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CEC74" w14:textId="6E335F1A" w:rsidR="000B0E56" w:rsidRPr="000B7C63" w:rsidRDefault="00A04569" w:rsidP="00C02B29">
      <w:pPr>
        <w:ind w:left="4963" w:firstLine="709"/>
        <w:jc w:val="both"/>
        <w:rPr>
          <w:rFonts w:ascii="Merriweather" w:hAnsi="Merriweather"/>
          <w:iCs/>
        </w:rPr>
      </w:pPr>
      <w:r w:rsidRPr="000B7C63">
        <w:rPr>
          <w:rFonts w:ascii="Merriweather" w:hAnsi="Merriweather"/>
          <w:noProof/>
        </w:rPr>
        <w:drawing>
          <wp:inline distT="0" distB="0" distL="0" distR="0" wp14:anchorId="13C91939" wp14:editId="346487DB">
            <wp:extent cx="2562225" cy="828675"/>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2225" cy="828675"/>
                    </a:xfrm>
                    <a:prstGeom prst="rect">
                      <a:avLst/>
                    </a:prstGeom>
                    <a:noFill/>
                    <a:ln>
                      <a:noFill/>
                    </a:ln>
                  </pic:spPr>
                </pic:pic>
              </a:graphicData>
            </a:graphic>
          </wp:inline>
        </w:drawing>
      </w:r>
    </w:p>
    <w:p w14:paraId="0C280ADD" w14:textId="14053B04" w:rsidR="000B0E56" w:rsidRPr="000B7C63" w:rsidRDefault="000B0E56" w:rsidP="00B24E08">
      <w:pPr>
        <w:pStyle w:val="Telobesedila2"/>
        <w:ind w:right="-142"/>
        <w:jc w:val="both"/>
        <w:rPr>
          <w:rFonts w:ascii="Merriweather" w:hAnsi="Merriweather"/>
          <w:i w:val="0"/>
          <w:sz w:val="20"/>
          <w:szCs w:val="20"/>
        </w:rPr>
      </w:pPr>
      <w:r w:rsidRPr="000B7C63">
        <w:rPr>
          <w:rFonts w:ascii="Merriweather" w:hAnsi="Merriweather"/>
          <w:i w:val="0"/>
          <w:sz w:val="20"/>
          <w:szCs w:val="20"/>
        </w:rPr>
        <w:t>Naročnik:</w:t>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00B24E08" w:rsidRPr="000B7C63">
        <w:rPr>
          <w:rFonts w:ascii="Merriweather" w:hAnsi="Merriweather"/>
          <w:i w:val="0"/>
          <w:sz w:val="20"/>
          <w:szCs w:val="20"/>
        </w:rPr>
        <w:t xml:space="preserve">             </w:t>
      </w:r>
      <w:r w:rsidR="00D43305" w:rsidRPr="000B7C63">
        <w:rPr>
          <w:rFonts w:ascii="Merriweather" w:hAnsi="Merriweather"/>
          <w:i w:val="0"/>
          <w:sz w:val="20"/>
          <w:szCs w:val="20"/>
        </w:rPr>
        <w:tab/>
      </w:r>
      <w:r w:rsidR="00B24E08" w:rsidRPr="000B7C63">
        <w:rPr>
          <w:rFonts w:ascii="Merriweather" w:hAnsi="Merriweather"/>
          <w:i w:val="0"/>
          <w:sz w:val="20"/>
          <w:szCs w:val="20"/>
        </w:rPr>
        <w:t xml:space="preserve">    </w:t>
      </w:r>
      <w:r w:rsidR="00650749" w:rsidRPr="000B7C63">
        <w:rPr>
          <w:rFonts w:ascii="Merriweather" w:hAnsi="Merriweather"/>
          <w:i w:val="0"/>
          <w:sz w:val="20"/>
          <w:szCs w:val="20"/>
        </w:rPr>
        <w:t xml:space="preserve">            </w:t>
      </w:r>
      <w:r w:rsidR="00B24E08" w:rsidRPr="000B7C63">
        <w:rPr>
          <w:rFonts w:ascii="Merriweather" w:hAnsi="Merriweather"/>
          <w:i w:val="0"/>
          <w:sz w:val="20"/>
          <w:szCs w:val="20"/>
        </w:rPr>
        <w:t xml:space="preserve">     </w:t>
      </w:r>
      <w:r w:rsidRPr="000B7C63">
        <w:rPr>
          <w:rFonts w:ascii="Merriweather" w:hAnsi="Merriweather"/>
          <w:i w:val="0"/>
          <w:sz w:val="20"/>
          <w:szCs w:val="20"/>
        </w:rPr>
        <w:t>Zaporedna številka</w:t>
      </w:r>
      <w:r w:rsidR="00A513E5" w:rsidRPr="000B7C63">
        <w:rPr>
          <w:rFonts w:ascii="Merriweather" w:hAnsi="Merriweather"/>
          <w:b/>
          <w:i w:val="0"/>
          <w:sz w:val="20"/>
          <w:szCs w:val="20"/>
        </w:rPr>
        <w:t xml:space="preserve">: </w:t>
      </w:r>
      <w:r w:rsidR="00D747FE" w:rsidRPr="000B7C63">
        <w:rPr>
          <w:rFonts w:ascii="Merriweather" w:hAnsi="Merriweather"/>
          <w:b/>
          <w:bCs/>
          <w:i w:val="0"/>
          <w:sz w:val="20"/>
          <w:szCs w:val="20"/>
        </w:rPr>
        <w:t>JN2026/0</w:t>
      </w:r>
      <w:r w:rsidR="00B375EA" w:rsidRPr="000B7C63">
        <w:rPr>
          <w:rFonts w:ascii="Merriweather" w:hAnsi="Merriweather"/>
          <w:b/>
          <w:bCs/>
          <w:i w:val="0"/>
          <w:sz w:val="20"/>
          <w:szCs w:val="20"/>
        </w:rPr>
        <w:t>31</w:t>
      </w:r>
    </w:p>
    <w:p w14:paraId="77358943" w14:textId="77777777" w:rsidR="000B0E56" w:rsidRPr="000B7C63" w:rsidRDefault="000B0E56" w:rsidP="00D43305">
      <w:pPr>
        <w:jc w:val="center"/>
        <w:rPr>
          <w:rFonts w:ascii="Merriweather" w:hAnsi="Merriweather"/>
        </w:rPr>
      </w:pPr>
    </w:p>
    <w:p w14:paraId="5BDFCC65" w14:textId="77777777" w:rsidR="00E64FDF" w:rsidRPr="000B7C63" w:rsidRDefault="00E64FDF" w:rsidP="00E64FDF">
      <w:pPr>
        <w:rPr>
          <w:rFonts w:ascii="Merriweather" w:hAnsi="Merriweather"/>
          <w:b/>
        </w:rPr>
      </w:pPr>
      <w:r w:rsidRPr="000B7C63">
        <w:rPr>
          <w:rFonts w:ascii="Merriweather" w:hAnsi="Merriweather"/>
          <w:b/>
        </w:rPr>
        <w:t>ELEKTRO LJUBLJANA podjetje za distribucijo</w:t>
      </w:r>
    </w:p>
    <w:p w14:paraId="33B11EAD" w14:textId="77777777" w:rsidR="00E64FDF" w:rsidRPr="000B7C63" w:rsidRDefault="00E64FDF" w:rsidP="00E64FDF">
      <w:pPr>
        <w:rPr>
          <w:rFonts w:ascii="Merriweather" w:hAnsi="Merriweather"/>
          <w:b/>
        </w:rPr>
      </w:pPr>
      <w:r w:rsidRPr="000B7C63">
        <w:rPr>
          <w:rFonts w:ascii="Merriweather" w:hAnsi="Merriweather"/>
          <w:b/>
        </w:rPr>
        <w:t>električne energije d.d.</w:t>
      </w:r>
    </w:p>
    <w:p w14:paraId="2CF2A07A" w14:textId="77777777" w:rsidR="00E64FDF" w:rsidRPr="000B7C63" w:rsidRDefault="00E64FDF" w:rsidP="00E64FDF">
      <w:pPr>
        <w:rPr>
          <w:rFonts w:ascii="Merriweather" w:hAnsi="Merriweather"/>
        </w:rPr>
      </w:pPr>
      <w:r w:rsidRPr="000B7C63">
        <w:rPr>
          <w:rFonts w:ascii="Merriweather" w:hAnsi="Merriweather"/>
        </w:rPr>
        <w:t>Slovenska cesta 56</w:t>
      </w:r>
    </w:p>
    <w:p w14:paraId="730322B0" w14:textId="77777777" w:rsidR="00E64FDF" w:rsidRPr="000B7C63" w:rsidRDefault="00E64FDF" w:rsidP="00E64FDF">
      <w:pPr>
        <w:rPr>
          <w:rFonts w:ascii="Merriweather" w:hAnsi="Merriweather"/>
        </w:rPr>
      </w:pPr>
      <w:r w:rsidRPr="000B7C63">
        <w:rPr>
          <w:rFonts w:ascii="Merriweather" w:hAnsi="Merriweather"/>
        </w:rPr>
        <w:t>1000 Ljubljana</w:t>
      </w:r>
    </w:p>
    <w:p w14:paraId="5A56A6E2" w14:textId="77777777" w:rsidR="000B0E56" w:rsidRPr="000B7C63" w:rsidRDefault="000B0E56" w:rsidP="000B0E56">
      <w:pPr>
        <w:rPr>
          <w:rFonts w:ascii="Merriweather" w:hAnsi="Merriweather"/>
        </w:rPr>
      </w:pPr>
    </w:p>
    <w:p w14:paraId="494D0A23" w14:textId="77777777" w:rsidR="000B0E56" w:rsidRPr="000B7C63" w:rsidRDefault="000B0E56" w:rsidP="000B0E56">
      <w:pPr>
        <w:rPr>
          <w:rFonts w:ascii="Merriweather" w:hAnsi="Merriweather"/>
        </w:rPr>
      </w:pPr>
    </w:p>
    <w:p w14:paraId="2B8AB8FB" w14:textId="77777777" w:rsidR="000B0E56" w:rsidRPr="000B7C63" w:rsidRDefault="000B0E56" w:rsidP="000B0E56">
      <w:pPr>
        <w:rPr>
          <w:rFonts w:ascii="Merriweather" w:hAnsi="Merriweather"/>
          <w:sz w:val="22"/>
          <w:szCs w:val="22"/>
        </w:rPr>
      </w:pPr>
    </w:p>
    <w:p w14:paraId="03E74DFA" w14:textId="77777777" w:rsidR="000B0E56" w:rsidRPr="000B7C63" w:rsidRDefault="000B0E56" w:rsidP="001A4020">
      <w:pPr>
        <w:pStyle w:val="Naslov2"/>
        <w:numPr>
          <w:ilvl w:val="0"/>
          <w:numId w:val="0"/>
        </w:numPr>
        <w:ind w:left="578" w:hanging="578"/>
      </w:pPr>
    </w:p>
    <w:p w14:paraId="5BA72CA9" w14:textId="77777777" w:rsidR="000B0E56" w:rsidRPr="000B7C63" w:rsidRDefault="000B0E56" w:rsidP="000B0E56">
      <w:pPr>
        <w:rPr>
          <w:rFonts w:ascii="Merriweather" w:hAnsi="Merriweather"/>
          <w:sz w:val="22"/>
          <w:szCs w:val="22"/>
        </w:rPr>
      </w:pPr>
    </w:p>
    <w:p w14:paraId="37693C1E" w14:textId="77777777" w:rsidR="00AD32C1" w:rsidRPr="000B7C63" w:rsidRDefault="00AD32C1" w:rsidP="00AD32C1">
      <w:pPr>
        <w:pStyle w:val="Naslov2"/>
        <w:numPr>
          <w:ilvl w:val="0"/>
          <w:numId w:val="0"/>
        </w:numPr>
        <w:rPr>
          <w:b w:val="0"/>
          <w:bCs w:val="0"/>
          <w:i w:val="0"/>
          <w:iCs w:val="0"/>
          <w:sz w:val="22"/>
          <w:szCs w:val="22"/>
        </w:rPr>
      </w:pPr>
    </w:p>
    <w:p w14:paraId="5B3413E1" w14:textId="77777777" w:rsidR="000B0E56" w:rsidRPr="000B7C63" w:rsidRDefault="000B0E56" w:rsidP="00AD32C1">
      <w:pPr>
        <w:pStyle w:val="Naslov2"/>
        <w:numPr>
          <w:ilvl w:val="0"/>
          <w:numId w:val="0"/>
        </w:numPr>
        <w:jc w:val="center"/>
        <w:rPr>
          <w:i w:val="0"/>
          <w:iCs w:val="0"/>
        </w:rPr>
      </w:pPr>
      <w:r w:rsidRPr="000B7C63">
        <w:rPr>
          <w:i w:val="0"/>
          <w:iCs w:val="0"/>
        </w:rPr>
        <w:t>DOKUMENTACIJA V ZVEZI Z ODDAJO JAVNEGA NAROČILA</w:t>
      </w:r>
    </w:p>
    <w:p w14:paraId="77EB756D" w14:textId="77777777" w:rsidR="00E64FDF" w:rsidRPr="000B7C63" w:rsidRDefault="00E64FDF" w:rsidP="00E64FDF"/>
    <w:p w14:paraId="1F04DCDF" w14:textId="77777777" w:rsidR="00E64FDF" w:rsidRPr="000B7C63" w:rsidRDefault="00E64FDF" w:rsidP="00E64FDF"/>
    <w:p w14:paraId="189A1DAC" w14:textId="77777777" w:rsidR="00E64FDF" w:rsidRPr="000B7C63" w:rsidRDefault="00E64FDF" w:rsidP="00E64FDF">
      <w:pPr>
        <w:jc w:val="center"/>
        <w:rPr>
          <w:rFonts w:ascii="Merriweather" w:hAnsi="Merriweather"/>
        </w:rPr>
      </w:pPr>
      <w:r w:rsidRPr="000B7C63">
        <w:rPr>
          <w:rFonts w:ascii="Merriweather" w:hAnsi="Merriweather"/>
        </w:rPr>
        <w:t>k javnemu razpisu za</w:t>
      </w:r>
    </w:p>
    <w:p w14:paraId="6B710DF9" w14:textId="77777777" w:rsidR="000B0E56" w:rsidRPr="000B7C63" w:rsidRDefault="000B0E56" w:rsidP="00E64FDF">
      <w:pPr>
        <w:jc w:val="center"/>
        <w:rPr>
          <w:rFonts w:ascii="Merriweather" w:hAnsi="Merriweather"/>
          <w:sz w:val="22"/>
          <w:szCs w:val="22"/>
        </w:rPr>
      </w:pPr>
    </w:p>
    <w:p w14:paraId="6B31F607" w14:textId="77777777" w:rsidR="000B0E56" w:rsidRPr="000B7C63" w:rsidRDefault="000B0E56" w:rsidP="000B0E56">
      <w:pPr>
        <w:rPr>
          <w:rFonts w:ascii="Merriweather" w:hAnsi="Merriweather"/>
          <w:sz w:val="22"/>
          <w:szCs w:val="22"/>
        </w:rPr>
      </w:pPr>
    </w:p>
    <w:p w14:paraId="76B84C06" w14:textId="641B504E" w:rsidR="00096FDA" w:rsidRPr="000B7C63" w:rsidRDefault="00096FDA" w:rsidP="00096FDA">
      <w:pPr>
        <w:jc w:val="center"/>
        <w:rPr>
          <w:rFonts w:ascii="Merriweather" w:hAnsi="Merriweather"/>
          <w:b/>
          <w:sz w:val="22"/>
          <w:szCs w:val="22"/>
          <w:u w:val="single"/>
        </w:rPr>
      </w:pPr>
      <w:r w:rsidRPr="000B7C63">
        <w:rPr>
          <w:rFonts w:ascii="Merriweather" w:hAnsi="Merriweather"/>
          <w:b/>
          <w:sz w:val="22"/>
          <w:szCs w:val="22"/>
        </w:rPr>
        <w:t>»</w:t>
      </w:r>
      <w:r w:rsidR="00B375EA" w:rsidRPr="000B7C63">
        <w:rPr>
          <w:rFonts w:ascii="Merriweather" w:hAnsi="Merriweather"/>
          <w:b/>
          <w:sz w:val="22"/>
          <w:szCs w:val="22"/>
        </w:rPr>
        <w:t xml:space="preserve">POC - </w:t>
      </w:r>
      <w:r w:rsidR="00A85491" w:rsidRPr="000B7C63">
        <w:rPr>
          <w:rFonts w:ascii="Merriweather" w:hAnsi="Merriweather"/>
          <w:b/>
          <w:sz w:val="22"/>
          <w:szCs w:val="22"/>
        </w:rPr>
        <w:t>K</w:t>
      </w:r>
      <w:r w:rsidR="00B375EA" w:rsidRPr="000B7C63">
        <w:rPr>
          <w:rFonts w:ascii="Merriweather" w:hAnsi="Merriweather"/>
          <w:b/>
          <w:sz w:val="22"/>
          <w:szCs w:val="22"/>
        </w:rPr>
        <w:t>reiranje DIIP iz PISELJ v MAS in Avtomatsko kreiranje vzdolžnih profilov v PISELJ</w:t>
      </w:r>
      <w:r w:rsidRPr="000B7C63">
        <w:rPr>
          <w:rFonts w:ascii="Merriweather" w:hAnsi="Merriweather"/>
          <w:b/>
          <w:sz w:val="22"/>
          <w:szCs w:val="22"/>
        </w:rPr>
        <w:t>«</w:t>
      </w:r>
    </w:p>
    <w:p w14:paraId="17496829" w14:textId="77777777" w:rsidR="000B0E56" w:rsidRPr="000B7C63" w:rsidRDefault="000B0E56" w:rsidP="000B0E56">
      <w:pPr>
        <w:jc w:val="center"/>
        <w:rPr>
          <w:rFonts w:ascii="Merriweather" w:hAnsi="Merriweather"/>
          <w:b/>
          <w:sz w:val="22"/>
          <w:szCs w:val="22"/>
        </w:rPr>
      </w:pPr>
    </w:p>
    <w:p w14:paraId="762DA89C" w14:textId="77777777" w:rsidR="000B0E56" w:rsidRPr="000B7C63" w:rsidRDefault="000B0E56" w:rsidP="000B0E56">
      <w:pPr>
        <w:jc w:val="center"/>
        <w:rPr>
          <w:rFonts w:ascii="Merriweather" w:hAnsi="Merriweather"/>
        </w:rPr>
      </w:pPr>
      <w:r w:rsidRPr="000B7C63">
        <w:rPr>
          <w:rFonts w:ascii="Merriweather" w:hAnsi="Merriweather"/>
        </w:rPr>
        <w:t>po postopku oddaje naročila male vrednosti</w:t>
      </w:r>
    </w:p>
    <w:p w14:paraId="50AA5FF5" w14:textId="77777777" w:rsidR="000B0E56" w:rsidRPr="000B7C63" w:rsidRDefault="000B0E56" w:rsidP="000B0E56">
      <w:pPr>
        <w:jc w:val="center"/>
        <w:rPr>
          <w:rFonts w:ascii="Merriweather" w:hAnsi="Merriweather"/>
          <w:sz w:val="22"/>
          <w:szCs w:val="22"/>
        </w:rPr>
      </w:pPr>
    </w:p>
    <w:p w14:paraId="33301A70" w14:textId="77777777" w:rsidR="000B0E56" w:rsidRPr="000B7C63" w:rsidRDefault="000B0E56" w:rsidP="000B0E56">
      <w:pPr>
        <w:rPr>
          <w:rFonts w:ascii="Merriweather" w:hAnsi="Merriweather"/>
          <w:b/>
          <w:sz w:val="22"/>
          <w:szCs w:val="22"/>
        </w:rPr>
      </w:pPr>
    </w:p>
    <w:p w14:paraId="57730BC2" w14:textId="77777777" w:rsidR="000B0E56" w:rsidRPr="000B7C63" w:rsidRDefault="000B0E56" w:rsidP="000B0E56">
      <w:pPr>
        <w:rPr>
          <w:rFonts w:ascii="Merriweather" w:hAnsi="Merriweather"/>
          <w:b/>
          <w:sz w:val="22"/>
          <w:szCs w:val="22"/>
        </w:rPr>
      </w:pPr>
    </w:p>
    <w:p w14:paraId="7396FFD8" w14:textId="77777777" w:rsidR="000B0E56" w:rsidRPr="000B7C63" w:rsidRDefault="000B0E56" w:rsidP="000B0E56">
      <w:pPr>
        <w:rPr>
          <w:rFonts w:ascii="Merriweather" w:hAnsi="Merriweather"/>
          <w:b/>
          <w:sz w:val="22"/>
          <w:szCs w:val="22"/>
        </w:rPr>
      </w:pPr>
    </w:p>
    <w:p w14:paraId="02E1F0AB" w14:textId="77777777" w:rsidR="000535B8" w:rsidRPr="000B7C63" w:rsidRDefault="000535B8" w:rsidP="000B0E56">
      <w:pPr>
        <w:rPr>
          <w:rFonts w:ascii="Merriweather" w:hAnsi="Merriweather"/>
          <w:b/>
          <w:sz w:val="22"/>
          <w:szCs w:val="22"/>
        </w:rPr>
      </w:pPr>
    </w:p>
    <w:p w14:paraId="30DA7284" w14:textId="77777777" w:rsidR="000B0E56" w:rsidRPr="000B7C63" w:rsidRDefault="000B0E56" w:rsidP="000B0E56">
      <w:pPr>
        <w:rPr>
          <w:rFonts w:ascii="Merriweather" w:hAnsi="Merriweather"/>
          <w:b/>
          <w:sz w:val="22"/>
          <w:szCs w:val="22"/>
        </w:rPr>
      </w:pPr>
    </w:p>
    <w:p w14:paraId="5C7D79FC" w14:textId="77777777" w:rsidR="00E64FDF" w:rsidRPr="000B7C63" w:rsidRDefault="00E64FDF" w:rsidP="000B0E56">
      <w:pPr>
        <w:rPr>
          <w:rFonts w:ascii="Merriweather" w:hAnsi="Merriweather"/>
          <w:b/>
          <w:sz w:val="22"/>
          <w:szCs w:val="22"/>
        </w:rPr>
      </w:pPr>
    </w:p>
    <w:p w14:paraId="54BD9D1A" w14:textId="77777777" w:rsidR="00E64FDF" w:rsidRPr="000B7C63" w:rsidRDefault="00E64FDF" w:rsidP="000B0E56">
      <w:pPr>
        <w:rPr>
          <w:rFonts w:ascii="Merriweather" w:hAnsi="Merriweather"/>
          <w:b/>
          <w:sz w:val="22"/>
          <w:szCs w:val="22"/>
        </w:rPr>
      </w:pPr>
    </w:p>
    <w:p w14:paraId="0940BF26" w14:textId="77777777" w:rsidR="00E64FDF" w:rsidRPr="000B7C63" w:rsidRDefault="00E64FDF" w:rsidP="000B0E56">
      <w:pPr>
        <w:rPr>
          <w:rFonts w:ascii="Merriweather" w:hAnsi="Merriweather"/>
          <w:b/>
          <w:sz w:val="22"/>
          <w:szCs w:val="22"/>
        </w:rPr>
      </w:pPr>
    </w:p>
    <w:p w14:paraId="13F1B9F9" w14:textId="77777777" w:rsidR="00E64FDF" w:rsidRPr="000B7C63" w:rsidRDefault="00E64FDF" w:rsidP="000B0E56">
      <w:pPr>
        <w:rPr>
          <w:rFonts w:ascii="Merriweather" w:hAnsi="Merriweather"/>
          <w:b/>
          <w:sz w:val="22"/>
          <w:szCs w:val="22"/>
        </w:rPr>
      </w:pPr>
    </w:p>
    <w:p w14:paraId="3B783C88" w14:textId="77777777" w:rsidR="000B0E56" w:rsidRPr="000B7C63" w:rsidRDefault="000B0E56" w:rsidP="000B0E56">
      <w:pPr>
        <w:rPr>
          <w:rFonts w:ascii="Merriweather" w:hAnsi="Merriweather"/>
          <w:b/>
          <w:sz w:val="22"/>
          <w:szCs w:val="22"/>
        </w:rPr>
      </w:pPr>
    </w:p>
    <w:p w14:paraId="0EB6F44B" w14:textId="77777777" w:rsidR="00E64FDF" w:rsidRPr="000B7C63" w:rsidRDefault="00E64FDF" w:rsidP="000B0E56">
      <w:pPr>
        <w:rPr>
          <w:rFonts w:ascii="Merriweather" w:hAnsi="Merriweather"/>
          <w:b/>
          <w:sz w:val="22"/>
          <w:szCs w:val="22"/>
        </w:rPr>
      </w:pPr>
    </w:p>
    <w:p w14:paraId="1BC68E48" w14:textId="77777777" w:rsidR="000B0E56" w:rsidRPr="000B7C63" w:rsidRDefault="000B0E56" w:rsidP="000B0E56">
      <w:pPr>
        <w:rPr>
          <w:rFonts w:ascii="Merriweather" w:hAnsi="Merriweather"/>
          <w:b/>
        </w:rPr>
      </w:pPr>
    </w:p>
    <w:p w14:paraId="2B4D1A01" w14:textId="77777777" w:rsidR="000B0E56" w:rsidRPr="000B7C63" w:rsidRDefault="000B0E56" w:rsidP="000B0E56">
      <w:pPr>
        <w:rPr>
          <w:rFonts w:ascii="Merriweather" w:hAnsi="Merriweather"/>
          <w:b/>
        </w:rPr>
      </w:pPr>
      <w:r w:rsidRPr="000B7C63">
        <w:rPr>
          <w:rFonts w:ascii="Merriweather" w:hAnsi="Merriweather"/>
          <w:b/>
        </w:rPr>
        <w:t>Predsednik strokovne komisije</w:t>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t>ELEKTRO LJUBLJANA d.d.</w:t>
      </w:r>
    </w:p>
    <w:p w14:paraId="47EB5488" w14:textId="77777777" w:rsidR="000B0E56" w:rsidRPr="000B7C63" w:rsidRDefault="000B0E56" w:rsidP="000B0E56">
      <w:pPr>
        <w:rPr>
          <w:rFonts w:ascii="Merriweather" w:hAnsi="Merriweather"/>
          <w:b/>
        </w:rPr>
      </w:pPr>
      <w:r w:rsidRPr="000B7C63">
        <w:rPr>
          <w:rFonts w:ascii="Merriweather" w:hAnsi="Merriweather"/>
          <w:b/>
        </w:rPr>
        <w:t>za oddajo naročila:</w:t>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00065038" w:rsidRPr="000B7C63">
        <w:rPr>
          <w:rFonts w:ascii="Merriweather" w:hAnsi="Merriweather"/>
          <w:b/>
        </w:rPr>
        <w:t>Predsednik uprave</w:t>
      </w:r>
      <w:r w:rsidRPr="000B7C63">
        <w:rPr>
          <w:rFonts w:ascii="Merriweather" w:hAnsi="Merriweather"/>
          <w:b/>
        </w:rPr>
        <w:t>:</w:t>
      </w:r>
      <w:r w:rsidRPr="000B7C63">
        <w:rPr>
          <w:rFonts w:ascii="Merriweather" w:hAnsi="Merriweather"/>
          <w:b/>
        </w:rPr>
        <w:cr/>
      </w:r>
    </w:p>
    <w:p w14:paraId="2A16B9C7" w14:textId="3BB945E9" w:rsidR="000B0E56" w:rsidRPr="000B7C63" w:rsidRDefault="00AA60C8" w:rsidP="000B0E56">
      <w:pPr>
        <w:rPr>
          <w:rFonts w:ascii="Merriweather" w:hAnsi="Merriweather"/>
          <w:b/>
        </w:rPr>
      </w:pPr>
      <w:r w:rsidRPr="000B7C63">
        <w:rPr>
          <w:rFonts w:ascii="Merriweather" w:hAnsi="Merriweather"/>
        </w:rPr>
        <w:t>Bogdan STANIŠIČ</w:t>
      </w:r>
      <w:r w:rsidR="00FC6A36" w:rsidRPr="000B7C63">
        <w:rPr>
          <w:rFonts w:ascii="Merriweather" w:hAnsi="Merriweather"/>
        </w:rPr>
        <w:tab/>
      </w:r>
      <w:r w:rsidR="00FC6A36" w:rsidRPr="000B7C63">
        <w:rPr>
          <w:rFonts w:ascii="Merriweather" w:hAnsi="Merriweather"/>
        </w:rPr>
        <w:tab/>
      </w:r>
      <w:r w:rsidR="000B0E56" w:rsidRPr="000B7C63">
        <w:rPr>
          <w:rFonts w:ascii="Merriweather" w:hAnsi="Merriweather"/>
        </w:rPr>
        <w:tab/>
      </w:r>
      <w:r w:rsidR="000B0E56" w:rsidRPr="000B7C63">
        <w:rPr>
          <w:rFonts w:ascii="Merriweather" w:hAnsi="Merriweather"/>
          <w:b/>
        </w:rPr>
        <w:tab/>
      </w:r>
      <w:r w:rsidR="000B0E56" w:rsidRPr="000B7C63">
        <w:rPr>
          <w:rFonts w:ascii="Merriweather" w:hAnsi="Merriweather"/>
          <w:b/>
        </w:rPr>
        <w:tab/>
      </w:r>
      <w:r w:rsidR="001E6F35" w:rsidRPr="000B7C63">
        <w:rPr>
          <w:rFonts w:ascii="Merriweather" w:hAnsi="Merriweather"/>
          <w:b/>
        </w:rPr>
        <w:tab/>
      </w:r>
      <w:r w:rsidR="00857366" w:rsidRPr="000B7C63">
        <w:rPr>
          <w:rFonts w:ascii="Merriweather" w:hAnsi="Merriweather"/>
        </w:rPr>
        <w:t>Urban LIKOZAR</w:t>
      </w:r>
      <w:r w:rsidR="000B0E56" w:rsidRPr="000B7C63">
        <w:rPr>
          <w:rFonts w:ascii="Merriweather" w:hAnsi="Merriweather"/>
        </w:rPr>
        <w:tab/>
      </w:r>
    </w:p>
    <w:p w14:paraId="44E1CF00" w14:textId="77777777" w:rsidR="004A187A" w:rsidRPr="000B7C63" w:rsidRDefault="002261B3" w:rsidP="004A187A">
      <w:pPr>
        <w:tabs>
          <w:tab w:val="left" w:pos="8647"/>
        </w:tabs>
        <w:jc w:val="both"/>
        <w:rPr>
          <w:rFonts w:ascii="Merriweather" w:hAnsi="Merriweather"/>
        </w:rPr>
      </w:pPr>
      <w:r w:rsidRPr="000B7C63">
        <w:rPr>
          <w:rFonts w:ascii="Merriweather" w:hAnsi="Merriweather"/>
          <w:sz w:val="22"/>
          <w:szCs w:val="22"/>
        </w:rPr>
        <w:br w:type="page"/>
      </w:r>
      <w:r w:rsidR="004A187A" w:rsidRPr="000B7C63">
        <w:rPr>
          <w:rFonts w:ascii="Merriweather" w:hAnsi="Merriweather"/>
        </w:rPr>
        <w:lastRenderedPageBreak/>
        <w:t xml:space="preserve">Naročnik javnega razpisa: </w:t>
      </w:r>
    </w:p>
    <w:p w14:paraId="25CF0652" w14:textId="77777777" w:rsidR="004A187A" w:rsidRPr="000B7C63" w:rsidRDefault="004A187A" w:rsidP="004A187A">
      <w:pPr>
        <w:jc w:val="both"/>
        <w:rPr>
          <w:rFonts w:ascii="Merriweather" w:hAnsi="Merriweather"/>
          <w:b/>
        </w:rPr>
      </w:pPr>
    </w:p>
    <w:p w14:paraId="12325108" w14:textId="77777777" w:rsidR="004A187A" w:rsidRPr="000B7C63" w:rsidRDefault="004A187A" w:rsidP="004A187A">
      <w:pPr>
        <w:jc w:val="both"/>
        <w:rPr>
          <w:rFonts w:ascii="Merriweather" w:hAnsi="Merriweather"/>
          <w:b/>
        </w:rPr>
      </w:pPr>
      <w:r w:rsidRPr="000B7C63">
        <w:rPr>
          <w:rFonts w:ascii="Merriweather" w:hAnsi="Merriweather"/>
          <w:b/>
        </w:rPr>
        <w:t xml:space="preserve">ELEKTRO LJUBLJANA, podjetje za distribucijo električne energije d.d. </w:t>
      </w:r>
    </w:p>
    <w:p w14:paraId="2F5B6032" w14:textId="77777777" w:rsidR="004A187A" w:rsidRPr="000B7C63" w:rsidRDefault="004A187A" w:rsidP="004A187A">
      <w:pPr>
        <w:jc w:val="both"/>
        <w:rPr>
          <w:rFonts w:ascii="Merriweather" w:hAnsi="Merriweather"/>
          <w:b/>
        </w:rPr>
      </w:pPr>
      <w:r w:rsidRPr="000B7C63">
        <w:rPr>
          <w:rFonts w:ascii="Merriweather" w:hAnsi="Merriweather"/>
          <w:b/>
        </w:rPr>
        <w:t>Slovenska cesta 56, 1000 Ljubljana</w:t>
      </w:r>
    </w:p>
    <w:p w14:paraId="5F863228" w14:textId="77777777" w:rsidR="004A187A" w:rsidRPr="000B7C63" w:rsidRDefault="004A187A" w:rsidP="004A187A">
      <w:pPr>
        <w:rPr>
          <w:rFonts w:ascii="Merriweather" w:hAnsi="Merriweather"/>
        </w:rPr>
      </w:pPr>
      <w:r w:rsidRPr="000B7C63">
        <w:rPr>
          <w:rFonts w:ascii="Merriweather" w:hAnsi="Merriweather"/>
        </w:rPr>
        <w:t>Identifikacijska številka za DDV: SI49977725</w:t>
      </w:r>
    </w:p>
    <w:p w14:paraId="3A3F1A20" w14:textId="77777777" w:rsidR="004A187A" w:rsidRPr="000B7C63" w:rsidRDefault="004A187A" w:rsidP="004A187A">
      <w:pPr>
        <w:rPr>
          <w:rFonts w:ascii="Merriweather" w:hAnsi="Merriweather"/>
        </w:rPr>
      </w:pPr>
      <w:r w:rsidRPr="000B7C63">
        <w:rPr>
          <w:rFonts w:ascii="Merriweather" w:hAnsi="Merriweather"/>
        </w:rPr>
        <w:t>Matična številka: 5227992000</w:t>
      </w:r>
    </w:p>
    <w:p w14:paraId="21D9FF30" w14:textId="77777777" w:rsidR="004A187A" w:rsidRPr="000B7C63" w:rsidRDefault="004A187A" w:rsidP="004A187A">
      <w:pPr>
        <w:rPr>
          <w:rFonts w:ascii="Merriweather" w:hAnsi="Merriweather"/>
        </w:rPr>
      </w:pPr>
    </w:p>
    <w:p w14:paraId="431FABCE" w14:textId="77777777" w:rsidR="004A187A" w:rsidRPr="000B7C63" w:rsidRDefault="004A187A" w:rsidP="004A187A">
      <w:pPr>
        <w:rPr>
          <w:rFonts w:ascii="Merriweather" w:hAnsi="Merriweather"/>
        </w:rPr>
      </w:pPr>
    </w:p>
    <w:p w14:paraId="310ECFBC" w14:textId="77777777" w:rsidR="004A187A" w:rsidRPr="000B7C63" w:rsidRDefault="004A187A" w:rsidP="004A187A">
      <w:pPr>
        <w:jc w:val="center"/>
        <w:rPr>
          <w:rFonts w:ascii="Merriweather" w:hAnsi="Merriweather"/>
          <w:b/>
          <w:sz w:val="22"/>
          <w:szCs w:val="22"/>
        </w:rPr>
      </w:pPr>
      <w:r w:rsidRPr="000B7C63">
        <w:rPr>
          <w:rFonts w:ascii="Merriweather" w:hAnsi="Merriweather"/>
          <w:b/>
          <w:sz w:val="22"/>
          <w:szCs w:val="22"/>
        </w:rPr>
        <w:t>POVABILO K ODDAJI PONUDBE</w:t>
      </w:r>
    </w:p>
    <w:p w14:paraId="2044273B" w14:textId="77777777" w:rsidR="004A187A" w:rsidRPr="000B7C63" w:rsidRDefault="004A187A" w:rsidP="004A187A">
      <w:pPr>
        <w:jc w:val="both"/>
        <w:rPr>
          <w:rFonts w:ascii="Merriweather" w:hAnsi="Merriweather"/>
          <w:b/>
        </w:rPr>
      </w:pPr>
    </w:p>
    <w:p w14:paraId="71A1C44B" w14:textId="77777777" w:rsidR="004A187A" w:rsidRPr="000B7C63" w:rsidRDefault="004A187A" w:rsidP="004A187A">
      <w:pPr>
        <w:jc w:val="both"/>
        <w:rPr>
          <w:rFonts w:ascii="Merriweather" w:hAnsi="Merriweather"/>
          <w:b/>
        </w:rPr>
      </w:pPr>
    </w:p>
    <w:p w14:paraId="65F4647C" w14:textId="46FB64A6" w:rsidR="004A187A" w:rsidRPr="000B7C63" w:rsidRDefault="004A187A" w:rsidP="004A187A">
      <w:pPr>
        <w:jc w:val="both"/>
        <w:rPr>
          <w:rFonts w:ascii="Merriweather" w:hAnsi="Merriweather"/>
        </w:rPr>
      </w:pPr>
      <w:r w:rsidRPr="000B7C63">
        <w:rPr>
          <w:rFonts w:ascii="Merriweather" w:hAnsi="Merriweather"/>
        </w:rPr>
        <w:t xml:space="preserve">Naročnik Elektro Ljubljana d.d. vabi ponudnike k predložitvi pisne ponudbe za </w:t>
      </w:r>
      <w:r w:rsidR="001B314D" w:rsidRPr="000B7C63">
        <w:rPr>
          <w:rFonts w:ascii="Merriweather" w:hAnsi="Merriweather"/>
          <w:b/>
          <w:bCs/>
        </w:rPr>
        <w:t>»</w:t>
      </w:r>
      <w:r w:rsidR="001C761E" w:rsidRPr="000B7C63">
        <w:rPr>
          <w:rFonts w:ascii="Merriweather" w:hAnsi="Merriweather"/>
          <w:b/>
        </w:rPr>
        <w:t>POC - Kreiranje DIIP iz PISELJ v MAS in Avtomatsko kreiranje vzdolžnih profilov v PISELJ</w:t>
      </w:r>
      <w:r w:rsidR="009225BB" w:rsidRPr="000B7C63">
        <w:rPr>
          <w:rFonts w:ascii="Merriweather" w:hAnsi="Merriweather"/>
          <w:b/>
          <w:bCs/>
        </w:rPr>
        <w:t>«</w:t>
      </w:r>
      <w:r w:rsidRPr="000B7C63">
        <w:rPr>
          <w:rFonts w:ascii="Merriweather" w:hAnsi="Merriweather"/>
          <w:bCs/>
        </w:rPr>
        <w:t>.</w:t>
      </w:r>
    </w:p>
    <w:p w14:paraId="6BBFD0F8" w14:textId="77777777" w:rsidR="004A187A" w:rsidRPr="000B7C63" w:rsidRDefault="004A187A" w:rsidP="004A187A">
      <w:pPr>
        <w:rPr>
          <w:rFonts w:ascii="Merriweather" w:hAnsi="Merriweather"/>
        </w:rPr>
      </w:pPr>
    </w:p>
    <w:p w14:paraId="38C0B7D3" w14:textId="77777777" w:rsidR="004A187A" w:rsidRPr="000B7C63" w:rsidRDefault="004A187A" w:rsidP="004A187A">
      <w:pPr>
        <w:jc w:val="both"/>
        <w:rPr>
          <w:rFonts w:ascii="Merriweather" w:hAnsi="Merriweather"/>
          <w:iCs/>
        </w:rPr>
      </w:pPr>
      <w:r w:rsidRPr="000B7C63">
        <w:rPr>
          <w:rFonts w:ascii="Merriweather" w:hAnsi="Merriweather"/>
        </w:rPr>
        <w:t>Naročnik bo v skladu s 47. členom Zakona</w:t>
      </w:r>
      <w:r w:rsidRPr="000B7C63">
        <w:rPr>
          <w:rFonts w:ascii="Merriweather" w:hAnsi="Merriweather"/>
          <w:iCs/>
        </w:rPr>
        <w:t xml:space="preserve"> o javnem naročanju (Uradni list RS, št. 91/2015 s spremembami; v nadaljevanju: ZJN-3) izvedel postopek naročila male vrednosti.</w:t>
      </w:r>
    </w:p>
    <w:p w14:paraId="5458EBB3" w14:textId="77777777" w:rsidR="004A187A" w:rsidRPr="000B7C63" w:rsidRDefault="004A187A" w:rsidP="004A187A">
      <w:pPr>
        <w:jc w:val="both"/>
        <w:rPr>
          <w:rFonts w:ascii="Merriweather" w:hAnsi="Merriweather"/>
        </w:rPr>
      </w:pPr>
    </w:p>
    <w:p w14:paraId="725707E4" w14:textId="77777777" w:rsidR="004A187A" w:rsidRPr="000B7C63" w:rsidRDefault="004A187A" w:rsidP="004F3940">
      <w:pPr>
        <w:pStyle w:val="Naslov1"/>
        <w:numPr>
          <w:ilvl w:val="0"/>
          <w:numId w:val="25"/>
        </w:numPr>
        <w:rPr>
          <w:i w:val="0"/>
          <w:iCs w:val="0"/>
          <w:sz w:val="20"/>
          <w:szCs w:val="20"/>
        </w:rPr>
      </w:pPr>
      <w:r w:rsidRPr="000B7C63">
        <w:rPr>
          <w:i w:val="0"/>
          <w:iCs w:val="0"/>
          <w:sz w:val="20"/>
          <w:szCs w:val="20"/>
        </w:rPr>
        <w:t>ROK IN NAČIN PREDLOŽITVE PONUDBE</w:t>
      </w:r>
    </w:p>
    <w:p w14:paraId="0FD6BC2E" w14:textId="77777777" w:rsidR="004A187A" w:rsidRPr="000B7C63" w:rsidRDefault="004A187A" w:rsidP="004A187A">
      <w:pPr>
        <w:rPr>
          <w:rFonts w:ascii="Merriweather" w:hAnsi="Merriweather"/>
        </w:rPr>
      </w:pPr>
    </w:p>
    <w:p w14:paraId="3BFDD80D" w14:textId="77777777" w:rsidR="004A187A" w:rsidRPr="000B7C63" w:rsidRDefault="004A187A" w:rsidP="004A187A">
      <w:pPr>
        <w:jc w:val="both"/>
        <w:rPr>
          <w:rFonts w:ascii="Merriweather" w:hAnsi="Merriweather" w:cs="Arial Narrow"/>
        </w:rPr>
      </w:pPr>
      <w:r w:rsidRPr="000B7C63">
        <w:rPr>
          <w:rFonts w:ascii="Merriweather" w:hAnsi="Merriweather" w:cs="Arial Narrow"/>
        </w:rPr>
        <w:t xml:space="preserve">Ponudniki morajo ponudbe predložiti v sistem e-JN na spletnem naslovu </w:t>
      </w:r>
      <w:hyperlink r:id="rId11" w:history="1">
        <w:r w:rsidRPr="000B7C63">
          <w:rPr>
            <w:rStyle w:val="Hiperpovezava"/>
            <w:rFonts w:ascii="Merriweather" w:hAnsi="Merriweather" w:cs="Arial Narrow"/>
            <w:color w:val="auto"/>
          </w:rPr>
          <w:t>https://ejn.gov.si</w:t>
        </w:r>
      </w:hyperlink>
      <w:r w:rsidRPr="000B7C63">
        <w:rPr>
          <w:rFonts w:ascii="Merriweather" w:hAnsi="Merriweather" w:cs="Arial Narrow"/>
        </w:rPr>
        <w:t xml:space="preserve">, v skladu s točko 3 dokumenta Navodila za uporabo sistema za uporabo funkcionalnosti elektronske oddaje ponudb e-JN: PONUDNIKI (v nadaljevanju: Navodila za uporabo e-JN), ki je del te dokumentacije v zvezi z oddajo javnega naročila in objavljen na spletnem naslovu </w:t>
      </w:r>
      <w:hyperlink r:id="rId12" w:history="1">
        <w:r w:rsidRPr="000B7C63">
          <w:rPr>
            <w:rStyle w:val="Hiperpovezava"/>
            <w:rFonts w:ascii="Merriweather" w:hAnsi="Merriweather" w:cs="Arial Narrow"/>
            <w:color w:val="auto"/>
          </w:rPr>
          <w:t>https://ejn.gov.si</w:t>
        </w:r>
      </w:hyperlink>
      <w:r w:rsidRPr="000B7C63">
        <w:rPr>
          <w:rFonts w:ascii="Merriweather" w:hAnsi="Merriweather" w:cs="Arial Narrow"/>
        </w:rPr>
        <w:t>.</w:t>
      </w:r>
    </w:p>
    <w:p w14:paraId="14562C10" w14:textId="77777777" w:rsidR="004A187A" w:rsidRPr="000B7C63" w:rsidRDefault="004A187A" w:rsidP="004A187A">
      <w:pPr>
        <w:jc w:val="both"/>
        <w:rPr>
          <w:rFonts w:ascii="Merriweather" w:hAnsi="Merriweather"/>
        </w:rPr>
      </w:pPr>
    </w:p>
    <w:p w14:paraId="48E52446" w14:textId="77777777" w:rsidR="004A187A" w:rsidRPr="000B7C63" w:rsidRDefault="004A187A" w:rsidP="004A187A">
      <w:pPr>
        <w:jc w:val="both"/>
        <w:rPr>
          <w:rFonts w:ascii="Merriweather" w:hAnsi="Merriweather" w:cs="Arial Narrow"/>
        </w:rPr>
      </w:pPr>
      <w:r w:rsidRPr="000B7C63">
        <w:rPr>
          <w:rFonts w:ascii="Merriweather" w:hAnsi="Merriweather" w:cs="Arial Narrow"/>
        </w:rPr>
        <w:t xml:space="preserve">Ponudnik se mora pred oddajo ponudbe registrirati na spletnem naslovu </w:t>
      </w:r>
      <w:hyperlink r:id="rId13" w:history="1">
        <w:r w:rsidRPr="000B7C63">
          <w:rPr>
            <w:rStyle w:val="Hiperpovezava"/>
            <w:rFonts w:ascii="Merriweather" w:hAnsi="Merriweather" w:cs="Arial Narrow"/>
            <w:color w:val="auto"/>
          </w:rPr>
          <w:t>https://ejn.gov.si</w:t>
        </w:r>
      </w:hyperlink>
      <w:r w:rsidRPr="000B7C63">
        <w:rPr>
          <w:rFonts w:ascii="Merriweather" w:hAnsi="Merriweather" w:cs="Arial Narrow"/>
        </w:rPr>
        <w:t>, v skladu z Navodili za uporabo e-JN. Če je ponudnik že registriran v sistem e-JN, se v aplikacijo prijavi na istem naslovu.</w:t>
      </w:r>
    </w:p>
    <w:p w14:paraId="19AD6FB1" w14:textId="77777777" w:rsidR="004A187A" w:rsidRPr="000B7C63" w:rsidRDefault="004A187A" w:rsidP="004A187A">
      <w:pPr>
        <w:jc w:val="both"/>
        <w:rPr>
          <w:rFonts w:ascii="Merriweather" w:hAnsi="Merriweather" w:cs="Arial Narrow"/>
        </w:rPr>
      </w:pPr>
    </w:p>
    <w:p w14:paraId="2DA2A01C" w14:textId="77777777" w:rsidR="004A187A" w:rsidRPr="000B7C63" w:rsidRDefault="004A187A" w:rsidP="004A187A">
      <w:pPr>
        <w:jc w:val="both"/>
        <w:rPr>
          <w:rFonts w:ascii="Merriweather" w:hAnsi="Merriweather" w:cs="Arial Narrow"/>
          <w:b/>
          <w:bCs/>
        </w:rPr>
      </w:pPr>
      <w:r w:rsidRPr="000B7C63">
        <w:rPr>
          <w:rFonts w:ascii="Merriweather" w:hAnsi="Merriweather" w:cs="Arial Narrow"/>
        </w:rPr>
        <w:t xml:space="preserve">Uporabnik ponudnika, ki je v sistemu e-JN pooblaščen za oddajanje ponudb, ponudbo odda s klikom na gumb »Oddaj«. Sistem e-JN ob oddaji ponudb zabeleži identiteto uporabnika in čas oddaje ponudbe. </w:t>
      </w:r>
      <w:r w:rsidRPr="000B7C63">
        <w:rPr>
          <w:rFonts w:ascii="Merriweather" w:hAnsi="Merriweather" w:cs="Arial Narrow"/>
          <w:b/>
          <w:bCs/>
        </w:rPr>
        <w:t>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2E51E99" w14:textId="77777777" w:rsidR="004A187A" w:rsidRPr="000B7C63" w:rsidRDefault="004A187A" w:rsidP="004A187A">
      <w:pPr>
        <w:jc w:val="both"/>
        <w:rPr>
          <w:rFonts w:ascii="Merriweather" w:hAnsi="Merriweather" w:cs="Arial Narrow"/>
        </w:rPr>
      </w:pPr>
    </w:p>
    <w:p w14:paraId="3AD3B7E9" w14:textId="669911A3" w:rsidR="004A187A" w:rsidRPr="000B7C63" w:rsidRDefault="004A187A" w:rsidP="004A187A">
      <w:pPr>
        <w:jc w:val="both"/>
        <w:rPr>
          <w:rFonts w:ascii="Merriweather" w:hAnsi="Merriweather"/>
        </w:rPr>
      </w:pPr>
      <w:r w:rsidRPr="000B7C63">
        <w:rPr>
          <w:rFonts w:ascii="Merriweather" w:hAnsi="Merriweather" w:cs="Arial Narrow"/>
        </w:rPr>
        <w:t xml:space="preserve">Ponudba se šteje za pravočasno oddano, če jo naročnik prejme preko sistema e-JN </w:t>
      </w:r>
      <w:r w:rsidR="00832141" w:rsidRPr="000B7C63">
        <w:rPr>
          <w:rFonts w:ascii="Merriweather" w:hAnsi="Merriweather" w:cs="Arial Narrow"/>
          <w:bCs/>
        </w:rPr>
        <w:t>https://ejn.gov.si, najkasneje do</w:t>
      </w:r>
      <w:r w:rsidR="00832141" w:rsidRPr="000B7C63">
        <w:rPr>
          <w:rFonts w:ascii="Merriweather" w:hAnsi="Merriweather" w:cs="Arial Narrow"/>
          <w:b/>
        </w:rPr>
        <w:t xml:space="preserve"> </w:t>
      </w:r>
      <w:r w:rsidR="000B7C63">
        <w:rPr>
          <w:rFonts w:ascii="Merriweather" w:hAnsi="Merriweather" w:cs="Arial Narrow"/>
          <w:b/>
          <w:u w:val="single"/>
        </w:rPr>
        <w:t>8. septembra</w:t>
      </w:r>
      <w:r w:rsidR="00D747FE" w:rsidRPr="000B7C63">
        <w:rPr>
          <w:rFonts w:ascii="Merriweather" w:hAnsi="Merriweather" w:cs="Arial Narrow"/>
          <w:b/>
          <w:u w:val="single"/>
        </w:rPr>
        <w:t xml:space="preserve"> 2026</w:t>
      </w:r>
      <w:r w:rsidRPr="000B7C63">
        <w:rPr>
          <w:rFonts w:ascii="Merriweather" w:hAnsi="Merriweather" w:cs="Arial Narrow"/>
          <w:b/>
          <w:u w:val="single"/>
        </w:rPr>
        <w:t xml:space="preserve">, </w:t>
      </w:r>
      <w:r w:rsidRPr="000B7C63">
        <w:rPr>
          <w:rFonts w:ascii="Merriweather" w:hAnsi="Merriweather"/>
          <w:b/>
          <w:u w:val="single"/>
        </w:rPr>
        <w:t>do 10.00 ure</w:t>
      </w:r>
      <w:r w:rsidRPr="000B7C63">
        <w:rPr>
          <w:rFonts w:ascii="Merriweather" w:hAnsi="Merriweather"/>
          <w:bCs/>
          <w:u w:val="single"/>
        </w:rPr>
        <w:t>.</w:t>
      </w:r>
      <w:r w:rsidRPr="000B7C63">
        <w:rPr>
          <w:rFonts w:ascii="Merriweather" w:hAnsi="Merriweather"/>
          <w:bCs/>
        </w:rPr>
        <w:t xml:space="preserve"> Za oddano ponudbo se šteje</w:t>
      </w:r>
      <w:r w:rsidRPr="000B7C63">
        <w:rPr>
          <w:rFonts w:ascii="Merriweather" w:hAnsi="Merriweather"/>
        </w:rPr>
        <w:t xml:space="preserve"> ponudba, ki je v sistemu e-JN označena s statusom »ODDANO«.</w:t>
      </w:r>
    </w:p>
    <w:p w14:paraId="674347CC" w14:textId="77777777" w:rsidR="004A187A" w:rsidRPr="000B7C63" w:rsidRDefault="004A187A" w:rsidP="004A187A">
      <w:pPr>
        <w:jc w:val="both"/>
        <w:rPr>
          <w:rFonts w:ascii="Merriweather" w:hAnsi="Merriweather"/>
        </w:rPr>
      </w:pPr>
    </w:p>
    <w:p w14:paraId="1B265B5E" w14:textId="77777777" w:rsidR="004A187A" w:rsidRPr="000B7C63" w:rsidRDefault="004A187A" w:rsidP="004A187A">
      <w:pPr>
        <w:jc w:val="both"/>
        <w:rPr>
          <w:rFonts w:ascii="Merriweather" w:hAnsi="Merriweather"/>
        </w:rPr>
      </w:pPr>
      <w:r w:rsidRPr="000B7C63">
        <w:rPr>
          <w:rFonts w:ascii="Merriweather" w:hAnsi="Merriweather"/>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298BDB19" w14:textId="77777777" w:rsidR="004A187A" w:rsidRPr="000B7C63" w:rsidRDefault="004A187A" w:rsidP="004A187A">
      <w:pPr>
        <w:jc w:val="both"/>
        <w:rPr>
          <w:rFonts w:ascii="Merriweather" w:hAnsi="Merriweather"/>
        </w:rPr>
      </w:pPr>
    </w:p>
    <w:p w14:paraId="156474D4" w14:textId="77777777" w:rsidR="004A187A" w:rsidRPr="000B7C63" w:rsidRDefault="004A187A" w:rsidP="004A187A">
      <w:pPr>
        <w:jc w:val="both"/>
        <w:rPr>
          <w:rFonts w:ascii="Merriweather" w:hAnsi="Merriweather"/>
        </w:rPr>
      </w:pPr>
      <w:r w:rsidRPr="000B7C63">
        <w:rPr>
          <w:rFonts w:ascii="Merriweather" w:hAnsi="Merriweather"/>
        </w:rPr>
        <w:t xml:space="preserve">Po preteku roka za predložitev ponudb ponudbe ne bo več mogoče oddati. </w:t>
      </w:r>
    </w:p>
    <w:p w14:paraId="49E2955F" w14:textId="77777777" w:rsidR="004A187A" w:rsidRPr="000B7C63" w:rsidRDefault="004A187A" w:rsidP="004A187A">
      <w:pPr>
        <w:jc w:val="both"/>
        <w:rPr>
          <w:rFonts w:ascii="Merriweather" w:hAnsi="Merriweather"/>
        </w:rPr>
      </w:pPr>
    </w:p>
    <w:p w14:paraId="14894BBC" w14:textId="77777777" w:rsidR="004A187A" w:rsidRPr="000B7C63" w:rsidRDefault="004A187A" w:rsidP="004A187A">
      <w:pPr>
        <w:jc w:val="both"/>
        <w:rPr>
          <w:rFonts w:ascii="Merriweather" w:hAnsi="Merriweather"/>
        </w:rPr>
      </w:pPr>
      <w:r w:rsidRPr="000B7C63">
        <w:rPr>
          <w:rFonts w:ascii="Merriweather" w:hAnsi="Merriweather"/>
        </w:rPr>
        <w:t xml:space="preserve">Odgovornost ponudnika je, da si zagotovi vse potrebno za pravočasno elektronsko oddajo ponudbe. </w:t>
      </w:r>
    </w:p>
    <w:p w14:paraId="722B2630" w14:textId="77777777" w:rsidR="00663BE9" w:rsidRPr="000B7C63" w:rsidRDefault="00663BE9" w:rsidP="004A187A">
      <w:pPr>
        <w:jc w:val="both"/>
        <w:rPr>
          <w:rFonts w:ascii="Merriweather" w:hAnsi="Merriweather"/>
        </w:rPr>
      </w:pPr>
    </w:p>
    <w:p w14:paraId="7C64F6CB" w14:textId="77777777" w:rsidR="004A187A" w:rsidRPr="000B7C63" w:rsidRDefault="004A187A" w:rsidP="004A187A">
      <w:pPr>
        <w:jc w:val="both"/>
        <w:rPr>
          <w:rFonts w:ascii="Merriweather" w:hAnsi="Merriweather"/>
        </w:rPr>
      </w:pPr>
      <w:r w:rsidRPr="000B7C63">
        <w:rPr>
          <w:rFonts w:ascii="Merriweather" w:hAnsi="Merriweather"/>
        </w:rPr>
        <w:t>Naročnik prosi ponudnike, da pri poimenovanju datotek, ki jih bodo naložili preko sistema e-JN, ne uporabljajo znakov č, š, ž, /, \, :, ?, &lt;, &gt;, *, " zaradi težav pri prenosu datotek k naročniku.</w:t>
      </w:r>
    </w:p>
    <w:p w14:paraId="485CD796" w14:textId="77777777" w:rsidR="00663BE9" w:rsidRPr="000B7C63" w:rsidRDefault="00663BE9" w:rsidP="004A187A">
      <w:pPr>
        <w:jc w:val="both"/>
        <w:rPr>
          <w:rFonts w:ascii="Merriweather" w:hAnsi="Merriweather"/>
        </w:rPr>
      </w:pPr>
    </w:p>
    <w:p w14:paraId="4B95E8B5" w14:textId="67297D1C" w:rsidR="00AD77C8" w:rsidRPr="000B7C63" w:rsidRDefault="00AD77C8" w:rsidP="00AD77C8">
      <w:pPr>
        <w:jc w:val="both"/>
        <w:rPr>
          <w:rFonts w:ascii="Merriweather" w:hAnsi="Merriweather"/>
        </w:rPr>
      </w:pPr>
      <w:r w:rsidRPr="000B7C63">
        <w:rPr>
          <w:rFonts w:ascii="Merriweather" w:hAnsi="Merriweather"/>
        </w:rPr>
        <w:lastRenderedPageBreak/>
        <w:t xml:space="preserve">Tehnične razpisne pogoje bodo ponudniki skladno z drugim odstavkom 61. člena v povezavi s četrtim odstavkom 37. čl. ZJN-3 prejeli ob prejemu Izjave o vpogledu v varnostne politike Elektro Ljubljana d.d., po izvedenem osebnem vpogledu v varnostne politike, ki se izvede pred oddajo ponudbe. Oseba mora imeti ob vpogledu izpolnjeno Pooblastilo za seznanitev s krovnimi varnostnimi politikami podjetja Elektro Ljubljana d.d. (Priloga št. </w:t>
      </w:r>
      <w:r w:rsidR="00BB1710">
        <w:rPr>
          <w:rFonts w:ascii="Merriweather" w:hAnsi="Merriweather"/>
        </w:rPr>
        <w:t>12</w:t>
      </w:r>
      <w:r w:rsidR="003E7540" w:rsidRPr="000B7C63">
        <w:rPr>
          <w:rFonts w:ascii="Merriweather" w:hAnsi="Merriweather"/>
        </w:rPr>
        <w:t>a</w:t>
      </w:r>
      <w:r w:rsidRPr="000B7C63">
        <w:rPr>
          <w:rFonts w:ascii="Merriweather" w:hAnsi="Merriweather"/>
        </w:rPr>
        <w:t xml:space="preserve">). Ponudnik se dogovori za termin vpogleda pri g. F. Vršniku na tel. 031/333-613. Vpogled je možen do </w:t>
      </w:r>
      <w:r w:rsidRPr="000B7C63">
        <w:rPr>
          <w:rFonts w:ascii="Merriweather" w:hAnsi="Merriweather"/>
          <w:b/>
          <w:bCs/>
        </w:rPr>
        <w:t>vključno</w:t>
      </w:r>
      <w:r w:rsidR="0009306F" w:rsidRPr="000B7C63">
        <w:rPr>
          <w:rFonts w:ascii="Merriweather" w:hAnsi="Merriweather"/>
          <w:b/>
          <w:bCs/>
        </w:rPr>
        <w:t xml:space="preserve"> </w:t>
      </w:r>
      <w:r w:rsidR="00BB1710">
        <w:rPr>
          <w:rFonts w:ascii="Merriweather" w:hAnsi="Merriweather"/>
          <w:b/>
          <w:bCs/>
        </w:rPr>
        <w:t>30</w:t>
      </w:r>
      <w:r w:rsidR="004D63A0" w:rsidRPr="000B7C63">
        <w:rPr>
          <w:rFonts w:ascii="Merriweather" w:hAnsi="Merriweather"/>
          <w:b/>
          <w:bCs/>
        </w:rPr>
        <w:t xml:space="preserve">. </w:t>
      </w:r>
      <w:r w:rsidR="0009306F" w:rsidRPr="000B7C63">
        <w:rPr>
          <w:rFonts w:ascii="Merriweather" w:hAnsi="Merriweather"/>
          <w:b/>
          <w:bCs/>
        </w:rPr>
        <w:t>avgusta</w:t>
      </w:r>
      <w:r w:rsidR="00D747FE" w:rsidRPr="000B7C63">
        <w:rPr>
          <w:rFonts w:ascii="Merriweather" w:hAnsi="Merriweather"/>
          <w:b/>
          <w:bCs/>
        </w:rPr>
        <w:t xml:space="preserve"> 2026</w:t>
      </w:r>
      <w:r w:rsidRPr="000B7C63">
        <w:rPr>
          <w:rFonts w:ascii="Merriweather" w:hAnsi="Merriweather"/>
        </w:rPr>
        <w:t>.</w:t>
      </w:r>
      <w:r w:rsidR="00F41BC4" w:rsidRPr="000B7C63">
        <w:rPr>
          <w:rFonts w:ascii="Merriweather" w:hAnsi="Merriweather"/>
        </w:rPr>
        <w:t xml:space="preserve"> </w:t>
      </w:r>
    </w:p>
    <w:p w14:paraId="1517C2B9" w14:textId="77777777" w:rsidR="00AD77C8" w:rsidRPr="000B7C63" w:rsidRDefault="00AD77C8" w:rsidP="004A187A">
      <w:pPr>
        <w:jc w:val="both"/>
        <w:rPr>
          <w:rFonts w:ascii="Merriweather" w:hAnsi="Merriweather"/>
        </w:rPr>
      </w:pPr>
    </w:p>
    <w:p w14:paraId="2CC7697D" w14:textId="77777777" w:rsidR="004A187A" w:rsidRPr="000B7C63" w:rsidRDefault="004A187A" w:rsidP="004F3940">
      <w:pPr>
        <w:pStyle w:val="Naslov1"/>
        <w:numPr>
          <w:ilvl w:val="0"/>
          <w:numId w:val="25"/>
        </w:numPr>
        <w:rPr>
          <w:i w:val="0"/>
          <w:iCs w:val="0"/>
          <w:sz w:val="20"/>
          <w:szCs w:val="20"/>
        </w:rPr>
      </w:pPr>
      <w:bookmarkStart w:id="0" w:name="_Toc467501160"/>
      <w:bookmarkStart w:id="1" w:name="_Toc467501161"/>
      <w:bookmarkStart w:id="2" w:name="_Toc336851733"/>
      <w:bookmarkStart w:id="3" w:name="_Toc336851781"/>
      <w:bookmarkStart w:id="4" w:name="_Toc509692044"/>
      <w:bookmarkEnd w:id="0"/>
      <w:bookmarkEnd w:id="1"/>
      <w:r w:rsidRPr="000B7C63">
        <w:rPr>
          <w:i w:val="0"/>
          <w:iCs w:val="0"/>
          <w:sz w:val="20"/>
          <w:szCs w:val="20"/>
        </w:rPr>
        <w:t>ČAS IN KRAJ ODPIRANJA PONUDB</w:t>
      </w:r>
      <w:bookmarkEnd w:id="2"/>
      <w:bookmarkEnd w:id="3"/>
      <w:bookmarkEnd w:id="4"/>
      <w:r w:rsidRPr="000B7C63">
        <w:rPr>
          <w:i w:val="0"/>
          <w:iCs w:val="0"/>
          <w:sz w:val="20"/>
          <w:szCs w:val="20"/>
        </w:rPr>
        <w:t xml:space="preserve"> </w:t>
      </w:r>
    </w:p>
    <w:p w14:paraId="7926ABA3" w14:textId="77777777" w:rsidR="004A187A" w:rsidRPr="000B7C63" w:rsidRDefault="004A187A" w:rsidP="004A187A">
      <w:pPr>
        <w:jc w:val="both"/>
        <w:rPr>
          <w:rFonts w:ascii="Merriweather" w:hAnsi="Merriweather" w:cs="Arial Narrow"/>
        </w:rPr>
      </w:pPr>
    </w:p>
    <w:p w14:paraId="5B937424" w14:textId="477F3127" w:rsidR="004A187A" w:rsidRPr="000B7C63" w:rsidRDefault="004A187A" w:rsidP="004A187A">
      <w:pPr>
        <w:jc w:val="both"/>
        <w:rPr>
          <w:rFonts w:ascii="Merriweather" w:hAnsi="Merriweather" w:cs="Arial Narrow"/>
        </w:rPr>
      </w:pPr>
      <w:r w:rsidRPr="000B7C63">
        <w:rPr>
          <w:rFonts w:ascii="Merriweather" w:hAnsi="Merriweather" w:cs="Arial Narrow"/>
        </w:rPr>
        <w:t>Odpiranje ponudb bo potekalo avtomatično v sistemu e-JN, dne</w:t>
      </w:r>
      <w:r w:rsidRPr="000B7C63">
        <w:rPr>
          <w:rFonts w:ascii="Merriweather" w:hAnsi="Merriweather" w:cs="Arial Narrow"/>
          <w:b/>
        </w:rPr>
        <w:t xml:space="preserve"> </w:t>
      </w:r>
      <w:r w:rsidR="000B7C63">
        <w:rPr>
          <w:rFonts w:ascii="Merriweather" w:hAnsi="Merriweather" w:cs="Arial Narrow"/>
          <w:b/>
        </w:rPr>
        <w:t>8. septembra</w:t>
      </w:r>
      <w:r w:rsidR="00D747FE" w:rsidRPr="000B7C63">
        <w:rPr>
          <w:rFonts w:ascii="Merriweather" w:hAnsi="Merriweather" w:cs="Arial Narrow"/>
          <w:b/>
        </w:rPr>
        <w:t xml:space="preserve"> 2026</w:t>
      </w:r>
      <w:r w:rsidR="00F61736" w:rsidRPr="000B7C63">
        <w:rPr>
          <w:rFonts w:ascii="Merriweather" w:hAnsi="Merriweather"/>
        </w:rPr>
        <w:t xml:space="preserve"> </w:t>
      </w:r>
      <w:r w:rsidRPr="000B7C63">
        <w:rPr>
          <w:rFonts w:ascii="Merriweather" w:hAnsi="Merriweather"/>
        </w:rPr>
        <w:t xml:space="preserve">in se bo začelo </w:t>
      </w:r>
      <w:r w:rsidRPr="000B7C63">
        <w:rPr>
          <w:rFonts w:ascii="Merriweather" w:hAnsi="Merriweather"/>
          <w:b/>
        </w:rPr>
        <w:t>ob 11.00 uri</w:t>
      </w:r>
      <w:r w:rsidRPr="000B7C63">
        <w:rPr>
          <w:rFonts w:ascii="Merriweather" w:hAnsi="Merriweather"/>
        </w:rPr>
        <w:t xml:space="preserve"> na spletnem naslovu </w:t>
      </w:r>
      <w:hyperlink r:id="rId14" w:history="1">
        <w:r w:rsidRPr="000B7C63">
          <w:rPr>
            <w:rStyle w:val="Hiperpovezava"/>
            <w:rFonts w:ascii="Merriweather" w:hAnsi="Merriweather" w:cs="Arial Narrow"/>
            <w:color w:val="auto"/>
          </w:rPr>
          <w:t>https://ejn.gov.si</w:t>
        </w:r>
      </w:hyperlink>
      <w:r w:rsidRPr="000B7C63">
        <w:rPr>
          <w:rFonts w:ascii="Merriweather" w:hAnsi="Merriweather" w:cs="Arial Narrow"/>
        </w:rPr>
        <w:t xml:space="preserve">. </w:t>
      </w:r>
    </w:p>
    <w:p w14:paraId="42DB6085" w14:textId="77777777" w:rsidR="004A187A" w:rsidRPr="000B7C63" w:rsidRDefault="004A187A" w:rsidP="004A187A">
      <w:pPr>
        <w:jc w:val="both"/>
        <w:rPr>
          <w:rFonts w:ascii="Merriweather" w:hAnsi="Merriweather" w:cs="Arial Narrow"/>
        </w:rPr>
      </w:pPr>
    </w:p>
    <w:p w14:paraId="7512A72E" w14:textId="77777777" w:rsidR="004A187A" w:rsidRPr="000B7C63" w:rsidRDefault="004A187A" w:rsidP="004A187A">
      <w:pPr>
        <w:jc w:val="both"/>
        <w:rPr>
          <w:rFonts w:ascii="Merriweather" w:hAnsi="Merriweather" w:cs="Arial Narrow"/>
        </w:rPr>
      </w:pPr>
      <w:r w:rsidRPr="000B7C63">
        <w:rPr>
          <w:rFonts w:ascii="Merriweather" w:hAnsi="Merriweather" w:cs="Arial Narrow"/>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vrednost«, v del »Predračun«.</w:t>
      </w:r>
    </w:p>
    <w:p w14:paraId="67A479E2" w14:textId="77777777" w:rsidR="004A187A" w:rsidRPr="000B7C63" w:rsidRDefault="004A187A" w:rsidP="004A187A">
      <w:pPr>
        <w:jc w:val="both"/>
        <w:rPr>
          <w:rFonts w:ascii="Merriweather" w:hAnsi="Merriweather"/>
        </w:rPr>
      </w:pPr>
    </w:p>
    <w:p w14:paraId="2BE4BBC7" w14:textId="77777777" w:rsidR="004A187A" w:rsidRPr="000B7C63" w:rsidRDefault="004A187A" w:rsidP="004A187A">
      <w:pPr>
        <w:jc w:val="both"/>
        <w:rPr>
          <w:rFonts w:ascii="Merriweather" w:hAnsi="Merriweather"/>
        </w:rPr>
      </w:pPr>
      <w:r w:rsidRPr="000B7C63">
        <w:rPr>
          <w:rFonts w:ascii="Merriweather" w:hAnsi="Merriweather"/>
        </w:rPr>
        <w:t xml:space="preserve">Naprošamo vas, da ponudbo pripravite v skladu z zahtevami iz dokumentacije v zvezi z oddajo javnega naročila in nam jo posredujete v roku in na način, kot je določen v razpisu. </w:t>
      </w:r>
    </w:p>
    <w:p w14:paraId="0104919F" w14:textId="77777777" w:rsidR="004A187A" w:rsidRPr="000B7C63" w:rsidRDefault="004A187A" w:rsidP="004A187A">
      <w:pPr>
        <w:ind w:left="360" w:hanging="360"/>
        <w:jc w:val="both"/>
        <w:rPr>
          <w:rFonts w:ascii="Merriweather" w:hAnsi="Merriweather"/>
        </w:rPr>
      </w:pPr>
    </w:p>
    <w:p w14:paraId="27532973" w14:textId="77777777" w:rsidR="004A187A" w:rsidRPr="000B7C63" w:rsidRDefault="004A187A" w:rsidP="004A187A">
      <w:pPr>
        <w:ind w:left="360" w:hanging="360"/>
        <w:jc w:val="both"/>
        <w:rPr>
          <w:rFonts w:ascii="Merriweather" w:hAnsi="Merriweather"/>
        </w:rPr>
      </w:pPr>
      <w:r w:rsidRPr="000B7C63">
        <w:rPr>
          <w:rFonts w:ascii="Merriweather" w:hAnsi="Merriweather"/>
        </w:rPr>
        <w:t>Z željo, da boste uspešni pri pripravi konkurenčne ponudbe, Vas lepo pozdravljamo!</w:t>
      </w:r>
    </w:p>
    <w:p w14:paraId="3C69EC75" w14:textId="77777777" w:rsidR="004A187A" w:rsidRPr="000B7C63" w:rsidRDefault="004A187A" w:rsidP="004A187A">
      <w:pPr>
        <w:jc w:val="both"/>
        <w:rPr>
          <w:rFonts w:ascii="Merriweather" w:hAnsi="Merriweather"/>
        </w:rPr>
      </w:pPr>
    </w:p>
    <w:p w14:paraId="46A11504" w14:textId="77777777" w:rsidR="004A187A" w:rsidRPr="000B7C63" w:rsidRDefault="004A187A" w:rsidP="004A187A">
      <w:pPr>
        <w:ind w:left="360" w:hanging="360"/>
        <w:jc w:val="both"/>
        <w:rPr>
          <w:rFonts w:ascii="Merriweather" w:hAnsi="Merriweather"/>
        </w:rPr>
      </w:pPr>
    </w:p>
    <w:p w14:paraId="2CB007C8" w14:textId="77777777" w:rsidR="004A187A" w:rsidRPr="000B7C63" w:rsidRDefault="004A187A" w:rsidP="004A187A">
      <w:pPr>
        <w:jc w:val="both"/>
        <w:rPr>
          <w:rFonts w:ascii="Merriweather" w:hAnsi="Merriweather"/>
        </w:rPr>
      </w:pPr>
    </w:p>
    <w:p w14:paraId="78274883" w14:textId="77777777" w:rsidR="004A187A" w:rsidRPr="000B7C63" w:rsidRDefault="004A187A" w:rsidP="004A187A">
      <w:pPr>
        <w:jc w:val="both"/>
        <w:rPr>
          <w:rFonts w:ascii="Merriweather" w:hAnsi="Merriweather"/>
        </w:rPr>
      </w:pPr>
      <w:r w:rsidRPr="000B7C63">
        <w:rPr>
          <w:rFonts w:ascii="Merriweather" w:hAnsi="Merriweather"/>
        </w:rPr>
        <w:t>Ljubljana, ________________</w:t>
      </w:r>
    </w:p>
    <w:p w14:paraId="1615C706" w14:textId="77777777" w:rsidR="004A187A" w:rsidRPr="000B7C63" w:rsidRDefault="004A187A" w:rsidP="004A187A">
      <w:pPr>
        <w:jc w:val="both"/>
        <w:rPr>
          <w:rFonts w:ascii="Merriweather" w:hAnsi="Merriweather"/>
        </w:rPr>
      </w:pPr>
    </w:p>
    <w:p w14:paraId="5C80E75A" w14:textId="77777777" w:rsidR="004A187A" w:rsidRPr="000B7C63" w:rsidRDefault="004A187A" w:rsidP="004A187A">
      <w:pPr>
        <w:jc w:val="both"/>
        <w:rPr>
          <w:rFonts w:ascii="Merriweather" w:hAnsi="Merriweather"/>
        </w:rPr>
      </w:pPr>
    </w:p>
    <w:p w14:paraId="58384E0C" w14:textId="77777777" w:rsidR="004A187A" w:rsidRPr="000B7C63" w:rsidRDefault="004A187A" w:rsidP="004A187A">
      <w:pPr>
        <w:jc w:val="both"/>
        <w:rPr>
          <w:rFonts w:ascii="Merriweather" w:hAnsi="Merriweather"/>
        </w:rPr>
      </w:pPr>
    </w:p>
    <w:p w14:paraId="031700D9" w14:textId="77777777" w:rsidR="004A187A" w:rsidRPr="000B7C63" w:rsidRDefault="004A187A" w:rsidP="004A187A">
      <w:pPr>
        <w:jc w:val="both"/>
        <w:rPr>
          <w:rFonts w:ascii="Merriweather" w:hAnsi="Merriweather"/>
        </w:rPr>
      </w:pPr>
      <w:r w:rsidRPr="000B7C63">
        <w:rPr>
          <w:rFonts w:ascii="Merriweather" w:hAnsi="Merriweather"/>
        </w:rPr>
        <w:tab/>
      </w:r>
    </w:p>
    <w:p w14:paraId="24883A2F" w14:textId="77777777" w:rsidR="004A187A" w:rsidRPr="000B7C63" w:rsidRDefault="004A187A" w:rsidP="004A187A">
      <w:pPr>
        <w:jc w:val="both"/>
        <w:rPr>
          <w:rFonts w:ascii="Merriweather" w:hAnsi="Merriweather"/>
          <w:b/>
        </w:rPr>
      </w:pP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b/>
        </w:rPr>
        <w:t>ELEKTRO LJUBLJANA d.d.</w:t>
      </w:r>
    </w:p>
    <w:p w14:paraId="192CDD25" w14:textId="77777777" w:rsidR="004A187A" w:rsidRPr="000B7C63" w:rsidRDefault="004A187A" w:rsidP="004A187A">
      <w:pPr>
        <w:ind w:left="360" w:hanging="360"/>
        <w:rPr>
          <w:rFonts w:ascii="Merriweather" w:hAnsi="Merriweather"/>
          <w:b/>
        </w:rPr>
      </w:pP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Pr="000B7C63">
        <w:rPr>
          <w:rFonts w:ascii="Merriweather" w:hAnsi="Merriweather"/>
          <w:b/>
        </w:rPr>
        <w:tab/>
      </w:r>
      <w:r w:rsidR="00065038" w:rsidRPr="000B7C63">
        <w:rPr>
          <w:rFonts w:ascii="Merriweather" w:hAnsi="Merriweather"/>
          <w:b/>
        </w:rPr>
        <w:t>Predsednik uprave</w:t>
      </w:r>
      <w:r w:rsidRPr="000B7C63">
        <w:rPr>
          <w:rFonts w:ascii="Merriweather" w:hAnsi="Merriweather"/>
          <w:b/>
        </w:rPr>
        <w:t>:</w:t>
      </w:r>
    </w:p>
    <w:p w14:paraId="692C842B" w14:textId="77777777" w:rsidR="004A187A" w:rsidRPr="000B7C63" w:rsidRDefault="004A187A" w:rsidP="004A187A">
      <w:pPr>
        <w:ind w:left="360" w:hanging="360"/>
        <w:rPr>
          <w:rFonts w:ascii="Merriweather" w:hAnsi="Merriweather"/>
          <w:b/>
        </w:rPr>
      </w:pPr>
    </w:p>
    <w:p w14:paraId="6BD75A82" w14:textId="77777777" w:rsidR="004A187A" w:rsidRPr="000B7C63" w:rsidRDefault="004A187A" w:rsidP="004A187A">
      <w:pPr>
        <w:ind w:left="360" w:hanging="360"/>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00857366" w:rsidRPr="000B7C63">
        <w:rPr>
          <w:rFonts w:ascii="Merriweather" w:hAnsi="Merriweather"/>
        </w:rPr>
        <w:t>Urban LIKOZAR</w:t>
      </w:r>
    </w:p>
    <w:p w14:paraId="3FB814DA" w14:textId="77777777" w:rsidR="002261B3" w:rsidRPr="000B7C63" w:rsidRDefault="002261B3" w:rsidP="004A187A">
      <w:pPr>
        <w:tabs>
          <w:tab w:val="left" w:pos="8647"/>
        </w:tabs>
        <w:jc w:val="both"/>
        <w:rPr>
          <w:rFonts w:ascii="Merriweather" w:hAnsi="Merriweather"/>
          <w:b/>
          <w:sz w:val="22"/>
          <w:szCs w:val="22"/>
        </w:rPr>
      </w:pPr>
      <w:r w:rsidRPr="000B7C63">
        <w:rPr>
          <w:rFonts w:ascii="Merriweather" w:hAnsi="Merriweather"/>
          <w:sz w:val="22"/>
          <w:szCs w:val="22"/>
        </w:rPr>
        <w:br w:type="page"/>
      </w:r>
      <w:r w:rsidRPr="000B7C63">
        <w:rPr>
          <w:rFonts w:ascii="Merriweather" w:hAnsi="Merriweather"/>
          <w:b/>
          <w:sz w:val="22"/>
          <w:szCs w:val="22"/>
        </w:rPr>
        <w:lastRenderedPageBreak/>
        <w:t>1.SPLOŠNE DOLOČBE NAROČILA</w:t>
      </w:r>
    </w:p>
    <w:p w14:paraId="1404D121" w14:textId="77777777" w:rsidR="00822A5E" w:rsidRPr="000B7C63" w:rsidRDefault="00822A5E" w:rsidP="004A187A">
      <w:pPr>
        <w:tabs>
          <w:tab w:val="left" w:pos="8647"/>
        </w:tabs>
        <w:jc w:val="both"/>
        <w:rPr>
          <w:rFonts w:ascii="Merriweather" w:hAnsi="Merriweather"/>
          <w:b/>
          <w:sz w:val="22"/>
          <w:szCs w:val="22"/>
        </w:rPr>
      </w:pPr>
    </w:p>
    <w:p w14:paraId="17D7A1FA" w14:textId="77777777" w:rsidR="00822A5E" w:rsidRPr="000B7C63" w:rsidRDefault="00822A5E" w:rsidP="00822A5E">
      <w:pPr>
        <w:tabs>
          <w:tab w:val="left" w:pos="567"/>
        </w:tabs>
        <w:jc w:val="both"/>
        <w:rPr>
          <w:rFonts w:ascii="Merriweather" w:hAnsi="Merriweather"/>
          <w:b/>
        </w:rPr>
      </w:pPr>
      <w:r w:rsidRPr="000B7C63">
        <w:rPr>
          <w:rFonts w:ascii="Merriweather" w:hAnsi="Merriweather"/>
          <w:b/>
        </w:rPr>
        <w:t>SPLOŠNE DOLOČBE NAROČILA</w:t>
      </w:r>
    </w:p>
    <w:p w14:paraId="466DB622" w14:textId="77777777" w:rsidR="00822A5E" w:rsidRPr="000B7C63" w:rsidRDefault="00822A5E" w:rsidP="00822A5E">
      <w:pPr>
        <w:ind w:left="360" w:hanging="360"/>
        <w:jc w:val="both"/>
        <w:rPr>
          <w:rFonts w:ascii="Merriweather" w:hAnsi="Merriweather"/>
        </w:rPr>
      </w:pPr>
    </w:p>
    <w:p w14:paraId="79F106AC" w14:textId="77777777" w:rsidR="00822A5E" w:rsidRPr="000B7C63" w:rsidRDefault="00822A5E" w:rsidP="003F5E58">
      <w:pPr>
        <w:numPr>
          <w:ilvl w:val="1"/>
          <w:numId w:val="2"/>
        </w:numPr>
        <w:tabs>
          <w:tab w:val="left" w:pos="567"/>
        </w:tabs>
        <w:jc w:val="both"/>
        <w:rPr>
          <w:rFonts w:ascii="Merriweather" w:hAnsi="Merriweather"/>
          <w:b/>
        </w:rPr>
      </w:pPr>
      <w:r w:rsidRPr="000B7C63">
        <w:rPr>
          <w:rFonts w:ascii="Merriweather" w:hAnsi="Merriweather"/>
          <w:b/>
        </w:rPr>
        <w:t>Predmet naročila</w:t>
      </w:r>
    </w:p>
    <w:p w14:paraId="2E99E9E6" w14:textId="77777777" w:rsidR="00822A5E" w:rsidRPr="000B7C63" w:rsidRDefault="00822A5E" w:rsidP="00822A5E">
      <w:pPr>
        <w:tabs>
          <w:tab w:val="left" w:pos="426"/>
        </w:tabs>
        <w:jc w:val="both"/>
        <w:rPr>
          <w:rFonts w:ascii="Merriweather" w:hAnsi="Merriweather"/>
        </w:rPr>
      </w:pPr>
    </w:p>
    <w:p w14:paraId="61AEE84E" w14:textId="1D6DA37F" w:rsidR="00EB512C" w:rsidRPr="000B7C63" w:rsidRDefault="00874A77" w:rsidP="00EB512C">
      <w:pPr>
        <w:jc w:val="both"/>
        <w:rPr>
          <w:rFonts w:ascii="Merriweather" w:hAnsi="Merriweather"/>
          <w:b/>
        </w:rPr>
      </w:pPr>
      <w:r w:rsidRPr="000B7C63">
        <w:rPr>
          <w:rFonts w:ascii="Merriweather" w:hAnsi="Merriweather"/>
        </w:rPr>
        <w:t>Predmet javnega naročila je »</w:t>
      </w:r>
      <w:r w:rsidR="001C761E" w:rsidRPr="000B7C63">
        <w:rPr>
          <w:rFonts w:ascii="Merriweather" w:hAnsi="Merriweather"/>
          <w:b/>
          <w:bCs/>
        </w:rPr>
        <w:t>POC - Kreiranje DIIP iz PISELJ v MAS in Avtomatsko kreiranje vzdolžnih profilov v PISELJ</w:t>
      </w:r>
      <w:r w:rsidRPr="000B7C63">
        <w:rPr>
          <w:rFonts w:ascii="Merriweather" w:hAnsi="Merriweather"/>
          <w:b/>
        </w:rPr>
        <w:t>«</w:t>
      </w:r>
      <w:r w:rsidRPr="000B7C63">
        <w:rPr>
          <w:rFonts w:ascii="Merriweather" w:hAnsi="Merriweather"/>
        </w:rPr>
        <w:t>,</w:t>
      </w:r>
      <w:r w:rsidRPr="000B7C63">
        <w:rPr>
          <w:rFonts w:ascii="Merriweather" w:hAnsi="Merriweather"/>
          <w:b/>
        </w:rPr>
        <w:t xml:space="preserve"> </w:t>
      </w:r>
      <w:r w:rsidR="00EB512C" w:rsidRPr="000B7C63">
        <w:rPr>
          <w:rFonts w:ascii="Merriweather" w:hAnsi="Merriweather"/>
        </w:rPr>
        <w:t>skladno s specifikacijami ter razpisnimi pogoji iz 3. Poglavja - Tehničnih razpisnih pogojev te dokumentacije v zvezi z oddajo javnega naročila.</w:t>
      </w:r>
    </w:p>
    <w:p w14:paraId="0E12EAAE" w14:textId="77777777" w:rsidR="00822A5E" w:rsidRPr="000B7C63" w:rsidRDefault="00822A5E" w:rsidP="00822A5E">
      <w:pPr>
        <w:jc w:val="both"/>
        <w:rPr>
          <w:rFonts w:ascii="Merriweather" w:hAnsi="Merriweather"/>
        </w:rPr>
      </w:pPr>
    </w:p>
    <w:p w14:paraId="06C1CFBC" w14:textId="77777777" w:rsidR="00822A5E" w:rsidRPr="000B7C63" w:rsidRDefault="00822A5E">
      <w:pPr>
        <w:pStyle w:val="Odstavekseznama"/>
        <w:numPr>
          <w:ilvl w:val="1"/>
          <w:numId w:val="15"/>
        </w:numPr>
        <w:tabs>
          <w:tab w:val="left" w:pos="567"/>
        </w:tabs>
        <w:spacing w:after="200" w:line="276" w:lineRule="auto"/>
        <w:ind w:hanging="2160"/>
        <w:contextualSpacing/>
        <w:jc w:val="both"/>
        <w:rPr>
          <w:rFonts w:ascii="Merriweather" w:hAnsi="Merriweather"/>
          <w:b/>
          <w:i/>
        </w:rPr>
      </w:pPr>
      <w:r w:rsidRPr="000B7C63">
        <w:rPr>
          <w:rFonts w:ascii="Merriweather" w:hAnsi="Merriweather"/>
          <w:b/>
        </w:rPr>
        <w:t>Zakoni in drugi predpisi</w:t>
      </w:r>
    </w:p>
    <w:p w14:paraId="544B0D74" w14:textId="77777777" w:rsidR="00822A5E" w:rsidRPr="000B7C63" w:rsidRDefault="00822A5E" w:rsidP="00822A5E">
      <w:pPr>
        <w:ind w:right="56"/>
        <w:jc w:val="both"/>
        <w:rPr>
          <w:rFonts w:ascii="Merriweather" w:hAnsi="Merriweather"/>
        </w:rPr>
      </w:pPr>
      <w:r w:rsidRPr="000B7C63">
        <w:rPr>
          <w:rFonts w:ascii="Merriweather" w:hAnsi="Merriweather"/>
        </w:rPr>
        <w:t xml:space="preserve">Pri oddaji javnega naročila se bodo uporabljala določila naslednjih zakonov: </w:t>
      </w:r>
    </w:p>
    <w:p w14:paraId="5E4FF0C8" w14:textId="77777777" w:rsidR="00822A5E" w:rsidRPr="000B7C63" w:rsidRDefault="00822A5E" w:rsidP="004F3940">
      <w:pPr>
        <w:numPr>
          <w:ilvl w:val="0"/>
          <w:numId w:val="28"/>
        </w:numPr>
        <w:tabs>
          <w:tab w:val="left" w:pos="284"/>
        </w:tabs>
        <w:ind w:left="284" w:hanging="284"/>
        <w:jc w:val="both"/>
        <w:rPr>
          <w:rFonts w:ascii="Merriweather" w:hAnsi="Merriweather"/>
        </w:rPr>
      </w:pPr>
      <w:r w:rsidRPr="000B7C63">
        <w:rPr>
          <w:rFonts w:ascii="Merriweather" w:hAnsi="Merriweather"/>
        </w:rPr>
        <w:t>Zakon</w:t>
      </w:r>
      <w:r w:rsidR="00CB6C02" w:rsidRPr="000B7C63">
        <w:rPr>
          <w:rFonts w:ascii="Merriweather" w:hAnsi="Merriweather"/>
        </w:rPr>
        <w:t>a</w:t>
      </w:r>
      <w:r w:rsidRPr="000B7C63">
        <w:rPr>
          <w:rFonts w:ascii="Merriweather" w:hAnsi="Merriweather"/>
        </w:rPr>
        <w:t xml:space="preserve"> o javnem naročanju (ZJN-3; </w:t>
      </w:r>
      <w:r w:rsidRPr="000B7C63">
        <w:rPr>
          <w:rFonts w:ascii="Merriweather" w:hAnsi="Merriweather"/>
          <w:iCs/>
        </w:rPr>
        <w:t>Uradni list RS, št. 91/2015 s spremembami</w:t>
      </w:r>
      <w:r w:rsidRPr="000B7C63">
        <w:rPr>
          <w:rFonts w:ascii="Merriweather" w:hAnsi="Merriweather"/>
        </w:rPr>
        <w:t>) in podzakonskih aktov,</w:t>
      </w:r>
    </w:p>
    <w:p w14:paraId="3BD51A19" w14:textId="77777777" w:rsidR="00822A5E" w:rsidRPr="000B7C63" w:rsidRDefault="00822A5E" w:rsidP="004F3940">
      <w:pPr>
        <w:numPr>
          <w:ilvl w:val="0"/>
          <w:numId w:val="28"/>
        </w:numPr>
        <w:tabs>
          <w:tab w:val="left" w:pos="284"/>
        </w:tabs>
        <w:ind w:left="284" w:hanging="284"/>
        <w:jc w:val="both"/>
        <w:rPr>
          <w:rFonts w:ascii="Merriweather" w:hAnsi="Merriweather"/>
        </w:rPr>
      </w:pPr>
      <w:r w:rsidRPr="000B7C63">
        <w:rPr>
          <w:rFonts w:ascii="Merriweather" w:hAnsi="Merriweather"/>
        </w:rPr>
        <w:t>Zakon</w:t>
      </w:r>
      <w:r w:rsidR="00CB6C02" w:rsidRPr="000B7C63">
        <w:rPr>
          <w:rFonts w:ascii="Merriweather" w:hAnsi="Merriweather"/>
        </w:rPr>
        <w:t>a</w:t>
      </w:r>
      <w:r w:rsidRPr="000B7C63">
        <w:rPr>
          <w:rFonts w:ascii="Merriweather" w:hAnsi="Merriweather"/>
        </w:rPr>
        <w:t xml:space="preserve"> o pravnem varstvu v postopkih javnega naročanja (ZPVPJN; Uradni list RS, št. 43/11 s spremembami);</w:t>
      </w:r>
    </w:p>
    <w:p w14:paraId="79570B11" w14:textId="77777777" w:rsidR="00822A5E" w:rsidRPr="000B7C63" w:rsidRDefault="00822A5E" w:rsidP="004F3940">
      <w:pPr>
        <w:numPr>
          <w:ilvl w:val="0"/>
          <w:numId w:val="28"/>
        </w:numPr>
        <w:tabs>
          <w:tab w:val="left" w:pos="284"/>
        </w:tabs>
        <w:ind w:left="284" w:hanging="284"/>
        <w:jc w:val="both"/>
        <w:rPr>
          <w:rFonts w:ascii="Merriweather" w:hAnsi="Merriweather"/>
        </w:rPr>
      </w:pPr>
      <w:r w:rsidRPr="000B7C63">
        <w:rPr>
          <w:rFonts w:ascii="Merriweather" w:hAnsi="Merriweather"/>
        </w:rPr>
        <w:t>Zakon</w:t>
      </w:r>
      <w:r w:rsidR="00CB6C02" w:rsidRPr="000B7C63">
        <w:rPr>
          <w:rFonts w:ascii="Merriweather" w:hAnsi="Merriweather"/>
        </w:rPr>
        <w:t>a</w:t>
      </w:r>
      <w:r w:rsidRPr="000B7C63">
        <w:rPr>
          <w:rFonts w:ascii="Merriweather" w:hAnsi="Merriweather"/>
        </w:rPr>
        <w:t xml:space="preserve"> o integriteti in preprečevanju korupcije (</w:t>
      </w:r>
      <w:proofErr w:type="spellStart"/>
      <w:r w:rsidRPr="000B7C63">
        <w:rPr>
          <w:rFonts w:ascii="Merriweather" w:hAnsi="Merriweather"/>
        </w:rPr>
        <w:t>ZIntPK</w:t>
      </w:r>
      <w:proofErr w:type="spellEnd"/>
      <w:r w:rsidRPr="000B7C63">
        <w:rPr>
          <w:rFonts w:ascii="Merriweather" w:hAnsi="Merriweather"/>
        </w:rPr>
        <w:t>; Uradni list RS, št. 69/11 - uradno prečiščeno besedilo s spremembami) in podzakonskih aktov,</w:t>
      </w:r>
    </w:p>
    <w:p w14:paraId="57672102" w14:textId="4089C42A" w:rsidR="00FC6A36" w:rsidRPr="000B7C63" w:rsidRDefault="00822A5E" w:rsidP="004F3940">
      <w:pPr>
        <w:numPr>
          <w:ilvl w:val="0"/>
          <w:numId w:val="28"/>
        </w:numPr>
        <w:tabs>
          <w:tab w:val="left" w:pos="284"/>
        </w:tabs>
        <w:ind w:left="284" w:hanging="284"/>
        <w:jc w:val="both"/>
        <w:rPr>
          <w:rFonts w:ascii="Merriweather" w:hAnsi="Merriweather"/>
        </w:rPr>
      </w:pPr>
      <w:r w:rsidRPr="000B7C63">
        <w:rPr>
          <w:rFonts w:ascii="Merriweather" w:hAnsi="Merriweather"/>
        </w:rPr>
        <w:t>Uredb</w:t>
      </w:r>
      <w:r w:rsidR="00CB6C02" w:rsidRPr="000B7C63">
        <w:rPr>
          <w:rFonts w:ascii="Merriweather" w:hAnsi="Merriweather"/>
        </w:rPr>
        <w:t>e</w:t>
      </w:r>
      <w:r w:rsidRPr="000B7C63">
        <w:rPr>
          <w:rFonts w:ascii="Merriweather" w:hAnsi="Merriweather"/>
        </w:rPr>
        <w:t xml:space="preserve"> o finančnih zavarovanjih pri javnem naročanju (Uradni list RS, št. 27/16)</w:t>
      </w:r>
      <w:r w:rsidR="0076123B" w:rsidRPr="000B7C63">
        <w:rPr>
          <w:rFonts w:ascii="Merriweather" w:hAnsi="Merriweather"/>
        </w:rPr>
        <w:t>.</w:t>
      </w:r>
    </w:p>
    <w:p w14:paraId="1B509126" w14:textId="0A510C75" w:rsidR="00822A5E" w:rsidRPr="000B7C63" w:rsidRDefault="00822A5E" w:rsidP="00FC6A36">
      <w:pPr>
        <w:tabs>
          <w:tab w:val="left" w:pos="284"/>
        </w:tabs>
        <w:ind w:left="284"/>
        <w:jc w:val="both"/>
        <w:rPr>
          <w:rFonts w:ascii="Merriweather" w:hAnsi="Merriweather"/>
        </w:rPr>
      </w:pPr>
    </w:p>
    <w:p w14:paraId="7CDD2FF3" w14:textId="77777777" w:rsidR="00822A5E" w:rsidRPr="000B7C63" w:rsidRDefault="00822A5E" w:rsidP="00822A5E">
      <w:pPr>
        <w:tabs>
          <w:tab w:val="right" w:pos="9497"/>
        </w:tabs>
        <w:ind w:left="284" w:hanging="284"/>
        <w:jc w:val="both"/>
        <w:rPr>
          <w:rFonts w:ascii="Merriweather" w:hAnsi="Merriweather"/>
        </w:rPr>
      </w:pPr>
    </w:p>
    <w:p w14:paraId="4C85729D" w14:textId="77777777" w:rsidR="00822A5E" w:rsidRPr="000B7C63" w:rsidRDefault="00822A5E" w:rsidP="00822A5E">
      <w:pPr>
        <w:pStyle w:val="Telobesedila"/>
        <w:tabs>
          <w:tab w:val="left" w:pos="567"/>
          <w:tab w:val="left" w:pos="709"/>
          <w:tab w:val="left" w:pos="851"/>
        </w:tabs>
        <w:rPr>
          <w:rFonts w:ascii="Merriweather" w:hAnsi="Merriweather"/>
          <w:b/>
          <w:i w:val="0"/>
          <w:sz w:val="20"/>
          <w:szCs w:val="20"/>
        </w:rPr>
      </w:pPr>
      <w:r w:rsidRPr="000B7C63">
        <w:rPr>
          <w:rFonts w:ascii="Merriweather" w:hAnsi="Merriweather"/>
          <w:b/>
          <w:i w:val="0"/>
          <w:sz w:val="20"/>
          <w:szCs w:val="20"/>
        </w:rPr>
        <w:t>1.3</w:t>
      </w:r>
      <w:r w:rsidRPr="000B7C63">
        <w:rPr>
          <w:rFonts w:ascii="Merriweather" w:hAnsi="Merriweather"/>
          <w:b/>
          <w:i w:val="0"/>
          <w:sz w:val="20"/>
          <w:szCs w:val="20"/>
        </w:rPr>
        <w:tab/>
        <w:t>Jezik</w:t>
      </w:r>
    </w:p>
    <w:p w14:paraId="368ADC42" w14:textId="77777777" w:rsidR="00822A5E" w:rsidRPr="000B7C63" w:rsidRDefault="00822A5E" w:rsidP="00822A5E">
      <w:pPr>
        <w:tabs>
          <w:tab w:val="left" w:pos="426"/>
        </w:tabs>
        <w:rPr>
          <w:rFonts w:ascii="Merriweather" w:hAnsi="Merriweather"/>
        </w:rPr>
      </w:pPr>
    </w:p>
    <w:p w14:paraId="0830A70C" w14:textId="77777777" w:rsidR="00FD34FC" w:rsidRPr="000B7C63" w:rsidRDefault="00822A5E" w:rsidP="001B314D">
      <w:pPr>
        <w:jc w:val="both"/>
        <w:rPr>
          <w:rFonts w:ascii="Merriweather" w:hAnsi="Merriweather"/>
          <w:iCs/>
        </w:rPr>
      </w:pPr>
      <w:r w:rsidRPr="000B7C63">
        <w:rPr>
          <w:rFonts w:ascii="Merriweather" w:hAnsi="Merriweather"/>
          <w:iCs/>
        </w:rPr>
        <w:t>Postopek javnega naročanja poteka v slovenskem jeziku. Ponudnik mora izdelati ponudbo v slovenskem jeziku. V slovenskem jeziku morajo biti vsi ponudbeni dokumenti z izjemo referenc, certifikatov, tehničnih dokazil in preizkusov ter neobveznega komercialnega informativnega gradiva, ki je lahko v angleškem jeziku</w:t>
      </w:r>
      <w:r w:rsidR="009D7033" w:rsidRPr="000B7C63">
        <w:rPr>
          <w:rFonts w:ascii="Merriweather" w:hAnsi="Merriweather"/>
          <w:iCs/>
        </w:rPr>
        <w:t xml:space="preserve">, v kolikor iz </w:t>
      </w:r>
      <w:r w:rsidR="001F6048" w:rsidRPr="000B7C63">
        <w:rPr>
          <w:rFonts w:ascii="Merriweather" w:hAnsi="Merriweather"/>
          <w:iCs/>
        </w:rPr>
        <w:t>T</w:t>
      </w:r>
      <w:r w:rsidR="009D7033" w:rsidRPr="000B7C63">
        <w:rPr>
          <w:rFonts w:ascii="Merriweather" w:hAnsi="Merriweather"/>
          <w:iCs/>
        </w:rPr>
        <w:t>ehničnih razpisnih pogojev ne izhaja drugače</w:t>
      </w:r>
      <w:r w:rsidRPr="000B7C63">
        <w:rPr>
          <w:rFonts w:ascii="Merriweather" w:hAnsi="Merriweather"/>
          <w:iCs/>
        </w:rPr>
        <w:t>.</w:t>
      </w:r>
      <w:r w:rsidR="00FD34FC" w:rsidRPr="000B7C63">
        <w:rPr>
          <w:rFonts w:ascii="Merriweather" w:hAnsi="Merriweather"/>
          <w:iCs/>
        </w:rPr>
        <w:t xml:space="preserve"> Na zahtevo naročnika mora ponudnik na svoje stroške priskrbeti prevod v slovenski jezik.</w:t>
      </w:r>
    </w:p>
    <w:p w14:paraId="4D852D62" w14:textId="77777777" w:rsidR="00204029" w:rsidRPr="000B7C63" w:rsidRDefault="00204029" w:rsidP="001B314D">
      <w:pPr>
        <w:jc w:val="both"/>
        <w:rPr>
          <w:rFonts w:ascii="Merriweather" w:hAnsi="Merriweather"/>
          <w:iCs/>
        </w:rPr>
      </w:pPr>
    </w:p>
    <w:p w14:paraId="092AE105" w14:textId="77777777" w:rsidR="00822A5E" w:rsidRPr="000B7C63" w:rsidRDefault="00822A5E" w:rsidP="00822A5E">
      <w:pPr>
        <w:tabs>
          <w:tab w:val="left" w:pos="567"/>
        </w:tabs>
        <w:jc w:val="both"/>
        <w:rPr>
          <w:rFonts w:ascii="Merriweather" w:hAnsi="Merriweather"/>
          <w:b/>
        </w:rPr>
      </w:pPr>
      <w:r w:rsidRPr="000B7C63">
        <w:rPr>
          <w:rFonts w:ascii="Merriweather" w:hAnsi="Merriweather"/>
          <w:b/>
        </w:rPr>
        <w:t>1.4</w:t>
      </w:r>
      <w:r w:rsidRPr="000B7C63">
        <w:rPr>
          <w:rFonts w:ascii="Merriweather" w:hAnsi="Merriweather"/>
          <w:b/>
        </w:rPr>
        <w:tab/>
        <w:t>Ponudba, ki jo predloži skupina gospodarskih subjektov (skupna ponudba)</w:t>
      </w:r>
    </w:p>
    <w:p w14:paraId="4D073D2E" w14:textId="77777777" w:rsidR="00822A5E" w:rsidRPr="000B7C63" w:rsidRDefault="00822A5E" w:rsidP="00822A5E">
      <w:pPr>
        <w:tabs>
          <w:tab w:val="left" w:pos="426"/>
          <w:tab w:val="left" w:pos="709"/>
        </w:tabs>
        <w:jc w:val="both"/>
        <w:rPr>
          <w:rFonts w:ascii="Merriweather" w:hAnsi="Merriweather"/>
        </w:rPr>
      </w:pPr>
    </w:p>
    <w:p w14:paraId="29C2E8AD" w14:textId="77777777" w:rsidR="00822A5E" w:rsidRPr="000B7C63" w:rsidRDefault="00822A5E" w:rsidP="00822A5E">
      <w:pPr>
        <w:tabs>
          <w:tab w:val="left" w:pos="426"/>
          <w:tab w:val="left" w:pos="709"/>
        </w:tabs>
        <w:spacing w:line="260" w:lineRule="exact"/>
        <w:jc w:val="both"/>
        <w:rPr>
          <w:rFonts w:ascii="Merriweather" w:hAnsi="Merriweather"/>
        </w:rPr>
      </w:pPr>
      <w:r w:rsidRPr="000B7C63">
        <w:rPr>
          <w:rFonts w:ascii="Merriweather" w:hAnsi="Merriweather"/>
        </w:rPr>
        <w:t>V primeru, da skupina gospodarskih subjektov predloži skupno ponudbo, bo morala ta skupina v primeru, da bodo izbrani na javnem razpisu, na poziv naročnika predložiti še pravni akt o skupni izvedbi naročila. Pravni akt o skupni izvedbi naročila bo moral vsebovati najmanj naslednje:</w:t>
      </w:r>
    </w:p>
    <w:p w14:paraId="3564FBF5" w14:textId="77777777" w:rsidR="00822A5E" w:rsidRPr="000B7C63" w:rsidRDefault="00822A5E">
      <w:pPr>
        <w:numPr>
          <w:ilvl w:val="0"/>
          <w:numId w:val="19"/>
        </w:numPr>
        <w:tabs>
          <w:tab w:val="left" w:pos="284"/>
        </w:tabs>
        <w:spacing w:line="260" w:lineRule="exact"/>
        <w:ind w:left="284" w:hanging="284"/>
        <w:jc w:val="both"/>
        <w:rPr>
          <w:rFonts w:ascii="Merriweather" w:hAnsi="Merriweather"/>
        </w:rPr>
      </w:pPr>
      <w:r w:rsidRPr="000B7C63">
        <w:rPr>
          <w:rFonts w:ascii="Merriweather" w:hAnsi="Merriweather"/>
        </w:rPr>
        <w:t xml:space="preserve">navedbo vseh ponudnikov v skupni ponudbi, </w:t>
      </w:r>
    </w:p>
    <w:p w14:paraId="7E22A7F0" w14:textId="77777777" w:rsidR="00822A5E" w:rsidRPr="000B7C63" w:rsidRDefault="00822A5E">
      <w:pPr>
        <w:numPr>
          <w:ilvl w:val="0"/>
          <w:numId w:val="19"/>
        </w:numPr>
        <w:tabs>
          <w:tab w:val="left" w:pos="284"/>
        </w:tabs>
        <w:spacing w:line="260" w:lineRule="exact"/>
        <w:ind w:left="284" w:hanging="284"/>
        <w:jc w:val="both"/>
        <w:rPr>
          <w:rFonts w:ascii="Merriweather" w:hAnsi="Merriweather"/>
        </w:rPr>
      </w:pPr>
      <w:r w:rsidRPr="000B7C63">
        <w:rPr>
          <w:rFonts w:ascii="Merriweather" w:hAnsi="Merriweather"/>
        </w:rPr>
        <w:t xml:space="preserve">področje dela, ki ga bo prevzel in izvedel vsak ponudnik v skupni ponudbi, </w:t>
      </w:r>
    </w:p>
    <w:p w14:paraId="12919C66" w14:textId="77777777" w:rsidR="00822A5E" w:rsidRPr="000B7C63" w:rsidRDefault="00822A5E">
      <w:pPr>
        <w:numPr>
          <w:ilvl w:val="0"/>
          <w:numId w:val="19"/>
        </w:numPr>
        <w:tabs>
          <w:tab w:val="left" w:pos="284"/>
        </w:tabs>
        <w:spacing w:line="260" w:lineRule="exact"/>
        <w:ind w:left="284" w:hanging="284"/>
        <w:jc w:val="both"/>
        <w:rPr>
          <w:rFonts w:ascii="Merriweather" w:hAnsi="Merriweather"/>
        </w:rPr>
      </w:pPr>
      <w:r w:rsidRPr="000B7C63">
        <w:rPr>
          <w:rFonts w:ascii="Merriweather" w:hAnsi="Merriweather"/>
        </w:rPr>
        <w:t xml:space="preserve">delež vsakega ponudnika v skupini v % in vrednost del posameznega ponudnika, </w:t>
      </w:r>
    </w:p>
    <w:p w14:paraId="7729B26B" w14:textId="77777777" w:rsidR="00822A5E" w:rsidRPr="000B7C63" w:rsidRDefault="00822A5E">
      <w:pPr>
        <w:numPr>
          <w:ilvl w:val="0"/>
          <w:numId w:val="19"/>
        </w:numPr>
        <w:tabs>
          <w:tab w:val="left" w:pos="284"/>
        </w:tabs>
        <w:spacing w:line="260" w:lineRule="exact"/>
        <w:ind w:left="284" w:hanging="284"/>
        <w:jc w:val="both"/>
        <w:rPr>
          <w:rFonts w:ascii="Merriweather" w:hAnsi="Merriweather"/>
        </w:rPr>
      </w:pPr>
      <w:r w:rsidRPr="000B7C63">
        <w:rPr>
          <w:rFonts w:ascii="Merriweather" w:hAnsi="Merriweather"/>
        </w:rPr>
        <w:t>določbo o neomejeni solidarni odgovornosti vseh ponudnikov v skupni ponudbi do naročnika glede vseh pogodbenih obveznosti.</w:t>
      </w:r>
    </w:p>
    <w:p w14:paraId="15AEAA03" w14:textId="77777777" w:rsidR="00822A5E" w:rsidRPr="000B7C63" w:rsidRDefault="00822A5E" w:rsidP="00822A5E">
      <w:pPr>
        <w:tabs>
          <w:tab w:val="left" w:pos="426"/>
          <w:tab w:val="left" w:pos="709"/>
        </w:tabs>
        <w:jc w:val="both"/>
        <w:rPr>
          <w:rFonts w:ascii="Merriweather" w:hAnsi="Merriweather"/>
          <w:sz w:val="16"/>
          <w:szCs w:val="16"/>
        </w:rPr>
      </w:pPr>
    </w:p>
    <w:p w14:paraId="68BCE15F" w14:textId="77777777" w:rsidR="00822A5E" w:rsidRPr="000B7C63" w:rsidRDefault="00822A5E" w:rsidP="00822A5E">
      <w:pPr>
        <w:tabs>
          <w:tab w:val="left" w:pos="567"/>
          <w:tab w:val="left" w:pos="851"/>
        </w:tabs>
        <w:jc w:val="both"/>
        <w:rPr>
          <w:rFonts w:ascii="Merriweather" w:hAnsi="Merriweather"/>
        </w:rPr>
      </w:pPr>
      <w:r w:rsidRPr="000B7C63">
        <w:rPr>
          <w:rFonts w:ascii="Merriweather" w:hAnsi="Merriweather"/>
        </w:rPr>
        <w:t xml:space="preserve">V kolikor bo več ponudnikov predložilo skupno ponudbo, morajo predložiti izpolnjeno in podpisano »Pisno izjavo o skupnem nastopanju« (Priloga št. 3), iz katere bo razvidno, kateri ponudnik je pooblaščen za predložitev oziroma podpisovanje obveznih dokumentov iz dokumentacije v zvezi z oddajo javnega naročila (kot npr. garancija, ponudben predračun, ….). </w:t>
      </w:r>
      <w:proofErr w:type="spellStart"/>
      <w:r w:rsidRPr="000B7C63">
        <w:rPr>
          <w:rFonts w:ascii="Merriweather" w:hAnsi="Merriweather"/>
        </w:rPr>
        <w:t>Soponudniki</w:t>
      </w:r>
      <w:proofErr w:type="spellEnd"/>
      <w:r w:rsidRPr="000B7C63">
        <w:rPr>
          <w:rFonts w:ascii="Merriweather" w:hAnsi="Merriweather"/>
        </w:rPr>
        <w:t xml:space="preserve"> odgovarjajo naročniku solidarno.</w:t>
      </w:r>
    </w:p>
    <w:p w14:paraId="311EE0C4" w14:textId="77777777" w:rsidR="00822A5E" w:rsidRPr="000B7C63" w:rsidRDefault="00822A5E" w:rsidP="00822A5E">
      <w:pPr>
        <w:pStyle w:val="Telobesedila-zamik"/>
        <w:tabs>
          <w:tab w:val="left" w:pos="426"/>
        </w:tabs>
        <w:ind w:left="0"/>
        <w:rPr>
          <w:rFonts w:ascii="Merriweather" w:hAnsi="Merriweather"/>
          <w:i w:val="0"/>
          <w:sz w:val="20"/>
          <w:szCs w:val="20"/>
        </w:rPr>
      </w:pPr>
    </w:p>
    <w:p w14:paraId="08A17E39" w14:textId="77777777" w:rsidR="00822A5E" w:rsidRPr="000B7C63" w:rsidRDefault="00822A5E" w:rsidP="00822A5E">
      <w:pPr>
        <w:pStyle w:val="Telobesedila-zamik"/>
        <w:tabs>
          <w:tab w:val="left" w:pos="567"/>
        </w:tabs>
        <w:ind w:left="0"/>
        <w:jc w:val="left"/>
        <w:rPr>
          <w:rFonts w:ascii="Merriweather" w:hAnsi="Merriweather"/>
          <w:b/>
          <w:i w:val="0"/>
          <w:sz w:val="20"/>
          <w:szCs w:val="20"/>
        </w:rPr>
      </w:pPr>
      <w:r w:rsidRPr="000B7C63">
        <w:rPr>
          <w:rFonts w:ascii="Merriweather" w:hAnsi="Merriweather"/>
          <w:b/>
          <w:i w:val="0"/>
          <w:sz w:val="20"/>
          <w:szCs w:val="20"/>
        </w:rPr>
        <w:t>1.5</w:t>
      </w:r>
      <w:r w:rsidRPr="000B7C63">
        <w:rPr>
          <w:rFonts w:ascii="Merriweather" w:hAnsi="Merriweather"/>
          <w:b/>
          <w:i w:val="0"/>
          <w:sz w:val="20"/>
          <w:szCs w:val="20"/>
        </w:rPr>
        <w:tab/>
        <w:t>Uporaba zmogljivosti drugih gospodarskih subjektov</w:t>
      </w:r>
    </w:p>
    <w:p w14:paraId="3673FAF8" w14:textId="77777777" w:rsidR="00822A5E" w:rsidRPr="000B7C63" w:rsidRDefault="00822A5E" w:rsidP="00822A5E">
      <w:pPr>
        <w:pStyle w:val="Telobesedila-zamik"/>
        <w:tabs>
          <w:tab w:val="left" w:pos="426"/>
        </w:tabs>
        <w:ind w:left="0"/>
        <w:rPr>
          <w:rFonts w:ascii="Merriweather" w:hAnsi="Merriweather"/>
          <w:i w:val="0"/>
          <w:sz w:val="20"/>
          <w:szCs w:val="20"/>
        </w:rPr>
      </w:pPr>
    </w:p>
    <w:p w14:paraId="1A6FC0A8" w14:textId="77777777" w:rsidR="00822A5E" w:rsidRPr="000B7C63" w:rsidRDefault="00822A5E" w:rsidP="00822A5E">
      <w:pPr>
        <w:tabs>
          <w:tab w:val="left" w:pos="426"/>
        </w:tabs>
        <w:jc w:val="both"/>
        <w:rPr>
          <w:rFonts w:ascii="Merriweather" w:hAnsi="Merriweather"/>
        </w:rPr>
      </w:pPr>
      <w:r w:rsidRPr="000B7C63">
        <w:rPr>
          <w:rFonts w:ascii="Merriweather" w:hAnsi="Merriweather"/>
        </w:rPr>
        <w:t xml:space="preserve">Ponudnik lahko glede pogojev v zvezi z ekonomskim in finančnim položajem ter tehnično in strokovno sposobnostjo po potrebi za posamezno javno naročilo uporabi zmogljivosti drugih subjektov, ne glede na pravno razmerje med njim in temi subjekti. </w:t>
      </w:r>
    </w:p>
    <w:p w14:paraId="4C3EA839" w14:textId="77777777" w:rsidR="00CB6C02" w:rsidRPr="000B7C63" w:rsidRDefault="00CB6C02" w:rsidP="00822A5E">
      <w:pPr>
        <w:tabs>
          <w:tab w:val="left" w:pos="426"/>
        </w:tabs>
        <w:jc w:val="both"/>
        <w:rPr>
          <w:rFonts w:ascii="Merriweather" w:hAnsi="Merriweather"/>
        </w:rPr>
      </w:pPr>
    </w:p>
    <w:p w14:paraId="1AC87F95" w14:textId="77777777" w:rsidR="00822A5E" w:rsidRPr="000B7C63" w:rsidRDefault="00822A5E" w:rsidP="00822A5E">
      <w:pPr>
        <w:tabs>
          <w:tab w:val="left" w:pos="426"/>
        </w:tabs>
        <w:jc w:val="both"/>
        <w:rPr>
          <w:rFonts w:ascii="Merriweather" w:hAnsi="Merriweather"/>
        </w:rPr>
      </w:pPr>
      <w:r w:rsidRPr="000B7C63">
        <w:rPr>
          <w:rFonts w:ascii="Merriweather" w:hAnsi="Merriweather"/>
        </w:rPr>
        <w:lastRenderedPageBreak/>
        <w:t>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ali zanje obstajajo razlogi za izključitev, bo naročnik zahteval zamenjavo subjekta, ki ne izpolnjuje pogojev.</w:t>
      </w:r>
    </w:p>
    <w:p w14:paraId="18D327AF" w14:textId="77777777" w:rsidR="00CB6C02" w:rsidRPr="000B7C63" w:rsidRDefault="00CB6C02" w:rsidP="00822A5E">
      <w:pPr>
        <w:tabs>
          <w:tab w:val="left" w:pos="426"/>
        </w:tabs>
        <w:jc w:val="both"/>
        <w:rPr>
          <w:rFonts w:ascii="Merriweather" w:hAnsi="Merriweather"/>
        </w:rPr>
      </w:pPr>
    </w:p>
    <w:p w14:paraId="77A63305" w14:textId="77777777" w:rsidR="00822A5E" w:rsidRPr="000B7C63" w:rsidRDefault="00822A5E" w:rsidP="00822A5E">
      <w:pPr>
        <w:tabs>
          <w:tab w:val="left" w:pos="426"/>
        </w:tabs>
        <w:jc w:val="both"/>
        <w:rPr>
          <w:rFonts w:ascii="Merriweather" w:hAnsi="Merriweather"/>
        </w:rPr>
      </w:pPr>
      <w:r w:rsidRPr="000B7C63">
        <w:rPr>
          <w:rFonts w:ascii="Merriweather" w:hAnsi="Merriweather"/>
        </w:rPr>
        <w:t>Če ponudnik uporabi zmogljivosti drugih subjektov glede pogojev v zvezi z ekonomskim in</w:t>
      </w:r>
      <w:r w:rsidRPr="000B7C63">
        <w:rPr>
          <w:rFonts w:ascii="Merriweather" w:hAnsi="Merriweather"/>
          <w:i/>
          <w:iCs/>
        </w:rPr>
        <w:t xml:space="preserve"> </w:t>
      </w:r>
      <w:r w:rsidRPr="000B7C63">
        <w:rPr>
          <w:rFonts w:ascii="Merriweather" w:hAnsi="Merriweather"/>
        </w:rPr>
        <w:t xml:space="preserve">finančnim položajem naročnik zahteva, da so ponudnik in navedeni subjekti skupaj (solidarno) odgovorni za izvedbo javnega naročila. </w:t>
      </w:r>
    </w:p>
    <w:p w14:paraId="3E004DD6" w14:textId="77777777" w:rsidR="00822A5E" w:rsidRPr="000B7C63" w:rsidRDefault="00822A5E" w:rsidP="00822A5E">
      <w:pPr>
        <w:tabs>
          <w:tab w:val="left" w:pos="567"/>
        </w:tabs>
        <w:jc w:val="both"/>
        <w:rPr>
          <w:rFonts w:ascii="Merriweather" w:hAnsi="Merriweather"/>
        </w:rPr>
      </w:pPr>
    </w:p>
    <w:p w14:paraId="2CB6F0DF" w14:textId="77777777" w:rsidR="00822A5E" w:rsidRPr="000B7C63" w:rsidRDefault="00822A5E" w:rsidP="00822A5E">
      <w:pPr>
        <w:tabs>
          <w:tab w:val="left" w:pos="567"/>
        </w:tabs>
        <w:jc w:val="both"/>
        <w:rPr>
          <w:rFonts w:ascii="Merriweather" w:hAnsi="Merriweather"/>
        </w:rPr>
      </w:pPr>
      <w:r w:rsidRPr="000B7C63">
        <w:rPr>
          <w:rFonts w:ascii="Merriweather" w:hAnsi="Merriweather"/>
        </w:rPr>
        <w:t>Za gospodarski subjekt, katerega zmogljivosti se uporabljajo, se izpolnijo sledeči obrazci:</w:t>
      </w:r>
    </w:p>
    <w:p w14:paraId="01436498" w14:textId="77777777" w:rsidR="00822A5E" w:rsidRPr="000B7C63" w:rsidRDefault="00822A5E">
      <w:pPr>
        <w:numPr>
          <w:ilvl w:val="0"/>
          <w:numId w:val="19"/>
        </w:numPr>
        <w:tabs>
          <w:tab w:val="left" w:pos="284"/>
        </w:tabs>
        <w:spacing w:line="260" w:lineRule="exact"/>
        <w:ind w:left="284" w:hanging="284"/>
        <w:jc w:val="both"/>
        <w:rPr>
          <w:rFonts w:ascii="Merriweather" w:hAnsi="Merriweather"/>
          <w:bCs/>
        </w:rPr>
      </w:pPr>
      <w:r w:rsidRPr="000B7C63">
        <w:rPr>
          <w:rFonts w:ascii="Merriweather" w:hAnsi="Merriweather"/>
        </w:rPr>
        <w:t xml:space="preserve">izpolnjen in podpisan obrazec </w:t>
      </w:r>
      <w:r w:rsidRPr="000B7C63">
        <w:rPr>
          <w:rFonts w:ascii="Merriweather" w:hAnsi="Merriweather"/>
          <w:bCs/>
        </w:rPr>
        <w:t>»</w:t>
      </w:r>
      <w:r w:rsidRPr="000B7C63">
        <w:rPr>
          <w:rFonts w:ascii="Merriweather" w:hAnsi="Merriweather"/>
          <w:bCs/>
          <w:i/>
          <w:iCs/>
        </w:rPr>
        <w:t>Pisna izjava za izvedbo naročila in pooblastilo za preverbo podatkov</w:t>
      </w:r>
      <w:r w:rsidRPr="000B7C63">
        <w:rPr>
          <w:rFonts w:ascii="Merriweather" w:hAnsi="Merriweather"/>
          <w:bCs/>
        </w:rPr>
        <w:t>« (Priloga št. 4),</w:t>
      </w:r>
    </w:p>
    <w:p w14:paraId="1176DCEF" w14:textId="77777777" w:rsidR="00822A5E" w:rsidRPr="000B7C63" w:rsidRDefault="00822A5E">
      <w:pPr>
        <w:numPr>
          <w:ilvl w:val="0"/>
          <w:numId w:val="19"/>
        </w:numPr>
        <w:tabs>
          <w:tab w:val="left" w:pos="284"/>
        </w:tabs>
        <w:spacing w:line="260" w:lineRule="exact"/>
        <w:ind w:left="284" w:hanging="284"/>
        <w:jc w:val="both"/>
        <w:rPr>
          <w:rFonts w:ascii="Merriweather" w:hAnsi="Merriweather"/>
          <w:bCs/>
        </w:rPr>
      </w:pPr>
      <w:r w:rsidRPr="000B7C63">
        <w:rPr>
          <w:rFonts w:ascii="Merriweather" w:hAnsi="Merriweather"/>
          <w:bCs/>
        </w:rPr>
        <w:t>izpolnjen in podpisan obrazec »</w:t>
      </w:r>
      <w:r w:rsidRPr="000B7C63">
        <w:rPr>
          <w:rFonts w:ascii="Merriweather" w:hAnsi="Merriweather"/>
          <w:bCs/>
          <w:i/>
          <w:iCs/>
        </w:rPr>
        <w:t>Izjava za pridobitev osebnih podatkov – oseba pooblaščena za zastopanje</w:t>
      </w:r>
      <w:r w:rsidRPr="000B7C63">
        <w:rPr>
          <w:rFonts w:ascii="Merriweather" w:hAnsi="Merriweather"/>
          <w:bCs/>
        </w:rPr>
        <w:t>« (Priloga št. 5),</w:t>
      </w:r>
    </w:p>
    <w:p w14:paraId="18067BC5" w14:textId="77777777" w:rsidR="00822A5E" w:rsidRPr="000B7C63" w:rsidRDefault="00822A5E">
      <w:pPr>
        <w:numPr>
          <w:ilvl w:val="0"/>
          <w:numId w:val="19"/>
        </w:numPr>
        <w:tabs>
          <w:tab w:val="left" w:pos="284"/>
        </w:tabs>
        <w:spacing w:line="260" w:lineRule="exact"/>
        <w:ind w:left="284" w:hanging="284"/>
        <w:jc w:val="both"/>
        <w:rPr>
          <w:rFonts w:ascii="Merriweather" w:hAnsi="Merriweather"/>
          <w:bCs/>
        </w:rPr>
      </w:pPr>
      <w:r w:rsidRPr="000B7C63">
        <w:rPr>
          <w:rFonts w:ascii="Merriweather" w:hAnsi="Merriweather"/>
          <w:bCs/>
        </w:rPr>
        <w:t>izpolnjen in podpisan obrazec »</w:t>
      </w:r>
      <w:r w:rsidRPr="000B7C63">
        <w:rPr>
          <w:rFonts w:ascii="Merriweather" w:hAnsi="Merriweather"/>
          <w:bCs/>
          <w:i/>
        </w:rPr>
        <w:t>Uporaba zmogljivosti drugih gospodarskih subjektov</w:t>
      </w:r>
      <w:r w:rsidRPr="000B7C63">
        <w:rPr>
          <w:rFonts w:ascii="Merriweather" w:hAnsi="Merriweather"/>
          <w:bCs/>
        </w:rPr>
        <w:t>«</w:t>
      </w:r>
      <w:r w:rsidRPr="000B7C63">
        <w:rPr>
          <w:rFonts w:ascii="Merriweather" w:hAnsi="Merriweather"/>
          <w:bCs/>
          <w:iCs/>
        </w:rPr>
        <w:t xml:space="preserve"> (Priloga 8).</w:t>
      </w:r>
    </w:p>
    <w:p w14:paraId="4BC6E35C" w14:textId="77777777" w:rsidR="00822A5E" w:rsidRPr="000B7C63" w:rsidRDefault="00822A5E" w:rsidP="00822A5E">
      <w:pPr>
        <w:tabs>
          <w:tab w:val="left" w:pos="567"/>
        </w:tabs>
        <w:jc w:val="both"/>
        <w:rPr>
          <w:rFonts w:ascii="Merriweather" w:hAnsi="Merriweather"/>
        </w:rPr>
      </w:pPr>
    </w:p>
    <w:p w14:paraId="280D17C1" w14:textId="15DE1330" w:rsidR="00822A5E" w:rsidRPr="000B7C63" w:rsidRDefault="00822A5E" w:rsidP="00822A5E">
      <w:pPr>
        <w:tabs>
          <w:tab w:val="left" w:pos="567"/>
        </w:tabs>
        <w:jc w:val="both"/>
        <w:rPr>
          <w:rFonts w:ascii="Merriweather" w:hAnsi="Merriweather"/>
        </w:rPr>
      </w:pPr>
      <w:r w:rsidRPr="000B7C63">
        <w:rPr>
          <w:rFonts w:ascii="Merriweather" w:hAnsi="Merriweather"/>
        </w:rPr>
        <w:t>V kolikor bo subjekt katerega zmogljivosti uporablja ponudnik dela, za katere se zahtevajo te zmogljivosti (neposredna udeležba pri izvedbi naročila), mora v ponudbi tak subjekt sodelovati kot (so)ponudnik ali podizvajalec in ne zadostuje, da se ponudnik zgolj sklicuje na zmogljivosti tega gospodarskega subjekta.</w:t>
      </w:r>
    </w:p>
    <w:p w14:paraId="1955024F" w14:textId="77777777" w:rsidR="00822A5E" w:rsidRPr="000B7C63" w:rsidRDefault="00822A5E" w:rsidP="00822A5E">
      <w:pPr>
        <w:tabs>
          <w:tab w:val="left" w:pos="567"/>
        </w:tabs>
        <w:jc w:val="both"/>
        <w:rPr>
          <w:rFonts w:ascii="Merriweather" w:hAnsi="Merriweather"/>
        </w:rPr>
      </w:pPr>
    </w:p>
    <w:p w14:paraId="6D465734" w14:textId="77777777" w:rsidR="00822A5E" w:rsidRPr="000B7C63" w:rsidRDefault="00822A5E" w:rsidP="00822A5E">
      <w:pPr>
        <w:pStyle w:val="Telobesedila-zamik"/>
        <w:tabs>
          <w:tab w:val="left" w:pos="426"/>
        </w:tabs>
        <w:ind w:left="0"/>
        <w:rPr>
          <w:rFonts w:ascii="Merriweather" w:hAnsi="Merriweather"/>
          <w:b/>
          <w:i w:val="0"/>
          <w:iCs w:val="0"/>
          <w:sz w:val="20"/>
          <w:szCs w:val="20"/>
        </w:rPr>
      </w:pPr>
      <w:r w:rsidRPr="000B7C63">
        <w:rPr>
          <w:rFonts w:ascii="Merriweather" w:hAnsi="Merriweather"/>
          <w:b/>
          <w:i w:val="0"/>
          <w:iCs w:val="0"/>
          <w:sz w:val="20"/>
          <w:szCs w:val="20"/>
        </w:rPr>
        <w:t>1.6</w:t>
      </w:r>
      <w:r w:rsidRPr="000B7C63">
        <w:rPr>
          <w:rFonts w:ascii="Merriweather" w:hAnsi="Merriweather"/>
          <w:b/>
          <w:i w:val="0"/>
          <w:iCs w:val="0"/>
          <w:sz w:val="20"/>
          <w:szCs w:val="20"/>
        </w:rPr>
        <w:tab/>
        <w:t>Podizvajalci</w:t>
      </w:r>
    </w:p>
    <w:p w14:paraId="3E8C632C" w14:textId="77777777" w:rsidR="00822A5E" w:rsidRPr="000B7C63" w:rsidRDefault="00822A5E" w:rsidP="00822A5E">
      <w:pPr>
        <w:pStyle w:val="Telobesedila-zamik"/>
        <w:tabs>
          <w:tab w:val="left" w:pos="426"/>
        </w:tabs>
        <w:ind w:left="0"/>
        <w:rPr>
          <w:rFonts w:ascii="Merriweather" w:hAnsi="Merriweather"/>
          <w:i w:val="0"/>
          <w:iCs w:val="0"/>
          <w:sz w:val="20"/>
          <w:szCs w:val="20"/>
        </w:rPr>
      </w:pPr>
    </w:p>
    <w:p w14:paraId="2AC55D70" w14:textId="77777777" w:rsidR="00822A5E" w:rsidRPr="000B7C63" w:rsidRDefault="00822A5E" w:rsidP="00822A5E">
      <w:pPr>
        <w:pStyle w:val="Glava"/>
        <w:tabs>
          <w:tab w:val="left" w:pos="708"/>
        </w:tabs>
        <w:jc w:val="both"/>
        <w:rPr>
          <w:rFonts w:ascii="Merriweather" w:hAnsi="Merriweather"/>
        </w:rPr>
      </w:pPr>
      <w:r w:rsidRPr="000B7C63">
        <w:rPr>
          <w:rFonts w:ascii="Merriweather" w:hAnsi="Merriweather"/>
        </w:rPr>
        <w:t xml:space="preserve">Ponudnik lahko del javnega naročila odda v </w:t>
      </w:r>
      <w:proofErr w:type="spellStart"/>
      <w:r w:rsidRPr="000B7C63">
        <w:rPr>
          <w:rFonts w:ascii="Merriweather" w:hAnsi="Merriweather"/>
        </w:rPr>
        <w:t>podizvajanje</w:t>
      </w:r>
      <w:proofErr w:type="spellEnd"/>
      <w:r w:rsidRPr="000B7C63">
        <w:rPr>
          <w:rFonts w:ascii="Merriweather" w:hAnsi="Merriweather"/>
        </w:rPr>
        <w:t xml:space="preserve"> skladno z 94. čl. ZJN-3. </w:t>
      </w:r>
    </w:p>
    <w:p w14:paraId="709E4BFB" w14:textId="77777777" w:rsidR="00822A5E" w:rsidRPr="000B7C63" w:rsidRDefault="00822A5E" w:rsidP="00822A5E">
      <w:pPr>
        <w:pStyle w:val="Glava"/>
        <w:tabs>
          <w:tab w:val="left" w:pos="708"/>
        </w:tabs>
        <w:jc w:val="both"/>
        <w:rPr>
          <w:rFonts w:ascii="Merriweather" w:hAnsi="Merriweather"/>
        </w:rPr>
      </w:pPr>
    </w:p>
    <w:p w14:paraId="03D5C22A" w14:textId="77777777" w:rsidR="00822A5E" w:rsidRPr="000B7C63" w:rsidRDefault="00822A5E" w:rsidP="00822A5E">
      <w:pPr>
        <w:pStyle w:val="Brezrazmikov"/>
        <w:jc w:val="both"/>
        <w:rPr>
          <w:rFonts w:ascii="Merriweather" w:hAnsi="Merriweather"/>
          <w:bCs/>
          <w:iCs/>
        </w:rPr>
      </w:pPr>
      <w:r w:rsidRPr="000B7C63">
        <w:rPr>
          <w:rFonts w:ascii="Merriweather" w:hAnsi="Merriweather"/>
          <w:bCs/>
          <w:iCs/>
        </w:rPr>
        <w:t xml:space="preserve">Podizvajalci morajo izpolnjevati vse pogoje iz poglavja 2-Pogoji za udeležbo, za katere je tako določeno v dokumentaciji v zvezi z oddajo javnega naročila (razvidno iz legende). </w:t>
      </w:r>
    </w:p>
    <w:p w14:paraId="3A8680FA" w14:textId="77777777" w:rsidR="00822A5E" w:rsidRPr="000B7C63" w:rsidRDefault="00822A5E" w:rsidP="00822A5E">
      <w:pPr>
        <w:pStyle w:val="Brezrazmikov"/>
        <w:jc w:val="both"/>
        <w:rPr>
          <w:rFonts w:ascii="Merriweather" w:hAnsi="Merriweather"/>
          <w:iCs/>
        </w:rPr>
      </w:pPr>
    </w:p>
    <w:p w14:paraId="550EC7BE" w14:textId="77777777" w:rsidR="00822A5E" w:rsidRPr="000B7C63" w:rsidRDefault="00822A5E" w:rsidP="00822A5E">
      <w:pPr>
        <w:pStyle w:val="Brezrazmikov"/>
        <w:jc w:val="both"/>
        <w:rPr>
          <w:rFonts w:ascii="Merriweather" w:hAnsi="Merriweather"/>
        </w:rPr>
      </w:pPr>
      <w:r w:rsidRPr="000B7C63">
        <w:rPr>
          <w:rFonts w:ascii="Merriweather" w:hAnsi="Merriweather"/>
        </w:rPr>
        <w:t>Če ponudnik izpolnjevanje katerega od pogojev dokazuje skupaj s katerim od podizvajalcev (npr. reference), po sklenitvi pogodbe pa želi takšnega podizvajalca zamenjati, mora ponudnik zagotoviti, da novi podizvajalec izpolnjuje zahtevane pogoje iz razpisne dokumentacije. Naročnik bo izpolnjevanje teh pogojev ugotavljal na dan predlagane spremembe.</w:t>
      </w:r>
    </w:p>
    <w:p w14:paraId="3311A475" w14:textId="77777777" w:rsidR="00822A5E" w:rsidRPr="000B7C63" w:rsidRDefault="00822A5E" w:rsidP="00822A5E">
      <w:pPr>
        <w:autoSpaceDE w:val="0"/>
        <w:autoSpaceDN w:val="0"/>
        <w:adjustRightInd w:val="0"/>
        <w:jc w:val="both"/>
        <w:rPr>
          <w:rFonts w:ascii="Merriweather" w:hAnsi="Merriweather"/>
        </w:rPr>
      </w:pPr>
    </w:p>
    <w:p w14:paraId="46DEED94" w14:textId="77777777" w:rsidR="00822A5E" w:rsidRPr="000B7C63" w:rsidRDefault="00822A5E" w:rsidP="00822A5E">
      <w:pPr>
        <w:autoSpaceDE w:val="0"/>
        <w:autoSpaceDN w:val="0"/>
        <w:adjustRightInd w:val="0"/>
        <w:jc w:val="both"/>
        <w:rPr>
          <w:rFonts w:ascii="Merriweather" w:hAnsi="Merriweather"/>
        </w:rPr>
      </w:pPr>
      <w:r w:rsidRPr="000B7C63">
        <w:rPr>
          <w:rFonts w:ascii="Merriweather" w:hAnsi="Merriweather"/>
        </w:rPr>
        <w:t xml:space="preserve">Ponudnik, ki v izvedbo javnega naročila vključi enega ali več podizvajalcev, mora imeti ob oddaji ponudbe in v času izvajanja pogodbe z naročnikom, sklenjene pogodbe s temi podizvajalci. Ponudnik bo moral na zahtevo naročnika predložiti </w:t>
      </w:r>
      <w:proofErr w:type="spellStart"/>
      <w:r w:rsidRPr="000B7C63">
        <w:rPr>
          <w:rFonts w:ascii="Merriweather" w:hAnsi="Merriweather"/>
        </w:rPr>
        <w:t>podizvajalsko</w:t>
      </w:r>
      <w:proofErr w:type="spellEnd"/>
      <w:r w:rsidRPr="000B7C63">
        <w:rPr>
          <w:rFonts w:ascii="Merriweather" w:hAnsi="Merriweather"/>
        </w:rPr>
        <w:t xml:space="preserve"> pogodbo, iz katere bo nedvoumno razvidno naslednje:</w:t>
      </w:r>
    </w:p>
    <w:p w14:paraId="714D0EC5" w14:textId="77777777" w:rsidR="00822A5E" w:rsidRPr="000B7C63" w:rsidRDefault="00822A5E" w:rsidP="004F3940">
      <w:pPr>
        <w:numPr>
          <w:ilvl w:val="0"/>
          <w:numId w:val="26"/>
        </w:numPr>
        <w:tabs>
          <w:tab w:val="clear" w:pos="720"/>
        </w:tabs>
        <w:autoSpaceDE w:val="0"/>
        <w:autoSpaceDN w:val="0"/>
        <w:adjustRightInd w:val="0"/>
        <w:ind w:left="284" w:hanging="284"/>
        <w:jc w:val="both"/>
        <w:rPr>
          <w:rFonts w:ascii="Merriweather" w:hAnsi="Merriweather"/>
        </w:rPr>
      </w:pPr>
      <w:r w:rsidRPr="000B7C63">
        <w:rPr>
          <w:rFonts w:ascii="Merriweather" w:hAnsi="Merriweather"/>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343C8AC3" w14:textId="77777777" w:rsidR="00822A5E" w:rsidRPr="000B7C63" w:rsidRDefault="00822A5E" w:rsidP="004F3940">
      <w:pPr>
        <w:numPr>
          <w:ilvl w:val="0"/>
          <w:numId w:val="26"/>
        </w:numPr>
        <w:tabs>
          <w:tab w:val="clear" w:pos="720"/>
        </w:tabs>
        <w:autoSpaceDE w:val="0"/>
        <w:autoSpaceDN w:val="0"/>
        <w:adjustRightInd w:val="0"/>
        <w:ind w:left="284" w:hanging="284"/>
        <w:jc w:val="both"/>
        <w:rPr>
          <w:rFonts w:ascii="Merriweather" w:hAnsi="Merriweather"/>
        </w:rPr>
      </w:pPr>
      <w:r w:rsidRPr="000B7C63">
        <w:rPr>
          <w:rFonts w:ascii="Merriweather" w:hAnsi="Merriweather"/>
        </w:rPr>
        <w:t>izjava, da so vsi podizvajalci seznanjeni s plačilnimi pogoji iz razpisne dokumentacije;</w:t>
      </w:r>
    </w:p>
    <w:p w14:paraId="11A42399" w14:textId="23873B3C" w:rsidR="00822A5E" w:rsidRPr="000B7C63" w:rsidRDefault="00822A5E" w:rsidP="004F3940">
      <w:pPr>
        <w:numPr>
          <w:ilvl w:val="0"/>
          <w:numId w:val="26"/>
        </w:numPr>
        <w:tabs>
          <w:tab w:val="clear" w:pos="720"/>
        </w:tabs>
        <w:autoSpaceDE w:val="0"/>
        <w:autoSpaceDN w:val="0"/>
        <w:adjustRightInd w:val="0"/>
        <w:ind w:left="284" w:hanging="284"/>
        <w:jc w:val="both"/>
        <w:rPr>
          <w:rFonts w:ascii="Merriweather" w:hAnsi="Merriweather"/>
        </w:rPr>
      </w:pPr>
      <w:r w:rsidRPr="000B7C63">
        <w:rPr>
          <w:rFonts w:ascii="Merriweather" w:hAnsi="Merriweather"/>
        </w:rPr>
        <w:t xml:space="preserve">izjava podizvajalca, da bo naročniku v 5-ih dneh po prejemu njegove zahteve posredoval  </w:t>
      </w:r>
      <w:proofErr w:type="spellStart"/>
      <w:r w:rsidRPr="000B7C63">
        <w:rPr>
          <w:rFonts w:ascii="Merriweather" w:hAnsi="Merriweather"/>
        </w:rPr>
        <w:t>podizvajalske</w:t>
      </w:r>
      <w:proofErr w:type="spellEnd"/>
      <w:r w:rsidRPr="000B7C63">
        <w:rPr>
          <w:rFonts w:ascii="Merriweather" w:hAnsi="Merriweather"/>
        </w:rPr>
        <w:t xml:space="preserve"> pogodbe in vse </w:t>
      </w:r>
      <w:r w:rsidR="00CB6C02" w:rsidRPr="000B7C63">
        <w:rPr>
          <w:rFonts w:ascii="Merriweather" w:hAnsi="Merriweather"/>
        </w:rPr>
        <w:t xml:space="preserve">pripadajoče </w:t>
      </w:r>
      <w:r w:rsidRPr="000B7C63">
        <w:rPr>
          <w:rFonts w:ascii="Merriweather" w:hAnsi="Merriweather"/>
        </w:rPr>
        <w:t>dodatk</w:t>
      </w:r>
      <w:r w:rsidR="00CB6C02" w:rsidRPr="000B7C63">
        <w:rPr>
          <w:rFonts w:ascii="Merriweather" w:hAnsi="Merriweather"/>
        </w:rPr>
        <w:t>e</w:t>
      </w:r>
      <w:r w:rsidRPr="000B7C63">
        <w:rPr>
          <w:rFonts w:ascii="Merriweather" w:hAnsi="Merriweather"/>
        </w:rPr>
        <w:t>, ki j</w:t>
      </w:r>
      <w:r w:rsidR="00CB6C02" w:rsidRPr="000B7C63">
        <w:rPr>
          <w:rFonts w:ascii="Merriweather" w:hAnsi="Merriweather"/>
        </w:rPr>
        <w:t>ih</w:t>
      </w:r>
      <w:r w:rsidRPr="000B7C63">
        <w:rPr>
          <w:rFonts w:ascii="Merriweather" w:hAnsi="Merriweather"/>
        </w:rPr>
        <w:t xml:space="preserve"> je sklenil s ponudnikom za izvedbo del ali dobavo </w:t>
      </w:r>
      <w:r w:rsidR="0088352E" w:rsidRPr="000B7C63">
        <w:rPr>
          <w:rFonts w:ascii="Merriweather" w:hAnsi="Merriweather"/>
        </w:rPr>
        <w:t>opreme</w:t>
      </w:r>
      <w:r w:rsidRPr="000B7C63">
        <w:rPr>
          <w:rFonts w:ascii="Merriweather" w:hAnsi="Merriweather"/>
        </w:rPr>
        <w:t>, ki so predmet tega javnega naročila.</w:t>
      </w:r>
    </w:p>
    <w:p w14:paraId="60F6665E" w14:textId="77777777" w:rsidR="00822A5E" w:rsidRPr="000B7C63" w:rsidRDefault="00822A5E" w:rsidP="00822A5E">
      <w:pPr>
        <w:pStyle w:val="Glava"/>
        <w:tabs>
          <w:tab w:val="left" w:pos="708"/>
        </w:tabs>
        <w:jc w:val="both"/>
        <w:rPr>
          <w:rFonts w:ascii="Merriweather" w:hAnsi="Merriweather"/>
        </w:rPr>
      </w:pPr>
      <w:r w:rsidRPr="000B7C63">
        <w:rPr>
          <w:rFonts w:ascii="Merriweather" w:hAnsi="Merriweather"/>
        </w:rPr>
        <w:t>Le če podizvajalec v skladu in na način, določen v 94. členu ZJN-3 zahteva neposredno plačilo, se šteje, da je neposredno plačilo podizvajalcem obvezno v skladu z ZJN-3 in obveznost zavezuje naročnika in glavnega izvajalca.</w:t>
      </w:r>
    </w:p>
    <w:p w14:paraId="67C2106B" w14:textId="77777777" w:rsidR="00822A5E" w:rsidRPr="000B7C63" w:rsidRDefault="00822A5E" w:rsidP="00822A5E">
      <w:pPr>
        <w:pStyle w:val="Glava"/>
        <w:tabs>
          <w:tab w:val="left" w:pos="708"/>
        </w:tabs>
        <w:jc w:val="both"/>
        <w:rPr>
          <w:rFonts w:ascii="Merriweather" w:hAnsi="Merriweather"/>
          <w:b/>
        </w:rPr>
      </w:pPr>
    </w:p>
    <w:p w14:paraId="1AFCC4C5" w14:textId="0414AB04" w:rsidR="00822A5E" w:rsidRPr="000B7C63" w:rsidRDefault="00822A5E" w:rsidP="00822A5E">
      <w:pPr>
        <w:pStyle w:val="Glava"/>
        <w:tabs>
          <w:tab w:val="left" w:pos="708"/>
        </w:tabs>
        <w:jc w:val="both"/>
        <w:rPr>
          <w:rFonts w:ascii="Merriweather" w:hAnsi="Merriweather"/>
        </w:rPr>
      </w:pPr>
      <w:r w:rsidRPr="000B7C63">
        <w:rPr>
          <w:rFonts w:ascii="Merriweather" w:hAnsi="Merriweather"/>
        </w:rPr>
        <w:t xml:space="preserve">V kolikor podizvajalec neposrednih plačil ne zahteva, bo naročnik od glavnega izvajalca zahteval, da mu najpozneje v 60 dneh od plačila končnega računa oziroma situacije pošlje </w:t>
      </w:r>
      <w:r w:rsidRPr="000B7C63">
        <w:rPr>
          <w:rFonts w:ascii="Merriweather" w:hAnsi="Merriweather"/>
        </w:rPr>
        <w:lastRenderedPageBreak/>
        <w:t xml:space="preserve">svojo pisno izjavo in pisno izjavo podizvajalca, da je podizvajalec prejel plačilo za dobavljeno </w:t>
      </w:r>
      <w:r w:rsidR="0088352E" w:rsidRPr="000B7C63">
        <w:rPr>
          <w:rFonts w:ascii="Merriweather" w:hAnsi="Merriweather"/>
        </w:rPr>
        <w:t>opremo</w:t>
      </w:r>
      <w:r w:rsidRPr="000B7C63">
        <w:rPr>
          <w:rFonts w:ascii="Merriweather" w:hAnsi="Merriweather"/>
        </w:rPr>
        <w:t xml:space="preserve"> oziroma izvedene storitve, neposredno povezane s predmetom javnega naročila.</w:t>
      </w:r>
    </w:p>
    <w:p w14:paraId="6715AD3A" w14:textId="77777777" w:rsidR="001302A4" w:rsidRPr="000B7C63" w:rsidRDefault="001302A4" w:rsidP="00822A5E">
      <w:pPr>
        <w:pStyle w:val="Glava"/>
        <w:tabs>
          <w:tab w:val="left" w:pos="708"/>
        </w:tabs>
        <w:jc w:val="both"/>
        <w:rPr>
          <w:rFonts w:ascii="Merriweather" w:hAnsi="Merriweather"/>
        </w:rPr>
      </w:pPr>
    </w:p>
    <w:p w14:paraId="1F10DFBC" w14:textId="77777777" w:rsidR="00822A5E" w:rsidRPr="000B7C63" w:rsidRDefault="00822A5E" w:rsidP="00822A5E">
      <w:pPr>
        <w:tabs>
          <w:tab w:val="left" w:pos="567"/>
          <w:tab w:val="left" w:pos="851"/>
        </w:tabs>
        <w:ind w:left="851" w:hanging="851"/>
        <w:jc w:val="both"/>
        <w:rPr>
          <w:rFonts w:ascii="Merriweather" w:hAnsi="Merriweather"/>
          <w:b/>
        </w:rPr>
      </w:pPr>
      <w:r w:rsidRPr="000B7C63">
        <w:rPr>
          <w:rFonts w:ascii="Merriweather" w:hAnsi="Merriweather"/>
          <w:b/>
        </w:rPr>
        <w:t>1.7</w:t>
      </w:r>
      <w:r w:rsidRPr="000B7C63">
        <w:rPr>
          <w:rFonts w:ascii="Merriweather" w:hAnsi="Merriweather"/>
          <w:b/>
        </w:rPr>
        <w:tab/>
        <w:t>Variantne ponudbe</w:t>
      </w:r>
    </w:p>
    <w:p w14:paraId="6563E1A6" w14:textId="77777777" w:rsidR="00822A5E" w:rsidRPr="000B7C63" w:rsidRDefault="00822A5E" w:rsidP="00822A5E">
      <w:pPr>
        <w:tabs>
          <w:tab w:val="left" w:pos="567"/>
          <w:tab w:val="left" w:pos="851"/>
        </w:tabs>
        <w:ind w:left="851" w:hanging="851"/>
        <w:jc w:val="both"/>
        <w:rPr>
          <w:rFonts w:ascii="Merriweather" w:hAnsi="Merriweather"/>
          <w:b/>
        </w:rPr>
      </w:pPr>
    </w:p>
    <w:p w14:paraId="43D4798B" w14:textId="77777777" w:rsidR="00822A5E" w:rsidRPr="000B7C63" w:rsidRDefault="00822A5E" w:rsidP="00822A5E">
      <w:pPr>
        <w:tabs>
          <w:tab w:val="left" w:pos="851"/>
        </w:tabs>
        <w:jc w:val="both"/>
        <w:rPr>
          <w:rFonts w:ascii="Merriweather" w:hAnsi="Merriweather"/>
        </w:rPr>
      </w:pPr>
      <w:r w:rsidRPr="000B7C63">
        <w:rPr>
          <w:rFonts w:ascii="Merriweather" w:hAnsi="Merriweather"/>
        </w:rPr>
        <w:t>Variantne ponudbe niso dovoljene in ne bodo upoštevane. Ponudnik lahko predloži samo eno ponudbo. Ponudnik, ki predloži več kot eno ponudbo, bo izločen iz postopka.</w:t>
      </w:r>
    </w:p>
    <w:p w14:paraId="494793F9" w14:textId="77777777" w:rsidR="00CB6C02" w:rsidRPr="000B7C63" w:rsidRDefault="00CB6C02" w:rsidP="00822A5E">
      <w:pPr>
        <w:tabs>
          <w:tab w:val="left" w:pos="851"/>
        </w:tabs>
        <w:jc w:val="both"/>
        <w:rPr>
          <w:rFonts w:ascii="Merriweather" w:hAnsi="Merriweather"/>
        </w:rPr>
      </w:pPr>
    </w:p>
    <w:p w14:paraId="5A04A66D" w14:textId="77777777" w:rsidR="00822A5E" w:rsidRPr="000B7C63" w:rsidRDefault="00822A5E" w:rsidP="00822A5E">
      <w:pPr>
        <w:tabs>
          <w:tab w:val="left" w:pos="567"/>
          <w:tab w:val="left" w:pos="851"/>
        </w:tabs>
        <w:jc w:val="both"/>
        <w:rPr>
          <w:rFonts w:ascii="Merriweather" w:hAnsi="Merriweather"/>
          <w:b/>
        </w:rPr>
      </w:pPr>
      <w:r w:rsidRPr="000B7C63">
        <w:rPr>
          <w:rFonts w:ascii="Merriweather" w:hAnsi="Merriweather"/>
          <w:b/>
        </w:rPr>
        <w:t>1.8</w:t>
      </w:r>
      <w:r w:rsidRPr="000B7C63">
        <w:rPr>
          <w:rFonts w:ascii="Merriweather" w:hAnsi="Merriweather"/>
          <w:b/>
        </w:rPr>
        <w:tab/>
        <w:t>Delne ponudbe</w:t>
      </w:r>
    </w:p>
    <w:p w14:paraId="7F717DCF" w14:textId="77777777" w:rsidR="00026E9B" w:rsidRPr="000B7C63" w:rsidRDefault="00026E9B" w:rsidP="00822A5E">
      <w:pPr>
        <w:tabs>
          <w:tab w:val="left" w:pos="567"/>
          <w:tab w:val="left" w:pos="851"/>
        </w:tabs>
        <w:jc w:val="both"/>
        <w:rPr>
          <w:rFonts w:ascii="Merriweather" w:hAnsi="Merriweather"/>
          <w:b/>
        </w:rPr>
      </w:pPr>
    </w:p>
    <w:p w14:paraId="3FF462B7" w14:textId="77777777" w:rsidR="00026E9B" w:rsidRPr="000B7C63" w:rsidRDefault="00026E9B" w:rsidP="00026E9B">
      <w:pPr>
        <w:tabs>
          <w:tab w:val="left" w:pos="851"/>
        </w:tabs>
        <w:jc w:val="both"/>
        <w:rPr>
          <w:rFonts w:ascii="Merriweather" w:hAnsi="Merriweather"/>
        </w:rPr>
      </w:pPr>
      <w:r w:rsidRPr="000B7C63">
        <w:rPr>
          <w:rFonts w:ascii="Merriweather" w:hAnsi="Merriweather"/>
        </w:rPr>
        <w:t>Ponudbe morajo biti celovite, morebitnih delnih ponudb ne bomo upoštevali.</w:t>
      </w:r>
    </w:p>
    <w:p w14:paraId="1D7BCB58" w14:textId="77777777" w:rsidR="00822A5E" w:rsidRPr="000B7C63" w:rsidRDefault="00822A5E" w:rsidP="00822A5E">
      <w:pPr>
        <w:tabs>
          <w:tab w:val="left" w:pos="851"/>
        </w:tabs>
        <w:jc w:val="both"/>
        <w:rPr>
          <w:rFonts w:ascii="Merriweather" w:hAnsi="Merriweather"/>
          <w:b/>
        </w:rPr>
      </w:pPr>
    </w:p>
    <w:p w14:paraId="31349FAC" w14:textId="77777777" w:rsidR="00822A5E" w:rsidRPr="000B7C63" w:rsidRDefault="00822A5E" w:rsidP="00822A5E">
      <w:pPr>
        <w:tabs>
          <w:tab w:val="left" w:pos="567"/>
          <w:tab w:val="left" w:pos="851"/>
        </w:tabs>
        <w:jc w:val="both"/>
        <w:rPr>
          <w:rFonts w:ascii="Merriweather" w:hAnsi="Merriweather"/>
          <w:b/>
        </w:rPr>
      </w:pPr>
      <w:r w:rsidRPr="000B7C63">
        <w:rPr>
          <w:rFonts w:ascii="Merriweather" w:hAnsi="Merriweather"/>
          <w:b/>
        </w:rPr>
        <w:t>1.9</w:t>
      </w:r>
      <w:r w:rsidRPr="000B7C63">
        <w:rPr>
          <w:rFonts w:ascii="Merriweather" w:hAnsi="Merriweather"/>
          <w:b/>
        </w:rPr>
        <w:tab/>
        <w:t>Pojasnila dokumentacije v zvezi z oddajo javnega naročila</w:t>
      </w:r>
    </w:p>
    <w:p w14:paraId="4ADE65DF" w14:textId="77777777" w:rsidR="00822A5E" w:rsidRPr="000B7C63" w:rsidRDefault="00822A5E" w:rsidP="00822A5E">
      <w:pPr>
        <w:jc w:val="both"/>
        <w:rPr>
          <w:rFonts w:ascii="Merriweather" w:hAnsi="Merriweather"/>
          <w:b/>
        </w:rPr>
      </w:pPr>
    </w:p>
    <w:p w14:paraId="50F6F46D" w14:textId="77777777" w:rsidR="00822A5E" w:rsidRPr="000B7C63" w:rsidRDefault="00822A5E" w:rsidP="00822A5E">
      <w:pPr>
        <w:jc w:val="both"/>
        <w:rPr>
          <w:rFonts w:ascii="Merriweather" w:hAnsi="Merriweather"/>
          <w:iCs/>
          <w:szCs w:val="22"/>
        </w:rPr>
      </w:pPr>
      <w:r w:rsidRPr="000B7C63">
        <w:rPr>
          <w:rFonts w:ascii="Merriweather" w:hAnsi="Merriweather"/>
          <w:iCs/>
          <w:szCs w:val="22"/>
        </w:rPr>
        <w:t xml:space="preserve">Pojasnila o vsebini dokumentacije v zvezi z oddajo javnega naročila oz. postopkom javnega naročila sme ponudnik zahtevati le v pisni obliki preko Portala javnih naročil. Pojasnila bodo posredovana na Portal javnih naročil. </w:t>
      </w:r>
    </w:p>
    <w:p w14:paraId="2D0BE053" w14:textId="77777777" w:rsidR="00822A5E" w:rsidRPr="000B7C63" w:rsidRDefault="00822A5E" w:rsidP="00822A5E">
      <w:pPr>
        <w:jc w:val="both"/>
        <w:rPr>
          <w:rFonts w:ascii="Merriweather" w:hAnsi="Merriweather"/>
          <w:iCs/>
          <w:szCs w:val="22"/>
        </w:rPr>
      </w:pPr>
    </w:p>
    <w:p w14:paraId="3BA9AB1E" w14:textId="02E50F0C" w:rsidR="00822A5E" w:rsidRPr="000B7C63" w:rsidRDefault="00822A5E" w:rsidP="00822A5E">
      <w:pPr>
        <w:tabs>
          <w:tab w:val="left" w:pos="567"/>
          <w:tab w:val="left" w:pos="851"/>
        </w:tabs>
        <w:jc w:val="both"/>
        <w:rPr>
          <w:rFonts w:ascii="Merriweather" w:hAnsi="Merriweather"/>
          <w:b/>
        </w:rPr>
      </w:pPr>
      <w:r w:rsidRPr="000B7C63">
        <w:rPr>
          <w:rFonts w:ascii="Merriweather" w:hAnsi="Merriweather"/>
          <w:iCs/>
          <w:szCs w:val="22"/>
        </w:rPr>
        <w:t>Če ponudnik zahteva v zvezi z dokumentacijo oziroma v zvezi s pripravo ponudbe kakršno koli dodatno pojasnilo, mora zanj zaprositi do vključno</w:t>
      </w:r>
      <w:r w:rsidRPr="000B7C63">
        <w:rPr>
          <w:rFonts w:ascii="Merriweather" w:hAnsi="Merriweather"/>
          <w:b/>
          <w:iCs/>
          <w:szCs w:val="22"/>
        </w:rPr>
        <w:t xml:space="preserve"> </w:t>
      </w:r>
      <w:r w:rsidR="000B7C63">
        <w:rPr>
          <w:rFonts w:ascii="Merriweather" w:hAnsi="Merriweather"/>
          <w:b/>
          <w:iCs/>
          <w:szCs w:val="22"/>
        </w:rPr>
        <w:t>31</w:t>
      </w:r>
      <w:r w:rsidR="00580069" w:rsidRPr="000B7C63">
        <w:rPr>
          <w:rFonts w:ascii="Merriweather" w:hAnsi="Merriweather"/>
          <w:b/>
          <w:iCs/>
          <w:szCs w:val="22"/>
        </w:rPr>
        <w:t xml:space="preserve">. </w:t>
      </w:r>
      <w:r w:rsidR="00A85491" w:rsidRPr="000B7C63">
        <w:rPr>
          <w:rFonts w:ascii="Merriweather" w:hAnsi="Merriweather"/>
          <w:b/>
          <w:iCs/>
          <w:szCs w:val="22"/>
        </w:rPr>
        <w:t>avgust</w:t>
      </w:r>
      <w:r w:rsidR="003E7540" w:rsidRPr="000B7C63">
        <w:rPr>
          <w:rFonts w:ascii="Merriweather" w:hAnsi="Merriweather"/>
          <w:b/>
          <w:iCs/>
          <w:szCs w:val="22"/>
        </w:rPr>
        <w:t>a</w:t>
      </w:r>
      <w:r w:rsidR="00580069" w:rsidRPr="000B7C63">
        <w:rPr>
          <w:rFonts w:ascii="Merriweather" w:hAnsi="Merriweather"/>
          <w:b/>
          <w:iCs/>
          <w:szCs w:val="22"/>
        </w:rPr>
        <w:t xml:space="preserve"> 2026</w:t>
      </w:r>
      <w:r w:rsidRPr="000B7C63">
        <w:rPr>
          <w:rFonts w:ascii="Merriweather" w:hAnsi="Merriweather"/>
          <w:b/>
          <w:iCs/>
          <w:szCs w:val="22"/>
        </w:rPr>
        <w:t xml:space="preserve">, do </w:t>
      </w:r>
      <w:r w:rsidR="00AA60C8" w:rsidRPr="000B7C63">
        <w:rPr>
          <w:rFonts w:ascii="Merriweather" w:hAnsi="Merriweather"/>
          <w:b/>
          <w:iCs/>
          <w:szCs w:val="22"/>
        </w:rPr>
        <w:t>9</w:t>
      </w:r>
      <w:r w:rsidRPr="000B7C63">
        <w:rPr>
          <w:rFonts w:ascii="Merriweather" w:hAnsi="Merriweather"/>
          <w:b/>
          <w:iCs/>
          <w:szCs w:val="22"/>
        </w:rPr>
        <w:t>.00. ure.</w:t>
      </w:r>
    </w:p>
    <w:p w14:paraId="77166501" w14:textId="77777777" w:rsidR="00822A5E" w:rsidRPr="000B7C63" w:rsidRDefault="00822A5E" w:rsidP="00822A5E">
      <w:pPr>
        <w:tabs>
          <w:tab w:val="left" w:pos="567"/>
          <w:tab w:val="left" w:pos="851"/>
        </w:tabs>
        <w:jc w:val="both"/>
        <w:rPr>
          <w:rFonts w:ascii="Merriweather" w:hAnsi="Merriweather"/>
          <w:b/>
        </w:rPr>
      </w:pPr>
    </w:p>
    <w:p w14:paraId="312DBFAA" w14:textId="77777777" w:rsidR="00822A5E" w:rsidRPr="000B7C63" w:rsidRDefault="00822A5E" w:rsidP="00822A5E">
      <w:pPr>
        <w:tabs>
          <w:tab w:val="left" w:pos="567"/>
          <w:tab w:val="left" w:pos="851"/>
        </w:tabs>
        <w:jc w:val="both"/>
        <w:rPr>
          <w:rFonts w:ascii="Merriweather" w:hAnsi="Merriweather"/>
          <w:b/>
        </w:rPr>
      </w:pPr>
      <w:r w:rsidRPr="000B7C63">
        <w:rPr>
          <w:rFonts w:ascii="Merriweather" w:hAnsi="Merriweather"/>
          <w:b/>
        </w:rPr>
        <w:t>1.10</w:t>
      </w:r>
      <w:r w:rsidRPr="000B7C63">
        <w:rPr>
          <w:rFonts w:ascii="Merriweather" w:hAnsi="Merriweather"/>
          <w:b/>
        </w:rPr>
        <w:tab/>
        <w:t>Dopolnitve in spremembe dokumentacije v zvezi z oddajo javnega naročila</w:t>
      </w:r>
    </w:p>
    <w:p w14:paraId="431EB09A" w14:textId="77777777" w:rsidR="00822A5E" w:rsidRPr="000B7C63" w:rsidRDefault="00822A5E" w:rsidP="00822A5E">
      <w:pPr>
        <w:tabs>
          <w:tab w:val="left" w:pos="851"/>
        </w:tabs>
        <w:jc w:val="both"/>
        <w:rPr>
          <w:rFonts w:ascii="Merriweather" w:hAnsi="Merriweather"/>
        </w:rPr>
      </w:pPr>
    </w:p>
    <w:p w14:paraId="0B69E79A" w14:textId="77777777" w:rsidR="00822A5E" w:rsidRPr="000B7C63" w:rsidRDefault="00822A5E" w:rsidP="00822A5E">
      <w:pPr>
        <w:tabs>
          <w:tab w:val="left" w:pos="567"/>
        </w:tabs>
        <w:jc w:val="both"/>
        <w:rPr>
          <w:rFonts w:ascii="Merriweather" w:hAnsi="Merriweather"/>
          <w:iCs/>
          <w:szCs w:val="22"/>
        </w:rPr>
      </w:pPr>
      <w:r w:rsidRPr="000B7C63">
        <w:rPr>
          <w:rFonts w:ascii="Merriweather" w:hAnsi="Merriweather"/>
          <w:iCs/>
          <w:szCs w:val="22"/>
        </w:rPr>
        <w:t>Naročnik si pridržuje pravico spremeniti ali dopolniti dokumentacijo v zvezi z oddajo javnega naročila. Vsak dodatek k dokumentaciji v zvezi z oddajo javnega naročila postane njen sestavni del. Kot del dokumentacije v zvezi z oddajo javnega naročila štejejo tudi vprašanja in odgovori objavljeni na portalu javnih naročil.</w:t>
      </w:r>
    </w:p>
    <w:p w14:paraId="78E6C8BF" w14:textId="77777777" w:rsidR="00822A5E" w:rsidRPr="000B7C63" w:rsidRDefault="00822A5E" w:rsidP="00822A5E">
      <w:pPr>
        <w:tabs>
          <w:tab w:val="left" w:pos="567"/>
        </w:tabs>
        <w:jc w:val="both"/>
        <w:rPr>
          <w:rFonts w:ascii="Merriweather" w:hAnsi="Merriweather"/>
          <w:iCs/>
          <w:szCs w:val="22"/>
        </w:rPr>
      </w:pPr>
    </w:p>
    <w:p w14:paraId="48B0445E" w14:textId="77777777" w:rsidR="00822A5E" w:rsidRPr="000B7C63" w:rsidRDefault="00822A5E" w:rsidP="00822A5E">
      <w:pPr>
        <w:tabs>
          <w:tab w:val="left" w:pos="567"/>
        </w:tabs>
        <w:jc w:val="both"/>
        <w:rPr>
          <w:rFonts w:ascii="Merriweather" w:hAnsi="Merriweather"/>
          <w:iCs/>
          <w:szCs w:val="22"/>
        </w:rPr>
      </w:pPr>
      <w:r w:rsidRPr="000B7C63">
        <w:rPr>
          <w:rFonts w:ascii="Merriweather" w:hAnsi="Merriweather"/>
          <w:iCs/>
          <w:szCs w:val="22"/>
        </w:rPr>
        <w:t>S premaknitvijo roka za prejem ponudb se pravice in obveznosti naročnika in ponudnika vežejo na nove roke, ki posledično izhajajo iz podaljšanega roka za oddajo ponudb, če naročnik ne določi drugače.</w:t>
      </w:r>
    </w:p>
    <w:p w14:paraId="2D3BA317" w14:textId="77777777" w:rsidR="00822A5E" w:rsidRPr="000B7C63" w:rsidRDefault="00822A5E" w:rsidP="00822A5E">
      <w:pPr>
        <w:tabs>
          <w:tab w:val="left" w:pos="567"/>
        </w:tabs>
        <w:jc w:val="both"/>
        <w:rPr>
          <w:rFonts w:ascii="Merriweather" w:hAnsi="Merriweather"/>
          <w:iCs/>
          <w:szCs w:val="22"/>
        </w:rPr>
      </w:pPr>
    </w:p>
    <w:p w14:paraId="63EC7422" w14:textId="77777777" w:rsidR="00822A5E" w:rsidRPr="000B7C63" w:rsidRDefault="00822A5E" w:rsidP="00822A5E">
      <w:pPr>
        <w:tabs>
          <w:tab w:val="left" w:pos="567"/>
          <w:tab w:val="left" w:pos="851"/>
        </w:tabs>
        <w:jc w:val="both"/>
        <w:rPr>
          <w:rFonts w:ascii="Merriweather" w:hAnsi="Merriweather"/>
          <w:b/>
        </w:rPr>
      </w:pPr>
      <w:r w:rsidRPr="000B7C63">
        <w:rPr>
          <w:rFonts w:ascii="Merriweather" w:hAnsi="Merriweather"/>
          <w:b/>
        </w:rPr>
        <w:t>1.11</w:t>
      </w:r>
      <w:r w:rsidRPr="000B7C63">
        <w:rPr>
          <w:rFonts w:ascii="Merriweather" w:hAnsi="Merriweather"/>
          <w:b/>
        </w:rPr>
        <w:tab/>
        <w:t>Stroški ponudbe</w:t>
      </w:r>
    </w:p>
    <w:p w14:paraId="013020D6" w14:textId="77777777" w:rsidR="00822A5E" w:rsidRPr="000B7C63" w:rsidRDefault="00822A5E" w:rsidP="00822A5E">
      <w:pPr>
        <w:tabs>
          <w:tab w:val="left" w:pos="851"/>
        </w:tabs>
        <w:jc w:val="both"/>
        <w:rPr>
          <w:rFonts w:ascii="Merriweather" w:hAnsi="Merriweather"/>
        </w:rPr>
      </w:pPr>
    </w:p>
    <w:p w14:paraId="2E68551C" w14:textId="77777777" w:rsidR="00822A5E" w:rsidRPr="000B7C63" w:rsidRDefault="00822A5E" w:rsidP="00822A5E">
      <w:pPr>
        <w:pStyle w:val="Telobesedila"/>
        <w:rPr>
          <w:rFonts w:ascii="Merriweather" w:hAnsi="Merriweather"/>
          <w:i w:val="0"/>
          <w:iCs w:val="0"/>
          <w:sz w:val="20"/>
          <w:szCs w:val="20"/>
        </w:rPr>
      </w:pPr>
      <w:r w:rsidRPr="000B7C63">
        <w:rPr>
          <w:rFonts w:ascii="Merriweather" w:hAnsi="Merriweather"/>
          <w:i w:val="0"/>
          <w:iCs w:val="0"/>
          <w:sz w:val="20"/>
          <w:szCs w:val="20"/>
        </w:rPr>
        <w:t>Ponudnik nosi vse stroške, povezane s pripravo in predložitvijo ponudbe, vključno s stroški finančnih zavarovanj in drugimi morebitnimi stroški, ki bi mu nastali v postopku oddaje javnega naročila.</w:t>
      </w:r>
    </w:p>
    <w:p w14:paraId="7395E2D2" w14:textId="77777777" w:rsidR="00822A5E" w:rsidRPr="000B7C63" w:rsidRDefault="00822A5E" w:rsidP="00822A5E">
      <w:pPr>
        <w:pStyle w:val="Telobesedila"/>
        <w:rPr>
          <w:rFonts w:ascii="Merriweather" w:hAnsi="Merriweather"/>
          <w:i w:val="0"/>
          <w:iCs w:val="0"/>
          <w:sz w:val="20"/>
          <w:szCs w:val="20"/>
        </w:rPr>
      </w:pPr>
    </w:p>
    <w:p w14:paraId="582B7ADA" w14:textId="77777777" w:rsidR="00A72255" w:rsidRPr="000B7C63" w:rsidRDefault="00822A5E" w:rsidP="006B7DF1">
      <w:pPr>
        <w:jc w:val="both"/>
        <w:rPr>
          <w:rFonts w:ascii="Merriweather" w:hAnsi="Merriweather"/>
        </w:rPr>
      </w:pPr>
      <w:r w:rsidRPr="000B7C63">
        <w:rPr>
          <w:rFonts w:ascii="Merriweather" w:hAnsi="Merriweather"/>
        </w:rPr>
        <w:t xml:space="preserve">Naročnik ne odgovarja za škodo, ki bi utegnila nastati ponudnikom zaradi izločitve/zavrnitve ponudb, ustavitve postopka, odstopa od izvedbe javnega naročila ali izbranemu ponudniku zaradi </w:t>
      </w:r>
      <w:proofErr w:type="spellStart"/>
      <w:r w:rsidRPr="000B7C63">
        <w:rPr>
          <w:rFonts w:ascii="Merriweather" w:hAnsi="Merriweather"/>
        </w:rPr>
        <w:t>nesklenitve</w:t>
      </w:r>
      <w:proofErr w:type="spellEnd"/>
      <w:r w:rsidRPr="000B7C63">
        <w:rPr>
          <w:rFonts w:ascii="Merriweather" w:hAnsi="Merriweather"/>
        </w:rPr>
        <w:t xml:space="preserve"> pogodbe.</w:t>
      </w:r>
    </w:p>
    <w:p w14:paraId="1714D64A" w14:textId="77777777" w:rsidR="0071077B" w:rsidRPr="000B7C63" w:rsidRDefault="0071077B" w:rsidP="006B7DF1">
      <w:pPr>
        <w:jc w:val="both"/>
        <w:rPr>
          <w:rFonts w:ascii="Merriweather" w:hAnsi="Merriweather"/>
        </w:rPr>
      </w:pPr>
    </w:p>
    <w:p w14:paraId="156D873D" w14:textId="77777777" w:rsidR="00822A5E" w:rsidRPr="000B7C63" w:rsidRDefault="00822A5E" w:rsidP="00822A5E">
      <w:pPr>
        <w:tabs>
          <w:tab w:val="left" w:pos="567"/>
        </w:tabs>
        <w:jc w:val="both"/>
        <w:rPr>
          <w:rFonts w:ascii="Merriweather" w:hAnsi="Merriweather"/>
          <w:b/>
        </w:rPr>
      </w:pPr>
      <w:r w:rsidRPr="000B7C63">
        <w:rPr>
          <w:rFonts w:ascii="Merriweather" w:hAnsi="Merriweather"/>
          <w:b/>
        </w:rPr>
        <w:t>1.12</w:t>
      </w:r>
      <w:r w:rsidRPr="000B7C63">
        <w:rPr>
          <w:rFonts w:ascii="Merriweather" w:hAnsi="Merriweather"/>
          <w:b/>
        </w:rPr>
        <w:tab/>
        <w:t xml:space="preserve">Oblika ponudbe </w:t>
      </w:r>
    </w:p>
    <w:p w14:paraId="25E9E509" w14:textId="77777777" w:rsidR="00822A5E" w:rsidRPr="000B7C63" w:rsidRDefault="00822A5E" w:rsidP="00822A5E">
      <w:pPr>
        <w:jc w:val="both"/>
        <w:rPr>
          <w:rFonts w:ascii="Merriweather" w:hAnsi="Merriweather"/>
          <w:b/>
          <w:sz w:val="16"/>
          <w:szCs w:val="16"/>
        </w:rPr>
      </w:pPr>
    </w:p>
    <w:p w14:paraId="190454C0" w14:textId="77777777" w:rsidR="00822A5E" w:rsidRPr="000B7C63" w:rsidRDefault="00822A5E" w:rsidP="00822A5E">
      <w:pPr>
        <w:jc w:val="both"/>
        <w:rPr>
          <w:rFonts w:ascii="Merriweather" w:hAnsi="Merriweather"/>
          <w:iCs/>
        </w:rPr>
      </w:pPr>
      <w:r w:rsidRPr="000B7C63">
        <w:rPr>
          <w:rFonts w:ascii="Merriweather" w:hAnsi="Merriweather"/>
          <w:iCs/>
        </w:rPr>
        <w:t xml:space="preserve">Celotna ponudbena dokumentacija mora biti natipkana ali napisana s čitljivo pisavo. Vsebine obrazcev, izjav, listin in dokumentov ni dovoljeno spreminjati. </w:t>
      </w:r>
    </w:p>
    <w:p w14:paraId="5634125B" w14:textId="77777777" w:rsidR="00822A5E" w:rsidRPr="000B7C63" w:rsidRDefault="00822A5E" w:rsidP="00822A5E">
      <w:pPr>
        <w:jc w:val="both"/>
        <w:rPr>
          <w:rFonts w:ascii="Merriweather" w:hAnsi="Merriweather"/>
          <w:iCs/>
        </w:rPr>
      </w:pPr>
    </w:p>
    <w:p w14:paraId="26B10746" w14:textId="77777777" w:rsidR="00822A5E" w:rsidRPr="000B7C63" w:rsidRDefault="00822A5E" w:rsidP="00822A5E">
      <w:pPr>
        <w:jc w:val="both"/>
        <w:rPr>
          <w:rFonts w:ascii="Merriweather" w:hAnsi="Merriweather"/>
          <w:iCs/>
        </w:rPr>
      </w:pPr>
      <w:r w:rsidRPr="000B7C63">
        <w:rPr>
          <w:rFonts w:ascii="Merriweather" w:hAnsi="Merriweather"/>
          <w:iCs/>
        </w:rPr>
        <w:t xml:space="preserve">Obrazce mora podpisati zakoniti zastopnik ponudnika ali od njega pooblaščena oseba. </w:t>
      </w:r>
    </w:p>
    <w:p w14:paraId="7070D694" w14:textId="77777777" w:rsidR="00822A5E" w:rsidRPr="000B7C63" w:rsidRDefault="00822A5E" w:rsidP="00822A5E">
      <w:pPr>
        <w:jc w:val="both"/>
        <w:rPr>
          <w:rFonts w:ascii="Merriweather" w:hAnsi="Merriweather"/>
          <w:iCs/>
        </w:rPr>
      </w:pPr>
    </w:p>
    <w:p w14:paraId="33E4D6EA" w14:textId="77777777" w:rsidR="00822A5E" w:rsidRPr="000B7C63" w:rsidRDefault="00822A5E" w:rsidP="00822A5E">
      <w:pPr>
        <w:jc w:val="both"/>
        <w:rPr>
          <w:rFonts w:ascii="Merriweather" w:hAnsi="Merriweather"/>
          <w:b/>
          <w:iCs/>
        </w:rPr>
      </w:pPr>
      <w:r w:rsidRPr="000B7C63">
        <w:rPr>
          <w:rFonts w:ascii="Merriweather" w:hAnsi="Merriweather"/>
          <w:b/>
          <w:iCs/>
        </w:rPr>
        <w:t>1.13</w:t>
      </w:r>
      <w:r w:rsidRPr="000B7C63">
        <w:rPr>
          <w:rFonts w:ascii="Merriweather" w:hAnsi="Merriweather"/>
          <w:b/>
          <w:iCs/>
        </w:rPr>
        <w:tab/>
        <w:t xml:space="preserve">Ponudbena cena </w:t>
      </w:r>
    </w:p>
    <w:p w14:paraId="6D159F41" w14:textId="77777777" w:rsidR="00822A5E" w:rsidRPr="000B7C63" w:rsidRDefault="00822A5E" w:rsidP="00822A5E">
      <w:pPr>
        <w:jc w:val="both"/>
        <w:rPr>
          <w:rFonts w:ascii="Merriweather" w:hAnsi="Merriweather"/>
          <w:b/>
          <w:iCs/>
        </w:rPr>
      </w:pPr>
    </w:p>
    <w:p w14:paraId="43C63ACB" w14:textId="77777777" w:rsidR="00D747FE" w:rsidRPr="000B7C63" w:rsidRDefault="00D747FE" w:rsidP="00D747FE">
      <w:pPr>
        <w:pStyle w:val="Telobesedila"/>
        <w:tabs>
          <w:tab w:val="left" w:pos="709"/>
        </w:tabs>
        <w:rPr>
          <w:rFonts w:ascii="Merriweather" w:hAnsi="Merriweather"/>
          <w:i w:val="0"/>
          <w:sz w:val="20"/>
          <w:szCs w:val="20"/>
          <w:u w:val="single"/>
        </w:rPr>
      </w:pPr>
      <w:r w:rsidRPr="000B7C63">
        <w:rPr>
          <w:rFonts w:ascii="Merriweather" w:hAnsi="Merriweather"/>
          <w:i w:val="0"/>
          <w:sz w:val="20"/>
          <w:szCs w:val="20"/>
          <w:u w:val="single"/>
        </w:rPr>
        <w:t xml:space="preserve">Ponudnik mora v povzetku ponudbenega predračuna in v ponudbenem predračunu (Prilogi št. 2a in 2b) obvezno prikazati cene v EUR, in sicer na največ 2 (dve) decimalni mesti. </w:t>
      </w:r>
    </w:p>
    <w:p w14:paraId="26CA4FDF" w14:textId="77777777" w:rsidR="00D747FE" w:rsidRPr="000B7C63" w:rsidRDefault="00D747FE" w:rsidP="00D747FE">
      <w:pPr>
        <w:jc w:val="both"/>
        <w:rPr>
          <w:rFonts w:ascii="Merriweather" w:hAnsi="Merriweather"/>
          <w:iCs/>
        </w:rPr>
      </w:pPr>
    </w:p>
    <w:p w14:paraId="3A66D47C" w14:textId="77777777" w:rsidR="00D747FE" w:rsidRPr="000B7C63" w:rsidRDefault="00D747FE" w:rsidP="00D747FE">
      <w:pPr>
        <w:jc w:val="both"/>
        <w:rPr>
          <w:rFonts w:ascii="Merriweather" w:hAnsi="Merriweather"/>
          <w:iCs/>
        </w:rPr>
      </w:pPr>
      <w:r w:rsidRPr="000B7C63">
        <w:rPr>
          <w:rFonts w:ascii="Merriweather" w:hAnsi="Merriweather"/>
          <w:iCs/>
        </w:rPr>
        <w:lastRenderedPageBreak/>
        <w:t>Ponudbena cena je fiksna do roka, ki je določen za izpolnitev pogodbenih obveznosti. Ponudbe, ki ne bodo v skladu s tem določilom, bodo v postopku vrednotenja ponudb izločene.</w:t>
      </w:r>
    </w:p>
    <w:p w14:paraId="15F274E9" w14:textId="77777777" w:rsidR="00D747FE" w:rsidRPr="000B7C63" w:rsidRDefault="00D747FE" w:rsidP="00D747FE">
      <w:pPr>
        <w:jc w:val="both"/>
        <w:rPr>
          <w:rFonts w:ascii="Merriweather" w:hAnsi="Merriweather"/>
          <w:iCs/>
        </w:rPr>
      </w:pPr>
    </w:p>
    <w:p w14:paraId="117BDCA6" w14:textId="77777777" w:rsidR="00D747FE" w:rsidRPr="000B7C63" w:rsidRDefault="00D747FE" w:rsidP="00D747FE">
      <w:pPr>
        <w:jc w:val="both"/>
        <w:rPr>
          <w:rFonts w:ascii="Merriweather" w:hAnsi="Merriweather"/>
          <w:iCs/>
        </w:rPr>
      </w:pPr>
      <w:r w:rsidRPr="000B7C63">
        <w:rPr>
          <w:rFonts w:ascii="Merriweather" w:hAnsi="Merriweather"/>
          <w:iCs/>
        </w:rPr>
        <w:t>V ponudbeno vrednost ni vključen davek na dodano vrednost, cene se v predračunu prikažejo brez DDV!</w:t>
      </w:r>
    </w:p>
    <w:p w14:paraId="57CC8327" w14:textId="77777777" w:rsidR="00D747FE" w:rsidRPr="000B7C63" w:rsidRDefault="00D747FE" w:rsidP="00D747FE">
      <w:pPr>
        <w:jc w:val="both"/>
        <w:rPr>
          <w:rFonts w:ascii="Merriweather" w:hAnsi="Merriweather"/>
          <w:iCs/>
        </w:rPr>
      </w:pPr>
    </w:p>
    <w:p w14:paraId="5BD04782" w14:textId="77777777" w:rsidR="00D747FE" w:rsidRPr="000B7C63" w:rsidRDefault="00D747FE" w:rsidP="00D747FE">
      <w:pPr>
        <w:jc w:val="both"/>
        <w:rPr>
          <w:rFonts w:ascii="Merriweather" w:hAnsi="Merriweather"/>
          <w:iCs/>
        </w:rPr>
      </w:pPr>
      <w:r w:rsidRPr="000B7C63">
        <w:rPr>
          <w:rFonts w:ascii="Merriweather" w:hAnsi="Merriweather"/>
          <w:iCs/>
        </w:rPr>
        <w:t>V kolikor ponudnik cene v posamezno postavko ne vpiše ali vpiše oznako »–« ali »/« ali podobno se šteje, da postavke ne ponuja in bo njegova ponudba kot nedopustna zavrnjena. V primeru, da ponudnik v posamezno postavko vpiše ceno nič ali »0« EUR, se šteje da postavko ponuja brezplačno. V takem primeru, naročnik za te postavke ponudniku ne bo priznal naknadno določenih cen ali podražitev iz tega naslova.</w:t>
      </w:r>
    </w:p>
    <w:p w14:paraId="59AEE9FD" w14:textId="77777777" w:rsidR="00822A5E" w:rsidRPr="000B7C63" w:rsidRDefault="00822A5E" w:rsidP="00822A5E">
      <w:pPr>
        <w:jc w:val="both"/>
        <w:rPr>
          <w:rFonts w:ascii="Merriweather" w:hAnsi="Merriweather"/>
          <w:iCs/>
        </w:rPr>
      </w:pPr>
    </w:p>
    <w:p w14:paraId="26537BC8" w14:textId="77777777" w:rsidR="00822A5E" w:rsidRPr="000B7C63" w:rsidRDefault="00822A5E" w:rsidP="00822A5E">
      <w:pPr>
        <w:pStyle w:val="Telobesedila"/>
        <w:rPr>
          <w:rFonts w:ascii="Merriweather" w:hAnsi="Merriweather"/>
          <w:b/>
          <w:i w:val="0"/>
          <w:sz w:val="20"/>
          <w:szCs w:val="22"/>
        </w:rPr>
      </w:pPr>
      <w:r w:rsidRPr="000B7C63">
        <w:rPr>
          <w:rFonts w:ascii="Merriweather" w:hAnsi="Merriweather"/>
          <w:b/>
          <w:i w:val="0"/>
          <w:sz w:val="20"/>
          <w:szCs w:val="22"/>
        </w:rPr>
        <w:t>1.14</w:t>
      </w:r>
      <w:r w:rsidRPr="000B7C63">
        <w:rPr>
          <w:rFonts w:ascii="Merriweather" w:hAnsi="Merriweather"/>
          <w:b/>
          <w:i w:val="0"/>
          <w:sz w:val="20"/>
          <w:szCs w:val="22"/>
        </w:rPr>
        <w:tab/>
        <w:t>Predložitev ponudbenega predračuna v informacijski sistem</w:t>
      </w:r>
    </w:p>
    <w:p w14:paraId="6BC07E92" w14:textId="77777777" w:rsidR="00822A5E" w:rsidRPr="000B7C63" w:rsidRDefault="00822A5E" w:rsidP="00822A5E">
      <w:pPr>
        <w:pStyle w:val="Telobesedila"/>
        <w:rPr>
          <w:rFonts w:ascii="Merriweather" w:hAnsi="Merriweather"/>
          <w:i w:val="0"/>
          <w:sz w:val="20"/>
          <w:szCs w:val="22"/>
        </w:rPr>
      </w:pPr>
    </w:p>
    <w:p w14:paraId="52C49BDA" w14:textId="77777777" w:rsidR="00822A5E" w:rsidRPr="000B7C63" w:rsidRDefault="00822A5E" w:rsidP="00822A5E">
      <w:pPr>
        <w:pStyle w:val="Telobesedila"/>
        <w:rPr>
          <w:rFonts w:ascii="Merriweather" w:hAnsi="Merriweather"/>
          <w:i w:val="0"/>
          <w:sz w:val="20"/>
          <w:szCs w:val="22"/>
        </w:rPr>
      </w:pPr>
      <w:r w:rsidRPr="000B7C63">
        <w:rPr>
          <w:rFonts w:ascii="Merriweather" w:hAnsi="Merriweather"/>
          <w:i w:val="0"/>
          <w:sz w:val="20"/>
          <w:szCs w:val="22"/>
        </w:rPr>
        <w:t>Ponudnik v sistem e-JN v razdelek »Skupna ponudbena vrednost« vpiše skupni ponudbeni znesek brez davka v EUR in znesek davka v EUR. Znesek skupaj z davkom v EUR se izračuna samodejno.</w:t>
      </w:r>
    </w:p>
    <w:p w14:paraId="5B9BDAED" w14:textId="77777777" w:rsidR="00822A5E" w:rsidRPr="000B7C63" w:rsidRDefault="00822A5E" w:rsidP="00822A5E">
      <w:pPr>
        <w:pStyle w:val="Telobesedila"/>
        <w:rPr>
          <w:rFonts w:ascii="Merriweather" w:hAnsi="Merriweather"/>
          <w:i w:val="0"/>
          <w:sz w:val="20"/>
          <w:szCs w:val="22"/>
        </w:rPr>
      </w:pPr>
    </w:p>
    <w:p w14:paraId="052AA30C" w14:textId="77777777" w:rsidR="00822A5E" w:rsidRPr="000B7C63" w:rsidRDefault="00822A5E" w:rsidP="00822A5E">
      <w:pPr>
        <w:pStyle w:val="Telobesedila"/>
        <w:rPr>
          <w:rFonts w:ascii="Merriweather" w:hAnsi="Merriweather"/>
          <w:i w:val="0"/>
          <w:sz w:val="20"/>
          <w:szCs w:val="22"/>
        </w:rPr>
      </w:pPr>
      <w:r w:rsidRPr="000B7C63">
        <w:rPr>
          <w:rFonts w:ascii="Merriweather" w:hAnsi="Merriweather"/>
          <w:i w:val="0"/>
          <w:sz w:val="20"/>
          <w:szCs w:val="22"/>
        </w:rPr>
        <w:t>Ponudnik v sistemu e-JN v del »Predračun« naloži izpolnjen obrazec »</w:t>
      </w:r>
      <w:r w:rsidRPr="000B7C63">
        <w:rPr>
          <w:rFonts w:ascii="Merriweather" w:hAnsi="Merriweather"/>
          <w:iCs w:val="0"/>
          <w:sz w:val="20"/>
          <w:szCs w:val="22"/>
        </w:rPr>
        <w:t>Povzetek ponudbenega predračuna (rekapitulacija)</w:t>
      </w:r>
      <w:r w:rsidRPr="000B7C63">
        <w:rPr>
          <w:rFonts w:ascii="Merriweather" w:hAnsi="Merriweather"/>
          <w:i w:val="0"/>
          <w:sz w:val="20"/>
          <w:szCs w:val="22"/>
        </w:rPr>
        <w:t>« - Priloga št. 2a v .</w:t>
      </w:r>
      <w:proofErr w:type="spellStart"/>
      <w:r w:rsidRPr="000B7C63">
        <w:rPr>
          <w:rFonts w:ascii="Merriweather" w:hAnsi="Merriweather"/>
          <w:i w:val="0"/>
          <w:sz w:val="20"/>
          <w:szCs w:val="22"/>
        </w:rPr>
        <w:t>pdf</w:t>
      </w:r>
      <w:proofErr w:type="spellEnd"/>
      <w:r w:rsidRPr="000B7C63">
        <w:rPr>
          <w:rFonts w:ascii="Merriweather" w:hAnsi="Merriweather"/>
          <w:i w:val="0"/>
          <w:sz w:val="20"/>
          <w:szCs w:val="22"/>
        </w:rPr>
        <w:t xml:space="preserve"> datoteki. </w:t>
      </w:r>
    </w:p>
    <w:p w14:paraId="4FBDBAE1" w14:textId="77777777" w:rsidR="00822A5E" w:rsidRPr="000B7C63" w:rsidRDefault="00822A5E" w:rsidP="00822A5E">
      <w:pPr>
        <w:pStyle w:val="Telobesedila"/>
        <w:rPr>
          <w:rFonts w:ascii="Merriweather" w:hAnsi="Merriweather"/>
          <w:i w:val="0"/>
          <w:sz w:val="20"/>
          <w:szCs w:val="22"/>
        </w:rPr>
      </w:pPr>
    </w:p>
    <w:p w14:paraId="3CB73A6E" w14:textId="77777777" w:rsidR="00822A5E" w:rsidRPr="000B7C63" w:rsidRDefault="00822A5E" w:rsidP="00822A5E">
      <w:pPr>
        <w:pStyle w:val="Telobesedila"/>
        <w:rPr>
          <w:rFonts w:ascii="Merriweather" w:hAnsi="Merriweather"/>
          <w:i w:val="0"/>
          <w:sz w:val="20"/>
          <w:szCs w:val="22"/>
        </w:rPr>
      </w:pPr>
      <w:r w:rsidRPr="000B7C63">
        <w:rPr>
          <w:rFonts w:ascii="Merriweather" w:hAnsi="Merriweather"/>
          <w:i w:val="0"/>
          <w:sz w:val="20"/>
          <w:szCs w:val="22"/>
        </w:rPr>
        <w:t>Skupna ponudbena vrednost, ki bo vpisana v sistem e-JN in dokument, ki bo naložen v del »Predračun«, bosta razvidna in dostopna na javnem odpiranju ponudb.</w:t>
      </w:r>
    </w:p>
    <w:p w14:paraId="5C496EFE" w14:textId="77777777" w:rsidR="00822A5E" w:rsidRPr="000B7C63" w:rsidRDefault="00822A5E" w:rsidP="00822A5E">
      <w:pPr>
        <w:pStyle w:val="Telobesedila"/>
        <w:rPr>
          <w:rFonts w:ascii="Merriweather" w:hAnsi="Merriweather"/>
          <w:i w:val="0"/>
          <w:sz w:val="20"/>
          <w:szCs w:val="22"/>
        </w:rPr>
      </w:pPr>
    </w:p>
    <w:p w14:paraId="0833E8BC" w14:textId="77777777" w:rsidR="00822A5E" w:rsidRPr="000B7C63" w:rsidRDefault="00822A5E" w:rsidP="00822A5E">
      <w:pPr>
        <w:pStyle w:val="Telobesedila"/>
        <w:rPr>
          <w:rFonts w:ascii="Merriweather" w:hAnsi="Merriweather"/>
          <w:i w:val="0"/>
          <w:sz w:val="20"/>
          <w:szCs w:val="22"/>
        </w:rPr>
      </w:pPr>
      <w:r w:rsidRPr="000B7C63">
        <w:rPr>
          <w:rFonts w:ascii="Merriweather" w:hAnsi="Merriweather"/>
          <w:i w:val="0"/>
          <w:sz w:val="20"/>
          <w:szCs w:val="22"/>
        </w:rPr>
        <w:t>Obrazec »</w:t>
      </w:r>
      <w:r w:rsidR="000F613A" w:rsidRPr="000B7C63">
        <w:rPr>
          <w:rFonts w:ascii="Merriweather" w:hAnsi="Merriweather"/>
          <w:iCs w:val="0"/>
          <w:sz w:val="20"/>
          <w:szCs w:val="22"/>
        </w:rPr>
        <w:t>Ponudbeni p</w:t>
      </w:r>
      <w:r w:rsidRPr="000B7C63">
        <w:rPr>
          <w:rFonts w:ascii="Merriweather" w:hAnsi="Merriweather"/>
          <w:iCs w:val="0"/>
          <w:sz w:val="20"/>
          <w:szCs w:val="22"/>
        </w:rPr>
        <w:t>redračun</w:t>
      </w:r>
      <w:r w:rsidRPr="000B7C63">
        <w:rPr>
          <w:rFonts w:ascii="Merriweather" w:hAnsi="Merriweather"/>
          <w:i w:val="0"/>
          <w:sz w:val="20"/>
          <w:szCs w:val="22"/>
        </w:rPr>
        <w:t>« (</w:t>
      </w:r>
      <w:r w:rsidR="00720A52" w:rsidRPr="000B7C63">
        <w:rPr>
          <w:rFonts w:ascii="Merriweather" w:hAnsi="Merriweather"/>
          <w:i w:val="0"/>
          <w:iCs w:val="0"/>
          <w:sz w:val="20"/>
          <w:szCs w:val="20"/>
        </w:rPr>
        <w:t>Priloga št. 2b</w:t>
      </w:r>
      <w:r w:rsidRPr="000B7C63">
        <w:rPr>
          <w:rFonts w:ascii="Merriweather" w:hAnsi="Merriweather"/>
          <w:i w:val="0"/>
          <w:sz w:val="20"/>
          <w:szCs w:val="22"/>
        </w:rPr>
        <w:t>) ponudnik naloži v razdelek »Dokument</w:t>
      </w:r>
      <w:r w:rsidR="00566EB9" w:rsidRPr="000B7C63">
        <w:rPr>
          <w:rFonts w:ascii="Merriweather" w:hAnsi="Merriweather"/>
          <w:i w:val="0"/>
          <w:sz w:val="20"/>
          <w:szCs w:val="22"/>
        </w:rPr>
        <w:t>acija ponudnika</w:t>
      </w:r>
      <w:r w:rsidRPr="000B7C63">
        <w:rPr>
          <w:rFonts w:ascii="Merriweather" w:hAnsi="Merriweather"/>
          <w:i w:val="0"/>
          <w:sz w:val="20"/>
          <w:szCs w:val="22"/>
        </w:rPr>
        <w:t>«, del »Ostal</w:t>
      </w:r>
      <w:r w:rsidR="00566EB9" w:rsidRPr="000B7C63">
        <w:rPr>
          <w:rFonts w:ascii="Merriweather" w:hAnsi="Merriweather"/>
          <w:i w:val="0"/>
          <w:sz w:val="20"/>
          <w:szCs w:val="22"/>
        </w:rPr>
        <w:t>i</w:t>
      </w:r>
      <w:r w:rsidRPr="000B7C63">
        <w:rPr>
          <w:rFonts w:ascii="Merriweather" w:hAnsi="Merriweather"/>
          <w:i w:val="0"/>
          <w:sz w:val="20"/>
          <w:szCs w:val="22"/>
        </w:rPr>
        <w:t xml:space="preserve"> </w:t>
      </w:r>
      <w:r w:rsidR="00566EB9" w:rsidRPr="000B7C63">
        <w:rPr>
          <w:rFonts w:ascii="Merriweather" w:hAnsi="Merriweather"/>
          <w:i w:val="0"/>
          <w:sz w:val="20"/>
          <w:szCs w:val="22"/>
        </w:rPr>
        <w:t>dokumenti</w:t>
      </w:r>
      <w:r w:rsidRPr="000B7C63">
        <w:rPr>
          <w:rFonts w:ascii="Merriweather" w:hAnsi="Merriweather"/>
          <w:i w:val="0"/>
          <w:sz w:val="20"/>
          <w:szCs w:val="22"/>
        </w:rPr>
        <w:t>«.</w:t>
      </w:r>
    </w:p>
    <w:p w14:paraId="4A741B56" w14:textId="77777777" w:rsidR="00822A5E" w:rsidRPr="000B7C63" w:rsidRDefault="00822A5E" w:rsidP="00822A5E">
      <w:pPr>
        <w:pStyle w:val="Telobesedila"/>
        <w:rPr>
          <w:rFonts w:ascii="Merriweather" w:hAnsi="Merriweather"/>
          <w:i w:val="0"/>
          <w:sz w:val="16"/>
          <w:szCs w:val="16"/>
        </w:rPr>
      </w:pPr>
    </w:p>
    <w:p w14:paraId="63497E11" w14:textId="77777777" w:rsidR="00822A5E" w:rsidRPr="000B7C63" w:rsidRDefault="00822A5E" w:rsidP="00822A5E">
      <w:pPr>
        <w:pStyle w:val="Telobesedila"/>
        <w:rPr>
          <w:rFonts w:ascii="Merriweather" w:hAnsi="Merriweather"/>
          <w:i w:val="0"/>
          <w:sz w:val="20"/>
          <w:szCs w:val="22"/>
        </w:rPr>
      </w:pPr>
      <w:r w:rsidRPr="000B7C63">
        <w:rPr>
          <w:rFonts w:ascii="Merriweather" w:hAnsi="Merriweather"/>
          <w:i w:val="0"/>
          <w:sz w:val="20"/>
          <w:szCs w:val="22"/>
        </w:rPr>
        <w:t>V primeru razhajanj med:</w:t>
      </w:r>
    </w:p>
    <w:p w14:paraId="15764B7D" w14:textId="77777777" w:rsidR="00822A5E" w:rsidRPr="000B7C63" w:rsidRDefault="00822A5E" w:rsidP="00822A5E">
      <w:pPr>
        <w:pStyle w:val="Telobesedila"/>
        <w:tabs>
          <w:tab w:val="left" w:pos="284"/>
        </w:tabs>
        <w:ind w:left="284" w:hanging="284"/>
        <w:rPr>
          <w:rFonts w:ascii="Merriweather" w:hAnsi="Merriweather"/>
          <w:i w:val="0"/>
          <w:sz w:val="20"/>
          <w:szCs w:val="22"/>
        </w:rPr>
      </w:pPr>
      <w:r w:rsidRPr="000B7C63">
        <w:rPr>
          <w:rFonts w:ascii="Merriweather" w:hAnsi="Merriweather"/>
          <w:i w:val="0"/>
          <w:sz w:val="20"/>
          <w:szCs w:val="22"/>
        </w:rPr>
        <w:t>-</w:t>
      </w:r>
      <w:r w:rsidRPr="000B7C63">
        <w:rPr>
          <w:rFonts w:ascii="Merriweather" w:hAnsi="Merriweather"/>
          <w:i w:val="0"/>
          <w:sz w:val="20"/>
          <w:szCs w:val="22"/>
        </w:rPr>
        <w:tab/>
        <w:t xml:space="preserve">podatki, navedenimi v razdelku »Skupna ponudbena vrednost«, </w:t>
      </w:r>
    </w:p>
    <w:p w14:paraId="763AB0CE" w14:textId="77777777" w:rsidR="00822A5E" w:rsidRPr="000B7C63" w:rsidRDefault="00822A5E" w:rsidP="00822A5E">
      <w:pPr>
        <w:pStyle w:val="Telobesedila"/>
        <w:tabs>
          <w:tab w:val="left" w:pos="284"/>
        </w:tabs>
        <w:ind w:left="284" w:hanging="284"/>
        <w:rPr>
          <w:rFonts w:ascii="Merriweather" w:hAnsi="Merriweather"/>
          <w:i w:val="0"/>
          <w:sz w:val="20"/>
          <w:szCs w:val="22"/>
        </w:rPr>
      </w:pPr>
      <w:r w:rsidRPr="000B7C63">
        <w:rPr>
          <w:rFonts w:ascii="Merriweather" w:hAnsi="Merriweather"/>
          <w:i w:val="0"/>
          <w:sz w:val="20"/>
          <w:szCs w:val="22"/>
        </w:rPr>
        <w:t>-</w:t>
      </w:r>
      <w:r w:rsidRPr="000B7C63">
        <w:rPr>
          <w:rFonts w:ascii="Merriweather" w:hAnsi="Merriweather"/>
          <w:i w:val="0"/>
          <w:sz w:val="20"/>
          <w:szCs w:val="22"/>
        </w:rPr>
        <w:tab/>
        <w:t>podatki v obrazcu »</w:t>
      </w:r>
      <w:r w:rsidRPr="000B7C63">
        <w:rPr>
          <w:rFonts w:ascii="Merriweather" w:hAnsi="Merriweather"/>
          <w:iCs w:val="0"/>
          <w:sz w:val="20"/>
          <w:szCs w:val="22"/>
        </w:rPr>
        <w:t>Povzetek ponudbenega predračuna (rekapitulacija)</w:t>
      </w:r>
      <w:r w:rsidRPr="000B7C63">
        <w:rPr>
          <w:rFonts w:ascii="Merriweather" w:hAnsi="Merriweather"/>
          <w:i w:val="0"/>
          <w:sz w:val="20"/>
          <w:szCs w:val="22"/>
        </w:rPr>
        <w:t>« (Priloga št. 2a) - naloženim v razdelek »Skupna ponudbena vrednost«, del »Predračun« in</w:t>
      </w:r>
    </w:p>
    <w:p w14:paraId="449DCA18" w14:textId="77777777" w:rsidR="00822A5E" w:rsidRPr="000B7C63" w:rsidRDefault="00822A5E" w:rsidP="00822A5E">
      <w:pPr>
        <w:pStyle w:val="Telobesedila"/>
        <w:tabs>
          <w:tab w:val="left" w:pos="284"/>
        </w:tabs>
        <w:ind w:left="284" w:hanging="284"/>
        <w:rPr>
          <w:rFonts w:ascii="Merriweather" w:hAnsi="Merriweather"/>
          <w:i w:val="0"/>
          <w:sz w:val="20"/>
          <w:szCs w:val="22"/>
        </w:rPr>
      </w:pPr>
      <w:r w:rsidRPr="000B7C63">
        <w:rPr>
          <w:rFonts w:ascii="Merriweather" w:hAnsi="Merriweather"/>
          <w:i w:val="0"/>
          <w:sz w:val="20"/>
          <w:szCs w:val="22"/>
        </w:rPr>
        <w:t>-</w:t>
      </w:r>
      <w:r w:rsidRPr="000B7C63">
        <w:rPr>
          <w:rFonts w:ascii="Merriweather" w:hAnsi="Merriweather"/>
          <w:i w:val="0"/>
          <w:sz w:val="20"/>
          <w:szCs w:val="22"/>
        </w:rPr>
        <w:tab/>
        <w:t>obrazcem »</w:t>
      </w:r>
      <w:r w:rsidR="000F613A" w:rsidRPr="000B7C63">
        <w:rPr>
          <w:rFonts w:ascii="Merriweather" w:hAnsi="Merriweather"/>
          <w:iCs w:val="0"/>
          <w:sz w:val="20"/>
          <w:szCs w:val="22"/>
        </w:rPr>
        <w:t>Ponudbeni</w:t>
      </w:r>
      <w:r w:rsidR="000F613A" w:rsidRPr="000B7C63">
        <w:rPr>
          <w:rFonts w:ascii="Merriweather" w:hAnsi="Merriweather"/>
          <w:i w:val="0"/>
          <w:sz w:val="20"/>
          <w:szCs w:val="22"/>
        </w:rPr>
        <w:t xml:space="preserve"> </w:t>
      </w:r>
      <w:r w:rsidR="000F613A" w:rsidRPr="000B7C63">
        <w:rPr>
          <w:rFonts w:ascii="Merriweather" w:hAnsi="Merriweather"/>
          <w:iCs w:val="0"/>
          <w:sz w:val="20"/>
          <w:szCs w:val="22"/>
        </w:rPr>
        <w:t>p</w:t>
      </w:r>
      <w:r w:rsidRPr="000B7C63">
        <w:rPr>
          <w:rFonts w:ascii="Merriweather" w:hAnsi="Merriweather"/>
          <w:iCs w:val="0"/>
          <w:sz w:val="20"/>
          <w:szCs w:val="22"/>
        </w:rPr>
        <w:t>redračun</w:t>
      </w:r>
      <w:r w:rsidRPr="000B7C63">
        <w:rPr>
          <w:rFonts w:ascii="Merriweather" w:hAnsi="Merriweather"/>
          <w:i w:val="0"/>
          <w:sz w:val="20"/>
          <w:szCs w:val="22"/>
        </w:rPr>
        <w:t>« (</w:t>
      </w:r>
      <w:r w:rsidR="00A322FF" w:rsidRPr="000B7C63">
        <w:rPr>
          <w:rFonts w:ascii="Merriweather" w:hAnsi="Merriweather"/>
          <w:i w:val="0"/>
          <w:sz w:val="20"/>
          <w:szCs w:val="22"/>
        </w:rPr>
        <w:t>Priloga št. 2b</w:t>
      </w:r>
      <w:r w:rsidRPr="000B7C63">
        <w:rPr>
          <w:rFonts w:ascii="Merriweather" w:hAnsi="Merriweather"/>
          <w:i w:val="0"/>
          <w:sz w:val="20"/>
          <w:szCs w:val="22"/>
        </w:rPr>
        <w:t>) - naloženim v razdelek »Dokument</w:t>
      </w:r>
      <w:r w:rsidR="00566EB9" w:rsidRPr="000B7C63">
        <w:rPr>
          <w:rFonts w:ascii="Merriweather" w:hAnsi="Merriweather"/>
          <w:i w:val="0"/>
          <w:sz w:val="20"/>
          <w:szCs w:val="22"/>
        </w:rPr>
        <w:t>acija ponudnika</w:t>
      </w:r>
      <w:r w:rsidRPr="000B7C63">
        <w:rPr>
          <w:rFonts w:ascii="Merriweather" w:hAnsi="Merriweather"/>
          <w:i w:val="0"/>
          <w:sz w:val="20"/>
          <w:szCs w:val="22"/>
        </w:rPr>
        <w:t>«, del »Ostal</w:t>
      </w:r>
      <w:r w:rsidR="00566EB9" w:rsidRPr="000B7C63">
        <w:rPr>
          <w:rFonts w:ascii="Merriweather" w:hAnsi="Merriweather"/>
          <w:i w:val="0"/>
          <w:sz w:val="20"/>
          <w:szCs w:val="22"/>
        </w:rPr>
        <w:t>i</w:t>
      </w:r>
      <w:r w:rsidRPr="000B7C63">
        <w:rPr>
          <w:rFonts w:ascii="Merriweather" w:hAnsi="Merriweather"/>
          <w:i w:val="0"/>
          <w:sz w:val="20"/>
          <w:szCs w:val="22"/>
        </w:rPr>
        <w:t xml:space="preserve"> </w:t>
      </w:r>
      <w:r w:rsidR="00566EB9" w:rsidRPr="000B7C63">
        <w:rPr>
          <w:rFonts w:ascii="Merriweather" w:hAnsi="Merriweather"/>
          <w:i w:val="0"/>
          <w:sz w:val="20"/>
          <w:szCs w:val="22"/>
        </w:rPr>
        <w:t>dokumenti</w:t>
      </w:r>
      <w:r w:rsidRPr="000B7C63">
        <w:rPr>
          <w:rFonts w:ascii="Merriweather" w:hAnsi="Merriweather"/>
          <w:i w:val="0"/>
          <w:sz w:val="20"/>
          <w:szCs w:val="22"/>
        </w:rPr>
        <w:t xml:space="preserve">«, </w:t>
      </w:r>
    </w:p>
    <w:p w14:paraId="745ECCEA" w14:textId="77777777" w:rsidR="00822A5E" w:rsidRPr="000B7C63" w:rsidRDefault="00822A5E" w:rsidP="00822A5E">
      <w:pPr>
        <w:pStyle w:val="Telobesedila"/>
        <w:tabs>
          <w:tab w:val="left" w:pos="0"/>
        </w:tabs>
        <w:rPr>
          <w:rFonts w:ascii="Merriweather" w:hAnsi="Merriweather"/>
          <w:i w:val="0"/>
          <w:sz w:val="20"/>
          <w:szCs w:val="22"/>
        </w:rPr>
      </w:pPr>
      <w:r w:rsidRPr="000B7C63">
        <w:rPr>
          <w:rFonts w:ascii="Merriweather" w:hAnsi="Merriweather"/>
          <w:i w:val="0"/>
          <w:sz w:val="20"/>
          <w:szCs w:val="22"/>
        </w:rPr>
        <w:t>kot veljavni štejejo podatki v obrazcu »</w:t>
      </w:r>
      <w:r w:rsidR="000F613A" w:rsidRPr="000B7C63">
        <w:rPr>
          <w:rFonts w:ascii="Merriweather" w:hAnsi="Merriweather"/>
          <w:iCs w:val="0"/>
          <w:sz w:val="20"/>
          <w:szCs w:val="22"/>
        </w:rPr>
        <w:t>Ponudbeni</w:t>
      </w:r>
      <w:r w:rsidR="000F613A" w:rsidRPr="000B7C63">
        <w:rPr>
          <w:rFonts w:ascii="Merriweather" w:hAnsi="Merriweather"/>
          <w:i w:val="0"/>
          <w:sz w:val="20"/>
          <w:szCs w:val="22"/>
        </w:rPr>
        <w:t xml:space="preserve"> </w:t>
      </w:r>
      <w:r w:rsidRPr="000B7C63">
        <w:rPr>
          <w:rFonts w:ascii="Merriweather" w:hAnsi="Merriweather"/>
          <w:iCs w:val="0"/>
          <w:sz w:val="20"/>
          <w:szCs w:val="22"/>
        </w:rPr>
        <w:t>Predračun</w:t>
      </w:r>
      <w:r w:rsidRPr="000B7C63">
        <w:rPr>
          <w:rFonts w:ascii="Merriweather" w:hAnsi="Merriweather"/>
          <w:i w:val="0"/>
          <w:sz w:val="20"/>
          <w:szCs w:val="22"/>
        </w:rPr>
        <w:t>« (</w:t>
      </w:r>
      <w:r w:rsidR="00A322FF" w:rsidRPr="000B7C63">
        <w:rPr>
          <w:rFonts w:ascii="Merriweather" w:hAnsi="Merriweather"/>
          <w:i w:val="0"/>
          <w:sz w:val="20"/>
          <w:szCs w:val="22"/>
        </w:rPr>
        <w:t>Priloga št. 2b</w:t>
      </w:r>
      <w:r w:rsidR="00503583" w:rsidRPr="000B7C63">
        <w:rPr>
          <w:rFonts w:ascii="Merriweather" w:hAnsi="Merriweather"/>
          <w:i w:val="0"/>
          <w:sz w:val="20"/>
          <w:szCs w:val="22"/>
        </w:rPr>
        <w:t>)</w:t>
      </w:r>
      <w:r w:rsidRPr="000B7C63">
        <w:rPr>
          <w:rFonts w:ascii="Merriweather" w:hAnsi="Merriweather"/>
          <w:i w:val="0"/>
          <w:sz w:val="20"/>
          <w:szCs w:val="22"/>
        </w:rPr>
        <w:t>, ki je predložen v razdelku »Dokument</w:t>
      </w:r>
      <w:r w:rsidR="00566EB9" w:rsidRPr="000B7C63">
        <w:rPr>
          <w:rFonts w:ascii="Merriweather" w:hAnsi="Merriweather"/>
          <w:i w:val="0"/>
          <w:sz w:val="20"/>
          <w:szCs w:val="22"/>
        </w:rPr>
        <w:t>acija ponudnika</w:t>
      </w:r>
      <w:r w:rsidRPr="000B7C63">
        <w:rPr>
          <w:rFonts w:ascii="Merriweather" w:hAnsi="Merriweather"/>
          <w:i w:val="0"/>
          <w:sz w:val="20"/>
          <w:szCs w:val="22"/>
        </w:rPr>
        <w:t>«, del »</w:t>
      </w:r>
      <w:r w:rsidR="00566EB9" w:rsidRPr="000B7C63">
        <w:rPr>
          <w:rFonts w:ascii="Merriweather" w:hAnsi="Merriweather"/>
          <w:i w:val="0"/>
          <w:sz w:val="20"/>
          <w:szCs w:val="22"/>
        </w:rPr>
        <w:t>Ostali dokumenti</w:t>
      </w:r>
      <w:r w:rsidRPr="000B7C63">
        <w:rPr>
          <w:rFonts w:ascii="Merriweather" w:hAnsi="Merriweather"/>
          <w:i w:val="0"/>
          <w:sz w:val="20"/>
          <w:szCs w:val="22"/>
        </w:rPr>
        <w:t>«.</w:t>
      </w:r>
    </w:p>
    <w:p w14:paraId="73E810CF" w14:textId="77777777" w:rsidR="00822A5E" w:rsidRPr="000B7C63" w:rsidRDefault="00822A5E" w:rsidP="00822A5E">
      <w:pPr>
        <w:pStyle w:val="Telobesedila"/>
        <w:tabs>
          <w:tab w:val="left" w:pos="0"/>
        </w:tabs>
        <w:rPr>
          <w:rFonts w:ascii="Merriweather" w:hAnsi="Merriweather"/>
          <w:i w:val="0"/>
          <w:sz w:val="20"/>
          <w:szCs w:val="22"/>
        </w:rPr>
      </w:pPr>
    </w:p>
    <w:p w14:paraId="28D9D34E" w14:textId="77777777" w:rsidR="00822A5E" w:rsidRPr="000B7C63" w:rsidRDefault="00822A5E" w:rsidP="00822A5E">
      <w:pPr>
        <w:pStyle w:val="Telobesedila"/>
        <w:rPr>
          <w:rFonts w:ascii="Merriweather" w:hAnsi="Merriweather"/>
          <w:b/>
          <w:i w:val="0"/>
          <w:sz w:val="20"/>
          <w:szCs w:val="20"/>
        </w:rPr>
      </w:pPr>
      <w:r w:rsidRPr="000B7C63">
        <w:rPr>
          <w:rFonts w:ascii="Merriweather" w:hAnsi="Merriweather"/>
          <w:b/>
          <w:i w:val="0"/>
          <w:sz w:val="20"/>
          <w:szCs w:val="20"/>
        </w:rPr>
        <w:t>1.15.</w:t>
      </w:r>
      <w:r w:rsidRPr="000B7C63">
        <w:rPr>
          <w:rFonts w:ascii="Merriweather" w:hAnsi="Merriweather"/>
          <w:b/>
          <w:i w:val="0"/>
          <w:sz w:val="20"/>
          <w:szCs w:val="20"/>
        </w:rPr>
        <w:tab/>
        <w:t>Predložitev zahtevnih dokumentov v informacijski sistem</w:t>
      </w:r>
    </w:p>
    <w:p w14:paraId="478C25C9" w14:textId="77777777" w:rsidR="00822A5E" w:rsidRPr="000B7C63" w:rsidRDefault="00822A5E" w:rsidP="00822A5E">
      <w:pPr>
        <w:pStyle w:val="Telobesedila"/>
        <w:rPr>
          <w:rFonts w:ascii="Merriweather" w:hAnsi="Merriweather"/>
          <w:i w:val="0"/>
          <w:sz w:val="20"/>
          <w:szCs w:val="20"/>
        </w:rPr>
      </w:pPr>
    </w:p>
    <w:p w14:paraId="669270AD" w14:textId="77777777" w:rsidR="00822A5E" w:rsidRPr="000B7C63" w:rsidRDefault="00822A5E" w:rsidP="00822A5E">
      <w:pPr>
        <w:pStyle w:val="Telobesedila"/>
        <w:rPr>
          <w:rFonts w:ascii="Merriweather" w:hAnsi="Merriweather"/>
          <w:i w:val="0"/>
          <w:sz w:val="20"/>
          <w:szCs w:val="20"/>
        </w:rPr>
      </w:pPr>
      <w:r w:rsidRPr="000B7C63">
        <w:rPr>
          <w:rFonts w:ascii="Merriweather" w:hAnsi="Merriweather"/>
          <w:i w:val="0"/>
          <w:sz w:val="20"/>
          <w:szCs w:val="20"/>
        </w:rPr>
        <w:t>Vse ostale obrazce in druga dokazila ponudnik naloži v razdelek »Dokument</w:t>
      </w:r>
      <w:r w:rsidR="00566EB9" w:rsidRPr="000B7C63">
        <w:rPr>
          <w:rFonts w:ascii="Merriweather" w:hAnsi="Merriweather"/>
          <w:i w:val="0"/>
          <w:sz w:val="20"/>
          <w:szCs w:val="20"/>
        </w:rPr>
        <w:t>acija ponudnika</w:t>
      </w:r>
      <w:r w:rsidRPr="000B7C63">
        <w:rPr>
          <w:rFonts w:ascii="Merriweather" w:hAnsi="Merriweather"/>
          <w:i w:val="0"/>
          <w:sz w:val="20"/>
          <w:szCs w:val="20"/>
        </w:rPr>
        <w:t>«, del »</w:t>
      </w:r>
      <w:r w:rsidR="00566EB9" w:rsidRPr="000B7C63">
        <w:rPr>
          <w:rFonts w:ascii="Merriweather" w:hAnsi="Merriweather"/>
          <w:i w:val="0"/>
          <w:sz w:val="20"/>
          <w:szCs w:val="20"/>
        </w:rPr>
        <w:t>Ostali dokumenti</w:t>
      </w:r>
      <w:r w:rsidRPr="000B7C63">
        <w:rPr>
          <w:rFonts w:ascii="Merriweather" w:hAnsi="Merriweather"/>
          <w:i w:val="0"/>
          <w:sz w:val="20"/>
          <w:szCs w:val="20"/>
        </w:rPr>
        <w:t>«.</w:t>
      </w:r>
    </w:p>
    <w:p w14:paraId="1AF982D4" w14:textId="77777777" w:rsidR="00492AD1" w:rsidRPr="000B7C63" w:rsidRDefault="00492AD1" w:rsidP="00822A5E">
      <w:pPr>
        <w:pStyle w:val="Telobesedila"/>
        <w:rPr>
          <w:rFonts w:ascii="Merriweather" w:hAnsi="Merriweather"/>
          <w:i w:val="0"/>
          <w:sz w:val="20"/>
          <w:szCs w:val="20"/>
        </w:rPr>
      </w:pPr>
    </w:p>
    <w:p w14:paraId="711CBAA8" w14:textId="77777777" w:rsidR="00822A5E" w:rsidRPr="000B7C63" w:rsidRDefault="00822A5E" w:rsidP="00822A5E">
      <w:pPr>
        <w:tabs>
          <w:tab w:val="num" w:pos="0"/>
          <w:tab w:val="left" w:pos="567"/>
        </w:tabs>
        <w:rPr>
          <w:rFonts w:ascii="Merriweather" w:hAnsi="Merriweather"/>
          <w:b/>
        </w:rPr>
      </w:pPr>
      <w:r w:rsidRPr="000B7C63">
        <w:rPr>
          <w:rFonts w:ascii="Merriweather" w:hAnsi="Merriweather"/>
          <w:b/>
        </w:rPr>
        <w:t>1.16</w:t>
      </w:r>
      <w:r w:rsidRPr="000B7C63">
        <w:rPr>
          <w:rFonts w:ascii="Merriweather" w:hAnsi="Merriweather"/>
          <w:b/>
        </w:rPr>
        <w:tab/>
        <w:t>Merilo</w:t>
      </w:r>
    </w:p>
    <w:p w14:paraId="7631AF59" w14:textId="77777777" w:rsidR="00BE4693" w:rsidRPr="000B7C63" w:rsidRDefault="00BE4693" w:rsidP="00822A5E">
      <w:pPr>
        <w:tabs>
          <w:tab w:val="num" w:pos="0"/>
          <w:tab w:val="left" w:pos="567"/>
        </w:tabs>
        <w:rPr>
          <w:rFonts w:ascii="Merriweather" w:hAnsi="Merriweather"/>
          <w:b/>
        </w:rPr>
      </w:pPr>
    </w:p>
    <w:p w14:paraId="6B20CDF5" w14:textId="77777777" w:rsidR="00BE4693" w:rsidRPr="000B7C63" w:rsidRDefault="00BE4693" w:rsidP="00BE4693">
      <w:pPr>
        <w:jc w:val="both"/>
        <w:rPr>
          <w:rFonts w:ascii="Merriweather" w:hAnsi="Merriweather"/>
          <w:b/>
          <w:iCs/>
        </w:rPr>
      </w:pPr>
      <w:bookmarkStart w:id="5" w:name="_Hlk54936432"/>
      <w:r w:rsidRPr="000B7C63">
        <w:rPr>
          <w:rFonts w:ascii="Merriweather" w:hAnsi="Merriweather"/>
          <w:iCs/>
        </w:rPr>
        <w:t xml:space="preserve">Naročnik bo izbral najugodnejšega ponudnika na podlagi ekonomsko najugodnejše ponudbe, upoštevajoč merilo: </w:t>
      </w:r>
      <w:r w:rsidRPr="000B7C63">
        <w:rPr>
          <w:rFonts w:ascii="Merriweather" w:hAnsi="Merriweather"/>
          <w:b/>
          <w:iCs/>
        </w:rPr>
        <w:t>najnižja skupna ponudbena cena v EUR brez DDV.</w:t>
      </w:r>
    </w:p>
    <w:bookmarkEnd w:id="5"/>
    <w:p w14:paraId="648A2E1B" w14:textId="77777777" w:rsidR="00E904EC" w:rsidRPr="000B7C63" w:rsidRDefault="00E904EC" w:rsidP="00822A5E">
      <w:pPr>
        <w:tabs>
          <w:tab w:val="left" w:pos="567"/>
        </w:tabs>
        <w:jc w:val="both"/>
        <w:rPr>
          <w:rFonts w:ascii="Merriweather" w:hAnsi="Merriweather"/>
          <w:b/>
          <w:iCs/>
        </w:rPr>
      </w:pPr>
    </w:p>
    <w:p w14:paraId="2417B6A0" w14:textId="77777777" w:rsidR="00822A5E" w:rsidRPr="000B7C63" w:rsidRDefault="00822A5E" w:rsidP="00822A5E">
      <w:pPr>
        <w:tabs>
          <w:tab w:val="left" w:pos="567"/>
        </w:tabs>
        <w:jc w:val="both"/>
        <w:rPr>
          <w:rFonts w:ascii="Merriweather" w:hAnsi="Merriweather"/>
          <w:b/>
          <w:iCs/>
        </w:rPr>
      </w:pPr>
      <w:r w:rsidRPr="000B7C63">
        <w:rPr>
          <w:rFonts w:ascii="Merriweather" w:hAnsi="Merriweather"/>
          <w:b/>
          <w:iCs/>
        </w:rPr>
        <w:t>1.1</w:t>
      </w:r>
      <w:bookmarkStart w:id="6" w:name="_Hlk73700416"/>
      <w:r w:rsidRPr="000B7C63">
        <w:rPr>
          <w:rFonts w:ascii="Merriweather" w:hAnsi="Merriweather"/>
          <w:b/>
          <w:iCs/>
        </w:rPr>
        <w:t>7</w:t>
      </w:r>
      <w:r w:rsidRPr="000B7C63">
        <w:rPr>
          <w:rFonts w:ascii="Merriweather" w:hAnsi="Merriweather"/>
          <w:b/>
          <w:iCs/>
        </w:rPr>
        <w:tab/>
        <w:t xml:space="preserve">Finančna zavarovanja v postopku oddaje javnega naročila </w:t>
      </w:r>
    </w:p>
    <w:p w14:paraId="0FF35858" w14:textId="77777777" w:rsidR="00EB19CA" w:rsidRPr="000B7C63" w:rsidRDefault="00EB19CA" w:rsidP="00822A5E">
      <w:pPr>
        <w:jc w:val="both"/>
        <w:rPr>
          <w:rFonts w:ascii="Merriweather" w:hAnsi="Merriweather"/>
          <w:iCs/>
        </w:rPr>
      </w:pPr>
    </w:p>
    <w:p w14:paraId="5B11C270" w14:textId="749682E8" w:rsidR="00CB6245" w:rsidRPr="000B7C63" w:rsidRDefault="00CB6245" w:rsidP="00CB6245">
      <w:pPr>
        <w:jc w:val="both"/>
        <w:rPr>
          <w:rFonts w:ascii="Merriweather" w:hAnsi="Merriweather"/>
          <w:iCs/>
        </w:rPr>
      </w:pPr>
      <w:r w:rsidRPr="000B7C63">
        <w:rPr>
          <w:rFonts w:ascii="Merriweather" w:hAnsi="Merriweather"/>
          <w:iCs/>
        </w:rPr>
        <w:t>Izbrani ponudnik bo moral pod pogoji in v skladu z določili pogodbe (Priloga št. 1</w:t>
      </w:r>
      <w:r w:rsidR="00484775">
        <w:rPr>
          <w:rFonts w:ascii="Merriweather" w:hAnsi="Merriweather"/>
          <w:iCs/>
        </w:rPr>
        <w:t>3</w:t>
      </w:r>
      <w:r w:rsidRPr="000B7C63">
        <w:rPr>
          <w:rFonts w:ascii="Merriweather" w:hAnsi="Merriweather"/>
          <w:iCs/>
        </w:rPr>
        <w:t>) naročniku izročiti:</w:t>
      </w:r>
    </w:p>
    <w:p w14:paraId="535D291D" w14:textId="0CC12901" w:rsidR="00CB6245" w:rsidRPr="000B7C63" w:rsidRDefault="00CB6245" w:rsidP="00CB6245">
      <w:pPr>
        <w:pStyle w:val="Odstavekseznama"/>
        <w:numPr>
          <w:ilvl w:val="0"/>
          <w:numId w:val="29"/>
        </w:numPr>
        <w:ind w:left="284" w:hanging="284"/>
        <w:jc w:val="both"/>
        <w:rPr>
          <w:rFonts w:ascii="Merriweather" w:hAnsi="Merriweather"/>
          <w:iCs/>
        </w:rPr>
      </w:pPr>
      <w:proofErr w:type="spellStart"/>
      <w:r w:rsidRPr="000B7C63">
        <w:rPr>
          <w:rFonts w:ascii="Merriweather" w:hAnsi="Merriweather"/>
        </w:rPr>
        <w:t>izvršnico</w:t>
      </w:r>
      <w:proofErr w:type="spellEnd"/>
      <w:r w:rsidRPr="000B7C63">
        <w:rPr>
          <w:rFonts w:ascii="Merriweather" w:hAnsi="Merriweather"/>
        </w:rPr>
        <w:t xml:space="preserve"> za dobro izvedbo pogodbenih obveznosti po EPGP 758, ustrezno vzorcu v Prilogi št. </w:t>
      </w:r>
      <w:r w:rsidR="000C051B" w:rsidRPr="000B7C63">
        <w:rPr>
          <w:rFonts w:ascii="Merriweather" w:hAnsi="Merriweather"/>
        </w:rPr>
        <w:t xml:space="preserve">9a </w:t>
      </w:r>
    </w:p>
    <w:p w14:paraId="37FF22FD" w14:textId="694EBB3E" w:rsidR="00CB6245" w:rsidRPr="000B7C63" w:rsidRDefault="00CB6245" w:rsidP="00CB6245">
      <w:pPr>
        <w:pStyle w:val="Odstavekseznama"/>
        <w:numPr>
          <w:ilvl w:val="0"/>
          <w:numId w:val="29"/>
        </w:numPr>
        <w:ind w:left="284" w:hanging="284"/>
        <w:jc w:val="both"/>
        <w:rPr>
          <w:rFonts w:ascii="Merriweather" w:hAnsi="Merriweather"/>
          <w:iCs/>
        </w:rPr>
      </w:pPr>
      <w:proofErr w:type="spellStart"/>
      <w:r w:rsidRPr="000B7C63">
        <w:rPr>
          <w:rFonts w:ascii="Merriweather" w:hAnsi="Merriweather"/>
        </w:rPr>
        <w:t>izvršnico</w:t>
      </w:r>
      <w:proofErr w:type="spellEnd"/>
      <w:r w:rsidRPr="000B7C63">
        <w:rPr>
          <w:rFonts w:ascii="Merriweather" w:hAnsi="Merriweather"/>
        </w:rPr>
        <w:t xml:space="preserve"> za odpravo napak v garancijskem roku po EPGP 758, ustrezno vzorcu v Prilogi št. </w:t>
      </w:r>
      <w:r w:rsidR="000C051B" w:rsidRPr="000B7C63">
        <w:rPr>
          <w:rFonts w:ascii="Merriweather" w:hAnsi="Merriweather"/>
        </w:rPr>
        <w:t>9b</w:t>
      </w:r>
      <w:r w:rsidRPr="000B7C63">
        <w:rPr>
          <w:rFonts w:ascii="Merriweather" w:hAnsi="Merriweather"/>
        </w:rPr>
        <w:t>.</w:t>
      </w:r>
    </w:p>
    <w:p w14:paraId="36A1E44D" w14:textId="77777777" w:rsidR="00CB6245" w:rsidRPr="000B7C63" w:rsidRDefault="00CB6245" w:rsidP="00CB6245">
      <w:pPr>
        <w:jc w:val="both"/>
        <w:rPr>
          <w:rFonts w:ascii="Merriweather" w:hAnsi="Merriweather"/>
          <w:iCs/>
        </w:rPr>
      </w:pPr>
      <w:r w:rsidRPr="000B7C63">
        <w:rPr>
          <w:rFonts w:ascii="Merriweather" w:hAnsi="Merriweather"/>
          <w:iCs/>
        </w:rPr>
        <w:lastRenderedPageBreak/>
        <w:t>Pogodba o izvedbi javnega naročila postane veljavna pod pogojem, da izbrani ponudnik predloži finančno zavarovanje za dobro izvedbo pogodbenih obveznosti.</w:t>
      </w:r>
    </w:p>
    <w:p w14:paraId="7EC131F4" w14:textId="77777777" w:rsidR="00822A5E" w:rsidRPr="000B7C63" w:rsidRDefault="00822A5E" w:rsidP="00822A5E">
      <w:pPr>
        <w:jc w:val="both"/>
        <w:rPr>
          <w:rFonts w:ascii="Merriweather" w:hAnsi="Merriweather"/>
          <w:iCs/>
        </w:rPr>
      </w:pPr>
    </w:p>
    <w:bookmarkEnd w:id="6"/>
    <w:p w14:paraId="54A65D9E" w14:textId="77777777" w:rsidR="00822A5E" w:rsidRPr="000B7C63" w:rsidRDefault="00822A5E" w:rsidP="00822A5E">
      <w:pPr>
        <w:tabs>
          <w:tab w:val="left" w:pos="567"/>
          <w:tab w:val="left" w:pos="709"/>
        </w:tabs>
        <w:spacing w:line="260" w:lineRule="exact"/>
        <w:jc w:val="both"/>
        <w:rPr>
          <w:rFonts w:ascii="Merriweather" w:hAnsi="Merriweather"/>
          <w:b/>
        </w:rPr>
      </w:pPr>
      <w:r w:rsidRPr="000B7C63">
        <w:rPr>
          <w:rFonts w:ascii="Merriweather" w:hAnsi="Merriweather"/>
          <w:b/>
        </w:rPr>
        <w:t>1.18</w:t>
      </w:r>
      <w:r w:rsidRPr="000B7C63">
        <w:rPr>
          <w:rFonts w:ascii="Merriweather" w:hAnsi="Merriweather"/>
          <w:b/>
        </w:rPr>
        <w:tab/>
        <w:t>Veljavnost ponudbe</w:t>
      </w:r>
    </w:p>
    <w:p w14:paraId="0D625988" w14:textId="77777777" w:rsidR="00822A5E" w:rsidRPr="000B7C63" w:rsidRDefault="00822A5E" w:rsidP="00822A5E">
      <w:pPr>
        <w:spacing w:line="260" w:lineRule="exact"/>
        <w:jc w:val="both"/>
        <w:rPr>
          <w:rFonts w:ascii="Merriweather" w:hAnsi="Merriweather"/>
          <w:sz w:val="12"/>
          <w:szCs w:val="12"/>
        </w:rPr>
      </w:pPr>
    </w:p>
    <w:p w14:paraId="111175CC" w14:textId="77777777" w:rsidR="00822A5E" w:rsidRPr="000B7C63" w:rsidRDefault="00822A5E" w:rsidP="00822A5E">
      <w:pPr>
        <w:jc w:val="both"/>
        <w:rPr>
          <w:rFonts w:ascii="Merriweather" w:hAnsi="Merriweather"/>
        </w:rPr>
      </w:pPr>
      <w:r w:rsidRPr="000B7C63">
        <w:rPr>
          <w:rFonts w:ascii="Merriweather" w:hAnsi="Merriweather"/>
          <w:iCs/>
        </w:rPr>
        <w:t xml:space="preserve">Zahtevana veljavnost ponudbe je </w:t>
      </w:r>
      <w:r w:rsidRPr="000B7C63">
        <w:rPr>
          <w:rFonts w:ascii="Merriweather" w:hAnsi="Merriweather"/>
          <w:b/>
          <w:iCs/>
        </w:rPr>
        <w:t>120 (</w:t>
      </w:r>
      <w:proofErr w:type="spellStart"/>
      <w:r w:rsidRPr="000B7C63">
        <w:rPr>
          <w:rFonts w:ascii="Merriweather" w:hAnsi="Merriweather"/>
          <w:b/>
          <w:iCs/>
        </w:rPr>
        <w:t>stodvajset</w:t>
      </w:r>
      <w:proofErr w:type="spellEnd"/>
      <w:r w:rsidRPr="000B7C63">
        <w:rPr>
          <w:rFonts w:ascii="Merriweather" w:hAnsi="Merriweather"/>
          <w:b/>
          <w:iCs/>
        </w:rPr>
        <w:t>) dni</w:t>
      </w:r>
      <w:r w:rsidRPr="000B7C63">
        <w:rPr>
          <w:rFonts w:ascii="Merriweather" w:hAnsi="Merriweather"/>
          <w:iCs/>
        </w:rPr>
        <w:t xml:space="preserve"> od javnega odpiranja ponudb</w:t>
      </w:r>
      <w:r w:rsidRPr="000B7C63">
        <w:rPr>
          <w:rFonts w:ascii="Merriweather" w:hAnsi="Merriweather"/>
        </w:rPr>
        <w:t>.</w:t>
      </w:r>
    </w:p>
    <w:p w14:paraId="65E0E035" w14:textId="77777777" w:rsidR="00822A5E" w:rsidRPr="000B7C63" w:rsidRDefault="00822A5E" w:rsidP="00822A5E">
      <w:pPr>
        <w:tabs>
          <w:tab w:val="left" w:pos="426"/>
          <w:tab w:val="left" w:pos="567"/>
        </w:tabs>
        <w:jc w:val="both"/>
        <w:rPr>
          <w:rFonts w:ascii="Merriweather" w:hAnsi="Merriweather"/>
          <w:b/>
        </w:rPr>
      </w:pPr>
    </w:p>
    <w:p w14:paraId="7F064DEE" w14:textId="77777777" w:rsidR="00822A5E" w:rsidRPr="000B7C63" w:rsidRDefault="00822A5E" w:rsidP="00822A5E">
      <w:pPr>
        <w:tabs>
          <w:tab w:val="left" w:pos="426"/>
          <w:tab w:val="left" w:pos="567"/>
        </w:tabs>
        <w:jc w:val="both"/>
        <w:rPr>
          <w:rFonts w:ascii="Merriweather" w:hAnsi="Merriweather"/>
          <w:b/>
        </w:rPr>
      </w:pPr>
      <w:r w:rsidRPr="000B7C63">
        <w:rPr>
          <w:rFonts w:ascii="Merriweather" w:hAnsi="Merriweather"/>
          <w:b/>
        </w:rPr>
        <w:t>1.19</w:t>
      </w:r>
      <w:r w:rsidRPr="000B7C63">
        <w:rPr>
          <w:rFonts w:ascii="Merriweather" w:hAnsi="Merriweather"/>
          <w:b/>
        </w:rPr>
        <w:tab/>
      </w:r>
      <w:r w:rsidRPr="000B7C63">
        <w:rPr>
          <w:rFonts w:ascii="Merriweather" w:hAnsi="Merriweather"/>
          <w:b/>
        </w:rPr>
        <w:tab/>
        <w:t>Odločitev o oddaji naročila</w:t>
      </w:r>
    </w:p>
    <w:p w14:paraId="2FE8AD41" w14:textId="77777777" w:rsidR="00822A5E" w:rsidRPr="000B7C63" w:rsidRDefault="00822A5E" w:rsidP="00822A5E">
      <w:pPr>
        <w:tabs>
          <w:tab w:val="left" w:pos="567"/>
        </w:tabs>
        <w:jc w:val="both"/>
        <w:rPr>
          <w:rFonts w:ascii="Merriweather" w:hAnsi="Merriweather"/>
          <w:sz w:val="16"/>
          <w:szCs w:val="16"/>
        </w:rPr>
      </w:pPr>
    </w:p>
    <w:p w14:paraId="0C4B71F4" w14:textId="77777777" w:rsidR="00822A5E" w:rsidRPr="000B7C63" w:rsidRDefault="00822A5E" w:rsidP="00822A5E">
      <w:pPr>
        <w:tabs>
          <w:tab w:val="left" w:pos="567"/>
        </w:tabs>
        <w:jc w:val="both"/>
        <w:rPr>
          <w:rFonts w:ascii="Merriweather" w:hAnsi="Merriweather"/>
        </w:rPr>
      </w:pPr>
      <w:r w:rsidRPr="000B7C63">
        <w:rPr>
          <w:rFonts w:ascii="Merriweather" w:hAnsi="Merriweather"/>
        </w:rPr>
        <w:t>Naročnik bo sprejel odločitev v skladu z ZJN-3 ter odločitev objavil na portalu javnih naročil. Odločitev se šteje za vročeno z dnem objave na portalu javnih naročil.</w:t>
      </w:r>
    </w:p>
    <w:p w14:paraId="455F613A" w14:textId="77777777" w:rsidR="00416FBB" w:rsidRPr="000B7C63" w:rsidRDefault="00416FBB" w:rsidP="00822A5E">
      <w:pPr>
        <w:tabs>
          <w:tab w:val="left" w:pos="567"/>
        </w:tabs>
        <w:jc w:val="both"/>
        <w:rPr>
          <w:rFonts w:ascii="Merriweather" w:hAnsi="Merriweather"/>
        </w:rPr>
      </w:pPr>
    </w:p>
    <w:p w14:paraId="7721C1C3" w14:textId="77777777" w:rsidR="00822A5E" w:rsidRPr="000B7C63" w:rsidRDefault="00822A5E" w:rsidP="00822A5E">
      <w:pPr>
        <w:tabs>
          <w:tab w:val="left" w:pos="567"/>
        </w:tabs>
        <w:jc w:val="both"/>
        <w:rPr>
          <w:rFonts w:ascii="Merriweather" w:hAnsi="Merriweather"/>
          <w:b/>
        </w:rPr>
      </w:pPr>
      <w:r w:rsidRPr="000B7C63">
        <w:rPr>
          <w:rFonts w:ascii="Merriweather" w:hAnsi="Merriweather"/>
          <w:b/>
        </w:rPr>
        <w:t>1.20</w:t>
      </w:r>
      <w:r w:rsidRPr="000B7C63">
        <w:rPr>
          <w:rFonts w:ascii="Merriweather" w:hAnsi="Merriweather"/>
          <w:b/>
        </w:rPr>
        <w:tab/>
        <w:t>Vzorec pogodbe</w:t>
      </w:r>
    </w:p>
    <w:p w14:paraId="651351EB" w14:textId="77777777" w:rsidR="00822A5E" w:rsidRPr="000B7C63" w:rsidRDefault="00822A5E" w:rsidP="00822A5E">
      <w:pPr>
        <w:jc w:val="both"/>
        <w:rPr>
          <w:rFonts w:ascii="Merriweather" w:hAnsi="Merriweather"/>
          <w:b/>
          <w:sz w:val="16"/>
          <w:szCs w:val="16"/>
        </w:rPr>
      </w:pPr>
    </w:p>
    <w:p w14:paraId="313A9CC8" w14:textId="77777777" w:rsidR="006C63F3" w:rsidRPr="000B7C63" w:rsidRDefault="006C63F3" w:rsidP="006C63F3">
      <w:pPr>
        <w:jc w:val="both"/>
        <w:rPr>
          <w:rFonts w:ascii="Merriweather" w:hAnsi="Merriweather"/>
        </w:rPr>
      </w:pPr>
      <w:r w:rsidRPr="000B7C63">
        <w:rPr>
          <w:rFonts w:ascii="Merriweather" w:hAnsi="Merriweather"/>
        </w:rPr>
        <w:t xml:space="preserve">Šteje se, da ponudnik s predložitvijo ponudbe potrjuje, da je v celoti seznanjen z vsebino vzorca pogodbe in da se z njim strinja. </w:t>
      </w:r>
    </w:p>
    <w:p w14:paraId="309D7A86" w14:textId="77777777" w:rsidR="00822A5E" w:rsidRPr="000B7C63" w:rsidRDefault="00822A5E" w:rsidP="00822A5E">
      <w:pPr>
        <w:pStyle w:val="Brezrazmikov"/>
        <w:rPr>
          <w:rFonts w:ascii="Merriweather" w:hAnsi="Merriweather"/>
          <w:sz w:val="12"/>
          <w:szCs w:val="12"/>
        </w:rPr>
      </w:pPr>
    </w:p>
    <w:p w14:paraId="247246AA" w14:textId="77777777" w:rsidR="00822A5E" w:rsidRPr="000B7C63" w:rsidRDefault="00822A5E" w:rsidP="00822A5E">
      <w:pPr>
        <w:jc w:val="both"/>
        <w:rPr>
          <w:rFonts w:ascii="Merriweather" w:hAnsi="Merriweather"/>
        </w:rPr>
      </w:pPr>
      <w:r w:rsidRPr="000B7C63">
        <w:rPr>
          <w:rFonts w:ascii="Merriweather" w:hAnsi="Merriweather"/>
        </w:rPr>
        <w:t xml:space="preserve">Izbrani ponudnik bo prejel v podpis pogodbo, katere bistvena vsebina bo enaka vzorcu pogodbe. Dopolnjena bo le s podatki iz ponudbe. Izjemoma se lahko v dogovoru med naročnikom in ponudnikom v pogodbo vnese nebistvene spremembe, to so spremembe, ki ne bi mogle vplivati na razvrstitev nobene od ponudb v postopku vrednotenja ponudb. </w:t>
      </w:r>
    </w:p>
    <w:p w14:paraId="4F0DB562" w14:textId="77777777" w:rsidR="00822A5E" w:rsidRPr="000B7C63" w:rsidRDefault="00822A5E" w:rsidP="00822A5E">
      <w:pPr>
        <w:jc w:val="both"/>
        <w:rPr>
          <w:rFonts w:ascii="Merriweather" w:hAnsi="Merriweather"/>
          <w:sz w:val="12"/>
          <w:szCs w:val="12"/>
        </w:rPr>
      </w:pPr>
    </w:p>
    <w:p w14:paraId="5BF45155" w14:textId="77777777" w:rsidR="00822A5E" w:rsidRPr="000B7C63" w:rsidRDefault="00822A5E" w:rsidP="00822A5E">
      <w:pPr>
        <w:jc w:val="both"/>
        <w:rPr>
          <w:rFonts w:ascii="Merriweather" w:hAnsi="Merriweather"/>
        </w:rPr>
      </w:pPr>
      <w:r w:rsidRPr="000B7C63">
        <w:rPr>
          <w:rFonts w:ascii="Merriweather" w:hAnsi="Merriweather"/>
        </w:rPr>
        <w:t xml:space="preserve">Če izbrani ponudnik v 8 (osmih) dneh po vročitvi ne bo vrnil podpisane pogodbe se šteje, da je odstopil od ponudbe. Naročnik bo poleg unovčitve finančnega zavarovanja posebej obračunal tudi škodo, ki jo je imel zaradi </w:t>
      </w:r>
      <w:proofErr w:type="spellStart"/>
      <w:r w:rsidRPr="000B7C63">
        <w:rPr>
          <w:rFonts w:ascii="Merriweather" w:hAnsi="Merriweather"/>
        </w:rPr>
        <w:t>nesklenitve</w:t>
      </w:r>
      <w:proofErr w:type="spellEnd"/>
      <w:r w:rsidRPr="000B7C63">
        <w:rPr>
          <w:rFonts w:ascii="Merriweather" w:hAnsi="Merriweather"/>
        </w:rPr>
        <w:t xml:space="preserve"> pogodbe s strani izbranega ponudnika.</w:t>
      </w:r>
    </w:p>
    <w:p w14:paraId="46E116D3" w14:textId="77777777" w:rsidR="008F770D" w:rsidRPr="000B7C63" w:rsidRDefault="008F770D" w:rsidP="00822A5E">
      <w:pPr>
        <w:tabs>
          <w:tab w:val="left" w:pos="567"/>
        </w:tabs>
        <w:rPr>
          <w:rFonts w:ascii="Merriweather" w:hAnsi="Merriweather"/>
        </w:rPr>
      </w:pPr>
    </w:p>
    <w:p w14:paraId="44357A8A" w14:textId="77777777" w:rsidR="00822A5E" w:rsidRPr="000B7C63" w:rsidRDefault="00822A5E" w:rsidP="00822A5E">
      <w:pPr>
        <w:tabs>
          <w:tab w:val="left" w:pos="567"/>
        </w:tabs>
        <w:rPr>
          <w:rFonts w:ascii="Merriweather" w:hAnsi="Merriweather"/>
          <w:b/>
          <w:i/>
        </w:rPr>
      </w:pPr>
      <w:r w:rsidRPr="000B7C63">
        <w:rPr>
          <w:rFonts w:ascii="Merriweather" w:hAnsi="Merriweather"/>
          <w:b/>
        </w:rPr>
        <w:t>1.21</w:t>
      </w:r>
      <w:r w:rsidRPr="000B7C63">
        <w:rPr>
          <w:rFonts w:ascii="Merriweather" w:hAnsi="Merriweather"/>
          <w:b/>
        </w:rPr>
        <w:tab/>
        <w:t>Opozorila glede prepovedanih dejanj</w:t>
      </w:r>
    </w:p>
    <w:p w14:paraId="52AACA76" w14:textId="77777777" w:rsidR="00822A5E" w:rsidRPr="000B7C63" w:rsidRDefault="00822A5E" w:rsidP="00822A5E">
      <w:pPr>
        <w:tabs>
          <w:tab w:val="left" w:pos="567"/>
        </w:tabs>
        <w:jc w:val="both"/>
        <w:rPr>
          <w:rFonts w:ascii="Merriweather" w:hAnsi="Merriweather"/>
          <w:sz w:val="16"/>
          <w:szCs w:val="16"/>
        </w:rPr>
      </w:pPr>
    </w:p>
    <w:p w14:paraId="7D25F1E5" w14:textId="77777777" w:rsidR="00822A5E" w:rsidRPr="000B7C63" w:rsidRDefault="00822A5E" w:rsidP="00822A5E">
      <w:pPr>
        <w:jc w:val="both"/>
        <w:rPr>
          <w:rFonts w:ascii="Merriweather" w:hAnsi="Merriweather"/>
        </w:rPr>
      </w:pPr>
      <w:r w:rsidRPr="000B7C63">
        <w:rPr>
          <w:rFonts w:ascii="Merriweather" w:hAnsi="Merriweather"/>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E38F6C3" w14:textId="77777777" w:rsidR="00F41BC4" w:rsidRPr="000B7C63" w:rsidRDefault="00F41BC4" w:rsidP="00822A5E">
      <w:pPr>
        <w:jc w:val="both"/>
        <w:rPr>
          <w:rFonts w:ascii="Merriweather" w:hAnsi="Merriweather"/>
        </w:rPr>
      </w:pPr>
    </w:p>
    <w:p w14:paraId="33BDE703" w14:textId="77777777" w:rsidR="00822A5E" w:rsidRPr="000B7C63" w:rsidRDefault="00822A5E" w:rsidP="00822A5E">
      <w:pPr>
        <w:jc w:val="both"/>
        <w:rPr>
          <w:rFonts w:ascii="Merriweather" w:hAnsi="Merriweather"/>
        </w:rPr>
      </w:pPr>
    </w:p>
    <w:p w14:paraId="17542BA5" w14:textId="77777777" w:rsidR="00822A5E" w:rsidRPr="000B7C63" w:rsidRDefault="00822A5E" w:rsidP="00822A5E">
      <w:pPr>
        <w:tabs>
          <w:tab w:val="left" w:pos="567"/>
        </w:tabs>
        <w:jc w:val="both"/>
        <w:rPr>
          <w:rFonts w:ascii="Merriweather" w:hAnsi="Merriweather"/>
        </w:rPr>
      </w:pPr>
      <w:r w:rsidRPr="000B7C63">
        <w:rPr>
          <w:rFonts w:ascii="Merriweather" w:hAnsi="Merriweather"/>
          <w:b/>
        </w:rPr>
        <w:t>1.22</w:t>
      </w:r>
      <w:r w:rsidRPr="000B7C63">
        <w:rPr>
          <w:rFonts w:ascii="Merriweather" w:hAnsi="Merriweather"/>
          <w:b/>
        </w:rPr>
        <w:tab/>
        <w:t>Izjava o lastniški strukturi</w:t>
      </w:r>
    </w:p>
    <w:p w14:paraId="131B0C58" w14:textId="77777777" w:rsidR="00822A5E" w:rsidRPr="000B7C63" w:rsidRDefault="00822A5E" w:rsidP="00822A5E">
      <w:pPr>
        <w:tabs>
          <w:tab w:val="left" w:pos="567"/>
        </w:tabs>
        <w:jc w:val="both"/>
        <w:rPr>
          <w:rFonts w:ascii="Merriweather" w:hAnsi="Merriweather"/>
          <w:sz w:val="16"/>
          <w:szCs w:val="16"/>
        </w:rPr>
      </w:pPr>
    </w:p>
    <w:p w14:paraId="0FB556AD" w14:textId="77777777" w:rsidR="00822A5E" w:rsidRPr="000B7C63" w:rsidRDefault="00822A5E" w:rsidP="00822A5E">
      <w:pPr>
        <w:pStyle w:val="Odstavekseznama"/>
        <w:tabs>
          <w:tab w:val="left" w:pos="567"/>
        </w:tabs>
        <w:ind w:left="0"/>
        <w:jc w:val="both"/>
        <w:rPr>
          <w:rFonts w:ascii="Merriweather" w:hAnsi="Merriweather"/>
        </w:rPr>
      </w:pPr>
      <w:r w:rsidRPr="000B7C63">
        <w:rPr>
          <w:rFonts w:ascii="Merriweather" w:hAnsi="Merriweather"/>
        </w:rPr>
        <w:t>Izbrani ponudnik bo moral pred podpisom pogodbe in morebitnega aneksa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v skladu s 6. odstavkom 14. člena Zakona o integriteti in preprečevanju korupcije (</w:t>
      </w:r>
      <w:proofErr w:type="spellStart"/>
      <w:r w:rsidRPr="000B7C63">
        <w:rPr>
          <w:rFonts w:ascii="Merriweather" w:hAnsi="Merriweather"/>
        </w:rPr>
        <w:t>Ur.l</w:t>
      </w:r>
      <w:proofErr w:type="spellEnd"/>
      <w:r w:rsidRPr="000B7C63">
        <w:rPr>
          <w:rFonts w:ascii="Merriweather" w:hAnsi="Merriweather"/>
        </w:rPr>
        <w:t xml:space="preserve">. RS, št. 45/10 s spremembami) - Priloga št. 6. </w:t>
      </w:r>
    </w:p>
    <w:p w14:paraId="5AA9C776" w14:textId="77777777" w:rsidR="00351C32" w:rsidRPr="000B7C63" w:rsidRDefault="00351C32" w:rsidP="00822A5E">
      <w:pPr>
        <w:jc w:val="both"/>
        <w:rPr>
          <w:rFonts w:ascii="Merriweather" w:hAnsi="Merriweather"/>
        </w:rPr>
      </w:pPr>
    </w:p>
    <w:p w14:paraId="40106E8A" w14:textId="77777777" w:rsidR="00822A5E" w:rsidRPr="000B7C63" w:rsidRDefault="00822A5E" w:rsidP="00822A5E">
      <w:pPr>
        <w:tabs>
          <w:tab w:val="left" w:pos="567"/>
        </w:tabs>
        <w:rPr>
          <w:rFonts w:ascii="Merriweather" w:hAnsi="Merriweather"/>
          <w:b/>
        </w:rPr>
      </w:pPr>
      <w:r w:rsidRPr="000B7C63">
        <w:rPr>
          <w:rFonts w:ascii="Merriweather" w:hAnsi="Merriweather"/>
          <w:b/>
        </w:rPr>
        <w:t>1.23</w:t>
      </w:r>
      <w:r w:rsidRPr="000B7C63">
        <w:rPr>
          <w:rFonts w:ascii="Merriweather" w:hAnsi="Merriweather"/>
          <w:b/>
        </w:rPr>
        <w:tab/>
        <w:t>Pravno varstvo</w:t>
      </w:r>
    </w:p>
    <w:p w14:paraId="516D8A42" w14:textId="77777777" w:rsidR="00822A5E" w:rsidRPr="000B7C63" w:rsidRDefault="00822A5E" w:rsidP="00822A5E">
      <w:pPr>
        <w:jc w:val="both"/>
        <w:rPr>
          <w:rFonts w:ascii="Merriweather" w:hAnsi="Merriweather"/>
          <w:b/>
          <w:sz w:val="16"/>
          <w:szCs w:val="16"/>
        </w:rPr>
      </w:pPr>
    </w:p>
    <w:p w14:paraId="725DF5EB" w14:textId="77777777" w:rsidR="00822A5E" w:rsidRPr="000B7C63" w:rsidRDefault="00822A5E" w:rsidP="00822A5E">
      <w:pPr>
        <w:jc w:val="both"/>
        <w:rPr>
          <w:rFonts w:ascii="Merriweather" w:hAnsi="Merriweather"/>
        </w:rPr>
      </w:pPr>
      <w:r w:rsidRPr="000B7C63">
        <w:rPr>
          <w:rFonts w:ascii="Merriweather" w:hAnsi="Merriweather"/>
        </w:rPr>
        <w:t xml:space="preserve">Zahtevek za revizijo, ki se nanaša na vsebino objave, povabilo k oddaji ponudbe ali dokumentacijo v zvezi z oddajo javnega naročila, se vloži v 10 (desetih) delovnih dneh (25. čl. ZPVPJN) od dneva: </w:t>
      </w:r>
    </w:p>
    <w:p w14:paraId="19B02073" w14:textId="77777777" w:rsidR="00822A5E" w:rsidRPr="000B7C63" w:rsidRDefault="00822A5E" w:rsidP="004F3940">
      <w:pPr>
        <w:numPr>
          <w:ilvl w:val="0"/>
          <w:numId w:val="27"/>
        </w:numPr>
        <w:tabs>
          <w:tab w:val="clear" w:pos="1146"/>
        </w:tabs>
        <w:ind w:left="360"/>
        <w:jc w:val="both"/>
        <w:rPr>
          <w:rFonts w:ascii="Merriweather" w:hAnsi="Merriweather"/>
        </w:rPr>
      </w:pPr>
      <w:r w:rsidRPr="000B7C63">
        <w:rPr>
          <w:rFonts w:ascii="Merriweather" w:hAnsi="Merriweather"/>
        </w:rPr>
        <w:t xml:space="preserve">objave obvestila o javnem naročilu ali </w:t>
      </w:r>
    </w:p>
    <w:p w14:paraId="14D99ACC" w14:textId="77777777" w:rsidR="00822A5E" w:rsidRPr="000B7C63" w:rsidRDefault="00822A5E" w:rsidP="004F3940">
      <w:pPr>
        <w:numPr>
          <w:ilvl w:val="0"/>
          <w:numId w:val="27"/>
        </w:numPr>
        <w:tabs>
          <w:tab w:val="clear" w:pos="1146"/>
        </w:tabs>
        <w:ind w:left="360"/>
        <w:jc w:val="both"/>
        <w:rPr>
          <w:rFonts w:ascii="Merriweather" w:hAnsi="Merriweather"/>
        </w:rPr>
      </w:pPr>
      <w:r w:rsidRPr="000B7C63">
        <w:rPr>
          <w:rFonts w:ascii="Merriweather" w:hAnsi="Merriweather"/>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B142E5E" w14:textId="77777777" w:rsidR="00822A5E" w:rsidRPr="000B7C63" w:rsidRDefault="00822A5E" w:rsidP="004F3940">
      <w:pPr>
        <w:numPr>
          <w:ilvl w:val="0"/>
          <w:numId w:val="27"/>
        </w:numPr>
        <w:tabs>
          <w:tab w:val="clear" w:pos="1146"/>
        </w:tabs>
        <w:ind w:left="360"/>
        <w:jc w:val="both"/>
        <w:rPr>
          <w:rFonts w:ascii="Merriweather" w:hAnsi="Merriweather"/>
        </w:rPr>
      </w:pPr>
      <w:r w:rsidRPr="000B7C63">
        <w:rPr>
          <w:rFonts w:ascii="Merriweather" w:hAnsi="Merriweather"/>
        </w:rPr>
        <w:t xml:space="preserve">prejema povabila k oddaji ponudb. </w:t>
      </w:r>
    </w:p>
    <w:p w14:paraId="5043B712" w14:textId="77777777" w:rsidR="00AD32C1" w:rsidRDefault="00AD32C1" w:rsidP="00AD32C1">
      <w:pPr>
        <w:ind w:left="360"/>
        <w:jc w:val="both"/>
        <w:rPr>
          <w:rFonts w:ascii="Merriweather" w:hAnsi="Merriweather"/>
        </w:rPr>
      </w:pPr>
    </w:p>
    <w:p w14:paraId="2B9DF1BE" w14:textId="77777777" w:rsidR="000B7C63" w:rsidRPr="000B7C63" w:rsidRDefault="000B7C63" w:rsidP="00AD32C1">
      <w:pPr>
        <w:ind w:left="360"/>
        <w:jc w:val="both"/>
        <w:rPr>
          <w:rFonts w:ascii="Merriweather" w:hAnsi="Merriweather"/>
        </w:rPr>
      </w:pPr>
    </w:p>
    <w:p w14:paraId="50D30F2C" w14:textId="77777777" w:rsidR="00822A5E" w:rsidRPr="000B7C63" w:rsidRDefault="00822A5E" w:rsidP="00822A5E">
      <w:pPr>
        <w:jc w:val="both"/>
        <w:rPr>
          <w:rFonts w:ascii="Merriweather" w:hAnsi="Merriweather"/>
        </w:rPr>
      </w:pPr>
      <w:r w:rsidRPr="000B7C63">
        <w:rPr>
          <w:rFonts w:ascii="Merriweather" w:hAnsi="Merriweather"/>
        </w:rPr>
        <w:lastRenderedPageBreak/>
        <w:t xml:space="preserve">Takso po 71. členu ZPVPJN v višini 2.000,00 EUR plača vlagatelj zahtevka na transakcijski račun Ministrstva za finance, št. SI56 0110 0100 0358 802, odprt pri Banki Slovenije, Slovenska 35, 1505 Ljubljana, Slovenija, SWIFT KODA: BSLJSI2X; IBAN:SI56011001000358802, namen: taksa za postopek revizije javnega naročanja, sklic (referenca): 11  16110-7111290-XXXXXXLL (zaporedna številka objave na enotnem informacijskem portalu (6 mest + 2 mesti za leto)). </w:t>
      </w:r>
    </w:p>
    <w:p w14:paraId="4BF9D876" w14:textId="77777777" w:rsidR="00822A5E" w:rsidRPr="000B7C63" w:rsidRDefault="00822A5E" w:rsidP="00822A5E">
      <w:pPr>
        <w:jc w:val="both"/>
        <w:rPr>
          <w:rFonts w:ascii="Merriweather" w:hAnsi="Merriweather"/>
        </w:rPr>
      </w:pPr>
      <w:r w:rsidRPr="000B7C63">
        <w:rPr>
          <w:rFonts w:ascii="Merriweather" w:hAnsi="Merriweather"/>
        </w:rPr>
        <w:t xml:space="preserve">Zahtevek za revizijo se vloži prek portala </w:t>
      </w:r>
      <w:proofErr w:type="spellStart"/>
      <w:r w:rsidRPr="000B7C63">
        <w:rPr>
          <w:rFonts w:ascii="Merriweather" w:hAnsi="Merriweather"/>
        </w:rPr>
        <w:t>eRevizija</w:t>
      </w:r>
      <w:proofErr w:type="spellEnd"/>
      <w:r w:rsidRPr="000B7C63">
        <w:rPr>
          <w:rFonts w:ascii="Merriweather" w:hAnsi="Merriweather"/>
        </w:rPr>
        <w:t xml:space="preserve">. </w:t>
      </w:r>
    </w:p>
    <w:p w14:paraId="4AF1F9AA" w14:textId="77777777" w:rsidR="007A7EFE" w:rsidRPr="000B7C63" w:rsidRDefault="007A7EFE" w:rsidP="007A7EFE">
      <w:pPr>
        <w:jc w:val="both"/>
        <w:rPr>
          <w:rFonts w:ascii="Merriweather" w:hAnsi="Merriweather"/>
          <w:sz w:val="22"/>
          <w:szCs w:val="22"/>
        </w:rPr>
      </w:pPr>
    </w:p>
    <w:p w14:paraId="4003BD95" w14:textId="77777777" w:rsidR="008F0F17" w:rsidRPr="000B7C63" w:rsidRDefault="002261B3" w:rsidP="00537DCF">
      <w:pPr>
        <w:tabs>
          <w:tab w:val="left" w:pos="360"/>
          <w:tab w:val="left" w:pos="540"/>
        </w:tabs>
        <w:jc w:val="both"/>
        <w:rPr>
          <w:rFonts w:ascii="Merriweather" w:hAnsi="Merriweather"/>
          <w:b/>
          <w:sz w:val="22"/>
          <w:szCs w:val="22"/>
        </w:rPr>
      </w:pPr>
      <w:r w:rsidRPr="000B7C63">
        <w:rPr>
          <w:rFonts w:ascii="Merriweather" w:hAnsi="Merriweather"/>
          <w:sz w:val="22"/>
          <w:szCs w:val="22"/>
        </w:rPr>
        <w:br w:type="page"/>
      </w:r>
      <w:r w:rsidR="008F0F17" w:rsidRPr="000B7C63">
        <w:rPr>
          <w:rFonts w:ascii="Merriweather" w:hAnsi="Merriweather"/>
          <w:b/>
          <w:sz w:val="22"/>
          <w:szCs w:val="22"/>
        </w:rPr>
        <w:lastRenderedPageBreak/>
        <w:t>2.</w:t>
      </w:r>
      <w:r w:rsidR="008F0F17" w:rsidRPr="000B7C63">
        <w:rPr>
          <w:rFonts w:ascii="Merriweather" w:hAnsi="Merriweather"/>
          <w:b/>
          <w:sz w:val="22"/>
          <w:szCs w:val="22"/>
        </w:rPr>
        <w:tab/>
        <w:t>POGOJI ZA UDELEŽBO</w:t>
      </w:r>
    </w:p>
    <w:p w14:paraId="6A8CDA43" w14:textId="77777777" w:rsidR="008F0F17" w:rsidRPr="000B7C63" w:rsidRDefault="008F0F17" w:rsidP="00537DCF">
      <w:pPr>
        <w:tabs>
          <w:tab w:val="left" w:pos="360"/>
        </w:tabs>
        <w:jc w:val="both"/>
        <w:rPr>
          <w:rFonts w:ascii="Merriweather" w:hAnsi="Merriweather"/>
          <w:sz w:val="16"/>
          <w:szCs w:val="16"/>
        </w:rPr>
      </w:pPr>
    </w:p>
    <w:p w14:paraId="389E3413" w14:textId="77777777" w:rsidR="00FD447C" w:rsidRPr="000B7C63" w:rsidRDefault="00FD447C" w:rsidP="00FD447C">
      <w:pPr>
        <w:tabs>
          <w:tab w:val="left" w:pos="360"/>
        </w:tabs>
        <w:jc w:val="both"/>
        <w:rPr>
          <w:rFonts w:ascii="Merriweather" w:hAnsi="Merriweather"/>
        </w:rPr>
      </w:pPr>
      <w:r w:rsidRPr="000B7C63">
        <w:rPr>
          <w:rFonts w:ascii="Merriweather" w:hAnsi="Merriweather"/>
        </w:rPr>
        <w:t>Naročnik določa naslednje obvezne pogoje, ki jih morajo izpolnjevati ponudniki (vključno s skupnimi ponudniki, podizvajalci ter gospodarskimi subjekti katerih zmogljivosti se uporablja, če je to za njih posebej zahtevano) za sodelovanje v postopku oddaje javnega naročila in jih mora ponudnik dokazati s predložitvijo spodaj navedenih dokumentov:</w:t>
      </w:r>
    </w:p>
    <w:p w14:paraId="2840A0C9" w14:textId="77777777" w:rsidR="00FD447C" w:rsidRPr="000B7C63" w:rsidRDefault="00FD447C" w:rsidP="00FD447C">
      <w:pPr>
        <w:tabs>
          <w:tab w:val="left" w:pos="426"/>
        </w:tabs>
        <w:jc w:val="both"/>
        <w:rPr>
          <w:rFonts w:ascii="Merriweather" w:hAnsi="Merriweather"/>
        </w:rPr>
      </w:pPr>
    </w:p>
    <w:p w14:paraId="06729B68" w14:textId="77777777" w:rsidR="00B95BA6" w:rsidRPr="000B7C63" w:rsidRDefault="00B95BA6" w:rsidP="00B95BA6">
      <w:pPr>
        <w:tabs>
          <w:tab w:val="left" w:pos="426"/>
        </w:tabs>
        <w:jc w:val="both"/>
        <w:rPr>
          <w:rFonts w:ascii="Merriweather" w:hAnsi="Merriweather"/>
        </w:rPr>
      </w:pPr>
    </w:p>
    <w:p w14:paraId="75C0987B" w14:textId="77777777" w:rsidR="00EE2EF4" w:rsidRPr="000B7C63" w:rsidRDefault="00EE2EF4">
      <w:pPr>
        <w:numPr>
          <w:ilvl w:val="0"/>
          <w:numId w:val="11"/>
        </w:numPr>
        <w:tabs>
          <w:tab w:val="left" w:pos="426"/>
        </w:tabs>
        <w:ind w:left="426" w:hanging="426"/>
        <w:jc w:val="both"/>
        <w:rPr>
          <w:rFonts w:ascii="Merriweather" w:hAnsi="Merriweather"/>
        </w:rPr>
      </w:pPr>
      <w:r w:rsidRPr="000B7C63">
        <w:rPr>
          <w:rFonts w:ascii="Merriweather" w:hAnsi="Merriweather"/>
        </w:rPr>
        <w:t xml:space="preserve">izpolnjen in podpisan obrazec </w:t>
      </w:r>
      <w:r w:rsidRPr="000B7C63">
        <w:rPr>
          <w:rFonts w:ascii="Merriweather" w:hAnsi="Merriweather"/>
          <w:b/>
        </w:rPr>
        <w:t>»Ponudba«</w:t>
      </w:r>
      <w:r w:rsidRPr="000B7C63">
        <w:rPr>
          <w:rFonts w:ascii="Merriweather" w:hAnsi="Merriweather"/>
        </w:rPr>
        <w:t xml:space="preserve"> (Priloga št. 1),</w:t>
      </w:r>
    </w:p>
    <w:p w14:paraId="78A68D42" w14:textId="77777777" w:rsidR="00FD447C" w:rsidRPr="000B7C63" w:rsidRDefault="00FD447C" w:rsidP="00FD447C">
      <w:pPr>
        <w:tabs>
          <w:tab w:val="left" w:pos="426"/>
        </w:tabs>
        <w:ind w:left="426"/>
        <w:jc w:val="both"/>
        <w:rPr>
          <w:rFonts w:ascii="Merriweather" w:hAnsi="Merriweather"/>
        </w:rPr>
      </w:pPr>
    </w:p>
    <w:p w14:paraId="28861071" w14:textId="77777777" w:rsidR="00FD447C" w:rsidRPr="000B7C63" w:rsidRDefault="00FD447C">
      <w:pPr>
        <w:numPr>
          <w:ilvl w:val="0"/>
          <w:numId w:val="11"/>
        </w:numPr>
        <w:tabs>
          <w:tab w:val="left" w:pos="426"/>
        </w:tabs>
        <w:ind w:left="426" w:hanging="426"/>
        <w:jc w:val="both"/>
        <w:rPr>
          <w:rFonts w:ascii="Merriweather" w:hAnsi="Merriweather"/>
        </w:rPr>
      </w:pPr>
      <w:r w:rsidRPr="000B7C63">
        <w:rPr>
          <w:rFonts w:ascii="Merriweather" w:hAnsi="Merriweather"/>
        </w:rPr>
        <w:t>izpolnjen in podpisan obrazec</w:t>
      </w:r>
      <w:r w:rsidRPr="000B7C63">
        <w:rPr>
          <w:rFonts w:ascii="Merriweather" w:hAnsi="Merriweather"/>
          <w:b/>
        </w:rPr>
        <w:t xml:space="preserve"> </w:t>
      </w:r>
      <w:r w:rsidRPr="000B7C63">
        <w:rPr>
          <w:rFonts w:ascii="Merriweather" w:hAnsi="Merriweather"/>
        </w:rPr>
        <w:t>»</w:t>
      </w:r>
      <w:r w:rsidRPr="000B7C63">
        <w:rPr>
          <w:rFonts w:ascii="Merriweather" w:hAnsi="Merriweather"/>
          <w:b/>
          <w:bCs/>
        </w:rPr>
        <w:t>Povzetek ponudbenega predračuna (rekapitulacija)«</w:t>
      </w:r>
      <w:r w:rsidRPr="000B7C63">
        <w:rPr>
          <w:rFonts w:ascii="Merriweather" w:hAnsi="Merriweather"/>
          <w:b/>
        </w:rPr>
        <w:t xml:space="preserve"> (</w:t>
      </w:r>
      <w:r w:rsidRPr="000B7C63">
        <w:rPr>
          <w:rFonts w:ascii="Merriweather" w:hAnsi="Merriweather"/>
        </w:rPr>
        <w:t>Priloga št. 2a) in</w:t>
      </w:r>
      <w:r w:rsidRPr="000B7C63">
        <w:rPr>
          <w:rFonts w:ascii="Merriweather" w:hAnsi="Merriweather"/>
          <w:b/>
        </w:rPr>
        <w:t xml:space="preserve"> </w:t>
      </w:r>
      <w:r w:rsidRPr="000B7C63">
        <w:rPr>
          <w:rFonts w:ascii="Merriweather" w:hAnsi="Merriweather"/>
        </w:rPr>
        <w:t xml:space="preserve">obrazec </w:t>
      </w:r>
      <w:r w:rsidRPr="000B7C63">
        <w:rPr>
          <w:rFonts w:ascii="Merriweather" w:hAnsi="Merriweather"/>
          <w:b/>
        </w:rPr>
        <w:t>»</w:t>
      </w:r>
      <w:r w:rsidR="00233F7E" w:rsidRPr="000B7C63">
        <w:rPr>
          <w:rFonts w:ascii="Merriweather" w:hAnsi="Merriweather"/>
          <w:b/>
        </w:rPr>
        <w:t>Ponudbeni p</w:t>
      </w:r>
      <w:r w:rsidRPr="000B7C63">
        <w:rPr>
          <w:rFonts w:ascii="Merriweather" w:hAnsi="Merriweather"/>
          <w:b/>
        </w:rPr>
        <w:t>redračun«</w:t>
      </w:r>
      <w:r w:rsidRPr="000B7C63">
        <w:rPr>
          <w:rFonts w:ascii="Merriweather" w:hAnsi="Merriweather"/>
        </w:rPr>
        <w:t xml:space="preserve"> (</w:t>
      </w:r>
      <w:r w:rsidR="0065419E" w:rsidRPr="000B7C63">
        <w:rPr>
          <w:rFonts w:ascii="Merriweather" w:hAnsi="Merriweather"/>
          <w:iCs/>
          <w:szCs w:val="22"/>
        </w:rPr>
        <w:t>Priloga št. 2b</w:t>
      </w:r>
      <w:r w:rsidR="00E06EF1" w:rsidRPr="000B7C63">
        <w:rPr>
          <w:rFonts w:ascii="Merriweather" w:hAnsi="Merriweather"/>
          <w:iCs/>
          <w:szCs w:val="22"/>
        </w:rPr>
        <w:t>)</w:t>
      </w:r>
    </w:p>
    <w:p w14:paraId="3A319572" w14:textId="77777777" w:rsidR="00FD447C" w:rsidRPr="000B7C63" w:rsidRDefault="00FD447C" w:rsidP="00FD447C">
      <w:pPr>
        <w:tabs>
          <w:tab w:val="left" w:pos="426"/>
        </w:tabs>
        <w:ind w:left="426"/>
        <w:jc w:val="both"/>
        <w:rPr>
          <w:rFonts w:ascii="Merriweather" w:hAnsi="Merriweather"/>
        </w:rPr>
      </w:pPr>
    </w:p>
    <w:p w14:paraId="1B3EFA74" w14:textId="77777777" w:rsidR="00FD447C" w:rsidRPr="000B7C63" w:rsidRDefault="00FD447C">
      <w:pPr>
        <w:numPr>
          <w:ilvl w:val="0"/>
          <w:numId w:val="11"/>
        </w:numPr>
        <w:tabs>
          <w:tab w:val="left" w:pos="426"/>
        </w:tabs>
        <w:ind w:left="426" w:hanging="426"/>
        <w:jc w:val="both"/>
        <w:rPr>
          <w:rFonts w:ascii="Merriweather" w:hAnsi="Merriweather"/>
        </w:rPr>
      </w:pPr>
      <w:r w:rsidRPr="000B7C63">
        <w:rPr>
          <w:rFonts w:ascii="Merriweather" w:hAnsi="Merriweather"/>
        </w:rPr>
        <w:t xml:space="preserve">izpolnjen in podpisan obrazec </w:t>
      </w:r>
      <w:r w:rsidRPr="000B7C63">
        <w:rPr>
          <w:rFonts w:ascii="Merriweather" w:hAnsi="Merriweather"/>
          <w:b/>
        </w:rPr>
        <w:t>»Pisna izjava o skupnem nastopanju«,</w:t>
      </w:r>
      <w:r w:rsidRPr="000B7C63">
        <w:rPr>
          <w:rFonts w:ascii="Merriweather" w:hAnsi="Merriweather"/>
        </w:rPr>
        <w:t xml:space="preserve"> v primeru predložitve skupne ponudbe več ponudnikov (Priloga št. 3), </w:t>
      </w:r>
    </w:p>
    <w:p w14:paraId="5A1AE4EB" w14:textId="77777777" w:rsidR="00FD447C" w:rsidRPr="000B7C63" w:rsidRDefault="00FD447C" w:rsidP="00FD447C">
      <w:pPr>
        <w:tabs>
          <w:tab w:val="left" w:pos="426"/>
        </w:tabs>
        <w:ind w:left="426"/>
        <w:jc w:val="both"/>
        <w:rPr>
          <w:rFonts w:ascii="Merriweather" w:hAnsi="Merriweather"/>
        </w:rPr>
      </w:pPr>
    </w:p>
    <w:p w14:paraId="54CCEEBA" w14:textId="77777777" w:rsidR="00FD447C" w:rsidRPr="000B7C63" w:rsidRDefault="00FD447C">
      <w:pPr>
        <w:numPr>
          <w:ilvl w:val="0"/>
          <w:numId w:val="13"/>
        </w:numPr>
        <w:tabs>
          <w:tab w:val="left" w:pos="426"/>
        </w:tabs>
        <w:ind w:left="426" w:hanging="426"/>
        <w:jc w:val="both"/>
        <w:rPr>
          <w:rFonts w:ascii="Merriweather" w:hAnsi="Merriweather"/>
        </w:rPr>
      </w:pPr>
      <w:r w:rsidRPr="000B7C63">
        <w:rPr>
          <w:rFonts w:ascii="Merriweather" w:hAnsi="Merriweather"/>
        </w:rPr>
        <w:t xml:space="preserve">izpolnjen in podpisan obrazec </w:t>
      </w:r>
      <w:r w:rsidRPr="000B7C63">
        <w:rPr>
          <w:rFonts w:ascii="Merriweather" w:hAnsi="Merriweather"/>
          <w:b/>
        </w:rPr>
        <w:t>»Pisna izjava za izvedbo naročila in pooblastilo za preverbo podatkov«</w:t>
      </w:r>
      <w:r w:rsidRPr="000B7C63">
        <w:rPr>
          <w:rFonts w:ascii="Merriweather" w:hAnsi="Merriweather"/>
        </w:rPr>
        <w:t xml:space="preserve"> (Priloga št. 4),</w:t>
      </w:r>
    </w:p>
    <w:p w14:paraId="54EF29DD" w14:textId="77777777" w:rsidR="00FD447C" w:rsidRPr="000B7C63" w:rsidRDefault="00FD447C" w:rsidP="00FD447C">
      <w:pPr>
        <w:tabs>
          <w:tab w:val="left" w:pos="426"/>
        </w:tabs>
        <w:ind w:left="426"/>
        <w:jc w:val="both"/>
        <w:rPr>
          <w:rFonts w:ascii="Merriweather" w:hAnsi="Merriweather"/>
        </w:rPr>
      </w:pPr>
    </w:p>
    <w:p w14:paraId="7625EA62" w14:textId="77777777" w:rsidR="00FD447C" w:rsidRPr="000B7C63" w:rsidRDefault="00FD447C">
      <w:pPr>
        <w:numPr>
          <w:ilvl w:val="0"/>
          <w:numId w:val="13"/>
        </w:numPr>
        <w:tabs>
          <w:tab w:val="left" w:pos="426"/>
        </w:tabs>
        <w:ind w:left="426" w:hanging="426"/>
        <w:jc w:val="both"/>
        <w:rPr>
          <w:rFonts w:ascii="Merriweather" w:hAnsi="Merriweather"/>
        </w:rPr>
      </w:pPr>
      <w:r w:rsidRPr="000B7C63">
        <w:rPr>
          <w:rFonts w:ascii="Merriweather" w:hAnsi="Merriweather"/>
        </w:rPr>
        <w:t xml:space="preserve">izpolnjen in podpisan obrazec </w:t>
      </w:r>
      <w:r w:rsidRPr="000B7C63">
        <w:rPr>
          <w:rFonts w:ascii="Merriweather" w:hAnsi="Merriweather"/>
          <w:b/>
        </w:rPr>
        <w:t>»Izjava za pridobitev osebnih podatkov – oseba pooblaščena za zastopanje«</w:t>
      </w:r>
      <w:r w:rsidRPr="000B7C63">
        <w:rPr>
          <w:rFonts w:ascii="Merriweather" w:hAnsi="Merriweather"/>
        </w:rPr>
        <w:t xml:space="preserve"> (Priloga št. 5),</w:t>
      </w:r>
    </w:p>
    <w:p w14:paraId="279DAF68" w14:textId="77777777" w:rsidR="00FD447C" w:rsidRPr="000B7C63" w:rsidRDefault="00FD447C" w:rsidP="00FD447C">
      <w:pPr>
        <w:tabs>
          <w:tab w:val="left" w:pos="426"/>
        </w:tabs>
        <w:ind w:left="426"/>
        <w:jc w:val="both"/>
        <w:rPr>
          <w:rFonts w:ascii="Merriweather" w:hAnsi="Merriweather"/>
        </w:rPr>
      </w:pPr>
    </w:p>
    <w:p w14:paraId="675F01B8" w14:textId="77777777" w:rsidR="00FD447C" w:rsidRPr="000B7C63" w:rsidRDefault="00FD447C">
      <w:pPr>
        <w:pStyle w:val="Odstavekseznama"/>
        <w:numPr>
          <w:ilvl w:val="0"/>
          <w:numId w:val="13"/>
        </w:numPr>
        <w:spacing w:after="200" w:line="276" w:lineRule="auto"/>
        <w:ind w:left="426" w:hanging="426"/>
        <w:contextualSpacing/>
        <w:jc w:val="both"/>
        <w:rPr>
          <w:rFonts w:ascii="Merriweather" w:hAnsi="Merriweather"/>
          <w:i/>
          <w:iCs/>
        </w:rPr>
      </w:pPr>
      <w:r w:rsidRPr="000B7C63">
        <w:rPr>
          <w:rFonts w:ascii="Merriweather" w:hAnsi="Merriweather"/>
        </w:rPr>
        <w:t>izpolnjen in podpisan obrazec »</w:t>
      </w:r>
      <w:r w:rsidRPr="000B7C63">
        <w:rPr>
          <w:rFonts w:ascii="Merriweather" w:hAnsi="Merriweather"/>
          <w:b/>
        </w:rPr>
        <w:t>Izjava o udeležbi pravnih in fizičnih oseb v lastništvu ponudnika</w:t>
      </w:r>
      <w:r w:rsidRPr="000B7C63">
        <w:rPr>
          <w:rFonts w:ascii="Merriweather" w:hAnsi="Merriweather"/>
        </w:rPr>
        <w:t>« (Priloga št. 6) – predloži ga izbrani ponudnik;</w:t>
      </w:r>
    </w:p>
    <w:p w14:paraId="42D1E0FC" w14:textId="77777777" w:rsidR="00D80396" w:rsidRPr="000B7C63" w:rsidRDefault="00FD447C" w:rsidP="00FD447C">
      <w:pPr>
        <w:tabs>
          <w:tab w:val="left" w:pos="426"/>
        </w:tabs>
        <w:jc w:val="both"/>
        <w:rPr>
          <w:rFonts w:ascii="Merriweather" w:hAnsi="Merriweather"/>
          <w:b/>
        </w:rPr>
      </w:pPr>
      <w:r w:rsidRPr="000B7C63">
        <w:rPr>
          <w:rFonts w:ascii="Merriweather" w:hAnsi="Merriweather"/>
        </w:rPr>
        <w:t xml:space="preserve">PI  </w:t>
      </w:r>
      <w:r w:rsidRPr="000B7C63">
        <w:rPr>
          <w:rFonts w:ascii="Merriweather" w:hAnsi="Merriweather"/>
        </w:rPr>
        <w:tab/>
        <w:t xml:space="preserve">izpolnjen in podpisan obrazec </w:t>
      </w:r>
      <w:r w:rsidRPr="000B7C63">
        <w:rPr>
          <w:rFonts w:ascii="Merriweather" w:hAnsi="Merriweather"/>
          <w:b/>
        </w:rPr>
        <w:t>»Podatki o podizvajalcu, s katerim namerava ponudnik</w:t>
      </w:r>
    </w:p>
    <w:p w14:paraId="08B10808" w14:textId="77777777" w:rsidR="00FD447C" w:rsidRPr="000B7C63" w:rsidRDefault="00D80396" w:rsidP="00FD447C">
      <w:pPr>
        <w:tabs>
          <w:tab w:val="left" w:pos="426"/>
        </w:tabs>
        <w:jc w:val="both"/>
        <w:rPr>
          <w:rFonts w:ascii="Merriweather" w:hAnsi="Merriweather"/>
        </w:rPr>
      </w:pPr>
      <w:r w:rsidRPr="000B7C63">
        <w:rPr>
          <w:rFonts w:ascii="Merriweather" w:hAnsi="Merriweather"/>
          <w:b/>
        </w:rPr>
        <w:tab/>
      </w:r>
      <w:r w:rsidR="00FD447C" w:rsidRPr="000B7C63">
        <w:rPr>
          <w:rFonts w:ascii="Merriweather" w:hAnsi="Merriweather"/>
          <w:b/>
        </w:rPr>
        <w:t xml:space="preserve">izvesti predmetno naročilo« </w:t>
      </w:r>
      <w:r w:rsidR="00FD447C" w:rsidRPr="000B7C63">
        <w:rPr>
          <w:rFonts w:ascii="Merriweather" w:hAnsi="Merriweather"/>
        </w:rPr>
        <w:t>(Priloga št. 7);</w:t>
      </w:r>
    </w:p>
    <w:p w14:paraId="0A8DBE47" w14:textId="77777777" w:rsidR="00FD447C" w:rsidRPr="000B7C63" w:rsidRDefault="00FD447C" w:rsidP="00FD447C">
      <w:pPr>
        <w:tabs>
          <w:tab w:val="left" w:pos="426"/>
        </w:tabs>
        <w:ind w:left="426"/>
        <w:jc w:val="both"/>
        <w:rPr>
          <w:rFonts w:ascii="Merriweather" w:hAnsi="Merriweather"/>
        </w:rPr>
      </w:pPr>
    </w:p>
    <w:p w14:paraId="7AC95313" w14:textId="0C7215FD" w:rsidR="00FD447C" w:rsidRPr="000B7C63" w:rsidRDefault="00FD447C" w:rsidP="00FD447C">
      <w:pPr>
        <w:tabs>
          <w:tab w:val="left" w:pos="426"/>
        </w:tabs>
        <w:ind w:left="426" w:hanging="426"/>
        <w:jc w:val="both"/>
        <w:rPr>
          <w:rFonts w:ascii="Merriweather" w:hAnsi="Merriweather"/>
          <w:iCs/>
        </w:rPr>
      </w:pPr>
      <w:r w:rsidRPr="000B7C63">
        <w:rPr>
          <w:rFonts w:ascii="Merriweather" w:hAnsi="Merriweather"/>
          <w:iCs/>
        </w:rPr>
        <w:t>Z</w:t>
      </w:r>
      <w:r w:rsidRPr="000B7C63">
        <w:rPr>
          <w:rFonts w:ascii="Merriweather" w:hAnsi="Merriweather"/>
          <w:iCs/>
        </w:rPr>
        <w:tab/>
        <w:t xml:space="preserve">izpolnjen in podpisan obrazec </w:t>
      </w:r>
      <w:r w:rsidRPr="000B7C63">
        <w:rPr>
          <w:rFonts w:ascii="Merriweather" w:hAnsi="Merriweather"/>
          <w:b/>
          <w:iCs/>
        </w:rPr>
        <w:t>»Uporaba zmogljivosti drugih gospodarskih subjektov</w:t>
      </w:r>
      <w:r w:rsidRPr="000B7C63">
        <w:rPr>
          <w:rFonts w:ascii="Merriweather" w:hAnsi="Merriweather"/>
          <w:iCs/>
        </w:rPr>
        <w:t xml:space="preserve">« </w:t>
      </w:r>
      <w:r w:rsidRPr="000B7C63">
        <w:rPr>
          <w:rFonts w:ascii="Merriweather" w:hAnsi="Merriweather"/>
        </w:rPr>
        <w:t>predložiti samo v primeru sklicevanja nanje</w:t>
      </w:r>
      <w:r w:rsidRPr="000B7C63">
        <w:rPr>
          <w:rFonts w:ascii="Merriweather" w:hAnsi="Merriweather"/>
          <w:iCs/>
        </w:rPr>
        <w:t xml:space="preserve"> (Priloga št. 8);</w:t>
      </w:r>
    </w:p>
    <w:p w14:paraId="18850354" w14:textId="77777777" w:rsidR="00FD447C" w:rsidRPr="000B7C63" w:rsidRDefault="00FD447C" w:rsidP="00FD447C">
      <w:pPr>
        <w:tabs>
          <w:tab w:val="left" w:pos="426"/>
        </w:tabs>
        <w:ind w:left="426"/>
        <w:jc w:val="both"/>
        <w:rPr>
          <w:rFonts w:ascii="Merriweather" w:hAnsi="Merriweather"/>
          <w:iCs/>
        </w:rPr>
      </w:pPr>
    </w:p>
    <w:p w14:paraId="2632C532" w14:textId="76AEFAD5" w:rsidR="00F70AE3" w:rsidRPr="000B7C63" w:rsidRDefault="00F70AE3" w:rsidP="00CA518B">
      <w:pPr>
        <w:pStyle w:val="Odstavekseznama"/>
        <w:numPr>
          <w:ilvl w:val="0"/>
          <w:numId w:val="129"/>
        </w:numPr>
        <w:tabs>
          <w:tab w:val="left" w:pos="426"/>
        </w:tabs>
        <w:spacing w:line="260" w:lineRule="exact"/>
        <w:ind w:left="426" w:hanging="426"/>
        <w:jc w:val="both"/>
        <w:rPr>
          <w:rFonts w:ascii="Merriweather" w:hAnsi="Merriweather"/>
        </w:rPr>
      </w:pPr>
      <w:r w:rsidRPr="000B7C63">
        <w:rPr>
          <w:rFonts w:ascii="Merriweather" w:hAnsi="Merriweather"/>
          <w:b/>
          <w:bCs/>
        </w:rPr>
        <w:t xml:space="preserve">S.BON-1/P ali S.BON-1 ali </w:t>
      </w:r>
      <w:proofErr w:type="spellStart"/>
      <w:r w:rsidRPr="000B7C63">
        <w:rPr>
          <w:rFonts w:ascii="Merriweather" w:hAnsi="Merriweather"/>
          <w:b/>
          <w:bCs/>
        </w:rPr>
        <w:t>eS.BON</w:t>
      </w:r>
      <w:proofErr w:type="spellEnd"/>
      <w:r w:rsidRPr="000B7C63">
        <w:rPr>
          <w:rFonts w:ascii="Merriweather" w:hAnsi="Merriweather"/>
        </w:rPr>
        <w:t>, na osnovi katerega bo naročnik preveril in priznal njegovo ekonomsko-finančno sposobnost, upoštevaje naslednja kriterija (pogoja):</w:t>
      </w:r>
    </w:p>
    <w:p w14:paraId="04C3CFFB"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t>da v zadnjih 6 (šestih) mesecih od dne izdaje obrazca ni imel neporavnanih obveznosti, ki bi povzročile blokado njegovih transakcijskih računov,</w:t>
      </w:r>
    </w:p>
    <w:p w14:paraId="670E883A"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t>da je njegova bonitetna ocena od SB1 do vključno SB6</w:t>
      </w:r>
      <w:r w:rsidRPr="000B7C63">
        <w:rPr>
          <w:rFonts w:ascii="Merriweather" w:hAnsi="Merriweather"/>
          <w:b/>
          <w:bCs/>
        </w:rPr>
        <w:t>.</w:t>
      </w:r>
    </w:p>
    <w:p w14:paraId="338D142E" w14:textId="77777777" w:rsidR="00F70AE3" w:rsidRPr="000B7C63" w:rsidRDefault="00F70AE3" w:rsidP="0009010C">
      <w:pPr>
        <w:pStyle w:val="Odstavekseznama"/>
        <w:tabs>
          <w:tab w:val="left" w:pos="426"/>
        </w:tabs>
        <w:spacing w:line="260" w:lineRule="exact"/>
        <w:ind w:left="426"/>
        <w:jc w:val="both"/>
        <w:rPr>
          <w:rFonts w:ascii="Merriweather" w:hAnsi="Merriweather"/>
        </w:rPr>
      </w:pPr>
    </w:p>
    <w:p w14:paraId="464BECE5" w14:textId="77777777" w:rsidR="00F70AE3" w:rsidRPr="000B7C63" w:rsidRDefault="00F70AE3" w:rsidP="0009010C">
      <w:pPr>
        <w:pStyle w:val="Odstavekseznama"/>
        <w:tabs>
          <w:tab w:val="left" w:pos="426"/>
        </w:tabs>
        <w:spacing w:line="260" w:lineRule="exact"/>
        <w:ind w:left="426"/>
        <w:jc w:val="both"/>
        <w:rPr>
          <w:rFonts w:ascii="Merriweather" w:hAnsi="Merriweather"/>
          <w:b/>
          <w:bCs/>
        </w:rPr>
      </w:pPr>
      <w:r w:rsidRPr="000B7C63">
        <w:rPr>
          <w:rFonts w:ascii="Merriweather" w:hAnsi="Merriweather"/>
          <w:b/>
          <w:bCs/>
        </w:rPr>
        <w:t xml:space="preserve">ali </w:t>
      </w:r>
    </w:p>
    <w:p w14:paraId="69CBF244"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t xml:space="preserve">s predložitvijo </w:t>
      </w:r>
      <w:r w:rsidRPr="000B7C63">
        <w:rPr>
          <w:rFonts w:ascii="Merriweather" w:hAnsi="Merriweather"/>
          <w:b/>
          <w:bCs/>
        </w:rPr>
        <w:t>potrdil vseh poslovnih bank</w:t>
      </w:r>
      <w:r w:rsidRPr="000B7C63">
        <w:rPr>
          <w:rFonts w:ascii="Merriweather" w:hAnsi="Merriweather"/>
        </w:rPr>
        <w:t>, pri katerih ima odprt transakcijski račun, da v zadnjih 6 (šestih) mesecih od dne izdaje obrazca ni imel neporavnanih obveznosti, ki bi povzročile blokado njegovih transakcijskih računov in</w:t>
      </w:r>
    </w:p>
    <w:p w14:paraId="501A1C2E"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t xml:space="preserve">s </w:t>
      </w:r>
      <w:r w:rsidRPr="000B7C63">
        <w:rPr>
          <w:rFonts w:ascii="Merriweather" w:hAnsi="Merriweather"/>
          <w:b/>
          <w:bCs/>
        </w:rPr>
        <w:t>predložitvijo potrdila o bonitetni oceni</w:t>
      </w:r>
      <w:r w:rsidRPr="000B7C63">
        <w:rPr>
          <w:rFonts w:ascii="Merriweather" w:hAnsi="Merriweather"/>
        </w:rPr>
        <w:t xml:space="preserve"> (izdelana po pravilih Basel II), izdanega s strani bonitetne agencije </w:t>
      </w:r>
      <w:proofErr w:type="spellStart"/>
      <w:r w:rsidRPr="000B7C63">
        <w:rPr>
          <w:rFonts w:ascii="Merriweather" w:hAnsi="Merriweather"/>
          <w:b/>
          <w:bCs/>
        </w:rPr>
        <w:t>Standard&amp;Poor`s</w:t>
      </w:r>
      <w:proofErr w:type="spellEnd"/>
      <w:r w:rsidRPr="000B7C63">
        <w:rPr>
          <w:rFonts w:ascii="Merriweather" w:hAnsi="Merriweather"/>
          <w:b/>
          <w:bCs/>
        </w:rPr>
        <w:t xml:space="preserve">, </w:t>
      </w:r>
      <w:proofErr w:type="spellStart"/>
      <w:r w:rsidRPr="000B7C63">
        <w:rPr>
          <w:rFonts w:ascii="Merriweather" w:hAnsi="Merriweather"/>
          <w:b/>
          <w:bCs/>
        </w:rPr>
        <w:t>Fitch</w:t>
      </w:r>
      <w:proofErr w:type="spellEnd"/>
      <w:r w:rsidRPr="000B7C63">
        <w:rPr>
          <w:rFonts w:ascii="Merriweather" w:hAnsi="Merriweather"/>
          <w:b/>
          <w:bCs/>
        </w:rPr>
        <w:t xml:space="preserve"> </w:t>
      </w:r>
      <w:proofErr w:type="spellStart"/>
      <w:r w:rsidRPr="000B7C63">
        <w:rPr>
          <w:rFonts w:ascii="Merriweather" w:hAnsi="Merriweather"/>
          <w:b/>
          <w:bCs/>
        </w:rPr>
        <w:t>Ratings</w:t>
      </w:r>
      <w:proofErr w:type="spellEnd"/>
      <w:r w:rsidRPr="000B7C63">
        <w:rPr>
          <w:rFonts w:ascii="Merriweather" w:hAnsi="Merriweather"/>
          <w:b/>
          <w:bCs/>
        </w:rPr>
        <w:t xml:space="preserve"> ali </w:t>
      </w:r>
      <w:proofErr w:type="spellStart"/>
      <w:r w:rsidRPr="000B7C63">
        <w:rPr>
          <w:rFonts w:ascii="Merriweather" w:hAnsi="Merriweather"/>
          <w:b/>
          <w:bCs/>
        </w:rPr>
        <w:t>Moody`s</w:t>
      </w:r>
      <w:proofErr w:type="spellEnd"/>
      <w:r w:rsidRPr="000B7C63">
        <w:rPr>
          <w:rFonts w:ascii="Merriweather" w:hAnsi="Merriweather"/>
        </w:rPr>
        <w:t xml:space="preserve">, pri čemer mora biti bonitetna ocena enakovredna bonitetni oceni S.BON AJPES od SB1 do vključno SB6 (Primerljivost bonitetnih ocen je razvidna na:  </w:t>
      </w:r>
      <w:hyperlink r:id="rId15" w:history="1">
        <w:r w:rsidRPr="000B7C63">
          <w:rPr>
            <w:rStyle w:val="Hiperpovezava"/>
            <w:rFonts w:ascii="Merriweather" w:hAnsi="Merriweather"/>
            <w:color w:val="auto"/>
          </w:rPr>
          <w:t>https://www.ajpes.si/bonitetne_storitve/s.bon_ajpes/bonitetna_lestvica</w:t>
        </w:r>
      </w:hyperlink>
      <w:r w:rsidRPr="000B7C63">
        <w:rPr>
          <w:rFonts w:ascii="Merriweather" w:hAnsi="Merriweather"/>
        </w:rPr>
        <w:t>).</w:t>
      </w:r>
    </w:p>
    <w:p w14:paraId="14B7E5C2" w14:textId="77777777" w:rsidR="00F70AE3" w:rsidRPr="000B7C63" w:rsidRDefault="00F70AE3" w:rsidP="0009010C">
      <w:pPr>
        <w:pStyle w:val="Odstavekseznama"/>
        <w:tabs>
          <w:tab w:val="left" w:pos="426"/>
        </w:tabs>
        <w:spacing w:line="260" w:lineRule="exact"/>
        <w:ind w:left="426"/>
        <w:jc w:val="both"/>
        <w:rPr>
          <w:rFonts w:ascii="Merriweather" w:hAnsi="Merriweather"/>
        </w:rPr>
      </w:pPr>
    </w:p>
    <w:p w14:paraId="6DF5FD2B"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t xml:space="preserve">Vsa zgoraj navedena potrdila ne smejo biti starejša od 30 dni od dneva, določenega za odpiranje ponudb. </w:t>
      </w:r>
    </w:p>
    <w:p w14:paraId="10FE5595" w14:textId="77777777" w:rsidR="00F70AE3" w:rsidRPr="000B7C63" w:rsidRDefault="00F70AE3" w:rsidP="0009010C">
      <w:pPr>
        <w:pStyle w:val="Odstavekseznama"/>
        <w:tabs>
          <w:tab w:val="left" w:pos="426"/>
        </w:tabs>
        <w:spacing w:line="260" w:lineRule="exact"/>
        <w:ind w:left="426"/>
        <w:jc w:val="both"/>
        <w:rPr>
          <w:rFonts w:ascii="Merriweather" w:hAnsi="Merriweather"/>
        </w:rPr>
      </w:pPr>
    </w:p>
    <w:p w14:paraId="0825EB75"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t>Bonitetni obrazec in/ali potrdila bank so predložena v sistem e-JN v elektronski obliki. Potrdila bank in potrdilo o bonitetni oceni v tujem jeziku se predložijo v originalnem jeziku dokumenta in uradnem prevodu v slovenski jezik.</w:t>
      </w:r>
    </w:p>
    <w:p w14:paraId="31C68F11" w14:textId="77777777" w:rsidR="00F70AE3" w:rsidRPr="000B7C63" w:rsidRDefault="00F70AE3" w:rsidP="0009010C">
      <w:pPr>
        <w:pStyle w:val="Odstavekseznama"/>
        <w:tabs>
          <w:tab w:val="left" w:pos="426"/>
        </w:tabs>
        <w:spacing w:line="260" w:lineRule="exact"/>
        <w:ind w:left="426"/>
        <w:jc w:val="both"/>
        <w:rPr>
          <w:rFonts w:ascii="Merriweather" w:hAnsi="Merriweather"/>
        </w:rPr>
      </w:pPr>
    </w:p>
    <w:p w14:paraId="296B556C" w14:textId="77777777" w:rsidR="00F70AE3" w:rsidRPr="000B7C63" w:rsidRDefault="00F70AE3" w:rsidP="0009010C">
      <w:pPr>
        <w:pStyle w:val="Odstavekseznama"/>
        <w:tabs>
          <w:tab w:val="left" w:pos="426"/>
        </w:tabs>
        <w:spacing w:line="260" w:lineRule="exact"/>
        <w:ind w:left="426"/>
        <w:jc w:val="both"/>
        <w:rPr>
          <w:rFonts w:ascii="Merriweather" w:hAnsi="Merriweather"/>
        </w:rPr>
      </w:pPr>
      <w:r w:rsidRPr="000B7C63">
        <w:rPr>
          <w:rFonts w:ascii="Merriweather" w:hAnsi="Merriweather"/>
        </w:rPr>
        <w:lastRenderedPageBreak/>
        <w:t xml:space="preserve">Pogoj mora izpolnjevati ponudnik ali </w:t>
      </w:r>
      <w:proofErr w:type="spellStart"/>
      <w:r w:rsidRPr="000B7C63">
        <w:rPr>
          <w:rFonts w:ascii="Merriweather" w:hAnsi="Merriweather"/>
        </w:rPr>
        <w:t>soponudnik</w:t>
      </w:r>
      <w:proofErr w:type="spellEnd"/>
      <w:r w:rsidRPr="000B7C63">
        <w:rPr>
          <w:rFonts w:ascii="Merriweather" w:hAnsi="Merriweather"/>
        </w:rPr>
        <w:t xml:space="preserve">. Če ponudnik sodeluje s podizvajalcem, katerega delež del presega 50 % vrednosti naročila, mora pogoj glede </w:t>
      </w:r>
      <w:proofErr w:type="spellStart"/>
      <w:r w:rsidRPr="000B7C63">
        <w:rPr>
          <w:rFonts w:ascii="Merriweather" w:hAnsi="Merriweather"/>
        </w:rPr>
        <w:t>neblokade</w:t>
      </w:r>
      <w:proofErr w:type="spellEnd"/>
      <w:r w:rsidRPr="000B7C63">
        <w:rPr>
          <w:rFonts w:ascii="Merriweather" w:hAnsi="Merriweather"/>
        </w:rPr>
        <w:t xml:space="preserve"> TRR in bonitetne ocene izpolnjevati tudi podizvajalec. Pogoj velja le za gospodarske subjekte, ki so pravne osebe ali samostojni podjetniki posamezniki. </w:t>
      </w:r>
    </w:p>
    <w:p w14:paraId="15B8C656" w14:textId="77777777" w:rsidR="00F70AE3" w:rsidRPr="000B7C63" w:rsidRDefault="00F70AE3" w:rsidP="0009010C">
      <w:pPr>
        <w:pStyle w:val="Odstavekseznama"/>
        <w:tabs>
          <w:tab w:val="left" w:pos="426"/>
        </w:tabs>
        <w:spacing w:line="260" w:lineRule="exact"/>
        <w:ind w:left="426"/>
        <w:jc w:val="both"/>
        <w:rPr>
          <w:rFonts w:ascii="Merriweather" w:hAnsi="Merriweather"/>
        </w:rPr>
      </w:pPr>
    </w:p>
    <w:p w14:paraId="49261FA4" w14:textId="77777777" w:rsidR="000E665C" w:rsidRPr="000B7C63" w:rsidRDefault="000E665C" w:rsidP="000E665C">
      <w:pPr>
        <w:jc w:val="both"/>
        <w:rPr>
          <w:rFonts w:ascii="Merriweather" w:hAnsi="Merriweather"/>
          <w:b/>
          <w:bCs/>
          <w:u w:val="single"/>
        </w:rPr>
      </w:pPr>
    </w:p>
    <w:p w14:paraId="4D8B0A8F" w14:textId="6DA479C3" w:rsidR="00FE24F1" w:rsidRPr="000B7C63" w:rsidRDefault="00FE24F1" w:rsidP="00FE24F1">
      <w:pPr>
        <w:tabs>
          <w:tab w:val="right" w:pos="-284"/>
        </w:tabs>
        <w:ind w:left="426" w:hanging="426"/>
        <w:jc w:val="both"/>
        <w:rPr>
          <w:rFonts w:ascii="Merriweather" w:hAnsi="Merriweather"/>
        </w:rPr>
      </w:pPr>
      <w:r w:rsidRPr="000B7C63">
        <w:rPr>
          <w:rFonts w:ascii="Merriweather" w:hAnsi="Merriweather"/>
          <w:sz w:val="16"/>
          <w:szCs w:val="16"/>
        </w:rPr>
        <w:t xml:space="preserve">©    </w:t>
      </w:r>
      <w:r w:rsidRPr="000B7C63">
        <w:rPr>
          <w:rFonts w:ascii="Merriweather" w:hAnsi="Merriweather"/>
        </w:rPr>
        <w:t xml:space="preserve"> izpolnjen, žigosan in podpisan obrazec</w:t>
      </w:r>
      <w:r w:rsidRPr="000B7C63">
        <w:rPr>
          <w:rFonts w:ascii="Merriweather" w:hAnsi="Merriweather"/>
          <w:b/>
        </w:rPr>
        <w:t xml:space="preserve"> »Izjava ponudnika o usposobljenih delavcih«         </w:t>
      </w:r>
      <w:r w:rsidRPr="000B7C63">
        <w:rPr>
          <w:rFonts w:ascii="Merriweather" w:hAnsi="Merriweather"/>
        </w:rPr>
        <w:t>(Priloga št. 1</w:t>
      </w:r>
      <w:r w:rsidR="00484775">
        <w:rPr>
          <w:rFonts w:ascii="Merriweather" w:hAnsi="Merriweather"/>
        </w:rPr>
        <w:t>0</w:t>
      </w:r>
      <w:r w:rsidRPr="000B7C63">
        <w:rPr>
          <w:rFonts w:ascii="Merriweather" w:hAnsi="Merriweather"/>
        </w:rPr>
        <w:t>);</w:t>
      </w:r>
    </w:p>
    <w:p w14:paraId="6A20FDCB" w14:textId="1B1733B7" w:rsidR="00FE24F1" w:rsidRPr="000B7C63" w:rsidRDefault="00FE24F1" w:rsidP="00FE24F1">
      <w:pPr>
        <w:spacing w:before="120"/>
        <w:ind w:left="426"/>
        <w:jc w:val="both"/>
        <w:rPr>
          <w:rFonts w:ascii="Merriweather" w:hAnsi="Merriweather"/>
          <w:iCs/>
        </w:rPr>
      </w:pPr>
      <w:r w:rsidRPr="000B7C63">
        <w:rPr>
          <w:rFonts w:ascii="Merriweather" w:hAnsi="Merriweather"/>
          <w:iCs/>
        </w:rPr>
        <w:t xml:space="preserve">Ponudnik mora predmetne storitve izvajati z najmanj (2) dvema strokovnjakoma za izvedbo nadgradnje naročnikovega prostorskega informacijskega sistema PISELJ, od katerih ima vsak vsaj (5) pet let delovnih izkušenj s prostorsko informatiko na področju elektro distribucije in vsaj (5) pet let delovnih izkušenj pri delu s SDMS platformo. Nominirana strokovnjaka morata biti zaposlena za nedoločen in polni delovni čas pri ponudniku, </w:t>
      </w:r>
      <w:proofErr w:type="spellStart"/>
      <w:r w:rsidRPr="000B7C63">
        <w:rPr>
          <w:rFonts w:ascii="Merriweather" w:hAnsi="Merriweather"/>
          <w:iCs/>
        </w:rPr>
        <w:t>soponudniku</w:t>
      </w:r>
      <w:proofErr w:type="spellEnd"/>
      <w:r w:rsidRPr="000B7C63">
        <w:rPr>
          <w:rFonts w:ascii="Merriweather" w:hAnsi="Merriweather"/>
          <w:iCs/>
        </w:rPr>
        <w:t xml:space="preserve"> ali podizvajalcu.</w:t>
      </w:r>
    </w:p>
    <w:p w14:paraId="0EB53987" w14:textId="754D9D4C" w:rsidR="00FE24F1" w:rsidRPr="000B7C63" w:rsidRDefault="00FE24F1" w:rsidP="00FE24F1">
      <w:pPr>
        <w:spacing w:before="120"/>
        <w:ind w:left="426"/>
        <w:jc w:val="both"/>
        <w:rPr>
          <w:rFonts w:ascii="Merriweather" w:hAnsi="Merriweather"/>
          <w:iCs/>
        </w:rPr>
      </w:pPr>
      <w:r w:rsidRPr="000B7C63">
        <w:rPr>
          <w:rFonts w:ascii="Merriweather" w:hAnsi="Merriweather"/>
        </w:rPr>
        <w:t xml:space="preserve">Ponudnik mora predložiti izpolnjene, žigosane in podpisane obrazce </w:t>
      </w:r>
      <w:r w:rsidRPr="000B7C63">
        <w:rPr>
          <w:rFonts w:ascii="Merriweather" w:hAnsi="Merriweather"/>
          <w:b/>
        </w:rPr>
        <w:t>»Izjava ponudnika o usposobljenih delavcih«</w:t>
      </w:r>
      <w:r w:rsidRPr="000B7C63">
        <w:rPr>
          <w:rFonts w:ascii="Merriweather" w:hAnsi="Merriweather"/>
        </w:rPr>
        <w:t xml:space="preserve"> (Priloga št. 1</w:t>
      </w:r>
      <w:r w:rsidR="00797AA6">
        <w:rPr>
          <w:rFonts w:ascii="Merriweather" w:hAnsi="Merriweather"/>
        </w:rPr>
        <w:t>0</w:t>
      </w:r>
      <w:r w:rsidRPr="000B7C63">
        <w:rPr>
          <w:rFonts w:ascii="Merriweather" w:hAnsi="Merriweather"/>
        </w:rPr>
        <w:t>). V izjavi mora ponudnik navesti ime in priimek strokovnjaka, kje je zaposlen, število let delovnih izkušenj v prostorski informatiki na področju elektro distribucije in število let delovnih izkušenj pri delu s SDMS platformo. Naročnik si pridržuje pravico preveriti ponudnikove navedbe.</w:t>
      </w:r>
    </w:p>
    <w:p w14:paraId="596CAF48" w14:textId="77777777" w:rsidR="00FE24F1" w:rsidRPr="000B7C63" w:rsidRDefault="00FE24F1" w:rsidP="00FE24F1">
      <w:pPr>
        <w:tabs>
          <w:tab w:val="left" w:pos="567"/>
        </w:tabs>
        <w:ind w:left="426"/>
        <w:jc w:val="both"/>
        <w:rPr>
          <w:rFonts w:ascii="Merriweather" w:hAnsi="Merriweather"/>
        </w:rPr>
      </w:pPr>
    </w:p>
    <w:p w14:paraId="398D42AF" w14:textId="77777777" w:rsidR="00FE24F1" w:rsidRPr="000B7C63" w:rsidRDefault="00FE24F1" w:rsidP="00FE24F1">
      <w:pPr>
        <w:tabs>
          <w:tab w:val="right" w:pos="-284"/>
          <w:tab w:val="left" w:pos="284"/>
        </w:tabs>
        <w:ind w:left="426"/>
        <w:jc w:val="both"/>
        <w:rPr>
          <w:rFonts w:ascii="Merriweather" w:hAnsi="Merriweather"/>
        </w:rPr>
      </w:pPr>
      <w:r w:rsidRPr="000B7C63">
        <w:rPr>
          <w:rFonts w:ascii="Merriweather" w:hAnsi="Merriweather"/>
        </w:rPr>
        <w:t xml:space="preserve">Navede se delavce, ki bodo dejansko sodelovali pri izvajanju storitev. </w:t>
      </w:r>
    </w:p>
    <w:p w14:paraId="7B441221" w14:textId="77777777" w:rsidR="00FE24F1" w:rsidRPr="000B7C63" w:rsidRDefault="00FE24F1" w:rsidP="00FE24F1">
      <w:pPr>
        <w:tabs>
          <w:tab w:val="right" w:pos="-284"/>
          <w:tab w:val="left" w:pos="284"/>
        </w:tabs>
        <w:ind w:left="-142"/>
        <w:jc w:val="both"/>
        <w:rPr>
          <w:rFonts w:ascii="Merriweather" w:hAnsi="Merriweather"/>
        </w:rPr>
      </w:pPr>
    </w:p>
    <w:p w14:paraId="7D788507" w14:textId="068D022E" w:rsidR="00FE24F1" w:rsidRPr="000B7C63" w:rsidRDefault="00FE24F1" w:rsidP="00FE24F1">
      <w:pPr>
        <w:tabs>
          <w:tab w:val="right" w:pos="-284"/>
          <w:tab w:val="left" w:pos="426"/>
        </w:tabs>
        <w:ind w:left="426" w:hanging="284"/>
        <w:jc w:val="both"/>
        <w:rPr>
          <w:rFonts w:ascii="Merriweather" w:hAnsi="Merriweather"/>
        </w:rPr>
      </w:pPr>
      <w:r w:rsidRPr="000B7C63">
        <w:rPr>
          <w:rFonts w:ascii="Merriweather" w:hAnsi="Merriweather"/>
          <w:sz w:val="16"/>
          <w:szCs w:val="16"/>
        </w:rPr>
        <w:t>©</w:t>
      </w:r>
      <w:r w:rsidRPr="000B7C63">
        <w:rPr>
          <w:rFonts w:ascii="Merriweather" w:hAnsi="Merriweather"/>
        </w:rPr>
        <w:t xml:space="preserve"> izpolnjen, žigosan in podpisan obrazec</w:t>
      </w:r>
      <w:r w:rsidRPr="000B7C63">
        <w:rPr>
          <w:rFonts w:ascii="Merriweather" w:hAnsi="Merriweather"/>
          <w:b/>
        </w:rPr>
        <w:t xml:space="preserve"> »Potrdilo o referencah ponudnika«</w:t>
      </w:r>
      <w:r w:rsidRPr="000B7C63">
        <w:rPr>
          <w:rFonts w:ascii="Merriweather" w:hAnsi="Merriweather"/>
        </w:rPr>
        <w:t xml:space="preserve"> (Priloga št. 1</w:t>
      </w:r>
      <w:r w:rsidR="00484775">
        <w:rPr>
          <w:rFonts w:ascii="Merriweather" w:hAnsi="Merriweather"/>
        </w:rPr>
        <w:t>1</w:t>
      </w:r>
      <w:r w:rsidRPr="000B7C63">
        <w:rPr>
          <w:rFonts w:ascii="Merriweather" w:hAnsi="Merriweather"/>
        </w:rPr>
        <w:t>);</w:t>
      </w:r>
    </w:p>
    <w:p w14:paraId="1394664A" w14:textId="77777777" w:rsidR="00FE24F1" w:rsidRPr="000B7C63" w:rsidRDefault="00FE24F1" w:rsidP="00FE24F1">
      <w:pPr>
        <w:pStyle w:val="Telobesedila2"/>
        <w:tabs>
          <w:tab w:val="left" w:pos="426"/>
        </w:tabs>
        <w:ind w:left="426"/>
        <w:jc w:val="both"/>
        <w:rPr>
          <w:rFonts w:ascii="Merriweather" w:hAnsi="Merriweather"/>
          <w:b/>
          <w:bCs/>
          <w:i w:val="0"/>
          <w:sz w:val="20"/>
          <w:szCs w:val="20"/>
          <w:u w:val="single"/>
        </w:rPr>
      </w:pPr>
      <w:r w:rsidRPr="000B7C63">
        <w:rPr>
          <w:rFonts w:ascii="Merriweather" w:hAnsi="Merriweather"/>
          <w:b/>
          <w:bCs/>
          <w:i w:val="0"/>
          <w:sz w:val="20"/>
          <w:szCs w:val="20"/>
          <w:u w:val="single"/>
        </w:rPr>
        <w:t>Opis referenčnega pogoja:</w:t>
      </w:r>
    </w:p>
    <w:p w14:paraId="3F24EB64" w14:textId="17C4A3AC" w:rsidR="00FE24F1" w:rsidRPr="000B7C63" w:rsidRDefault="00FE24F1" w:rsidP="00FE24F1">
      <w:pPr>
        <w:pStyle w:val="Telobesedila2"/>
        <w:tabs>
          <w:tab w:val="left" w:pos="426"/>
        </w:tabs>
        <w:ind w:left="426"/>
        <w:jc w:val="both"/>
        <w:rPr>
          <w:rFonts w:ascii="Merriweather" w:hAnsi="Merriweather"/>
          <w:i w:val="0"/>
          <w:sz w:val="20"/>
          <w:szCs w:val="20"/>
        </w:rPr>
      </w:pPr>
      <w:r w:rsidRPr="000B7C63">
        <w:rPr>
          <w:rFonts w:ascii="Merriweather" w:hAnsi="Merriweather"/>
          <w:i w:val="0"/>
          <w:sz w:val="20"/>
          <w:szCs w:val="20"/>
        </w:rPr>
        <w:t>Ponudnik mora predložiti izpolnjen</w:t>
      </w:r>
      <w:r w:rsidR="00A268A3" w:rsidRPr="000B7C63">
        <w:rPr>
          <w:rFonts w:ascii="Merriweather" w:hAnsi="Merriweather"/>
          <w:i w:val="0"/>
          <w:sz w:val="20"/>
          <w:szCs w:val="20"/>
        </w:rPr>
        <w:t>o</w:t>
      </w:r>
      <w:r w:rsidRPr="000B7C63">
        <w:rPr>
          <w:rFonts w:ascii="Merriweather" w:hAnsi="Merriweather"/>
          <w:i w:val="0"/>
          <w:sz w:val="20"/>
          <w:szCs w:val="20"/>
        </w:rPr>
        <w:t xml:space="preserve"> in s strani naročnika žigosan</w:t>
      </w:r>
      <w:r w:rsidR="00A268A3" w:rsidRPr="000B7C63">
        <w:rPr>
          <w:rFonts w:ascii="Merriweather" w:hAnsi="Merriweather"/>
          <w:i w:val="0"/>
          <w:sz w:val="20"/>
          <w:szCs w:val="20"/>
        </w:rPr>
        <w:t>o</w:t>
      </w:r>
      <w:r w:rsidRPr="000B7C63">
        <w:rPr>
          <w:rFonts w:ascii="Merriweather" w:hAnsi="Merriweather"/>
          <w:i w:val="0"/>
          <w:sz w:val="20"/>
          <w:szCs w:val="20"/>
        </w:rPr>
        <w:t xml:space="preserve"> ter podpisan</w:t>
      </w:r>
      <w:r w:rsidR="00A268A3" w:rsidRPr="000B7C63">
        <w:rPr>
          <w:rFonts w:ascii="Merriweather" w:hAnsi="Merriweather"/>
          <w:i w:val="0"/>
          <w:sz w:val="20"/>
          <w:szCs w:val="20"/>
        </w:rPr>
        <w:t>o</w:t>
      </w:r>
      <w:r w:rsidRPr="000B7C63">
        <w:rPr>
          <w:rFonts w:ascii="Merriweather" w:hAnsi="Merriweather"/>
          <w:i w:val="0"/>
          <w:sz w:val="20"/>
          <w:szCs w:val="20"/>
        </w:rPr>
        <w:t xml:space="preserve"> </w:t>
      </w:r>
      <w:r w:rsidRPr="000B7C63">
        <w:rPr>
          <w:rFonts w:ascii="Merriweather" w:hAnsi="Merriweather"/>
          <w:b/>
          <w:bCs/>
          <w:i w:val="0"/>
          <w:sz w:val="20"/>
          <w:szCs w:val="20"/>
        </w:rPr>
        <w:t>referenčn</w:t>
      </w:r>
      <w:r w:rsidR="00A268A3" w:rsidRPr="000B7C63">
        <w:rPr>
          <w:rFonts w:ascii="Merriweather" w:hAnsi="Merriweather"/>
          <w:b/>
          <w:bCs/>
          <w:i w:val="0"/>
          <w:sz w:val="20"/>
          <w:szCs w:val="20"/>
        </w:rPr>
        <w:t>o</w:t>
      </w:r>
      <w:r w:rsidRPr="000B7C63">
        <w:rPr>
          <w:rFonts w:ascii="Merriweather" w:hAnsi="Merriweather"/>
          <w:b/>
          <w:bCs/>
          <w:i w:val="0"/>
          <w:sz w:val="20"/>
          <w:szCs w:val="20"/>
        </w:rPr>
        <w:t xml:space="preserve"> potrdil</w:t>
      </w:r>
      <w:r w:rsidR="00A268A3" w:rsidRPr="000B7C63">
        <w:rPr>
          <w:rFonts w:ascii="Merriweather" w:hAnsi="Merriweather"/>
          <w:b/>
          <w:bCs/>
          <w:i w:val="0"/>
          <w:sz w:val="20"/>
          <w:szCs w:val="20"/>
        </w:rPr>
        <w:t>o</w:t>
      </w:r>
      <w:r w:rsidRPr="000B7C63">
        <w:rPr>
          <w:rFonts w:ascii="Merriweather" w:hAnsi="Merriweather"/>
          <w:i w:val="0"/>
          <w:sz w:val="20"/>
          <w:szCs w:val="20"/>
        </w:rPr>
        <w:t xml:space="preserve"> (Priloga št. 1</w:t>
      </w:r>
      <w:r w:rsidR="00484775">
        <w:rPr>
          <w:rFonts w:ascii="Merriweather" w:hAnsi="Merriweather"/>
          <w:i w:val="0"/>
          <w:sz w:val="20"/>
          <w:szCs w:val="20"/>
        </w:rPr>
        <w:t>1</w:t>
      </w:r>
      <w:r w:rsidRPr="000B7C63">
        <w:rPr>
          <w:rFonts w:ascii="Merriweather" w:hAnsi="Merriweather"/>
          <w:i w:val="0"/>
          <w:sz w:val="20"/>
          <w:szCs w:val="20"/>
        </w:rPr>
        <w:t>), iz kater</w:t>
      </w:r>
      <w:r w:rsidR="00A268A3" w:rsidRPr="000B7C63">
        <w:rPr>
          <w:rFonts w:ascii="Merriweather" w:hAnsi="Merriweather"/>
          <w:i w:val="0"/>
          <w:sz w:val="20"/>
          <w:szCs w:val="20"/>
        </w:rPr>
        <w:t>ega</w:t>
      </w:r>
      <w:r w:rsidRPr="000B7C63">
        <w:rPr>
          <w:rFonts w:ascii="Merriweather" w:hAnsi="Merriweather"/>
          <w:i w:val="0"/>
          <w:sz w:val="20"/>
          <w:szCs w:val="20"/>
        </w:rPr>
        <w:t xml:space="preserve"> je razvidno, da </w:t>
      </w:r>
      <w:r w:rsidR="00A268A3" w:rsidRPr="000B7C63">
        <w:rPr>
          <w:rFonts w:ascii="Merriweather" w:hAnsi="Merriweather"/>
          <w:i w:val="0"/>
          <w:sz w:val="20"/>
          <w:szCs w:val="20"/>
        </w:rPr>
        <w:t>je</w:t>
      </w:r>
      <w:r w:rsidRPr="000B7C63">
        <w:rPr>
          <w:rFonts w:ascii="Merriweather" w:hAnsi="Merriweather"/>
          <w:i w:val="0"/>
          <w:sz w:val="20"/>
          <w:szCs w:val="20"/>
        </w:rPr>
        <w:t xml:space="preserve"> ponudnik kot izvajalec v obdobju od 1.</w:t>
      </w:r>
      <w:r w:rsidR="00F4587F" w:rsidRPr="000B7C63">
        <w:rPr>
          <w:rFonts w:ascii="Merriweather" w:hAnsi="Merriweather"/>
          <w:i w:val="0"/>
          <w:sz w:val="20"/>
          <w:szCs w:val="20"/>
        </w:rPr>
        <w:t>8</w:t>
      </w:r>
      <w:r w:rsidRPr="000B7C63">
        <w:rPr>
          <w:rFonts w:ascii="Merriweather" w:hAnsi="Merriweather"/>
          <w:i w:val="0"/>
          <w:sz w:val="20"/>
          <w:szCs w:val="20"/>
        </w:rPr>
        <w:t>.202</w:t>
      </w:r>
      <w:r w:rsidR="00705064" w:rsidRPr="000B7C63">
        <w:rPr>
          <w:rFonts w:ascii="Merriweather" w:hAnsi="Merriweather"/>
          <w:i w:val="0"/>
          <w:sz w:val="20"/>
          <w:szCs w:val="20"/>
        </w:rPr>
        <w:t>3</w:t>
      </w:r>
      <w:r w:rsidRPr="000B7C63">
        <w:rPr>
          <w:rFonts w:ascii="Merriweather" w:hAnsi="Merriweather"/>
          <w:i w:val="0"/>
          <w:sz w:val="20"/>
          <w:szCs w:val="20"/>
        </w:rPr>
        <w:t xml:space="preserve"> do dne izpolnjevanja potrdila izvede</w:t>
      </w:r>
      <w:r w:rsidR="00A268A3" w:rsidRPr="000B7C63">
        <w:rPr>
          <w:rFonts w:ascii="Merriweather" w:hAnsi="Merriweather"/>
          <w:i w:val="0"/>
          <w:sz w:val="20"/>
          <w:szCs w:val="20"/>
        </w:rPr>
        <w:t>l</w:t>
      </w:r>
      <w:r w:rsidRPr="000B7C63">
        <w:rPr>
          <w:rFonts w:ascii="Merriweather" w:hAnsi="Merriweather"/>
          <w:i w:val="0"/>
          <w:sz w:val="20"/>
          <w:szCs w:val="20"/>
        </w:rPr>
        <w:t xml:space="preserve"> vsaj </w:t>
      </w:r>
      <w:r w:rsidR="00A268A3" w:rsidRPr="000B7C63">
        <w:rPr>
          <w:rFonts w:ascii="Merriweather" w:hAnsi="Merriweather"/>
          <w:i w:val="0"/>
          <w:sz w:val="20"/>
          <w:szCs w:val="20"/>
        </w:rPr>
        <w:t>eno</w:t>
      </w:r>
      <w:r w:rsidR="00A718CF" w:rsidRPr="000B7C63">
        <w:rPr>
          <w:rFonts w:ascii="Merriweather" w:hAnsi="Merriweather"/>
          <w:i w:val="0"/>
          <w:sz w:val="20"/>
          <w:szCs w:val="20"/>
        </w:rPr>
        <w:t xml:space="preserve"> </w:t>
      </w:r>
      <w:r w:rsidRPr="000B7C63">
        <w:rPr>
          <w:rFonts w:ascii="Merriweather" w:hAnsi="Merriweather"/>
          <w:i w:val="0"/>
          <w:sz w:val="20"/>
          <w:szCs w:val="20"/>
        </w:rPr>
        <w:t>nadgradnj</w:t>
      </w:r>
      <w:r w:rsidR="00A268A3" w:rsidRPr="000B7C63">
        <w:rPr>
          <w:rFonts w:ascii="Merriweather" w:hAnsi="Merriweather"/>
          <w:i w:val="0"/>
          <w:sz w:val="20"/>
          <w:szCs w:val="20"/>
        </w:rPr>
        <w:t>o</w:t>
      </w:r>
      <w:r w:rsidRPr="000B7C63">
        <w:rPr>
          <w:rFonts w:ascii="Merriweather" w:hAnsi="Merriweather"/>
          <w:i w:val="0"/>
          <w:sz w:val="20"/>
          <w:szCs w:val="20"/>
        </w:rPr>
        <w:t xml:space="preserve"> prostorskih informacijskih sistemov</w:t>
      </w:r>
      <w:r w:rsidR="00705064" w:rsidRPr="000B7C63">
        <w:rPr>
          <w:rFonts w:ascii="Merriweather" w:hAnsi="Merriweather"/>
          <w:i w:val="0"/>
          <w:sz w:val="20"/>
          <w:szCs w:val="20"/>
        </w:rPr>
        <w:t xml:space="preserve"> </w:t>
      </w:r>
      <w:r w:rsidRPr="000B7C63">
        <w:rPr>
          <w:rFonts w:ascii="Merriweather" w:hAnsi="Merriweather"/>
          <w:i w:val="0"/>
          <w:sz w:val="20"/>
          <w:szCs w:val="20"/>
        </w:rPr>
        <w:t>s področja elektro distribucije. Ponudnik mora izkazati z referenčnim potrdil</w:t>
      </w:r>
      <w:r w:rsidR="0056685F" w:rsidRPr="000B7C63">
        <w:rPr>
          <w:rFonts w:ascii="Merriweather" w:hAnsi="Merriweather"/>
          <w:i w:val="0"/>
          <w:sz w:val="20"/>
          <w:szCs w:val="20"/>
        </w:rPr>
        <w:t>om</w:t>
      </w:r>
      <w:r w:rsidRPr="000B7C63">
        <w:rPr>
          <w:rFonts w:ascii="Merriweather" w:hAnsi="Merriweather"/>
          <w:i w:val="0"/>
          <w:sz w:val="20"/>
          <w:szCs w:val="20"/>
        </w:rPr>
        <w:t xml:space="preserve">, da </w:t>
      </w:r>
      <w:r w:rsidR="0056685F" w:rsidRPr="000B7C63">
        <w:rPr>
          <w:rFonts w:ascii="Merriweather" w:hAnsi="Merriweather"/>
          <w:i w:val="0"/>
          <w:sz w:val="20"/>
          <w:szCs w:val="20"/>
        </w:rPr>
        <w:t>je</w:t>
      </w:r>
      <w:r w:rsidRPr="000B7C63">
        <w:rPr>
          <w:rFonts w:ascii="Merriweather" w:hAnsi="Merriweather"/>
          <w:i w:val="0"/>
          <w:sz w:val="20"/>
          <w:szCs w:val="20"/>
        </w:rPr>
        <w:t xml:space="preserve"> bile nadgradnj</w:t>
      </w:r>
      <w:r w:rsidR="0056685F" w:rsidRPr="000B7C63">
        <w:rPr>
          <w:rFonts w:ascii="Merriweather" w:hAnsi="Merriweather"/>
          <w:i w:val="0"/>
          <w:sz w:val="20"/>
          <w:szCs w:val="20"/>
        </w:rPr>
        <w:t>a</w:t>
      </w:r>
      <w:r w:rsidRPr="000B7C63">
        <w:rPr>
          <w:rFonts w:ascii="Merriweather" w:hAnsi="Merriweather"/>
          <w:i w:val="0"/>
          <w:sz w:val="20"/>
          <w:szCs w:val="20"/>
        </w:rPr>
        <w:t xml:space="preserve"> izveden</w:t>
      </w:r>
      <w:r w:rsidR="0056685F" w:rsidRPr="000B7C63">
        <w:rPr>
          <w:rFonts w:ascii="Merriweather" w:hAnsi="Merriweather"/>
          <w:i w:val="0"/>
          <w:sz w:val="20"/>
          <w:szCs w:val="20"/>
        </w:rPr>
        <w:t>a</w:t>
      </w:r>
      <w:r w:rsidRPr="000B7C63">
        <w:rPr>
          <w:rFonts w:ascii="Merriweather" w:hAnsi="Merriweather"/>
          <w:i w:val="0"/>
          <w:sz w:val="20"/>
          <w:szCs w:val="20"/>
        </w:rPr>
        <w:t xml:space="preserve"> na prostorskih informacijskih sistemih, ki delujejo na platformi SDMS in v vrednosti vsaj </w:t>
      </w:r>
      <w:r w:rsidR="00CB1543" w:rsidRPr="000B7C63">
        <w:rPr>
          <w:rFonts w:ascii="Merriweather" w:hAnsi="Merriweather"/>
          <w:i w:val="0"/>
          <w:sz w:val="20"/>
          <w:szCs w:val="20"/>
        </w:rPr>
        <w:t>10</w:t>
      </w:r>
      <w:r w:rsidRPr="000B7C63">
        <w:rPr>
          <w:rFonts w:ascii="Merriweather" w:hAnsi="Merriweather"/>
          <w:i w:val="0"/>
          <w:sz w:val="20"/>
          <w:szCs w:val="20"/>
        </w:rPr>
        <w:t>.000,00 EUR brez DDV.</w:t>
      </w:r>
    </w:p>
    <w:p w14:paraId="3DA2C224" w14:textId="77777777" w:rsidR="0056685F" w:rsidRPr="000B7C63" w:rsidRDefault="0056685F" w:rsidP="000B7C63">
      <w:pPr>
        <w:jc w:val="both"/>
        <w:rPr>
          <w:rFonts w:ascii="Merriweather" w:hAnsi="Merriweather"/>
        </w:rPr>
      </w:pPr>
    </w:p>
    <w:p w14:paraId="07C399A2" w14:textId="35B3BDF9" w:rsidR="0056685F" w:rsidRPr="000B7C63" w:rsidRDefault="0056685F" w:rsidP="0056685F">
      <w:pPr>
        <w:pStyle w:val="Telobesedila2"/>
        <w:tabs>
          <w:tab w:val="left" w:pos="426"/>
        </w:tabs>
        <w:ind w:left="426"/>
        <w:jc w:val="both"/>
        <w:rPr>
          <w:rFonts w:ascii="Merriweather" w:hAnsi="Merriweather"/>
          <w:i w:val="0"/>
        </w:rPr>
      </w:pPr>
      <w:r w:rsidRPr="000B7C63">
        <w:rPr>
          <w:rFonts w:ascii="Merriweather" w:eastAsia="Arial" w:hAnsi="Merriweather" w:cs="Arial"/>
          <w:i w:val="0"/>
          <w:sz w:val="20"/>
          <w:szCs w:val="20"/>
        </w:rPr>
        <w:t>Upoštevale se bodo samo reference tistega gospodarskega subjekta, ki bo dejansko izvajal storitve, za katere je izdano referenčno potrdilo.</w:t>
      </w:r>
      <w:r w:rsidRPr="000B7C63">
        <w:rPr>
          <w:rFonts w:ascii="Merriweather" w:eastAsia="Arial" w:hAnsi="Merriweather" w:cs="Arial"/>
          <w:sz w:val="20"/>
          <w:szCs w:val="20"/>
        </w:rPr>
        <w:t xml:space="preserve"> </w:t>
      </w:r>
    </w:p>
    <w:p w14:paraId="06673240" w14:textId="77777777" w:rsidR="00FE24F1" w:rsidRPr="000B7C63" w:rsidRDefault="00FE24F1" w:rsidP="00FE24F1">
      <w:pPr>
        <w:jc w:val="both"/>
        <w:rPr>
          <w:rFonts w:ascii="Merriweather" w:hAnsi="Merriweather"/>
        </w:rPr>
      </w:pPr>
    </w:p>
    <w:p w14:paraId="3FFF6956" w14:textId="21B43557" w:rsidR="00FE24F1" w:rsidRPr="000B7C63" w:rsidRDefault="00FE24F1" w:rsidP="00FE24F1">
      <w:pPr>
        <w:numPr>
          <w:ilvl w:val="0"/>
          <w:numId w:val="80"/>
        </w:numPr>
        <w:ind w:left="426" w:hanging="426"/>
        <w:jc w:val="both"/>
        <w:rPr>
          <w:rFonts w:ascii="Merriweather" w:hAnsi="Merriweather"/>
        </w:rPr>
      </w:pPr>
      <w:r w:rsidRPr="000B7C63">
        <w:rPr>
          <w:rFonts w:ascii="Merriweather" w:hAnsi="Merriweather"/>
        </w:rPr>
        <w:t xml:space="preserve">izpolnjen, žigosan in podpisan obrazec </w:t>
      </w:r>
      <w:r w:rsidRPr="000B7C63">
        <w:rPr>
          <w:rFonts w:ascii="Merriweather" w:hAnsi="Merriweather"/>
          <w:b/>
        </w:rPr>
        <w:t>»</w:t>
      </w:r>
      <w:bookmarkStart w:id="7" w:name="_Hlk132266629"/>
      <w:r w:rsidRPr="000B7C63">
        <w:rPr>
          <w:rFonts w:ascii="Merriweather" w:hAnsi="Merriweather"/>
          <w:b/>
        </w:rPr>
        <w:t xml:space="preserve">Izjava o pravici do intelektualne lastnine izvorne kode PISELJ </w:t>
      </w:r>
      <w:bookmarkEnd w:id="7"/>
      <w:r w:rsidRPr="000B7C63">
        <w:rPr>
          <w:rFonts w:ascii="Merriweather" w:hAnsi="Merriweather"/>
          <w:b/>
        </w:rPr>
        <w:t xml:space="preserve"> </w:t>
      </w:r>
      <w:r w:rsidRPr="000B7C63">
        <w:rPr>
          <w:rFonts w:ascii="Merriweather" w:hAnsi="Merriweather"/>
        </w:rPr>
        <w:t>(Priloga št. 1</w:t>
      </w:r>
      <w:r w:rsidR="00484775">
        <w:rPr>
          <w:rFonts w:ascii="Merriweather" w:hAnsi="Merriweather"/>
        </w:rPr>
        <w:t>2</w:t>
      </w:r>
      <w:r w:rsidRPr="000B7C63">
        <w:rPr>
          <w:rFonts w:ascii="Merriweather" w:hAnsi="Merriweather"/>
        </w:rPr>
        <w:t>),</w:t>
      </w:r>
    </w:p>
    <w:p w14:paraId="4478E8E6" w14:textId="77777777" w:rsidR="00FE24F1" w:rsidRPr="000B7C63" w:rsidRDefault="00FE24F1" w:rsidP="00FE24F1">
      <w:pPr>
        <w:ind w:left="426"/>
        <w:jc w:val="both"/>
        <w:rPr>
          <w:rFonts w:ascii="Merriweather" w:hAnsi="Merriweather"/>
        </w:rPr>
      </w:pPr>
    </w:p>
    <w:p w14:paraId="6D8BA588" w14:textId="498B5582" w:rsidR="00FE24F1" w:rsidRPr="000B7C63" w:rsidRDefault="00FE24F1" w:rsidP="00FE24F1">
      <w:pPr>
        <w:numPr>
          <w:ilvl w:val="0"/>
          <w:numId w:val="112"/>
        </w:numPr>
        <w:jc w:val="both"/>
        <w:rPr>
          <w:rFonts w:ascii="Merriweather" w:hAnsi="Merriweather"/>
          <w:b/>
          <w:bCs/>
          <w:u w:val="single"/>
        </w:rPr>
      </w:pPr>
      <w:bookmarkStart w:id="8" w:name="_Hlk215212203"/>
      <w:r w:rsidRPr="000B7C63">
        <w:rPr>
          <w:rFonts w:ascii="Merriweather" w:hAnsi="Merriweather"/>
        </w:rPr>
        <w:t>izpolnjen, žigosan in podpisan obrazec</w:t>
      </w:r>
      <w:r w:rsidRPr="000B7C63">
        <w:rPr>
          <w:rFonts w:ascii="Merriweather" w:hAnsi="Merriweather"/>
          <w:b/>
        </w:rPr>
        <w:t xml:space="preserve"> »Izjava o vpogledu v varnostne politike Elektro Ljubljana d.d.«. </w:t>
      </w:r>
      <w:r w:rsidRPr="000B7C63">
        <w:rPr>
          <w:rFonts w:ascii="Merriweather" w:hAnsi="Merriweather"/>
          <w:u w:val="single"/>
        </w:rPr>
        <w:t>Ponudnik Izjavo o vpogledu v varnostne politike Elektro Ljubljana d.d. pridobi s strani Elektro Ljubljana d.d.</w:t>
      </w:r>
      <w:r w:rsidRPr="000B7C63">
        <w:rPr>
          <w:rFonts w:ascii="Merriweather" w:hAnsi="Merriweather"/>
        </w:rPr>
        <w:t xml:space="preserve"> (Priloga št. </w:t>
      </w:r>
      <w:r w:rsidR="004D63A0" w:rsidRPr="000B7C63">
        <w:rPr>
          <w:rFonts w:ascii="Merriweather" w:hAnsi="Merriweather"/>
        </w:rPr>
        <w:t>1</w:t>
      </w:r>
      <w:r w:rsidR="00797AA6">
        <w:rPr>
          <w:rFonts w:ascii="Merriweather" w:hAnsi="Merriweather"/>
        </w:rPr>
        <w:t>2</w:t>
      </w:r>
      <w:r w:rsidR="00A268A3" w:rsidRPr="000B7C63">
        <w:rPr>
          <w:rFonts w:ascii="Merriweather" w:hAnsi="Merriweather"/>
        </w:rPr>
        <w:t>b</w:t>
      </w:r>
      <w:r w:rsidRPr="000B7C63">
        <w:rPr>
          <w:rFonts w:ascii="Merriweather" w:hAnsi="Merriweather"/>
        </w:rPr>
        <w:t>)</w:t>
      </w:r>
      <w:r w:rsidRPr="000B7C63">
        <w:rPr>
          <w:rFonts w:ascii="Merriweather" w:hAnsi="Merriweather"/>
          <w:u w:val="single"/>
        </w:rPr>
        <w:t>, po izvedenem osebnem vpogledu v varnostne politike, ki se izvede pred oddajo ponudbe</w:t>
      </w:r>
      <w:r w:rsidRPr="000B7C63">
        <w:rPr>
          <w:rFonts w:ascii="Merriweather" w:hAnsi="Merriweather"/>
        </w:rPr>
        <w:t xml:space="preserve">. Oseba mora imeti ob vpogledu izpolnjeno </w:t>
      </w:r>
      <w:r w:rsidRPr="000B7C63">
        <w:rPr>
          <w:rFonts w:ascii="Merriweather" w:hAnsi="Merriweather"/>
          <w:u w:val="single"/>
        </w:rPr>
        <w:t xml:space="preserve">Pooblastilo za seznanitev s krovnimi varnostnimi politikami podjetja Elektro Ljubljana d.d. </w:t>
      </w:r>
      <w:r w:rsidRPr="000B7C63">
        <w:rPr>
          <w:rFonts w:ascii="Merriweather" w:hAnsi="Merriweather"/>
        </w:rPr>
        <w:t xml:space="preserve">(Priloga št. </w:t>
      </w:r>
      <w:r w:rsidR="004D63A0" w:rsidRPr="000B7C63">
        <w:rPr>
          <w:rFonts w:ascii="Merriweather" w:hAnsi="Merriweather"/>
        </w:rPr>
        <w:t>1</w:t>
      </w:r>
      <w:r w:rsidR="00797AA6">
        <w:rPr>
          <w:rFonts w:ascii="Merriweather" w:hAnsi="Merriweather"/>
        </w:rPr>
        <w:t>2</w:t>
      </w:r>
      <w:r w:rsidR="00A268A3" w:rsidRPr="000B7C63">
        <w:rPr>
          <w:rFonts w:ascii="Merriweather" w:hAnsi="Merriweather"/>
        </w:rPr>
        <w:t>a</w:t>
      </w:r>
      <w:r w:rsidRPr="000B7C63">
        <w:rPr>
          <w:rFonts w:ascii="Merriweather" w:hAnsi="Merriweather"/>
        </w:rPr>
        <w:t xml:space="preserve">). </w:t>
      </w:r>
      <w:r w:rsidRPr="000B7C63">
        <w:rPr>
          <w:rFonts w:ascii="Merriweather" w:hAnsi="Merriweather"/>
          <w:b/>
          <w:bCs/>
          <w:u w:val="single"/>
        </w:rPr>
        <w:t xml:space="preserve">Ponudnik se dogovori za termin vpogleda pri g. F. Vršniku na tel. 031/333-613. Vpogled je možen do vključno </w:t>
      </w:r>
      <w:r w:rsidR="000B7C63">
        <w:rPr>
          <w:rFonts w:ascii="Merriweather" w:hAnsi="Merriweather"/>
          <w:b/>
          <w:bCs/>
          <w:u w:val="single"/>
        </w:rPr>
        <w:t>30</w:t>
      </w:r>
      <w:r w:rsidR="00CA518B" w:rsidRPr="000B7C63">
        <w:rPr>
          <w:rFonts w:ascii="Merriweather" w:hAnsi="Merriweather"/>
          <w:b/>
          <w:bCs/>
          <w:u w:val="single"/>
        </w:rPr>
        <w:t>. 0</w:t>
      </w:r>
      <w:r w:rsidR="00A85491" w:rsidRPr="000B7C63">
        <w:rPr>
          <w:rFonts w:ascii="Merriweather" w:hAnsi="Merriweather"/>
          <w:b/>
          <w:bCs/>
          <w:u w:val="single"/>
        </w:rPr>
        <w:t>8</w:t>
      </w:r>
      <w:r w:rsidR="00CA518B" w:rsidRPr="000B7C63">
        <w:rPr>
          <w:rFonts w:ascii="Merriweather" w:hAnsi="Merriweather"/>
          <w:b/>
          <w:bCs/>
          <w:u w:val="single"/>
        </w:rPr>
        <w:t>. 2026</w:t>
      </w:r>
      <w:r w:rsidRPr="000B7C63">
        <w:rPr>
          <w:rFonts w:ascii="Merriweather" w:hAnsi="Merriweather"/>
          <w:b/>
          <w:bCs/>
          <w:u w:val="single"/>
        </w:rPr>
        <w:t>.</w:t>
      </w:r>
    </w:p>
    <w:bookmarkEnd w:id="8"/>
    <w:p w14:paraId="215A346A" w14:textId="77777777" w:rsidR="00FE24F1" w:rsidRPr="000B7C63" w:rsidRDefault="00FE24F1" w:rsidP="00FE24F1">
      <w:pPr>
        <w:rPr>
          <w:rFonts w:ascii="Merriweather" w:hAnsi="Merriweather"/>
          <w:b/>
        </w:rPr>
      </w:pPr>
    </w:p>
    <w:p w14:paraId="5396D00C" w14:textId="77777777" w:rsidR="00FE24F1" w:rsidRPr="000B7C63" w:rsidRDefault="00FE24F1" w:rsidP="00FE24F1">
      <w:pPr>
        <w:pStyle w:val="Telobesedila-zamik"/>
        <w:tabs>
          <w:tab w:val="left" w:pos="567"/>
        </w:tabs>
        <w:ind w:left="0"/>
        <w:rPr>
          <w:rFonts w:ascii="Merriweather" w:hAnsi="Merriweather"/>
          <w:i w:val="0"/>
          <w:sz w:val="20"/>
          <w:szCs w:val="20"/>
        </w:rPr>
      </w:pPr>
    </w:p>
    <w:p w14:paraId="02BE24CF" w14:textId="77777777" w:rsidR="00FE24F1" w:rsidRPr="000B7C63" w:rsidRDefault="00FE24F1" w:rsidP="00FE24F1">
      <w:pPr>
        <w:rPr>
          <w:rFonts w:ascii="Merriweather" w:hAnsi="Merriweather"/>
          <w:b/>
        </w:rPr>
      </w:pPr>
    </w:p>
    <w:p w14:paraId="1AD30733" w14:textId="77777777" w:rsidR="00FE24F1" w:rsidRPr="000B7C63" w:rsidRDefault="00FE24F1" w:rsidP="00FE24F1">
      <w:pPr>
        <w:rPr>
          <w:rFonts w:ascii="Merriweather" w:hAnsi="Merriweather"/>
          <w:b/>
        </w:rPr>
      </w:pPr>
    </w:p>
    <w:p w14:paraId="0E112FDF" w14:textId="77777777" w:rsidR="00FE24F1" w:rsidRPr="000B7C63" w:rsidRDefault="00FE24F1" w:rsidP="00FE24F1">
      <w:pPr>
        <w:rPr>
          <w:rFonts w:ascii="Merriweather" w:hAnsi="Merriweather"/>
          <w:b/>
        </w:rPr>
      </w:pPr>
    </w:p>
    <w:p w14:paraId="2017F37D" w14:textId="54B2B44F" w:rsidR="006E0BF7" w:rsidRPr="000B7C63" w:rsidRDefault="006E0BF7">
      <w:pPr>
        <w:rPr>
          <w:rFonts w:ascii="Merriweather" w:hAnsi="Merriweather"/>
          <w:b/>
        </w:rPr>
      </w:pPr>
      <w:r w:rsidRPr="000B7C63">
        <w:rPr>
          <w:rFonts w:ascii="Merriweather" w:hAnsi="Merriweather"/>
          <w:b/>
        </w:rPr>
        <w:br w:type="page"/>
      </w:r>
    </w:p>
    <w:p w14:paraId="1C999077" w14:textId="77777777" w:rsidR="00FE24F1" w:rsidRPr="000B7C63" w:rsidRDefault="00FE24F1" w:rsidP="00FE24F1">
      <w:pPr>
        <w:jc w:val="both"/>
        <w:rPr>
          <w:rFonts w:ascii="Merriweather" w:hAnsi="Merriweather"/>
          <w:b/>
          <w:bCs/>
          <w:u w:val="single"/>
        </w:rPr>
      </w:pPr>
      <w:r w:rsidRPr="000B7C63">
        <w:rPr>
          <w:rFonts w:ascii="Merriweather" w:hAnsi="Merriweather"/>
          <w:b/>
          <w:bCs/>
          <w:u w:val="single"/>
        </w:rPr>
        <w:lastRenderedPageBreak/>
        <w:t xml:space="preserve">Pomen oznak pri zahtevanih dokumentih: </w:t>
      </w:r>
    </w:p>
    <w:p w14:paraId="4A47E36C" w14:textId="77777777" w:rsidR="00FE24F1" w:rsidRPr="000B7C63" w:rsidRDefault="00FE24F1" w:rsidP="00FE24F1">
      <w:pPr>
        <w:ind w:left="567" w:hanging="567"/>
        <w:jc w:val="both"/>
        <w:rPr>
          <w:rFonts w:ascii="Merriweather" w:hAnsi="Merriweather"/>
        </w:rPr>
      </w:pPr>
      <w:r w:rsidRPr="000B7C63">
        <w:t>♦</w:t>
      </w:r>
      <w:r w:rsidRPr="000B7C63">
        <w:rPr>
          <w:rFonts w:ascii="Merriweather" w:hAnsi="Merriweather"/>
        </w:rPr>
        <w:tab/>
        <w:t>dokument mora biti predlo</w:t>
      </w:r>
      <w:r w:rsidRPr="000B7C63">
        <w:rPr>
          <w:rFonts w:ascii="Merriweather" w:hAnsi="Merriweather" w:cs="Merriweather"/>
        </w:rPr>
        <w:t>ž</w:t>
      </w:r>
      <w:r w:rsidRPr="000B7C63">
        <w:rPr>
          <w:rFonts w:ascii="Merriweather" w:hAnsi="Merriweather"/>
        </w:rPr>
        <w:t xml:space="preserve">en za vse gospodarske subjekte (ponudnike, </w:t>
      </w:r>
      <w:proofErr w:type="spellStart"/>
      <w:r w:rsidRPr="000B7C63">
        <w:rPr>
          <w:rFonts w:ascii="Merriweather" w:hAnsi="Merriweather"/>
        </w:rPr>
        <w:t>soponudnike</w:t>
      </w:r>
      <w:proofErr w:type="spellEnd"/>
      <w:r w:rsidRPr="000B7C63">
        <w:rPr>
          <w:rFonts w:ascii="Merriweather" w:hAnsi="Merriweather"/>
        </w:rPr>
        <w:t xml:space="preserve"> v primeru predlo</w:t>
      </w:r>
      <w:r w:rsidRPr="000B7C63">
        <w:rPr>
          <w:rFonts w:ascii="Merriweather" w:hAnsi="Merriweather" w:cs="Merriweather"/>
        </w:rPr>
        <w:t>ž</w:t>
      </w:r>
      <w:r w:rsidRPr="000B7C63">
        <w:rPr>
          <w:rFonts w:ascii="Merriweather" w:hAnsi="Merriweather"/>
        </w:rPr>
        <w:t>itve skupne ponudbe, podizvajalce, in gospodarske subjekte katerih zmogljivosti se uporabljajo),</w:t>
      </w:r>
    </w:p>
    <w:p w14:paraId="42EC76EF" w14:textId="77777777" w:rsidR="00FE24F1" w:rsidRPr="000B7C63" w:rsidRDefault="00FE24F1" w:rsidP="00FE24F1">
      <w:pPr>
        <w:ind w:left="567" w:hanging="567"/>
        <w:jc w:val="both"/>
        <w:rPr>
          <w:rFonts w:ascii="Merriweather" w:hAnsi="Merriweather"/>
        </w:rPr>
      </w:pPr>
      <w:r w:rsidRPr="000B7C63">
        <w:rPr>
          <w:rFonts w:ascii="Merriweather" w:hAnsi="Merriweather"/>
        </w:rPr>
        <w:t>PI</w:t>
      </w:r>
      <w:r w:rsidRPr="000B7C63">
        <w:rPr>
          <w:rFonts w:ascii="Merriweather" w:hAnsi="Merriweather"/>
        </w:rPr>
        <w:tab/>
        <w:t>dokument predloži podizvajalec,</w:t>
      </w:r>
    </w:p>
    <w:p w14:paraId="049B7A5B" w14:textId="77777777" w:rsidR="00FE24F1" w:rsidRPr="000B7C63" w:rsidRDefault="00FE24F1" w:rsidP="00FE24F1">
      <w:pPr>
        <w:ind w:left="567" w:hanging="567"/>
        <w:jc w:val="both"/>
        <w:rPr>
          <w:rFonts w:ascii="Merriweather" w:hAnsi="Merriweather"/>
        </w:rPr>
      </w:pPr>
      <w:r w:rsidRPr="000B7C63">
        <w:rPr>
          <w:rFonts w:ascii="Merriweather" w:hAnsi="Merriweather"/>
        </w:rPr>
        <w:t>Z</w:t>
      </w:r>
      <w:r w:rsidRPr="000B7C63">
        <w:rPr>
          <w:rFonts w:ascii="Merriweather" w:hAnsi="Merriweather"/>
        </w:rPr>
        <w:tab/>
        <w:t>dokument predloži subjekt katerega zmogljivosti ponudnik uporablja,</w:t>
      </w:r>
    </w:p>
    <w:p w14:paraId="5BB1AC21" w14:textId="77777777" w:rsidR="00FE24F1" w:rsidRPr="000B7C63" w:rsidRDefault="00FE24F1" w:rsidP="00FE24F1">
      <w:pPr>
        <w:pStyle w:val="Odstavekseznama"/>
        <w:numPr>
          <w:ilvl w:val="0"/>
          <w:numId w:val="113"/>
        </w:numPr>
        <w:ind w:left="567" w:hanging="567"/>
        <w:jc w:val="both"/>
        <w:rPr>
          <w:rFonts w:ascii="Merriweather" w:hAnsi="Merriweather"/>
        </w:rPr>
      </w:pPr>
      <w:r w:rsidRPr="000B7C63">
        <w:rPr>
          <w:rFonts w:ascii="Merriweather" w:hAnsi="Merriweather"/>
        </w:rPr>
        <w:t xml:space="preserve">pogoj mora izpolnjevati ponudnik ali </w:t>
      </w:r>
      <w:proofErr w:type="spellStart"/>
      <w:r w:rsidRPr="000B7C63">
        <w:rPr>
          <w:rFonts w:ascii="Merriweather" w:hAnsi="Merriweather"/>
        </w:rPr>
        <w:t>soponudnik</w:t>
      </w:r>
      <w:proofErr w:type="spellEnd"/>
      <w:r w:rsidRPr="000B7C63">
        <w:rPr>
          <w:rFonts w:ascii="Merriweather" w:hAnsi="Merriweather"/>
        </w:rPr>
        <w:t xml:space="preserve"> in vsak podizvajalec, </w:t>
      </w:r>
    </w:p>
    <w:p w14:paraId="4A255B3C" w14:textId="77777777" w:rsidR="00FE24F1" w:rsidRPr="000B7C63" w:rsidRDefault="00FE24F1" w:rsidP="00FE24F1">
      <w:pPr>
        <w:jc w:val="both"/>
        <w:rPr>
          <w:rFonts w:ascii="Merriweather" w:hAnsi="Merriweather"/>
        </w:rPr>
      </w:pPr>
      <w:r w:rsidRPr="000B7C63">
        <w:rPr>
          <w:rFonts w:ascii="Merriweather" w:hAnsi="Merriweather"/>
        </w:rPr>
        <w:t xml:space="preserve">©         pogoj mora izpolnjevati ponudnik ali </w:t>
      </w:r>
      <w:proofErr w:type="spellStart"/>
      <w:r w:rsidRPr="000B7C63">
        <w:rPr>
          <w:rFonts w:ascii="Merriweather" w:hAnsi="Merriweather"/>
        </w:rPr>
        <w:t>soponudnik</w:t>
      </w:r>
      <w:proofErr w:type="spellEnd"/>
      <w:r w:rsidRPr="000B7C63">
        <w:rPr>
          <w:rFonts w:ascii="Merriweather" w:hAnsi="Merriweather"/>
        </w:rPr>
        <w:t xml:space="preserve"> ali podizvajalec.</w:t>
      </w:r>
    </w:p>
    <w:p w14:paraId="1629E032" w14:textId="77777777" w:rsidR="00FE24F1" w:rsidRPr="000B7C63" w:rsidRDefault="00FE24F1" w:rsidP="00FE24F1">
      <w:pPr>
        <w:pStyle w:val="Odstavekseznama"/>
        <w:spacing w:after="200" w:line="276" w:lineRule="auto"/>
        <w:ind w:left="567"/>
        <w:contextualSpacing/>
        <w:jc w:val="both"/>
        <w:rPr>
          <w:rFonts w:ascii="Merriweather" w:hAnsi="Merriweather"/>
          <w:i/>
        </w:rPr>
      </w:pPr>
    </w:p>
    <w:p w14:paraId="5F8A9802" w14:textId="77777777" w:rsidR="00FE24F1" w:rsidRPr="000B7C63" w:rsidRDefault="00FE24F1" w:rsidP="00FE24F1">
      <w:pPr>
        <w:jc w:val="both"/>
        <w:rPr>
          <w:rFonts w:ascii="Merriweather" w:hAnsi="Merriweather"/>
          <w:b/>
          <w:u w:val="single"/>
        </w:rPr>
      </w:pPr>
      <w:r w:rsidRPr="000B7C63">
        <w:rPr>
          <w:rFonts w:ascii="Merriweather" w:hAnsi="Merriweather"/>
          <w:b/>
          <w:u w:val="single"/>
        </w:rPr>
        <w:t>Pojasnila:</w:t>
      </w:r>
    </w:p>
    <w:p w14:paraId="21E42359" w14:textId="77777777" w:rsidR="00FE24F1" w:rsidRPr="000B7C63" w:rsidRDefault="00FE24F1" w:rsidP="00FE24F1">
      <w:pPr>
        <w:numPr>
          <w:ilvl w:val="0"/>
          <w:numId w:val="1"/>
        </w:numPr>
        <w:ind w:left="357" w:hanging="357"/>
        <w:jc w:val="both"/>
        <w:rPr>
          <w:rFonts w:ascii="Merriweather" w:hAnsi="Merriweather"/>
          <w:sz w:val="16"/>
          <w:szCs w:val="16"/>
        </w:rPr>
      </w:pPr>
      <w:r w:rsidRPr="000B7C63">
        <w:rPr>
          <w:rFonts w:ascii="Merriweather" w:hAnsi="Merriweather"/>
          <w:sz w:val="16"/>
          <w:szCs w:val="16"/>
        </w:rPr>
        <w:t>Ponudnik, ki odda ponudbo, pod kazensko in materialno odgovornostjo jamči, da so vsi podatki in dokumenti, podani v ponudbi, resnični.</w:t>
      </w:r>
    </w:p>
    <w:p w14:paraId="482CD50A" w14:textId="77777777" w:rsidR="00FE24F1" w:rsidRPr="000B7C63" w:rsidRDefault="00FE24F1" w:rsidP="00FE24F1">
      <w:pPr>
        <w:numPr>
          <w:ilvl w:val="0"/>
          <w:numId w:val="1"/>
        </w:numPr>
        <w:ind w:left="357" w:hanging="357"/>
        <w:jc w:val="both"/>
        <w:rPr>
          <w:rFonts w:ascii="Merriweather" w:hAnsi="Merriweather"/>
          <w:sz w:val="16"/>
          <w:szCs w:val="16"/>
        </w:rPr>
      </w:pPr>
      <w:r w:rsidRPr="000B7C63">
        <w:rPr>
          <w:rFonts w:ascii="Merriweather" w:hAnsi="Merriweather"/>
          <w:sz w:val="16"/>
          <w:szCs w:val="16"/>
        </w:rPr>
        <w:t xml:space="preserve">Naročnik si pridržuje pravico, da po lastni presoji naknadno preveri verodostojnost dokumentov, in sicer pred izdajo odločitve o oddaji naročila izbranemu ponudniku. </w:t>
      </w:r>
    </w:p>
    <w:p w14:paraId="7AF5B3F3" w14:textId="77777777" w:rsidR="00FE24F1" w:rsidRPr="000B7C63" w:rsidRDefault="00FE24F1" w:rsidP="00FE24F1">
      <w:pPr>
        <w:pStyle w:val="Odstavekseznama"/>
        <w:numPr>
          <w:ilvl w:val="0"/>
          <w:numId w:val="1"/>
        </w:numPr>
        <w:ind w:left="357" w:hanging="357"/>
        <w:contextualSpacing/>
        <w:jc w:val="both"/>
        <w:rPr>
          <w:rFonts w:ascii="Merriweather" w:hAnsi="Merriweather"/>
          <w:i/>
          <w:iCs/>
          <w:sz w:val="16"/>
          <w:szCs w:val="16"/>
        </w:rPr>
      </w:pPr>
      <w:r w:rsidRPr="000B7C63">
        <w:rPr>
          <w:rFonts w:ascii="Merriweather" w:hAnsi="Merriweather"/>
          <w:sz w:val="16"/>
          <w:szCs w:val="16"/>
        </w:rPr>
        <w:t>Naročnik si pridržuje pravico preveriti resničnost vseh podatkov in za to zahtevati od ponudnika predložitev dodatnih dokazil. V kolikor naročnik podatkov ne bo mogel preveriti, jih ne bo upošteval in bo ponudbo zavrnil kot nedopustno.</w:t>
      </w:r>
    </w:p>
    <w:p w14:paraId="3F0570E1" w14:textId="77777777" w:rsidR="00FE24F1" w:rsidRPr="000B7C63" w:rsidRDefault="00FE24F1" w:rsidP="00FE24F1">
      <w:pPr>
        <w:pStyle w:val="Odstavekseznama"/>
        <w:numPr>
          <w:ilvl w:val="0"/>
          <w:numId w:val="1"/>
        </w:numPr>
        <w:tabs>
          <w:tab w:val="clear" w:pos="360"/>
          <w:tab w:val="num" w:pos="-1495"/>
        </w:tabs>
        <w:ind w:left="357" w:hanging="357"/>
        <w:contextualSpacing/>
        <w:jc w:val="both"/>
        <w:rPr>
          <w:rFonts w:ascii="Merriweather" w:hAnsi="Merriweather"/>
          <w:i/>
          <w:iCs/>
          <w:sz w:val="16"/>
          <w:szCs w:val="16"/>
        </w:rPr>
      </w:pPr>
      <w:r w:rsidRPr="000B7C63">
        <w:rPr>
          <w:rFonts w:ascii="Merriweather" w:hAnsi="Merriweather"/>
          <w:sz w:val="16"/>
          <w:szCs w:val="16"/>
        </w:rPr>
        <w:t>Zaželeno je, da so v ponudbeni dokumentaciji dokumenti razvrščeni po gornjem vrstnem redu.</w:t>
      </w:r>
    </w:p>
    <w:p w14:paraId="4EC84E77" w14:textId="77777777" w:rsidR="00FE24F1" w:rsidRPr="000B7C63" w:rsidRDefault="00FE24F1" w:rsidP="00FE24F1">
      <w:pPr>
        <w:pStyle w:val="Odstavekseznama"/>
        <w:numPr>
          <w:ilvl w:val="0"/>
          <w:numId w:val="1"/>
        </w:numPr>
        <w:tabs>
          <w:tab w:val="clear" w:pos="360"/>
          <w:tab w:val="num" w:pos="-1495"/>
        </w:tabs>
        <w:ind w:left="357" w:hanging="357"/>
        <w:contextualSpacing/>
        <w:jc w:val="both"/>
        <w:rPr>
          <w:rFonts w:ascii="Merriweather" w:hAnsi="Merriweather"/>
          <w:i/>
          <w:iCs/>
        </w:rPr>
        <w:sectPr w:rsidR="00FE24F1" w:rsidRPr="000B7C63" w:rsidSect="00FE24F1">
          <w:pgSz w:w="11906" w:h="16838" w:code="9"/>
          <w:pgMar w:top="1418" w:right="1418" w:bottom="1418" w:left="1418" w:header="426" w:footer="709" w:gutter="0"/>
          <w:cols w:space="708"/>
          <w:titlePg/>
          <w:docGrid w:linePitch="360"/>
        </w:sectPr>
      </w:pPr>
    </w:p>
    <w:p w14:paraId="6D3C1D61" w14:textId="77777777" w:rsidR="00472F8C" w:rsidRPr="000B7C63" w:rsidRDefault="00472F8C" w:rsidP="00472F8C">
      <w:pPr>
        <w:tabs>
          <w:tab w:val="left" w:pos="360"/>
        </w:tabs>
        <w:ind w:left="360" w:hanging="360"/>
        <w:rPr>
          <w:rFonts w:ascii="Merriweather" w:hAnsi="Merriweather"/>
          <w:b/>
          <w:sz w:val="22"/>
          <w:szCs w:val="22"/>
        </w:rPr>
      </w:pPr>
      <w:r w:rsidRPr="000B7C63">
        <w:rPr>
          <w:rFonts w:ascii="Merriweather" w:hAnsi="Merriweather"/>
          <w:b/>
          <w:sz w:val="22"/>
          <w:szCs w:val="22"/>
        </w:rPr>
        <w:lastRenderedPageBreak/>
        <w:t>3.</w:t>
      </w:r>
      <w:r w:rsidRPr="000B7C63">
        <w:rPr>
          <w:rFonts w:ascii="Merriweather" w:hAnsi="Merriweather"/>
          <w:b/>
          <w:sz w:val="22"/>
          <w:szCs w:val="22"/>
        </w:rPr>
        <w:tab/>
      </w:r>
      <w:r w:rsidRPr="000B7C63">
        <w:rPr>
          <w:rFonts w:ascii="Merriweather" w:hAnsi="Merriweather"/>
          <w:b/>
          <w:bCs/>
          <w:sz w:val="22"/>
          <w:szCs w:val="22"/>
        </w:rPr>
        <w:t>TEHNIČNI RAZPISNI POGOJI (</w:t>
      </w:r>
      <w:r w:rsidRPr="000B7C63">
        <w:rPr>
          <w:rFonts w:ascii="Merriweather" w:hAnsi="Merriweather"/>
          <w:b/>
          <w:sz w:val="22"/>
          <w:szCs w:val="22"/>
        </w:rPr>
        <w:t>OPIS NAROČILA – TEHNIČNE SPECIFIKACIJE)</w:t>
      </w:r>
    </w:p>
    <w:p w14:paraId="363FF12C" w14:textId="77777777" w:rsidR="00711A79" w:rsidRPr="000B7C63" w:rsidRDefault="00711A79" w:rsidP="00711A79">
      <w:pPr>
        <w:rPr>
          <w:rFonts w:cs="Arial"/>
          <w:noProof/>
        </w:rPr>
      </w:pPr>
    </w:p>
    <w:p w14:paraId="55C5684E" w14:textId="4A7051E4" w:rsidR="005117FA" w:rsidRPr="000B7C63" w:rsidRDefault="005117FA" w:rsidP="005117FA">
      <w:pPr>
        <w:jc w:val="both"/>
        <w:rPr>
          <w:rFonts w:ascii="Merriweather" w:hAnsi="Merriweather"/>
        </w:rPr>
      </w:pPr>
      <w:r w:rsidRPr="000B7C63">
        <w:rPr>
          <w:rFonts w:ascii="Merriweather" w:hAnsi="Merriweather"/>
          <w:u w:val="single"/>
        </w:rPr>
        <w:t xml:space="preserve">Tehnične razpisne pogoje bodo ponudniki skladno z drugim odstavkom 61. člena v povezavi s četrtim odstavkom 37. čl. ZJN-3 prejeli ob prejemu Izjave o vpogledu v varnostne politike Elektro Ljubljana d.d., po izvedenem osebnem vpogledu v varnostne politike, ki se izvede pred oddajo ponudbe. Oseba mora imeti ob vpogledu izpolnjeno </w:t>
      </w:r>
      <w:r w:rsidRPr="000B7C63">
        <w:rPr>
          <w:rFonts w:ascii="Merriweather" w:hAnsi="Merriweather"/>
          <w:b/>
          <w:bCs/>
          <w:u w:val="single"/>
        </w:rPr>
        <w:t>Pooblastilo za seznanitev s krovnimi varnostnimi politikami podjetja Elektro Ljubljana d.d</w:t>
      </w:r>
      <w:r w:rsidRPr="000B7C63">
        <w:rPr>
          <w:rFonts w:ascii="Merriweather" w:hAnsi="Merriweather"/>
          <w:u w:val="single"/>
        </w:rPr>
        <w:t>. (Priloga št. 1</w:t>
      </w:r>
      <w:r w:rsidR="00797AA6">
        <w:rPr>
          <w:rFonts w:ascii="Merriweather" w:hAnsi="Merriweather"/>
          <w:u w:val="single"/>
        </w:rPr>
        <w:t>2</w:t>
      </w:r>
      <w:r w:rsidRPr="000B7C63">
        <w:rPr>
          <w:rFonts w:ascii="Merriweather" w:hAnsi="Merriweather"/>
          <w:u w:val="single"/>
        </w:rPr>
        <w:t xml:space="preserve"> </w:t>
      </w:r>
      <w:r w:rsidR="00A66BA3" w:rsidRPr="000B7C63">
        <w:rPr>
          <w:rFonts w:ascii="Merriweather" w:hAnsi="Merriweather"/>
          <w:u w:val="single"/>
        </w:rPr>
        <w:t>a</w:t>
      </w:r>
      <w:r w:rsidRPr="000B7C63">
        <w:rPr>
          <w:rFonts w:ascii="Merriweather" w:hAnsi="Merriweather"/>
          <w:u w:val="single"/>
        </w:rPr>
        <w:t xml:space="preserve">). Ponudnik se dogovori za termin vpogleda pri g. F. Vršniku na tel. 031/333-613. Vpogled je možen do vključno </w:t>
      </w:r>
      <w:r w:rsidR="000B7C63">
        <w:rPr>
          <w:rFonts w:ascii="Merriweather" w:hAnsi="Merriweather"/>
          <w:b/>
          <w:bCs/>
          <w:u w:val="single"/>
        </w:rPr>
        <w:t>30</w:t>
      </w:r>
      <w:r w:rsidR="00CA518B" w:rsidRPr="000B7C63">
        <w:rPr>
          <w:rFonts w:ascii="Merriweather" w:hAnsi="Merriweather"/>
          <w:b/>
          <w:bCs/>
          <w:u w:val="single"/>
        </w:rPr>
        <w:t>. 0</w:t>
      </w:r>
      <w:r w:rsidR="00A85491" w:rsidRPr="000B7C63">
        <w:rPr>
          <w:rFonts w:ascii="Merriweather" w:hAnsi="Merriweather"/>
          <w:b/>
          <w:bCs/>
          <w:u w:val="single"/>
        </w:rPr>
        <w:t>8</w:t>
      </w:r>
      <w:r w:rsidR="00CA518B" w:rsidRPr="000B7C63">
        <w:rPr>
          <w:rFonts w:ascii="Merriweather" w:hAnsi="Merriweather"/>
          <w:b/>
          <w:bCs/>
          <w:u w:val="single"/>
        </w:rPr>
        <w:t>. 2026</w:t>
      </w:r>
      <w:r w:rsidRPr="000B7C63">
        <w:rPr>
          <w:rFonts w:ascii="Merriweather" w:hAnsi="Merriweather"/>
          <w:b/>
          <w:bCs/>
          <w:u w:val="single"/>
        </w:rPr>
        <w:t>.</w:t>
      </w:r>
      <w:r w:rsidRPr="000B7C63">
        <w:rPr>
          <w:rFonts w:ascii="Merriweather" w:hAnsi="Merriweather"/>
          <w:b/>
          <w:bCs/>
        </w:rPr>
        <w:t xml:space="preserve"> </w:t>
      </w:r>
    </w:p>
    <w:p w14:paraId="113F57CC" w14:textId="77777777" w:rsidR="005117FA" w:rsidRPr="000B7C63" w:rsidRDefault="005117FA" w:rsidP="005117FA">
      <w:pPr>
        <w:jc w:val="both"/>
        <w:rPr>
          <w:rFonts w:ascii="Merriweather" w:hAnsi="Merriweather"/>
          <w:u w:val="single"/>
        </w:rPr>
        <w:sectPr w:rsidR="005117FA" w:rsidRPr="000B7C63" w:rsidSect="005117FA">
          <w:pgSz w:w="11906" w:h="16838"/>
          <w:pgMar w:top="1417" w:right="1417" w:bottom="709" w:left="1417" w:header="708" w:footer="708" w:gutter="0"/>
          <w:cols w:space="708"/>
          <w:docGrid w:linePitch="360"/>
        </w:sectPr>
      </w:pPr>
    </w:p>
    <w:p w14:paraId="5A30132A" w14:textId="37BE3738" w:rsidR="001F135B" w:rsidRPr="000B7C63" w:rsidRDefault="001F135B" w:rsidP="00554A09">
      <w:pPr>
        <w:rPr>
          <w:rFonts w:ascii="Merriweather" w:hAnsi="Merriweather"/>
        </w:rPr>
      </w:pP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1</w:t>
      </w:r>
    </w:p>
    <w:p w14:paraId="455F94B3" w14:textId="77777777" w:rsidR="001F135B" w:rsidRPr="000B7C63" w:rsidRDefault="00D67C8D" w:rsidP="001F135B">
      <w:pPr>
        <w:jc w:val="both"/>
        <w:rPr>
          <w:rFonts w:ascii="Merriweather" w:hAnsi="Merriweather"/>
          <w:b/>
        </w:rPr>
      </w:pPr>
      <w:r w:rsidRPr="000B7C63">
        <w:rPr>
          <w:rFonts w:ascii="Merriweather" w:hAnsi="Merriweather"/>
          <w:b/>
        </w:rPr>
        <w:t>ELEKTRO LJUBLJANA</w:t>
      </w:r>
      <w:r w:rsidR="001F135B" w:rsidRPr="000B7C63">
        <w:rPr>
          <w:rFonts w:ascii="Merriweather" w:hAnsi="Merriweather"/>
          <w:b/>
        </w:rPr>
        <w:t xml:space="preserve"> d.d.</w:t>
      </w:r>
    </w:p>
    <w:p w14:paraId="7ED8712A" w14:textId="77777777" w:rsidR="001F135B" w:rsidRPr="000B7C63" w:rsidRDefault="001F135B" w:rsidP="001F135B">
      <w:pPr>
        <w:jc w:val="both"/>
        <w:rPr>
          <w:rFonts w:ascii="Merriweather" w:hAnsi="Merriweather"/>
        </w:rPr>
      </w:pPr>
      <w:r w:rsidRPr="000B7C63">
        <w:rPr>
          <w:rFonts w:ascii="Merriweather" w:hAnsi="Merriweather"/>
        </w:rPr>
        <w:t xml:space="preserve">Slovenska cesta </w:t>
      </w:r>
      <w:r w:rsidR="00D5746D" w:rsidRPr="000B7C63">
        <w:rPr>
          <w:rFonts w:ascii="Merriweather" w:hAnsi="Merriweather"/>
        </w:rPr>
        <w:t>56</w:t>
      </w:r>
    </w:p>
    <w:p w14:paraId="507A5144" w14:textId="77777777" w:rsidR="00623A2E" w:rsidRPr="000B7C63" w:rsidRDefault="00623A2E" w:rsidP="001F135B">
      <w:pPr>
        <w:jc w:val="both"/>
        <w:rPr>
          <w:rFonts w:ascii="Merriweather" w:hAnsi="Merriweather"/>
        </w:rPr>
      </w:pPr>
      <w:r w:rsidRPr="000B7C63">
        <w:rPr>
          <w:rFonts w:ascii="Merriweather" w:hAnsi="Merriweather"/>
        </w:rPr>
        <w:t>1000 Ljubljana</w:t>
      </w:r>
    </w:p>
    <w:p w14:paraId="7F8C8507" w14:textId="77777777" w:rsidR="001F135B" w:rsidRPr="000B7C63" w:rsidRDefault="001F135B" w:rsidP="001F135B">
      <w:pPr>
        <w:pStyle w:val="Telobesedila-zamik2"/>
        <w:ind w:left="0"/>
        <w:jc w:val="center"/>
        <w:rPr>
          <w:rFonts w:ascii="Merriweather" w:hAnsi="Merriweather"/>
          <w:b/>
          <w:i w:val="0"/>
          <w:sz w:val="20"/>
          <w:szCs w:val="20"/>
        </w:rPr>
      </w:pPr>
      <w:r w:rsidRPr="000B7C63">
        <w:rPr>
          <w:rFonts w:ascii="Merriweather" w:hAnsi="Merriweather"/>
          <w:b/>
          <w:i w:val="0"/>
          <w:sz w:val="20"/>
          <w:szCs w:val="20"/>
        </w:rPr>
        <w:t>P  O  N  U  D  B  A</w:t>
      </w:r>
    </w:p>
    <w:p w14:paraId="20977C7B" w14:textId="589677A4" w:rsidR="001F135B" w:rsidRPr="000B7C63" w:rsidRDefault="001C761E" w:rsidP="009D4254">
      <w:pPr>
        <w:pStyle w:val="Telobesedila-zamik2"/>
        <w:ind w:left="0"/>
        <w:jc w:val="center"/>
        <w:rPr>
          <w:rFonts w:ascii="Merriweather" w:hAnsi="Merriweather"/>
          <w:b/>
          <w:i w:val="0"/>
          <w:sz w:val="20"/>
          <w:szCs w:val="20"/>
        </w:rPr>
      </w:pPr>
      <w:r w:rsidRPr="000B7C63">
        <w:rPr>
          <w:rFonts w:ascii="Merriweather" w:hAnsi="Merriweather"/>
          <w:b/>
          <w:bCs/>
          <w:i w:val="0"/>
          <w:iCs w:val="0"/>
          <w:sz w:val="20"/>
          <w:szCs w:val="20"/>
        </w:rPr>
        <w:t>JN2026/031</w:t>
      </w:r>
      <w:r w:rsidR="009B6D28" w:rsidRPr="000B7C63">
        <w:rPr>
          <w:rFonts w:ascii="Merriweather" w:hAnsi="Merriweather"/>
          <w:b/>
          <w:bCs/>
          <w:i w:val="0"/>
          <w:iCs w:val="0"/>
          <w:sz w:val="20"/>
          <w:szCs w:val="20"/>
          <w:lang w:val="sl-SI"/>
        </w:rPr>
        <w:t>:</w:t>
      </w:r>
      <w:r w:rsidR="0058634B" w:rsidRPr="000B7C63">
        <w:rPr>
          <w:rFonts w:ascii="Merriweather" w:hAnsi="Merriweather"/>
          <w:b/>
          <w:i w:val="0"/>
          <w:iCs w:val="0"/>
          <w:sz w:val="20"/>
          <w:szCs w:val="20"/>
        </w:rPr>
        <w:t xml:space="preserve"> »</w:t>
      </w:r>
      <w:r w:rsidRPr="000B7C63">
        <w:rPr>
          <w:rFonts w:ascii="Merriweather" w:hAnsi="Merriweather"/>
          <w:b/>
          <w:i w:val="0"/>
          <w:sz w:val="20"/>
          <w:szCs w:val="20"/>
        </w:rPr>
        <w:t>POC - Kreiranje DIIP iz PISELJ v MAS in Avtomatsko kreiranje vzdolžnih profilov v PISELJ</w:t>
      </w:r>
      <w:r w:rsidR="008C4271" w:rsidRPr="000B7C63">
        <w:rPr>
          <w:rFonts w:ascii="Merriweather" w:hAnsi="Merriweather"/>
          <w:b/>
          <w:i w:val="0"/>
          <w:sz w:val="20"/>
        </w:rPr>
        <w:t>«</w:t>
      </w:r>
    </w:p>
    <w:p w14:paraId="6E8F4D8D" w14:textId="77777777" w:rsidR="001F135B" w:rsidRPr="000B7C63" w:rsidRDefault="001F135B" w:rsidP="001F135B">
      <w:pPr>
        <w:pStyle w:val="Telobesedila-zamik2"/>
        <w:ind w:left="0"/>
        <w:jc w:val="center"/>
        <w:rPr>
          <w:rFonts w:ascii="Merriweather" w:hAnsi="Merriweather"/>
          <w:b/>
          <w:i w:val="0"/>
          <w:sz w:val="12"/>
          <w:szCs w:val="12"/>
        </w:rPr>
      </w:pPr>
    </w:p>
    <w:p w14:paraId="0A9F1662" w14:textId="77777777" w:rsidR="001F135B" w:rsidRPr="000B7C63" w:rsidRDefault="001F135B" w:rsidP="001F135B">
      <w:pPr>
        <w:pStyle w:val="Telobesedila-zamik2"/>
        <w:ind w:left="0"/>
        <w:jc w:val="center"/>
        <w:rPr>
          <w:rFonts w:ascii="Merriweather" w:hAnsi="Merriweather"/>
          <w:b/>
          <w:i w:val="0"/>
          <w:sz w:val="20"/>
          <w:szCs w:val="20"/>
        </w:rPr>
      </w:pPr>
      <w:r w:rsidRPr="000B7C63">
        <w:rPr>
          <w:rFonts w:ascii="Merriweather" w:hAnsi="Merriweather"/>
          <w:b/>
          <w:i w:val="0"/>
          <w:sz w:val="20"/>
          <w:szCs w:val="20"/>
        </w:rPr>
        <w:t>št. ………………..</w:t>
      </w:r>
    </w:p>
    <w:p w14:paraId="142A6055" w14:textId="77777777" w:rsidR="001F135B" w:rsidRPr="000B7C63" w:rsidRDefault="001F135B" w:rsidP="001F135B">
      <w:pPr>
        <w:pStyle w:val="Telobesedila-zamik2"/>
        <w:ind w:left="0"/>
        <w:rPr>
          <w:rFonts w:ascii="Merriweather" w:hAnsi="Merriweather"/>
          <w:i w:val="0"/>
          <w:sz w:val="20"/>
          <w:szCs w:val="20"/>
        </w:rPr>
      </w:pPr>
    </w:p>
    <w:p w14:paraId="38BE4F3B" w14:textId="77777777" w:rsidR="001F135B" w:rsidRPr="000B7C63" w:rsidRDefault="001F135B" w:rsidP="001F135B">
      <w:pPr>
        <w:tabs>
          <w:tab w:val="num" w:pos="360"/>
        </w:tabs>
        <w:ind w:left="360" w:hanging="360"/>
        <w:rPr>
          <w:rFonts w:ascii="Merriweather" w:hAnsi="Merriweather"/>
          <w:iCs/>
        </w:rPr>
      </w:pPr>
      <w:r w:rsidRPr="000B7C63">
        <w:rPr>
          <w:rFonts w:ascii="Merriweather" w:hAnsi="Merriweather"/>
          <w:iCs/>
        </w:rPr>
        <w:t>1.</w:t>
      </w:r>
      <w:r w:rsidRPr="000B7C63">
        <w:rPr>
          <w:rFonts w:ascii="Merriweather" w:hAnsi="Merriweather"/>
          <w:iCs/>
        </w:rPr>
        <w:tab/>
        <w:t>Naziv (ime) ponudnika:</w:t>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009D4CA4" w:rsidRPr="000B7C63">
        <w:rPr>
          <w:rFonts w:ascii="Merriweather" w:hAnsi="Merriweather"/>
          <w:iCs/>
        </w:rPr>
        <w:tab/>
      </w:r>
      <w:r w:rsidR="00D82C09" w:rsidRPr="000B7C63">
        <w:rPr>
          <w:rFonts w:ascii="Merriweather" w:hAnsi="Merriweather"/>
          <w:iCs/>
        </w:rPr>
        <w:tab/>
      </w:r>
      <w:r w:rsidRPr="000B7C63">
        <w:rPr>
          <w:rFonts w:ascii="Merriweather" w:hAnsi="Merriweather"/>
          <w:iCs/>
        </w:rPr>
        <w:t>………………………………...……...….…………</w:t>
      </w:r>
      <w:r w:rsidR="00491EE3" w:rsidRPr="000B7C63">
        <w:rPr>
          <w:rFonts w:ascii="Merriweather" w:hAnsi="Merriweather"/>
          <w:iCs/>
        </w:rPr>
        <w:t>……..</w:t>
      </w:r>
    </w:p>
    <w:p w14:paraId="77F266AB" w14:textId="77777777" w:rsidR="001F135B" w:rsidRPr="000B7C63" w:rsidRDefault="001F135B" w:rsidP="001F135B">
      <w:pPr>
        <w:rPr>
          <w:rFonts w:ascii="Merriweather" w:hAnsi="Merriweather"/>
          <w:iCs/>
        </w:rPr>
      </w:pPr>
    </w:p>
    <w:p w14:paraId="29599EF7" w14:textId="7FCC40D2" w:rsidR="001F135B" w:rsidRPr="000B7C63" w:rsidRDefault="001F135B" w:rsidP="001F135B">
      <w:pPr>
        <w:tabs>
          <w:tab w:val="num" w:pos="360"/>
        </w:tabs>
        <w:ind w:left="360" w:hanging="360"/>
        <w:rPr>
          <w:rFonts w:ascii="Merriweather" w:hAnsi="Merriweather"/>
          <w:iCs/>
        </w:rPr>
      </w:pPr>
      <w:r w:rsidRPr="000B7C63">
        <w:rPr>
          <w:rFonts w:ascii="Merriweather" w:hAnsi="Merriweather"/>
          <w:iCs/>
        </w:rPr>
        <w:t>2.</w:t>
      </w:r>
      <w:r w:rsidRPr="000B7C63">
        <w:rPr>
          <w:rFonts w:ascii="Merriweather" w:hAnsi="Merriweather"/>
          <w:iCs/>
        </w:rPr>
        <w:tab/>
        <w:t>Naslov ponudnik</w:t>
      </w:r>
      <w:r w:rsidR="001C230A" w:rsidRPr="000B7C63">
        <w:rPr>
          <w:rFonts w:ascii="Merriweather" w:hAnsi="Merriweather"/>
          <w:iCs/>
        </w:rPr>
        <w:t xml:space="preserve"> in pošt</w:t>
      </w:r>
      <w:r w:rsidRPr="000B7C63">
        <w:rPr>
          <w:rFonts w:ascii="Merriweather" w:hAnsi="Merriweather"/>
          <w:iCs/>
        </w:rPr>
        <w:t>a:</w:t>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008D417A">
        <w:rPr>
          <w:rFonts w:ascii="Merriweather" w:hAnsi="Merriweather"/>
          <w:iCs/>
        </w:rPr>
        <w:tab/>
        <w:t>………..</w:t>
      </w:r>
      <w:r w:rsidRPr="000B7C63">
        <w:rPr>
          <w:rFonts w:ascii="Merriweather" w:hAnsi="Merriweather"/>
          <w:iCs/>
        </w:rPr>
        <w:t>…………………………...……………</w:t>
      </w:r>
      <w:r w:rsidR="001C230A" w:rsidRPr="000B7C63">
        <w:rPr>
          <w:rFonts w:ascii="Merriweather" w:hAnsi="Merriweather"/>
          <w:iCs/>
        </w:rPr>
        <w:t>………….</w:t>
      </w:r>
    </w:p>
    <w:p w14:paraId="6E34327C" w14:textId="77777777" w:rsidR="001F135B" w:rsidRPr="000B7C63" w:rsidRDefault="001F135B" w:rsidP="001F135B">
      <w:pPr>
        <w:rPr>
          <w:rFonts w:ascii="Merriweather" w:hAnsi="Merriweather"/>
          <w:iCs/>
        </w:rPr>
      </w:pPr>
    </w:p>
    <w:p w14:paraId="6381A732" w14:textId="77777777" w:rsidR="001F135B" w:rsidRPr="000B7C63" w:rsidRDefault="001F135B" w:rsidP="001F135B">
      <w:pPr>
        <w:tabs>
          <w:tab w:val="num" w:pos="360"/>
        </w:tabs>
        <w:ind w:left="360" w:hanging="360"/>
        <w:rPr>
          <w:rFonts w:ascii="Merriweather" w:hAnsi="Merriweather"/>
          <w:iCs/>
        </w:rPr>
      </w:pPr>
      <w:r w:rsidRPr="000B7C63">
        <w:rPr>
          <w:rFonts w:ascii="Merriweather" w:hAnsi="Merriweather"/>
          <w:iCs/>
        </w:rPr>
        <w:t>3.</w:t>
      </w:r>
      <w:r w:rsidRPr="000B7C63">
        <w:rPr>
          <w:rFonts w:ascii="Merriweather" w:hAnsi="Merriweather"/>
          <w:iCs/>
        </w:rPr>
        <w:tab/>
        <w:t>Matična številka ponudnika:</w:t>
      </w:r>
      <w:r w:rsidRPr="000B7C63">
        <w:rPr>
          <w:rFonts w:ascii="Merriweather" w:hAnsi="Merriweather"/>
          <w:iCs/>
        </w:rPr>
        <w:tab/>
      </w:r>
      <w:r w:rsidRPr="000B7C63">
        <w:rPr>
          <w:rFonts w:ascii="Merriweather" w:hAnsi="Merriweather"/>
          <w:iCs/>
        </w:rPr>
        <w:tab/>
      </w:r>
      <w:r w:rsidR="005A0586" w:rsidRPr="000B7C63">
        <w:rPr>
          <w:rFonts w:ascii="Merriweather" w:hAnsi="Merriweather"/>
          <w:iCs/>
        </w:rPr>
        <w:tab/>
      </w:r>
      <w:r w:rsidR="00D82C09" w:rsidRPr="000B7C63">
        <w:rPr>
          <w:rFonts w:ascii="Merriweather" w:hAnsi="Merriweather"/>
          <w:iCs/>
        </w:rPr>
        <w:tab/>
      </w:r>
      <w:r w:rsidRPr="000B7C63">
        <w:rPr>
          <w:rFonts w:ascii="Merriweather" w:hAnsi="Merriweather"/>
          <w:iCs/>
        </w:rPr>
        <w:t>…………………….…..........……...….……………</w:t>
      </w:r>
      <w:r w:rsidR="00491EE3" w:rsidRPr="000B7C63">
        <w:rPr>
          <w:rFonts w:ascii="Merriweather" w:hAnsi="Merriweather"/>
          <w:iCs/>
        </w:rPr>
        <w:t>……</w:t>
      </w:r>
    </w:p>
    <w:p w14:paraId="7FF81595" w14:textId="77777777" w:rsidR="001F135B" w:rsidRPr="000B7C63" w:rsidRDefault="001F135B" w:rsidP="001F135B">
      <w:pPr>
        <w:tabs>
          <w:tab w:val="num" w:pos="360"/>
        </w:tabs>
        <w:ind w:left="360" w:hanging="360"/>
        <w:rPr>
          <w:rFonts w:ascii="Merriweather" w:hAnsi="Merriweather"/>
          <w:iCs/>
        </w:rPr>
      </w:pPr>
    </w:p>
    <w:p w14:paraId="6B60EEF6" w14:textId="77777777" w:rsidR="001F135B" w:rsidRPr="000B7C63" w:rsidRDefault="001F135B" w:rsidP="001F135B">
      <w:pPr>
        <w:tabs>
          <w:tab w:val="num" w:pos="360"/>
        </w:tabs>
        <w:ind w:left="360" w:hanging="360"/>
        <w:rPr>
          <w:rFonts w:ascii="Merriweather" w:hAnsi="Merriweather"/>
          <w:iCs/>
        </w:rPr>
      </w:pPr>
      <w:r w:rsidRPr="000B7C63">
        <w:rPr>
          <w:rFonts w:ascii="Merriweather" w:hAnsi="Merriweather"/>
          <w:iCs/>
        </w:rPr>
        <w:t>4.</w:t>
      </w:r>
      <w:r w:rsidRPr="000B7C63">
        <w:rPr>
          <w:rFonts w:ascii="Merriweather" w:hAnsi="Merriweather"/>
          <w:iCs/>
        </w:rPr>
        <w:tab/>
        <w:t>Identifikacijska številka ponudnika:</w:t>
      </w:r>
      <w:r w:rsidRPr="000B7C63">
        <w:rPr>
          <w:rFonts w:ascii="Merriweather" w:hAnsi="Merriweather"/>
          <w:iCs/>
        </w:rPr>
        <w:tab/>
      </w:r>
      <w:r w:rsidR="005A0586" w:rsidRPr="000B7C63">
        <w:rPr>
          <w:rFonts w:ascii="Merriweather" w:hAnsi="Merriweather"/>
          <w:iCs/>
        </w:rPr>
        <w:tab/>
      </w:r>
      <w:r w:rsidR="00D82C09" w:rsidRPr="000B7C63">
        <w:rPr>
          <w:rFonts w:ascii="Merriweather" w:hAnsi="Merriweather"/>
          <w:iCs/>
        </w:rPr>
        <w:tab/>
      </w:r>
      <w:r w:rsidRPr="000B7C63">
        <w:rPr>
          <w:rFonts w:ascii="Merriweather" w:hAnsi="Merriweather"/>
          <w:iCs/>
        </w:rPr>
        <w:t>…………………...…………………………………</w:t>
      </w:r>
      <w:r w:rsidR="005A0586" w:rsidRPr="000B7C63">
        <w:rPr>
          <w:rFonts w:ascii="Merriweather" w:hAnsi="Merriweather"/>
          <w:iCs/>
        </w:rPr>
        <w:t>…</w:t>
      </w:r>
      <w:r w:rsidR="00491EE3" w:rsidRPr="000B7C63">
        <w:rPr>
          <w:rFonts w:ascii="Merriweather" w:hAnsi="Merriweather"/>
          <w:iCs/>
        </w:rPr>
        <w:t>……</w:t>
      </w:r>
    </w:p>
    <w:p w14:paraId="00BC3AB3" w14:textId="77777777" w:rsidR="001F135B" w:rsidRPr="000B7C63" w:rsidRDefault="001F135B" w:rsidP="001F135B">
      <w:pPr>
        <w:rPr>
          <w:rFonts w:ascii="Merriweather" w:hAnsi="Merriweather"/>
          <w:iCs/>
        </w:rPr>
      </w:pPr>
    </w:p>
    <w:p w14:paraId="40357CAB" w14:textId="751660B8" w:rsidR="00633EBE" w:rsidRPr="000B7C63" w:rsidRDefault="00633EBE" w:rsidP="00633EBE">
      <w:pPr>
        <w:tabs>
          <w:tab w:val="num" w:pos="360"/>
        </w:tabs>
        <w:ind w:left="360" w:hanging="360"/>
        <w:rPr>
          <w:rFonts w:ascii="Merriweather" w:hAnsi="Merriweather"/>
          <w:iCs/>
        </w:rPr>
      </w:pPr>
      <w:r w:rsidRPr="000B7C63">
        <w:rPr>
          <w:rFonts w:ascii="Merriweather" w:hAnsi="Merriweather"/>
          <w:iCs/>
        </w:rPr>
        <w:t xml:space="preserve">5.   Številka TRR (domači in tuji) ponudnika:        </w:t>
      </w:r>
      <w:r w:rsidRPr="000B7C63">
        <w:rPr>
          <w:rFonts w:ascii="Merriweather" w:hAnsi="Merriweather"/>
          <w:iCs/>
        </w:rPr>
        <w:tab/>
      </w:r>
      <w:r w:rsidRPr="000B7C63">
        <w:rPr>
          <w:rFonts w:ascii="Merriweather" w:hAnsi="Merriweather"/>
          <w:iCs/>
        </w:rPr>
        <w:tab/>
        <w:t>……………………………………………………………..</w:t>
      </w:r>
    </w:p>
    <w:p w14:paraId="5EFC71A7" w14:textId="77777777" w:rsidR="00633EBE" w:rsidRPr="000B7C63" w:rsidRDefault="00633EBE" w:rsidP="00633EBE">
      <w:pPr>
        <w:tabs>
          <w:tab w:val="num" w:pos="360"/>
        </w:tabs>
        <w:ind w:left="360" w:hanging="360"/>
        <w:rPr>
          <w:rFonts w:ascii="Merriweather" w:hAnsi="Merriweather"/>
          <w:iCs/>
        </w:rPr>
      </w:pPr>
      <w:r w:rsidRPr="000B7C63">
        <w:rPr>
          <w:rFonts w:ascii="Merriweather" w:hAnsi="Merriweather"/>
          <w:iCs/>
        </w:rPr>
        <w:t xml:space="preserve">      (navesti en TRR in naziv banke, </w:t>
      </w:r>
    </w:p>
    <w:p w14:paraId="50B92293" w14:textId="09148DBB" w:rsidR="00633EBE" w:rsidRPr="000B7C63" w:rsidRDefault="00633EBE" w:rsidP="00633EBE">
      <w:pPr>
        <w:tabs>
          <w:tab w:val="num" w:pos="360"/>
        </w:tabs>
        <w:ind w:left="360" w:hanging="360"/>
        <w:rPr>
          <w:rFonts w:ascii="Merriweather" w:hAnsi="Merriweather"/>
          <w:iCs/>
        </w:rPr>
      </w:pPr>
      <w:r w:rsidRPr="000B7C63">
        <w:rPr>
          <w:rFonts w:ascii="Merriweather" w:hAnsi="Merriweather"/>
          <w:iCs/>
        </w:rPr>
        <w:t xml:space="preserve">        ki bo naveden na izdanem račun) </w:t>
      </w:r>
      <w:r w:rsidRPr="000B7C63">
        <w:rPr>
          <w:rFonts w:ascii="Merriweather" w:hAnsi="Merriweather"/>
          <w:iCs/>
        </w:rPr>
        <w:tab/>
      </w:r>
      <w:r w:rsidRPr="000B7C63">
        <w:rPr>
          <w:rFonts w:ascii="Merriweather" w:hAnsi="Merriweather"/>
          <w:iCs/>
        </w:rPr>
        <w:tab/>
      </w:r>
      <w:r w:rsidRPr="000B7C63">
        <w:rPr>
          <w:rFonts w:ascii="Merriweather" w:hAnsi="Merriweather"/>
          <w:iCs/>
        </w:rPr>
        <w:tab/>
        <w:t>………………………………………………………………</w:t>
      </w:r>
    </w:p>
    <w:p w14:paraId="15A10317" w14:textId="6970382B" w:rsidR="00633EBE" w:rsidRPr="000B7C63" w:rsidRDefault="00633EBE" w:rsidP="00633EBE">
      <w:pPr>
        <w:tabs>
          <w:tab w:val="num" w:pos="360"/>
        </w:tabs>
        <w:ind w:left="360" w:hanging="360"/>
        <w:rPr>
          <w:rFonts w:ascii="Merriweather" w:hAnsi="Merriweather"/>
          <w:iCs/>
        </w:rPr>
      </w:pPr>
    </w:p>
    <w:p w14:paraId="4071B5EE" w14:textId="77777777" w:rsidR="00CB6245" w:rsidRPr="000B7C63" w:rsidRDefault="00CB6245" w:rsidP="00CB6245">
      <w:pPr>
        <w:tabs>
          <w:tab w:val="num" w:pos="360"/>
        </w:tabs>
        <w:ind w:left="360" w:hanging="360"/>
        <w:rPr>
          <w:rFonts w:ascii="Merriweather" w:hAnsi="Merriweather"/>
          <w:iCs/>
          <w:sz w:val="12"/>
          <w:szCs w:val="12"/>
        </w:rPr>
      </w:pPr>
    </w:p>
    <w:p w14:paraId="01752BE8" w14:textId="77777777" w:rsidR="00CB6245" w:rsidRPr="000B7C63" w:rsidRDefault="00CB6245" w:rsidP="00CB6245">
      <w:pPr>
        <w:ind w:firstLine="360"/>
        <w:rPr>
          <w:rFonts w:ascii="Merriweather" w:hAnsi="Merriweather"/>
          <w:iCs/>
          <w:sz w:val="12"/>
          <w:szCs w:val="12"/>
        </w:rPr>
      </w:pPr>
    </w:p>
    <w:p w14:paraId="07221A95" w14:textId="77777777" w:rsidR="00CB6245" w:rsidRPr="000B7C63" w:rsidRDefault="00CB6245" w:rsidP="00CB6245">
      <w:pPr>
        <w:tabs>
          <w:tab w:val="num" w:pos="426"/>
        </w:tabs>
        <w:ind w:left="360" w:hanging="360"/>
        <w:rPr>
          <w:rFonts w:ascii="Merriweather" w:hAnsi="Merriweather"/>
          <w:iCs/>
        </w:rPr>
      </w:pPr>
      <w:r w:rsidRPr="000B7C63">
        <w:rPr>
          <w:rFonts w:ascii="Merriweather" w:hAnsi="Merriweather"/>
          <w:iCs/>
        </w:rPr>
        <w:t>6.</w:t>
      </w:r>
      <w:r w:rsidRPr="000B7C63">
        <w:rPr>
          <w:rFonts w:ascii="Merriweather" w:hAnsi="Merriweather"/>
          <w:iCs/>
        </w:rPr>
        <w:tab/>
        <w:t>Odgovorna oseba ponudnika</w:t>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Pr="000B7C63">
        <w:rPr>
          <w:rFonts w:ascii="Merriweather" w:hAnsi="Merriweather"/>
          <w:iCs/>
        </w:rPr>
        <w:tab/>
        <w:t>………………...………….…………...…………………..</w:t>
      </w:r>
    </w:p>
    <w:p w14:paraId="42627B8E" w14:textId="77777777" w:rsidR="00CB6245" w:rsidRPr="000B7C63" w:rsidRDefault="00CB6245" w:rsidP="00CB6245">
      <w:pPr>
        <w:ind w:firstLine="360"/>
        <w:rPr>
          <w:rFonts w:ascii="Merriweather" w:hAnsi="Merriweather"/>
          <w:iCs/>
          <w:sz w:val="16"/>
          <w:szCs w:val="16"/>
        </w:rPr>
      </w:pPr>
      <w:r w:rsidRPr="000B7C63">
        <w:rPr>
          <w:rFonts w:ascii="Merriweather" w:hAnsi="Merriweather"/>
          <w:iCs/>
          <w:sz w:val="16"/>
          <w:szCs w:val="16"/>
        </w:rPr>
        <w:t>(podpisnik pogodbe)</w:t>
      </w:r>
    </w:p>
    <w:p w14:paraId="572AC91E" w14:textId="77777777" w:rsidR="00CB6245" w:rsidRPr="000B7C63" w:rsidRDefault="00CB6245" w:rsidP="00CB6245">
      <w:pPr>
        <w:ind w:firstLine="360"/>
        <w:rPr>
          <w:rFonts w:ascii="Merriweather" w:hAnsi="Merriweather"/>
          <w:iCs/>
        </w:rPr>
      </w:pPr>
      <w:r w:rsidRPr="000B7C63">
        <w:rPr>
          <w:rFonts w:ascii="Merriweather" w:hAnsi="Merriweather"/>
          <w:iCs/>
        </w:rPr>
        <w:t>- funkcija:</w:t>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Pr="000B7C63">
        <w:rPr>
          <w:rFonts w:ascii="Merriweather" w:hAnsi="Merriweather"/>
          <w:iCs/>
        </w:rPr>
        <w:tab/>
        <w:t>…………………...…….………………...………………..</w:t>
      </w:r>
    </w:p>
    <w:p w14:paraId="2710D028" w14:textId="77777777" w:rsidR="001F135B" w:rsidRPr="000B7C63" w:rsidRDefault="001F135B" w:rsidP="001F135B">
      <w:pPr>
        <w:rPr>
          <w:rFonts w:ascii="Merriweather" w:hAnsi="Merriweather"/>
          <w:iCs/>
        </w:rPr>
      </w:pPr>
    </w:p>
    <w:p w14:paraId="4B0E4B86" w14:textId="77777777" w:rsidR="008C4271" w:rsidRPr="000B7C63" w:rsidRDefault="008C4271" w:rsidP="00EE53BE">
      <w:pPr>
        <w:ind w:left="426" w:hanging="426"/>
        <w:rPr>
          <w:rFonts w:ascii="Merriweather" w:hAnsi="Merriweather"/>
          <w:iCs/>
        </w:rPr>
      </w:pPr>
      <w:r w:rsidRPr="000B7C63">
        <w:rPr>
          <w:rFonts w:ascii="Merriweather" w:hAnsi="Merriweather"/>
          <w:iCs/>
        </w:rPr>
        <w:t>7.</w:t>
      </w:r>
      <w:r w:rsidRPr="000B7C63">
        <w:rPr>
          <w:rFonts w:ascii="Merriweather" w:hAnsi="Merriweather"/>
          <w:iCs/>
        </w:rPr>
        <w:tab/>
        <w:t xml:space="preserve">Podatki za vpis v obvestilu o oddaji javnega naročila na portalu javnih naročil v razdelek »D« rezultati: </w:t>
      </w:r>
    </w:p>
    <w:p w14:paraId="7E7427F8" w14:textId="77777777" w:rsidR="008C4271" w:rsidRPr="000B7C63" w:rsidRDefault="008C4271" w:rsidP="008C4271">
      <w:pPr>
        <w:tabs>
          <w:tab w:val="num" w:pos="360"/>
        </w:tabs>
        <w:rPr>
          <w:rFonts w:ascii="Merriweather" w:hAnsi="Merriweather"/>
          <w:iCs/>
          <w:sz w:val="16"/>
          <w:szCs w:val="16"/>
        </w:rPr>
      </w:pPr>
    </w:p>
    <w:p w14:paraId="492E628F" w14:textId="77777777" w:rsidR="008C4271" w:rsidRPr="000B7C63" w:rsidRDefault="008C4271" w:rsidP="008C4271">
      <w:pPr>
        <w:ind w:firstLine="426"/>
        <w:rPr>
          <w:rFonts w:ascii="Merriweather" w:hAnsi="Merriweather"/>
          <w:iCs/>
        </w:rPr>
      </w:pPr>
      <w:r w:rsidRPr="000B7C63">
        <w:rPr>
          <w:rFonts w:ascii="Merriweather" w:hAnsi="Merriweather"/>
          <w:iCs/>
        </w:rPr>
        <w:t>- uradna telefonska številka:</w:t>
      </w:r>
      <w:r w:rsidRPr="000B7C63">
        <w:rPr>
          <w:rFonts w:ascii="Merriweather" w:hAnsi="Merriweather"/>
          <w:iCs/>
        </w:rPr>
        <w:tab/>
      </w:r>
      <w:r w:rsidRPr="000B7C63">
        <w:rPr>
          <w:rFonts w:ascii="Merriweather" w:hAnsi="Merriweather"/>
          <w:iCs/>
        </w:rPr>
        <w:tab/>
        <w:t>…………………..…………….……………...…………………………………</w:t>
      </w:r>
    </w:p>
    <w:p w14:paraId="1387DF65" w14:textId="77777777" w:rsidR="008C4271" w:rsidRPr="000B7C63" w:rsidRDefault="008C4271" w:rsidP="008C4271">
      <w:pPr>
        <w:ind w:firstLine="360"/>
        <w:rPr>
          <w:rFonts w:ascii="Merriweather" w:hAnsi="Merriweather"/>
          <w:iCs/>
        </w:rPr>
      </w:pPr>
    </w:p>
    <w:p w14:paraId="5E91D831" w14:textId="77777777" w:rsidR="006808AA" w:rsidRPr="000B7C63" w:rsidRDefault="008C4271" w:rsidP="008C4271">
      <w:pPr>
        <w:pStyle w:val="Telobesedila-zamik2"/>
        <w:tabs>
          <w:tab w:val="left" w:pos="3828"/>
        </w:tabs>
        <w:ind w:right="-227"/>
        <w:rPr>
          <w:rFonts w:ascii="Merriweather" w:hAnsi="Merriweather"/>
          <w:i w:val="0"/>
          <w:sz w:val="20"/>
          <w:szCs w:val="20"/>
        </w:rPr>
      </w:pPr>
      <w:r w:rsidRPr="000B7C63">
        <w:rPr>
          <w:rFonts w:ascii="Merriweather" w:hAnsi="Merriweather"/>
          <w:i w:val="0"/>
          <w:sz w:val="20"/>
          <w:szCs w:val="20"/>
        </w:rPr>
        <w:t>- uradni elektronski naslov:</w:t>
      </w:r>
      <w:r w:rsidRPr="000B7C63">
        <w:rPr>
          <w:rFonts w:ascii="Merriweather" w:hAnsi="Merriweather"/>
          <w:i w:val="0"/>
          <w:sz w:val="20"/>
          <w:szCs w:val="20"/>
        </w:rPr>
        <w:tab/>
      </w:r>
      <w:r w:rsidRPr="000B7C63">
        <w:rPr>
          <w:rFonts w:ascii="Merriweather" w:hAnsi="Merriweather"/>
          <w:i w:val="0"/>
          <w:sz w:val="20"/>
          <w:szCs w:val="20"/>
        </w:rPr>
        <w:tab/>
        <w:t>…………………..…………….……………...…..…...….……………………</w:t>
      </w:r>
    </w:p>
    <w:p w14:paraId="1C1FB9FA" w14:textId="77777777" w:rsidR="008421CC" w:rsidRPr="000B7C63" w:rsidRDefault="008421CC" w:rsidP="008C4271">
      <w:pPr>
        <w:pStyle w:val="Telobesedila-zamik2"/>
        <w:tabs>
          <w:tab w:val="left" w:pos="3828"/>
        </w:tabs>
        <w:ind w:right="-227"/>
        <w:rPr>
          <w:rFonts w:ascii="Merriweather" w:hAnsi="Merriweather"/>
          <w:i w:val="0"/>
          <w:sz w:val="20"/>
          <w:szCs w:val="20"/>
        </w:rPr>
      </w:pPr>
    </w:p>
    <w:p w14:paraId="7AC4836E" w14:textId="77777777" w:rsidR="00E840EE" w:rsidRPr="000B7C63" w:rsidRDefault="00E840EE" w:rsidP="00E840EE">
      <w:pPr>
        <w:tabs>
          <w:tab w:val="num" w:pos="426"/>
          <w:tab w:val="left" w:pos="4820"/>
        </w:tabs>
        <w:spacing w:line="260" w:lineRule="exact"/>
        <w:rPr>
          <w:rFonts w:ascii="Merriweather" w:hAnsi="Merriweather"/>
          <w:sz w:val="12"/>
          <w:szCs w:val="12"/>
        </w:rPr>
      </w:pPr>
    </w:p>
    <w:p w14:paraId="338BC93C" w14:textId="3754ED71" w:rsidR="00AA60C8" w:rsidRPr="000B7C63" w:rsidRDefault="00AA60C8" w:rsidP="00AA60C8">
      <w:pPr>
        <w:ind w:left="360" w:hanging="360"/>
        <w:rPr>
          <w:rFonts w:ascii="Merriweather" w:hAnsi="Merriweather"/>
          <w:iCs/>
        </w:rPr>
      </w:pPr>
      <w:r w:rsidRPr="000B7C63">
        <w:rPr>
          <w:rFonts w:ascii="Merriweather" w:hAnsi="Merriweather"/>
          <w:iCs/>
        </w:rPr>
        <w:t>8.</w:t>
      </w:r>
      <w:r w:rsidRPr="000B7C63">
        <w:rPr>
          <w:rFonts w:ascii="Merriweather" w:hAnsi="Merriweather"/>
          <w:iCs/>
        </w:rPr>
        <w:tab/>
        <w:t>Rok izvedbe:</w:t>
      </w:r>
      <w:r w:rsidRPr="000B7C63">
        <w:rPr>
          <w:rFonts w:ascii="Merriweather" w:hAnsi="Merriweather"/>
          <w:iCs/>
        </w:rPr>
        <w:tab/>
      </w:r>
      <w:r w:rsidRPr="000B7C63">
        <w:rPr>
          <w:rFonts w:ascii="Merriweather" w:hAnsi="Merriweather"/>
          <w:iCs/>
        </w:rPr>
        <w:tab/>
      </w:r>
      <w:r w:rsidRPr="000B7C63">
        <w:rPr>
          <w:rFonts w:ascii="Merriweather" w:hAnsi="Merriweather"/>
          <w:iCs/>
        </w:rPr>
        <w:tab/>
        <w:t xml:space="preserve"> </w:t>
      </w:r>
      <w:r w:rsidR="008D417A">
        <w:rPr>
          <w:rFonts w:ascii="Merriweather" w:hAnsi="Merriweather"/>
          <w:iCs/>
        </w:rPr>
        <w:tab/>
      </w:r>
      <w:r w:rsidR="00556121" w:rsidRPr="000B7C63">
        <w:rPr>
          <w:rFonts w:ascii="Merriweather" w:hAnsi="Merriweather"/>
          <w:iCs/>
        </w:rPr>
        <w:t>3</w:t>
      </w:r>
      <w:r w:rsidR="00A037CE" w:rsidRPr="000B7C63">
        <w:rPr>
          <w:rFonts w:ascii="Merriweather" w:hAnsi="Merriweather"/>
          <w:iCs/>
        </w:rPr>
        <w:t xml:space="preserve"> mesec</w:t>
      </w:r>
      <w:r w:rsidR="00FE56E4" w:rsidRPr="000B7C63">
        <w:rPr>
          <w:rFonts w:ascii="Merriweather" w:hAnsi="Merriweather"/>
          <w:iCs/>
        </w:rPr>
        <w:t>e</w:t>
      </w:r>
      <w:r w:rsidRPr="000B7C63">
        <w:rPr>
          <w:rFonts w:ascii="Merriweather" w:hAnsi="Merriweather"/>
          <w:iCs/>
        </w:rPr>
        <w:t xml:space="preserve"> od podpisa pogodbe</w:t>
      </w:r>
    </w:p>
    <w:p w14:paraId="14B3E0AF" w14:textId="77777777" w:rsidR="00AA60C8" w:rsidRPr="000B7C63" w:rsidRDefault="00AA60C8" w:rsidP="00AA60C8">
      <w:pPr>
        <w:ind w:left="360" w:hanging="360"/>
        <w:rPr>
          <w:rFonts w:ascii="Merriweather" w:hAnsi="Merriweather"/>
          <w:iCs/>
        </w:rPr>
      </w:pPr>
    </w:p>
    <w:p w14:paraId="53BF63E7" w14:textId="77777777" w:rsidR="00AA60C8" w:rsidRPr="000B7C63" w:rsidRDefault="00AA60C8" w:rsidP="00AA60C8">
      <w:pPr>
        <w:tabs>
          <w:tab w:val="num" w:pos="426"/>
        </w:tabs>
        <w:ind w:left="426" w:hanging="426"/>
        <w:rPr>
          <w:rFonts w:ascii="Merriweather" w:hAnsi="Merriweather"/>
          <w:iCs/>
        </w:rPr>
      </w:pPr>
      <w:r w:rsidRPr="000B7C63">
        <w:rPr>
          <w:rFonts w:ascii="Merriweather" w:hAnsi="Merriweather"/>
          <w:iCs/>
        </w:rPr>
        <w:t>9.</w:t>
      </w:r>
      <w:r w:rsidRPr="000B7C63">
        <w:rPr>
          <w:rFonts w:ascii="Merriweather" w:hAnsi="Merriweather"/>
          <w:iCs/>
        </w:rPr>
        <w:tab/>
        <w:t>Rok plačila:</w:t>
      </w:r>
      <w:r w:rsidRPr="000B7C63">
        <w:rPr>
          <w:rFonts w:ascii="Merriweather" w:hAnsi="Merriweather"/>
          <w:iCs/>
        </w:rPr>
        <w:tab/>
      </w:r>
      <w:r w:rsidRPr="000B7C63">
        <w:rPr>
          <w:rFonts w:ascii="Merriweather" w:hAnsi="Merriweather"/>
          <w:iCs/>
        </w:rPr>
        <w:tab/>
      </w:r>
      <w:r w:rsidRPr="000B7C63">
        <w:rPr>
          <w:rFonts w:ascii="Merriweather" w:hAnsi="Merriweather"/>
          <w:iCs/>
        </w:rPr>
        <w:tab/>
      </w:r>
      <w:r w:rsidRPr="000B7C63">
        <w:rPr>
          <w:rFonts w:ascii="Merriweather" w:hAnsi="Merriweather"/>
          <w:iCs/>
        </w:rPr>
        <w:tab/>
        <w:t>30 dni</w:t>
      </w:r>
    </w:p>
    <w:p w14:paraId="706875F3" w14:textId="77777777" w:rsidR="00AA60C8" w:rsidRPr="000B7C63" w:rsidRDefault="00AA60C8" w:rsidP="00AA60C8">
      <w:pPr>
        <w:tabs>
          <w:tab w:val="num" w:pos="426"/>
        </w:tabs>
        <w:rPr>
          <w:rFonts w:ascii="Merriweather" w:hAnsi="Merriweather"/>
          <w:iCs/>
        </w:rPr>
      </w:pPr>
    </w:p>
    <w:p w14:paraId="7281CDBB" w14:textId="59D4F097" w:rsidR="00AA60C8" w:rsidRPr="000B7C63" w:rsidRDefault="00AA60C8" w:rsidP="00AA60C8">
      <w:pPr>
        <w:spacing w:before="200" w:after="200"/>
        <w:ind w:left="426" w:hanging="426"/>
        <w:jc w:val="both"/>
        <w:rPr>
          <w:rFonts w:ascii="Merriweather" w:hAnsi="Merriweather"/>
          <w:lang w:bidi="en-US"/>
        </w:rPr>
      </w:pPr>
      <w:r w:rsidRPr="000B7C63">
        <w:rPr>
          <w:rFonts w:ascii="Merriweather" w:hAnsi="Merriweather"/>
          <w:lang w:bidi="en-US"/>
        </w:rPr>
        <w:t>10.   Garancijska doba za izved</w:t>
      </w:r>
      <w:r w:rsidR="00CA518B" w:rsidRPr="000B7C63">
        <w:rPr>
          <w:rFonts w:ascii="Merriweather" w:hAnsi="Merriweather"/>
          <w:lang w:bidi="en-US"/>
        </w:rPr>
        <w:t>bo</w:t>
      </w:r>
      <w:r w:rsidRPr="000B7C63">
        <w:rPr>
          <w:rFonts w:ascii="Merriweather" w:hAnsi="Merriweather"/>
          <w:lang w:bidi="en-US"/>
        </w:rPr>
        <w:t>: _____ leto (1 (eno) leto) po podpisu Zapisnika o zaključku projekta.</w:t>
      </w:r>
    </w:p>
    <w:p w14:paraId="3D48C8AC" w14:textId="77777777" w:rsidR="00AA60C8" w:rsidRPr="000B7C63" w:rsidRDefault="00AA60C8" w:rsidP="00AA60C8">
      <w:pPr>
        <w:tabs>
          <w:tab w:val="num" w:pos="426"/>
          <w:tab w:val="left" w:pos="4820"/>
        </w:tabs>
        <w:spacing w:line="260" w:lineRule="exact"/>
        <w:rPr>
          <w:rFonts w:ascii="Merriweather" w:hAnsi="Merriweather"/>
        </w:rPr>
      </w:pPr>
      <w:r w:rsidRPr="000B7C63">
        <w:rPr>
          <w:rFonts w:ascii="Merriweather" w:hAnsi="Merriweather"/>
        </w:rPr>
        <w:t>11.</w:t>
      </w:r>
      <w:r w:rsidRPr="000B7C63">
        <w:rPr>
          <w:rFonts w:ascii="Merriweather" w:hAnsi="Merriweather"/>
        </w:rPr>
        <w:tab/>
        <w:t>Kontaktna oseba za izvedbo pogodbe:      …………………………………………. tel. št.: ……………….……….</w:t>
      </w:r>
    </w:p>
    <w:p w14:paraId="2C47403C" w14:textId="77777777" w:rsidR="00AA60C8" w:rsidRPr="000B7C63" w:rsidRDefault="00AA60C8" w:rsidP="00AA60C8">
      <w:pPr>
        <w:tabs>
          <w:tab w:val="num" w:pos="426"/>
          <w:tab w:val="left" w:pos="4820"/>
        </w:tabs>
        <w:spacing w:line="260" w:lineRule="exact"/>
        <w:rPr>
          <w:rFonts w:ascii="Merriweather" w:hAnsi="Merriweather"/>
        </w:rPr>
      </w:pPr>
      <w:r w:rsidRPr="000B7C63">
        <w:rPr>
          <w:rFonts w:ascii="Merriweather" w:hAnsi="Merriweather"/>
        </w:rPr>
        <w:tab/>
        <w:t xml:space="preserve">       (</w:t>
      </w:r>
      <w:r w:rsidRPr="000B7C63">
        <w:rPr>
          <w:rFonts w:ascii="Merriweather" w:hAnsi="Merriweather"/>
          <w:i/>
          <w:iCs/>
        </w:rPr>
        <w:t>navedena bo v 7. tč. pogodbe</w:t>
      </w:r>
      <w:r w:rsidRPr="000B7C63">
        <w:rPr>
          <w:rFonts w:ascii="Merriweather" w:hAnsi="Merriweather"/>
        </w:rPr>
        <w:t>)                 e-mail: ……………………………………………………….………..…</w:t>
      </w:r>
    </w:p>
    <w:p w14:paraId="4477F7CB" w14:textId="77777777" w:rsidR="00AA60C8" w:rsidRPr="000B7C63" w:rsidRDefault="00AA60C8" w:rsidP="00AA60C8">
      <w:pPr>
        <w:tabs>
          <w:tab w:val="num" w:pos="426"/>
          <w:tab w:val="left" w:pos="4820"/>
        </w:tabs>
        <w:spacing w:line="260" w:lineRule="exact"/>
        <w:rPr>
          <w:rFonts w:ascii="Merriweather" w:hAnsi="Merriweather"/>
          <w:iCs/>
        </w:rPr>
      </w:pPr>
    </w:p>
    <w:p w14:paraId="4969F0DA" w14:textId="77777777" w:rsidR="00AA60C8" w:rsidRPr="000B7C63" w:rsidRDefault="00AA60C8" w:rsidP="00AA60C8">
      <w:pPr>
        <w:ind w:left="360" w:hanging="360"/>
        <w:rPr>
          <w:rFonts w:ascii="Merriweather" w:hAnsi="Merriweather"/>
          <w:i/>
          <w:iCs/>
          <w:sz w:val="16"/>
          <w:szCs w:val="16"/>
        </w:rPr>
      </w:pPr>
    </w:p>
    <w:p w14:paraId="0049A754" w14:textId="77777777" w:rsidR="00AA60C8" w:rsidRPr="000B7C63" w:rsidRDefault="00AA60C8" w:rsidP="00AA60C8">
      <w:pPr>
        <w:tabs>
          <w:tab w:val="left" w:pos="4820"/>
        </w:tabs>
        <w:ind w:left="360" w:hanging="360"/>
        <w:rPr>
          <w:rFonts w:ascii="Merriweather" w:hAnsi="Merriweather"/>
          <w:i/>
          <w:u w:val="single"/>
        </w:rPr>
      </w:pPr>
      <w:r w:rsidRPr="000B7C63">
        <w:rPr>
          <w:rFonts w:ascii="Merriweather" w:hAnsi="Merriweather"/>
        </w:rPr>
        <w:t>12. Veljavnost ponudbe:                                            120 dni od dneva odpiranja ponudb</w:t>
      </w:r>
    </w:p>
    <w:p w14:paraId="24B53340" w14:textId="77777777" w:rsidR="00E840EE" w:rsidRPr="000B7C63" w:rsidRDefault="00E840EE" w:rsidP="00E840EE">
      <w:pPr>
        <w:tabs>
          <w:tab w:val="left" w:pos="426"/>
          <w:tab w:val="left" w:pos="3828"/>
        </w:tabs>
        <w:rPr>
          <w:rFonts w:ascii="Merriweather" w:hAnsi="Merriweather"/>
          <w:iCs/>
        </w:rPr>
      </w:pPr>
    </w:p>
    <w:p w14:paraId="217A03E7" w14:textId="77777777" w:rsidR="00876183" w:rsidRPr="000B7C63" w:rsidRDefault="00876183" w:rsidP="00E840EE">
      <w:pPr>
        <w:pStyle w:val="Telobesedila-zamik2"/>
        <w:ind w:left="0"/>
        <w:rPr>
          <w:rFonts w:ascii="Merriweather" w:hAnsi="Merriweather"/>
          <w:i w:val="0"/>
          <w:sz w:val="20"/>
          <w:szCs w:val="20"/>
        </w:rPr>
      </w:pPr>
    </w:p>
    <w:p w14:paraId="567BD433" w14:textId="65E1C61C" w:rsidR="00E840EE" w:rsidRPr="000B7C63" w:rsidRDefault="00E840EE" w:rsidP="00E840EE">
      <w:pPr>
        <w:pStyle w:val="Telobesedila-zamik2"/>
        <w:ind w:left="0"/>
        <w:rPr>
          <w:rFonts w:ascii="Merriweather" w:hAnsi="Merriweather"/>
          <w:i w:val="0"/>
          <w:sz w:val="20"/>
          <w:szCs w:val="20"/>
        </w:rPr>
      </w:pPr>
      <w:r w:rsidRPr="000B7C63">
        <w:rPr>
          <w:rFonts w:ascii="Merriweather" w:hAnsi="Merriweather"/>
          <w:i w:val="0"/>
          <w:sz w:val="20"/>
          <w:szCs w:val="20"/>
        </w:rPr>
        <w:t xml:space="preserve">Izjavljamo, da so vse navedbe v ponudbi in priloženi dokumenti točni. </w:t>
      </w:r>
    </w:p>
    <w:p w14:paraId="79BC304D" w14:textId="77777777" w:rsidR="00E840EE" w:rsidRPr="000B7C63" w:rsidRDefault="00E840EE" w:rsidP="00E840EE">
      <w:pPr>
        <w:pStyle w:val="Telobesedila-zamik2"/>
        <w:ind w:left="0"/>
        <w:rPr>
          <w:rFonts w:ascii="Merriweather" w:hAnsi="Merriweather"/>
          <w:i w:val="0"/>
          <w:sz w:val="20"/>
          <w:szCs w:val="20"/>
          <w:lang w:val="sl-SI"/>
        </w:rPr>
      </w:pPr>
    </w:p>
    <w:p w14:paraId="4395FAED" w14:textId="77777777" w:rsidR="00E840EE" w:rsidRPr="000B7C63" w:rsidRDefault="00E840EE" w:rsidP="00E840EE">
      <w:pPr>
        <w:pStyle w:val="Telobesedila-zamik2"/>
        <w:ind w:left="0"/>
        <w:rPr>
          <w:rFonts w:ascii="Merriweather" w:hAnsi="Merriweather"/>
          <w:i w:val="0"/>
          <w:sz w:val="20"/>
          <w:szCs w:val="20"/>
        </w:rPr>
      </w:pPr>
      <w:r w:rsidRPr="000B7C63">
        <w:rPr>
          <w:rFonts w:ascii="Merriweather" w:hAnsi="Merriweather"/>
          <w:i w:val="0"/>
          <w:sz w:val="20"/>
          <w:szCs w:val="20"/>
        </w:rPr>
        <w:t>Kraj in datum: ………………………………</w:t>
      </w:r>
    </w:p>
    <w:p w14:paraId="6BC820CC" w14:textId="77777777" w:rsidR="00E840EE" w:rsidRPr="000B7C63" w:rsidRDefault="00E840EE" w:rsidP="00E840EE">
      <w:pPr>
        <w:pStyle w:val="Telobesedila-zamik2"/>
        <w:ind w:left="5896" w:firstLine="737"/>
        <w:rPr>
          <w:rFonts w:ascii="Merriweather" w:hAnsi="Merriweather"/>
          <w:i w:val="0"/>
          <w:sz w:val="20"/>
          <w:szCs w:val="20"/>
        </w:rPr>
      </w:pPr>
      <w:r w:rsidRPr="000B7C63">
        <w:rPr>
          <w:rFonts w:ascii="Merriweather" w:hAnsi="Merriweather"/>
          <w:i w:val="0"/>
          <w:sz w:val="20"/>
          <w:szCs w:val="20"/>
        </w:rPr>
        <w:t xml:space="preserve">                 PONUDNIK:</w:t>
      </w:r>
    </w:p>
    <w:p w14:paraId="779F35FB" w14:textId="77777777" w:rsidR="00E840EE" w:rsidRPr="000B7C63" w:rsidRDefault="00E840EE" w:rsidP="00E840EE">
      <w:pPr>
        <w:pStyle w:val="Telobesedila-zamik2"/>
        <w:ind w:left="5896" w:firstLine="737"/>
        <w:rPr>
          <w:rFonts w:ascii="Merriweather" w:hAnsi="Merriweather"/>
          <w:i w:val="0"/>
          <w:sz w:val="20"/>
          <w:szCs w:val="20"/>
        </w:rPr>
      </w:pPr>
      <w:r w:rsidRPr="000B7C63">
        <w:rPr>
          <w:rFonts w:ascii="Merriweather" w:hAnsi="Merriweather"/>
          <w:i w:val="0"/>
          <w:sz w:val="20"/>
          <w:szCs w:val="20"/>
        </w:rPr>
        <w:t>………….</w:t>
      </w:r>
      <w:r w:rsidRPr="000B7C63">
        <w:rPr>
          <w:rFonts w:ascii="Merriweather" w:hAnsi="Merriweather"/>
          <w:i w:val="0"/>
          <w:iCs w:val="0"/>
          <w:sz w:val="20"/>
          <w:szCs w:val="20"/>
        </w:rPr>
        <w:t>……….…………………………</w:t>
      </w:r>
    </w:p>
    <w:p w14:paraId="31E6D266" w14:textId="77777777" w:rsidR="00E840EE" w:rsidRPr="000B7C63" w:rsidRDefault="00E840EE" w:rsidP="00E840EE">
      <w:pPr>
        <w:pStyle w:val="Telobesedila-zamik2"/>
        <w:ind w:left="6322" w:firstLine="311"/>
        <w:jc w:val="both"/>
        <w:rPr>
          <w:rFonts w:ascii="Merriweather" w:hAnsi="Merriweather"/>
          <w:iCs w:val="0"/>
          <w:sz w:val="16"/>
          <w:szCs w:val="16"/>
        </w:rPr>
      </w:pPr>
      <w:r w:rsidRPr="000B7C63">
        <w:rPr>
          <w:rFonts w:ascii="Merriweather" w:hAnsi="Merriweather"/>
          <w:iCs w:val="0"/>
          <w:sz w:val="16"/>
          <w:szCs w:val="16"/>
        </w:rPr>
        <w:t xml:space="preserve">  podpis odgovorne osebe ponudnika </w:t>
      </w:r>
    </w:p>
    <w:p w14:paraId="7F226266" w14:textId="77777777" w:rsidR="0042779A" w:rsidRPr="000B7C63" w:rsidRDefault="00AC10EA" w:rsidP="0042779A">
      <w:pPr>
        <w:pStyle w:val="Telobesedila2"/>
        <w:tabs>
          <w:tab w:val="left" w:pos="5529"/>
        </w:tabs>
        <w:rPr>
          <w:rFonts w:ascii="Merriweather" w:hAnsi="Merriweather"/>
          <w:i w:val="0"/>
          <w:iCs w:val="0"/>
          <w:sz w:val="20"/>
          <w:szCs w:val="20"/>
        </w:rPr>
      </w:pPr>
      <w:r w:rsidRPr="000B7C63">
        <w:rPr>
          <w:rFonts w:ascii="Merriweather" w:hAnsi="Merriweather"/>
        </w:rPr>
        <w:br w:type="page"/>
      </w:r>
      <w:r w:rsidR="0042779A" w:rsidRPr="000B7C63">
        <w:rPr>
          <w:rFonts w:ascii="Merriweather" w:hAnsi="Merriweather"/>
          <w:i w:val="0"/>
          <w:iCs w:val="0"/>
          <w:sz w:val="20"/>
          <w:szCs w:val="20"/>
        </w:rPr>
        <w:lastRenderedPageBreak/>
        <w:t>Naročnik:</w:t>
      </w:r>
      <w:r w:rsidR="0042779A" w:rsidRPr="000B7C63">
        <w:rPr>
          <w:rFonts w:ascii="Merriweather" w:hAnsi="Merriweather"/>
          <w:i w:val="0"/>
          <w:iCs w:val="0"/>
          <w:sz w:val="20"/>
          <w:szCs w:val="20"/>
        </w:rPr>
        <w:tab/>
      </w:r>
      <w:r w:rsidR="0042779A" w:rsidRPr="000B7C63">
        <w:rPr>
          <w:rFonts w:ascii="Merriweather" w:hAnsi="Merriweather"/>
          <w:i w:val="0"/>
          <w:iCs w:val="0"/>
          <w:sz w:val="20"/>
          <w:szCs w:val="20"/>
        </w:rPr>
        <w:tab/>
      </w:r>
      <w:r w:rsidR="0042779A" w:rsidRPr="000B7C63">
        <w:rPr>
          <w:rFonts w:ascii="Merriweather" w:hAnsi="Merriweather"/>
          <w:i w:val="0"/>
          <w:iCs w:val="0"/>
          <w:sz w:val="20"/>
          <w:szCs w:val="20"/>
        </w:rPr>
        <w:tab/>
      </w:r>
      <w:r w:rsidR="0042779A" w:rsidRPr="000B7C63">
        <w:rPr>
          <w:rFonts w:ascii="Merriweather" w:hAnsi="Merriweather"/>
          <w:i w:val="0"/>
          <w:iCs w:val="0"/>
          <w:sz w:val="20"/>
          <w:szCs w:val="20"/>
        </w:rPr>
        <w:tab/>
      </w:r>
      <w:r w:rsidR="0042779A" w:rsidRPr="000B7C63">
        <w:rPr>
          <w:rFonts w:ascii="Merriweather" w:hAnsi="Merriweather"/>
          <w:i w:val="0"/>
          <w:iCs w:val="0"/>
          <w:sz w:val="20"/>
          <w:szCs w:val="20"/>
        </w:rPr>
        <w:tab/>
        <w:t>Priloga št. 2a</w:t>
      </w:r>
    </w:p>
    <w:p w14:paraId="6525F0F8" w14:textId="77777777" w:rsidR="0042779A" w:rsidRPr="000B7C63" w:rsidRDefault="0042779A" w:rsidP="0042779A">
      <w:pPr>
        <w:pStyle w:val="Telobesedila2"/>
        <w:rPr>
          <w:rFonts w:ascii="Merriweather" w:hAnsi="Merriweather"/>
          <w:i w:val="0"/>
          <w:iCs w:val="0"/>
          <w:sz w:val="20"/>
          <w:szCs w:val="20"/>
        </w:rPr>
      </w:pPr>
    </w:p>
    <w:p w14:paraId="7B9A3521" w14:textId="77777777" w:rsidR="0042779A" w:rsidRPr="000B7C63" w:rsidRDefault="0042779A" w:rsidP="0042779A">
      <w:pPr>
        <w:pStyle w:val="Telobesedila2"/>
        <w:rPr>
          <w:rFonts w:ascii="Merriweather" w:hAnsi="Merriweather"/>
          <w:b/>
          <w:i w:val="0"/>
          <w:iCs w:val="0"/>
          <w:sz w:val="20"/>
          <w:szCs w:val="20"/>
        </w:rPr>
      </w:pPr>
      <w:r w:rsidRPr="000B7C63">
        <w:rPr>
          <w:rFonts w:ascii="Merriweather" w:hAnsi="Merriweather"/>
          <w:b/>
          <w:i w:val="0"/>
          <w:iCs w:val="0"/>
          <w:sz w:val="20"/>
          <w:szCs w:val="20"/>
        </w:rPr>
        <w:t>ELEKTRO LJUBLJANA d.d.</w:t>
      </w:r>
    </w:p>
    <w:p w14:paraId="65F5276D" w14:textId="77777777" w:rsidR="0042779A" w:rsidRPr="000B7C63" w:rsidRDefault="0042779A" w:rsidP="0042779A">
      <w:pPr>
        <w:pStyle w:val="Telobesedila2"/>
        <w:rPr>
          <w:rFonts w:ascii="Merriweather" w:hAnsi="Merriweather"/>
          <w:i w:val="0"/>
          <w:iCs w:val="0"/>
          <w:sz w:val="20"/>
          <w:szCs w:val="20"/>
        </w:rPr>
      </w:pPr>
      <w:r w:rsidRPr="000B7C63">
        <w:rPr>
          <w:rFonts w:ascii="Merriweather" w:hAnsi="Merriweather"/>
          <w:i w:val="0"/>
          <w:iCs w:val="0"/>
          <w:sz w:val="20"/>
          <w:szCs w:val="20"/>
        </w:rPr>
        <w:t>Slovenska cesta 56</w:t>
      </w:r>
    </w:p>
    <w:p w14:paraId="08F664EE" w14:textId="77777777" w:rsidR="0042779A" w:rsidRPr="000B7C63" w:rsidRDefault="0042779A" w:rsidP="0042779A">
      <w:pPr>
        <w:pStyle w:val="Telobesedila2"/>
        <w:rPr>
          <w:rFonts w:ascii="Merriweather" w:hAnsi="Merriweather"/>
          <w:i w:val="0"/>
          <w:iCs w:val="0"/>
          <w:sz w:val="20"/>
          <w:szCs w:val="20"/>
        </w:rPr>
      </w:pPr>
      <w:r w:rsidRPr="000B7C63">
        <w:rPr>
          <w:rFonts w:ascii="Merriweather" w:hAnsi="Merriweather"/>
          <w:i w:val="0"/>
          <w:iCs w:val="0"/>
          <w:sz w:val="20"/>
          <w:szCs w:val="20"/>
        </w:rPr>
        <w:t>1000 Ljubljana</w:t>
      </w:r>
    </w:p>
    <w:p w14:paraId="6F8ABA40" w14:textId="77777777" w:rsidR="0042779A" w:rsidRPr="000B7C63" w:rsidRDefault="0042779A" w:rsidP="0042779A">
      <w:pPr>
        <w:jc w:val="center"/>
        <w:rPr>
          <w:rFonts w:ascii="Merriweather" w:hAnsi="Merriweather"/>
          <w:b/>
          <w:bCs/>
          <w:sz w:val="22"/>
          <w:szCs w:val="22"/>
        </w:rPr>
      </w:pPr>
    </w:p>
    <w:p w14:paraId="38182781" w14:textId="77777777" w:rsidR="0042779A" w:rsidRPr="000B7C63" w:rsidRDefault="0042779A" w:rsidP="0042779A">
      <w:pPr>
        <w:jc w:val="center"/>
        <w:rPr>
          <w:rFonts w:ascii="Merriweather" w:hAnsi="Merriweather"/>
          <w:b/>
          <w:bCs/>
          <w:sz w:val="22"/>
          <w:szCs w:val="22"/>
        </w:rPr>
      </w:pPr>
    </w:p>
    <w:p w14:paraId="11B05C41" w14:textId="77777777" w:rsidR="0042779A" w:rsidRPr="000B7C63" w:rsidRDefault="0042779A" w:rsidP="0042779A">
      <w:pPr>
        <w:jc w:val="center"/>
        <w:rPr>
          <w:rFonts w:ascii="Merriweather" w:hAnsi="Merriweather"/>
          <w:b/>
          <w:bCs/>
          <w:sz w:val="22"/>
          <w:szCs w:val="22"/>
        </w:rPr>
      </w:pPr>
    </w:p>
    <w:p w14:paraId="35CFDBAB" w14:textId="77777777" w:rsidR="0042779A" w:rsidRPr="000B7C63" w:rsidRDefault="0042779A" w:rsidP="0042779A">
      <w:pPr>
        <w:spacing w:line="260" w:lineRule="exact"/>
        <w:jc w:val="center"/>
        <w:rPr>
          <w:rFonts w:ascii="Merriweather" w:hAnsi="Merriweather"/>
          <w:b/>
        </w:rPr>
      </w:pPr>
      <w:r w:rsidRPr="000B7C63">
        <w:rPr>
          <w:rFonts w:ascii="Merriweather" w:hAnsi="Merriweather"/>
          <w:b/>
        </w:rPr>
        <w:t>POVZETEK PONUDBENEGA PREDRAČUNA (REKAPITULACIJA) ŠT. ___________</w:t>
      </w:r>
    </w:p>
    <w:p w14:paraId="022AEF7D" w14:textId="77777777" w:rsidR="0042779A" w:rsidRPr="000B7C63" w:rsidRDefault="0042779A" w:rsidP="0042779A">
      <w:pPr>
        <w:spacing w:line="260" w:lineRule="exact"/>
        <w:jc w:val="center"/>
        <w:rPr>
          <w:rFonts w:ascii="Merriweather" w:hAnsi="Merriweather"/>
          <w:b/>
          <w:iCs/>
        </w:rPr>
      </w:pPr>
    </w:p>
    <w:p w14:paraId="44324303" w14:textId="77777777" w:rsidR="0042779A" w:rsidRPr="000B7C63" w:rsidRDefault="0042779A" w:rsidP="0042779A">
      <w:pPr>
        <w:keepNext/>
        <w:jc w:val="center"/>
        <w:outlineLvl w:val="4"/>
        <w:rPr>
          <w:rFonts w:ascii="Merriweather" w:hAnsi="Merriweather"/>
          <w:iCs/>
        </w:rPr>
      </w:pPr>
      <w:r w:rsidRPr="000B7C63">
        <w:rPr>
          <w:rFonts w:ascii="Merriweather" w:hAnsi="Merriweather"/>
          <w:iCs/>
        </w:rPr>
        <w:t>k javnemu razpisu za oddajo naročila</w:t>
      </w:r>
    </w:p>
    <w:p w14:paraId="57419133" w14:textId="77777777" w:rsidR="0042779A" w:rsidRPr="000B7C63" w:rsidRDefault="0042779A" w:rsidP="0042779A">
      <w:pPr>
        <w:jc w:val="center"/>
        <w:rPr>
          <w:rFonts w:ascii="Merriweather" w:hAnsi="Merriweather"/>
          <w:b/>
          <w:iCs/>
        </w:rPr>
      </w:pPr>
    </w:p>
    <w:p w14:paraId="096C2A79" w14:textId="7420F42F" w:rsidR="00857366" w:rsidRPr="000B7C63" w:rsidRDefault="001C761E" w:rsidP="00857366">
      <w:pPr>
        <w:pStyle w:val="Telobesedila-zamik2"/>
        <w:ind w:left="0"/>
        <w:jc w:val="center"/>
        <w:rPr>
          <w:rFonts w:ascii="Merriweather" w:hAnsi="Merriweather"/>
          <w:b/>
          <w:i w:val="0"/>
          <w:sz w:val="20"/>
          <w:szCs w:val="20"/>
        </w:rPr>
      </w:pPr>
      <w:r w:rsidRPr="000B7C63">
        <w:rPr>
          <w:rFonts w:ascii="Merriweather" w:hAnsi="Merriweather"/>
          <w:b/>
          <w:i w:val="0"/>
          <w:iCs w:val="0"/>
          <w:sz w:val="20"/>
          <w:szCs w:val="20"/>
        </w:rPr>
        <w:t>JN2026/031</w:t>
      </w:r>
      <w:r w:rsidR="00857366" w:rsidRPr="000B7C63">
        <w:rPr>
          <w:rFonts w:ascii="Merriweather" w:hAnsi="Merriweather"/>
          <w:b/>
          <w:i w:val="0"/>
          <w:iCs w:val="0"/>
          <w:sz w:val="20"/>
          <w:szCs w:val="20"/>
        </w:rPr>
        <w:t>:</w:t>
      </w:r>
      <w:r w:rsidR="00857366" w:rsidRPr="000B7C63">
        <w:rPr>
          <w:rFonts w:ascii="Merriweather" w:hAnsi="Merriweather"/>
          <w:b/>
          <w:i w:val="0"/>
          <w:sz w:val="20"/>
          <w:szCs w:val="20"/>
        </w:rPr>
        <w:t xml:space="preserve"> </w:t>
      </w:r>
      <w:r w:rsidR="00600F01" w:rsidRPr="000B7C63">
        <w:rPr>
          <w:rFonts w:ascii="Merriweather" w:hAnsi="Merriweather"/>
          <w:b/>
          <w:i w:val="0"/>
          <w:sz w:val="20"/>
          <w:szCs w:val="20"/>
        </w:rPr>
        <w:t>»</w:t>
      </w:r>
      <w:r w:rsidRPr="000B7C63">
        <w:rPr>
          <w:rFonts w:ascii="Merriweather" w:hAnsi="Merriweather"/>
          <w:b/>
          <w:i w:val="0"/>
          <w:sz w:val="20"/>
          <w:szCs w:val="20"/>
        </w:rPr>
        <w:t>POC - Kreiranje DIIP iz PISELJ v MAS in Avtomatsko kreiranje vzdolžnih profilov v PISELJ</w:t>
      </w:r>
      <w:r w:rsidR="00600F01" w:rsidRPr="000B7C63">
        <w:rPr>
          <w:rFonts w:ascii="Merriweather" w:hAnsi="Merriweather"/>
          <w:b/>
          <w:i w:val="0"/>
          <w:iCs w:val="0"/>
          <w:sz w:val="20"/>
          <w:szCs w:val="20"/>
        </w:rPr>
        <w:t>«</w:t>
      </w:r>
    </w:p>
    <w:p w14:paraId="15A60860" w14:textId="77777777" w:rsidR="0042779A" w:rsidRPr="000B7C63" w:rsidRDefault="0042779A" w:rsidP="0042779A">
      <w:pPr>
        <w:jc w:val="center"/>
        <w:rPr>
          <w:rFonts w:ascii="Merriweather" w:hAnsi="Merriweather"/>
          <w:b/>
        </w:rPr>
      </w:pPr>
    </w:p>
    <w:p w14:paraId="1D9C08FE" w14:textId="77777777" w:rsidR="0042779A" w:rsidRPr="000B7C63" w:rsidRDefault="0042779A" w:rsidP="0042779A">
      <w:pPr>
        <w:jc w:val="center"/>
        <w:rPr>
          <w:rFonts w:ascii="Merriweather" w:hAnsi="Merriweather"/>
        </w:rPr>
      </w:pPr>
    </w:p>
    <w:p w14:paraId="0611C202" w14:textId="77777777" w:rsidR="0042779A" w:rsidRPr="000B7C63" w:rsidRDefault="0042779A" w:rsidP="0042779A">
      <w:pPr>
        <w:jc w:val="center"/>
        <w:rPr>
          <w:rFonts w:ascii="Merriweather" w:hAnsi="Merriweather"/>
        </w:rPr>
      </w:pPr>
      <w:r w:rsidRPr="000B7C63">
        <w:rPr>
          <w:rFonts w:ascii="Merriweather" w:hAnsi="Merriweather"/>
        </w:rPr>
        <w:t xml:space="preserve">»po postopku naročila male vrednosti« </w:t>
      </w:r>
    </w:p>
    <w:p w14:paraId="724C7002" w14:textId="77777777" w:rsidR="0042779A" w:rsidRPr="000B7C63" w:rsidRDefault="0042779A" w:rsidP="0042779A">
      <w:pPr>
        <w:jc w:val="center"/>
        <w:rPr>
          <w:rFonts w:ascii="Merriweather" w:hAnsi="Merriweather"/>
          <w:b/>
          <w:bCs/>
          <w:sz w:val="22"/>
          <w:szCs w:val="22"/>
        </w:rPr>
      </w:pPr>
    </w:p>
    <w:p w14:paraId="79720026" w14:textId="77777777" w:rsidR="0042779A" w:rsidRPr="000B7C63" w:rsidRDefault="0042779A" w:rsidP="00B33E9F">
      <w:pPr>
        <w:rPr>
          <w:rFonts w:ascii="Merriweather" w:hAnsi="Merriweather"/>
          <w:b/>
          <w:bCs/>
          <w:sz w:val="22"/>
          <w:szCs w:val="22"/>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9"/>
        <w:gridCol w:w="5003"/>
      </w:tblGrid>
      <w:tr w:rsidR="00600F01" w:rsidRPr="000B7C63" w14:paraId="4D8C489E" w14:textId="77777777">
        <w:trPr>
          <w:trHeight w:val="580"/>
        </w:trPr>
        <w:tc>
          <w:tcPr>
            <w:tcW w:w="4749" w:type="dxa"/>
            <w:vAlign w:val="center"/>
          </w:tcPr>
          <w:p w14:paraId="257CA2B9" w14:textId="77777777" w:rsidR="00600F01" w:rsidRPr="000B7C63" w:rsidRDefault="00600F01">
            <w:pPr>
              <w:pStyle w:val="Telobesedila-zamik"/>
              <w:spacing w:line="260" w:lineRule="exact"/>
              <w:ind w:left="0"/>
              <w:jc w:val="center"/>
              <w:rPr>
                <w:rFonts w:ascii="Merriweather" w:hAnsi="Merriweather"/>
                <w:b/>
                <w:i w:val="0"/>
                <w:sz w:val="20"/>
                <w:szCs w:val="20"/>
              </w:rPr>
            </w:pPr>
            <w:r w:rsidRPr="000B7C63">
              <w:rPr>
                <w:rFonts w:ascii="Merriweather" w:hAnsi="Merriweather"/>
                <w:b/>
                <w:i w:val="0"/>
                <w:sz w:val="20"/>
                <w:szCs w:val="20"/>
              </w:rPr>
              <w:t>Ime/naziv naročila</w:t>
            </w:r>
          </w:p>
        </w:tc>
        <w:tc>
          <w:tcPr>
            <w:tcW w:w="5003" w:type="dxa"/>
            <w:vAlign w:val="center"/>
          </w:tcPr>
          <w:p w14:paraId="397B62DB" w14:textId="77777777" w:rsidR="00600F01" w:rsidRPr="000B7C63" w:rsidRDefault="00600F01">
            <w:pPr>
              <w:pStyle w:val="Telobesedila-zamik"/>
              <w:spacing w:line="260" w:lineRule="exact"/>
              <w:ind w:left="0"/>
              <w:jc w:val="center"/>
              <w:rPr>
                <w:rFonts w:ascii="Merriweather" w:hAnsi="Merriweather"/>
                <w:b/>
                <w:i w:val="0"/>
                <w:sz w:val="20"/>
                <w:szCs w:val="20"/>
              </w:rPr>
            </w:pPr>
            <w:r w:rsidRPr="000B7C63">
              <w:rPr>
                <w:rFonts w:ascii="Merriweather" w:hAnsi="Merriweather"/>
                <w:b/>
                <w:i w:val="0"/>
                <w:sz w:val="20"/>
                <w:szCs w:val="20"/>
              </w:rPr>
              <w:t>Skupna ponudbena vrednost v EUR (brez DDV)</w:t>
            </w:r>
          </w:p>
        </w:tc>
      </w:tr>
      <w:tr w:rsidR="00600F01" w:rsidRPr="000B7C63" w14:paraId="7905BF4F" w14:textId="77777777">
        <w:trPr>
          <w:trHeight w:val="689"/>
        </w:trPr>
        <w:tc>
          <w:tcPr>
            <w:tcW w:w="4749" w:type="dxa"/>
            <w:vAlign w:val="bottom"/>
          </w:tcPr>
          <w:p w14:paraId="0F57A9F7" w14:textId="77777777" w:rsidR="00B22A75" w:rsidRPr="000B7C63" w:rsidRDefault="00B22A75" w:rsidP="00B22A75">
            <w:pPr>
              <w:pStyle w:val="Telobesedila2"/>
              <w:ind w:right="-199"/>
              <w:rPr>
                <w:rFonts w:ascii="Merriweather" w:hAnsi="Merriweather"/>
                <w:b/>
                <w:bCs/>
                <w:i w:val="0"/>
                <w:sz w:val="20"/>
                <w:szCs w:val="20"/>
              </w:rPr>
            </w:pPr>
            <w:r w:rsidRPr="000B7C63">
              <w:rPr>
                <w:rFonts w:ascii="Merriweather" w:hAnsi="Merriweather"/>
                <w:b/>
                <w:bCs/>
                <w:i w:val="0"/>
                <w:sz w:val="20"/>
                <w:szCs w:val="20"/>
              </w:rPr>
              <w:t>Skupna vrednost ponudbe -</w:t>
            </w:r>
          </w:p>
          <w:p w14:paraId="19CAC62B" w14:textId="2ABA460A" w:rsidR="00600F01" w:rsidRPr="000B7C63" w:rsidRDefault="00B375EA">
            <w:pPr>
              <w:rPr>
                <w:rFonts w:ascii="Merriweather" w:hAnsi="Merriweather" w:cs="Calibri"/>
              </w:rPr>
            </w:pPr>
            <w:r w:rsidRPr="000B7C63">
              <w:rPr>
                <w:rFonts w:ascii="Merriweather" w:hAnsi="Merriweather"/>
                <w:b/>
              </w:rPr>
              <w:t xml:space="preserve">POC - </w:t>
            </w:r>
            <w:r w:rsidR="00A85491" w:rsidRPr="000B7C63">
              <w:rPr>
                <w:rFonts w:ascii="Merriweather" w:hAnsi="Merriweather"/>
                <w:b/>
              </w:rPr>
              <w:t>K</w:t>
            </w:r>
            <w:r w:rsidRPr="000B7C63">
              <w:rPr>
                <w:rFonts w:ascii="Merriweather" w:hAnsi="Merriweather"/>
                <w:b/>
              </w:rPr>
              <w:t>reiranje DIIP iz PISELJ v MAS in Avtomatsko kreiranje vzdolžnih profilov v PISELJ</w:t>
            </w:r>
          </w:p>
        </w:tc>
        <w:tc>
          <w:tcPr>
            <w:tcW w:w="5003" w:type="dxa"/>
          </w:tcPr>
          <w:p w14:paraId="13212143" w14:textId="77777777" w:rsidR="00600F01" w:rsidRPr="000B7C63" w:rsidRDefault="00600F01">
            <w:pPr>
              <w:pStyle w:val="Telobesedila-zamik"/>
              <w:spacing w:line="260" w:lineRule="exact"/>
              <w:ind w:left="0"/>
              <w:jc w:val="left"/>
              <w:rPr>
                <w:rFonts w:ascii="Merriweather" w:hAnsi="Merriweather"/>
                <w:b/>
                <w:i w:val="0"/>
                <w:iCs w:val="0"/>
                <w:sz w:val="20"/>
                <w:szCs w:val="20"/>
              </w:rPr>
            </w:pPr>
          </w:p>
        </w:tc>
      </w:tr>
    </w:tbl>
    <w:p w14:paraId="6C892DD6" w14:textId="77777777" w:rsidR="0042779A" w:rsidRPr="000B7C63" w:rsidRDefault="0042779A" w:rsidP="00600F01">
      <w:pPr>
        <w:pStyle w:val="Odstavekseznama"/>
        <w:tabs>
          <w:tab w:val="left" w:pos="567"/>
          <w:tab w:val="left" w:pos="6946"/>
        </w:tabs>
        <w:ind w:left="0"/>
        <w:rPr>
          <w:rFonts w:ascii="Merriweather" w:hAnsi="Merriweather"/>
          <w:bCs/>
          <w:iCs/>
          <w:sz w:val="22"/>
          <w:szCs w:val="22"/>
        </w:rPr>
      </w:pPr>
    </w:p>
    <w:p w14:paraId="65B0598F" w14:textId="77777777" w:rsidR="00576644" w:rsidRPr="000B7C63" w:rsidRDefault="00576644" w:rsidP="00576644">
      <w:pPr>
        <w:pStyle w:val="Odstavekseznama"/>
        <w:tabs>
          <w:tab w:val="left" w:pos="567"/>
          <w:tab w:val="left" w:pos="6946"/>
        </w:tabs>
        <w:ind w:left="0"/>
        <w:rPr>
          <w:rFonts w:ascii="Merriweather" w:hAnsi="Merriweather"/>
          <w:bCs/>
          <w:i/>
          <w:sz w:val="22"/>
          <w:szCs w:val="22"/>
        </w:rPr>
      </w:pPr>
    </w:p>
    <w:p w14:paraId="3968B5AA" w14:textId="77777777" w:rsidR="0042779A" w:rsidRPr="000B7C63" w:rsidRDefault="0042779A" w:rsidP="0042779A">
      <w:pPr>
        <w:jc w:val="both"/>
        <w:rPr>
          <w:rFonts w:ascii="Merriweather" w:hAnsi="Merriweather"/>
        </w:rPr>
      </w:pPr>
      <w:r w:rsidRPr="000B7C63">
        <w:rPr>
          <w:rFonts w:ascii="Merriweather" w:hAnsi="Merriweather"/>
        </w:rPr>
        <w:t>Ponudbena vrednost ne vsebuje davka na dodano vrednost (DDV), ki bo obračunan po veljavni zakonodaji na dan izstavitve računa oz. situacije.</w:t>
      </w:r>
    </w:p>
    <w:p w14:paraId="010E181F" w14:textId="77777777" w:rsidR="0042779A" w:rsidRPr="000B7C63" w:rsidRDefault="0042779A" w:rsidP="0042779A">
      <w:pPr>
        <w:ind w:right="-7"/>
        <w:jc w:val="both"/>
        <w:rPr>
          <w:rFonts w:ascii="Merriweather" w:hAnsi="Merriweather"/>
        </w:rPr>
      </w:pPr>
    </w:p>
    <w:p w14:paraId="14C01D2E" w14:textId="77777777" w:rsidR="0042779A" w:rsidRPr="000B7C63" w:rsidRDefault="0042779A" w:rsidP="0042779A">
      <w:pPr>
        <w:jc w:val="both"/>
        <w:rPr>
          <w:rFonts w:ascii="Merriweather" w:hAnsi="Merriweather"/>
        </w:rPr>
      </w:pPr>
    </w:p>
    <w:p w14:paraId="292C1EDE" w14:textId="77777777" w:rsidR="0042779A" w:rsidRPr="000B7C63" w:rsidRDefault="0042779A" w:rsidP="0042779A">
      <w:pPr>
        <w:ind w:right="-7"/>
        <w:jc w:val="both"/>
        <w:rPr>
          <w:rFonts w:ascii="Merriweather" w:hAnsi="Merriweather"/>
          <w:b/>
          <w:u w:val="single"/>
        </w:rPr>
      </w:pPr>
      <w:r w:rsidRPr="000B7C63">
        <w:rPr>
          <w:rFonts w:ascii="Merriweather" w:hAnsi="Merriweather"/>
          <w:b/>
          <w:u w:val="single"/>
        </w:rPr>
        <w:t>Opomba: Ponudnik ta obrazec (izpolnjen in podpisan) v informacijskem sistemu e-JN naloži v razdelek »Predračun«</w:t>
      </w:r>
    </w:p>
    <w:p w14:paraId="1CA8EF9F" w14:textId="77777777" w:rsidR="0042779A" w:rsidRPr="000B7C63" w:rsidRDefault="0042779A" w:rsidP="0042779A">
      <w:pPr>
        <w:ind w:right="-30"/>
        <w:jc w:val="both"/>
        <w:rPr>
          <w:rFonts w:ascii="Merriweather" w:hAnsi="Merriweather"/>
          <w:sz w:val="22"/>
          <w:szCs w:val="22"/>
        </w:rPr>
      </w:pPr>
    </w:p>
    <w:p w14:paraId="17FD751A" w14:textId="77777777" w:rsidR="0042779A" w:rsidRPr="000B7C63" w:rsidRDefault="0042779A" w:rsidP="0042779A">
      <w:pPr>
        <w:ind w:right="-30"/>
        <w:jc w:val="both"/>
        <w:rPr>
          <w:rFonts w:ascii="Merriweather" w:hAnsi="Merriweather"/>
          <w:sz w:val="22"/>
          <w:szCs w:val="22"/>
        </w:rPr>
      </w:pPr>
    </w:p>
    <w:p w14:paraId="71822977" w14:textId="77777777" w:rsidR="0042779A" w:rsidRPr="000B7C63" w:rsidRDefault="0042779A" w:rsidP="0042779A">
      <w:pPr>
        <w:ind w:right="-30"/>
        <w:jc w:val="both"/>
        <w:rPr>
          <w:rFonts w:ascii="Merriweather" w:hAnsi="Merriweather"/>
          <w:sz w:val="22"/>
          <w:szCs w:val="22"/>
        </w:rPr>
      </w:pPr>
    </w:p>
    <w:p w14:paraId="297DB993" w14:textId="77777777" w:rsidR="0042779A" w:rsidRPr="000B7C63" w:rsidRDefault="0042779A" w:rsidP="0042779A">
      <w:pPr>
        <w:rPr>
          <w:rFonts w:ascii="Merriweather" w:hAnsi="Merriweather"/>
        </w:rPr>
      </w:pPr>
      <w:r w:rsidRPr="000B7C63">
        <w:rPr>
          <w:rFonts w:ascii="Merriweather" w:hAnsi="Merriweather"/>
        </w:rPr>
        <w:t>__________________, dne ________________</w:t>
      </w:r>
    </w:p>
    <w:p w14:paraId="5744F785" w14:textId="77777777" w:rsidR="0042779A" w:rsidRPr="000B7C63" w:rsidRDefault="0042779A" w:rsidP="0042779A">
      <w:pPr>
        <w:ind w:left="5672" w:firstLine="993"/>
        <w:jc w:val="center"/>
        <w:rPr>
          <w:rFonts w:ascii="Merriweather" w:hAnsi="Merriweather"/>
        </w:rPr>
      </w:pPr>
    </w:p>
    <w:p w14:paraId="0BD88F39" w14:textId="77777777" w:rsidR="0042779A" w:rsidRPr="000B7C63" w:rsidRDefault="0042779A" w:rsidP="0042779A">
      <w:pPr>
        <w:ind w:hanging="2"/>
        <w:jc w:val="center"/>
        <w:rPr>
          <w:rFonts w:ascii="Merriweather" w:hAnsi="Merriweather"/>
        </w:rPr>
      </w:pPr>
    </w:p>
    <w:p w14:paraId="0DFB3263" w14:textId="77777777" w:rsidR="0042779A" w:rsidRPr="000B7C63" w:rsidRDefault="0042779A" w:rsidP="0042779A">
      <w:pPr>
        <w:ind w:hanging="2"/>
        <w:jc w:val="center"/>
        <w:rPr>
          <w:rFonts w:ascii="Merriweather" w:hAnsi="Merriweather"/>
        </w:rPr>
      </w:pPr>
    </w:p>
    <w:p w14:paraId="78C8A7AC" w14:textId="77777777" w:rsidR="0042779A" w:rsidRPr="000B7C63" w:rsidRDefault="0042779A" w:rsidP="0042779A">
      <w:pPr>
        <w:ind w:hanging="2"/>
        <w:jc w:val="center"/>
        <w:rPr>
          <w:rFonts w:ascii="Merriweather" w:hAnsi="Merriweather"/>
        </w:rPr>
      </w:pPr>
    </w:p>
    <w:p w14:paraId="44D57C07" w14:textId="77777777" w:rsidR="0042779A" w:rsidRPr="000B7C63" w:rsidRDefault="0042779A" w:rsidP="0042779A">
      <w:pPr>
        <w:ind w:hanging="2"/>
        <w:jc w:val="center"/>
        <w:rPr>
          <w:rFonts w:ascii="Merriweather" w:hAnsi="Merriweather"/>
        </w:rPr>
      </w:pPr>
    </w:p>
    <w:p w14:paraId="4D03ECD6" w14:textId="77777777" w:rsidR="0042779A" w:rsidRPr="000B7C63" w:rsidRDefault="0042779A" w:rsidP="0042779A">
      <w:pPr>
        <w:jc w:val="both"/>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PONUDNIK: </w:t>
      </w:r>
    </w:p>
    <w:p w14:paraId="2AA1B4D8" w14:textId="77777777" w:rsidR="00600F01" w:rsidRPr="000B7C63" w:rsidRDefault="00600F01" w:rsidP="0042779A">
      <w:pPr>
        <w:jc w:val="both"/>
        <w:rPr>
          <w:rFonts w:ascii="Merriweather" w:hAnsi="Merriweather"/>
        </w:rPr>
      </w:pPr>
    </w:p>
    <w:p w14:paraId="18A399EA" w14:textId="77777777" w:rsidR="00600F01" w:rsidRPr="000B7C63" w:rsidRDefault="00600F01" w:rsidP="0042779A">
      <w:pPr>
        <w:jc w:val="both"/>
        <w:rPr>
          <w:rFonts w:ascii="Merriweather" w:hAnsi="Merriweather"/>
        </w:rPr>
      </w:pPr>
    </w:p>
    <w:p w14:paraId="57545882" w14:textId="77777777" w:rsidR="00600F01" w:rsidRPr="000B7C63" w:rsidRDefault="00600F01" w:rsidP="0042779A">
      <w:pPr>
        <w:jc w:val="both"/>
        <w:rPr>
          <w:rFonts w:ascii="Merriweather" w:hAnsi="Merriweather"/>
        </w:rPr>
      </w:pPr>
    </w:p>
    <w:p w14:paraId="59D45D66" w14:textId="77777777" w:rsidR="00600F01" w:rsidRPr="000B7C63" w:rsidRDefault="00600F01" w:rsidP="0042779A">
      <w:pPr>
        <w:jc w:val="both"/>
        <w:rPr>
          <w:rFonts w:ascii="Merriweather" w:hAnsi="Merriweather"/>
        </w:rPr>
      </w:pPr>
    </w:p>
    <w:p w14:paraId="430FFAA8" w14:textId="77777777" w:rsidR="00600F01" w:rsidRPr="000B7C63" w:rsidRDefault="00600F01" w:rsidP="0042779A">
      <w:pPr>
        <w:jc w:val="both"/>
        <w:rPr>
          <w:rFonts w:ascii="Merriweather" w:hAnsi="Merriweather"/>
        </w:rPr>
      </w:pPr>
    </w:p>
    <w:p w14:paraId="570FC863" w14:textId="77777777" w:rsidR="00600F01" w:rsidRPr="000B7C63" w:rsidRDefault="00600F01" w:rsidP="0042779A">
      <w:pPr>
        <w:jc w:val="both"/>
        <w:rPr>
          <w:rFonts w:ascii="Merriweather" w:hAnsi="Merriweather"/>
        </w:rPr>
      </w:pPr>
    </w:p>
    <w:p w14:paraId="13875123" w14:textId="77777777" w:rsidR="00600F01" w:rsidRPr="000B7C63" w:rsidRDefault="00600F01" w:rsidP="0042779A">
      <w:pPr>
        <w:jc w:val="both"/>
        <w:rPr>
          <w:rFonts w:ascii="Merriweather" w:hAnsi="Merriweather"/>
        </w:rPr>
      </w:pPr>
    </w:p>
    <w:p w14:paraId="49407704" w14:textId="77777777" w:rsidR="00600F01" w:rsidRPr="000B7C63" w:rsidRDefault="00600F01" w:rsidP="0042779A">
      <w:pPr>
        <w:jc w:val="both"/>
        <w:rPr>
          <w:rFonts w:ascii="Merriweather" w:hAnsi="Merriweather"/>
        </w:rPr>
      </w:pPr>
    </w:p>
    <w:p w14:paraId="4922C359" w14:textId="77777777" w:rsidR="00600F01" w:rsidRPr="000B7C63" w:rsidRDefault="00600F01" w:rsidP="0042779A">
      <w:pPr>
        <w:jc w:val="both"/>
        <w:rPr>
          <w:rFonts w:ascii="Merriweather" w:hAnsi="Merriweather"/>
        </w:rPr>
      </w:pPr>
    </w:p>
    <w:p w14:paraId="55AD0094" w14:textId="77777777" w:rsidR="00600F01" w:rsidRPr="000B7C63" w:rsidRDefault="00600F01" w:rsidP="0042779A">
      <w:pPr>
        <w:jc w:val="both"/>
        <w:rPr>
          <w:rFonts w:ascii="Merriweather" w:hAnsi="Merriweather"/>
        </w:rPr>
      </w:pPr>
    </w:p>
    <w:p w14:paraId="68FC0009" w14:textId="77777777" w:rsidR="00600F01" w:rsidRPr="000B7C63" w:rsidRDefault="00600F01" w:rsidP="0042779A">
      <w:pPr>
        <w:jc w:val="both"/>
        <w:rPr>
          <w:rFonts w:ascii="Merriweather" w:hAnsi="Merriweather"/>
        </w:rPr>
      </w:pPr>
    </w:p>
    <w:p w14:paraId="269A440B" w14:textId="520266CE" w:rsidR="00797AA6" w:rsidRDefault="00797AA6">
      <w:pPr>
        <w:rPr>
          <w:rFonts w:ascii="Merriweather" w:hAnsi="Merriweather"/>
        </w:rPr>
      </w:pPr>
      <w:r>
        <w:rPr>
          <w:rFonts w:ascii="Merriweather" w:hAnsi="Merriweather"/>
        </w:rPr>
        <w:br w:type="page"/>
      </w:r>
    </w:p>
    <w:p w14:paraId="6890E8F8" w14:textId="77777777" w:rsidR="00007D19" w:rsidRPr="000B7C63" w:rsidRDefault="00007D19" w:rsidP="00007D19">
      <w:pPr>
        <w:rPr>
          <w:rFonts w:ascii="Merriweather" w:hAnsi="Merriweather"/>
        </w:rPr>
      </w:pP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Priloga št. 2</w:t>
      </w:r>
      <w:r w:rsidR="0042779A" w:rsidRPr="000B7C63">
        <w:rPr>
          <w:rFonts w:ascii="Merriweather" w:hAnsi="Merriweather"/>
        </w:rPr>
        <w:t>b</w:t>
      </w:r>
    </w:p>
    <w:p w14:paraId="1A466DF4" w14:textId="77777777" w:rsidR="00007D19" w:rsidRPr="000B7C63" w:rsidRDefault="00007D19" w:rsidP="00007D19">
      <w:pPr>
        <w:rPr>
          <w:rFonts w:ascii="Merriweather" w:hAnsi="Merriweather"/>
          <w:b/>
        </w:rPr>
      </w:pPr>
    </w:p>
    <w:p w14:paraId="1AF4E6C9" w14:textId="77777777" w:rsidR="00007D19" w:rsidRPr="000B7C63" w:rsidRDefault="00007D19" w:rsidP="00007D19">
      <w:pPr>
        <w:rPr>
          <w:rFonts w:ascii="Merriweather" w:hAnsi="Merriweather"/>
          <w:b/>
        </w:rPr>
      </w:pPr>
      <w:r w:rsidRPr="000B7C63">
        <w:rPr>
          <w:rFonts w:ascii="Merriweather" w:hAnsi="Merriweather"/>
          <w:b/>
        </w:rPr>
        <w:t>ELEKTRO LJUBLJANA d.d.</w:t>
      </w:r>
    </w:p>
    <w:p w14:paraId="404668E3" w14:textId="77777777" w:rsidR="00007D19" w:rsidRPr="000B7C63" w:rsidRDefault="00007D19" w:rsidP="00007D19">
      <w:pPr>
        <w:rPr>
          <w:rFonts w:ascii="Merriweather" w:hAnsi="Merriweather"/>
        </w:rPr>
      </w:pPr>
      <w:r w:rsidRPr="000B7C63">
        <w:rPr>
          <w:rFonts w:ascii="Merriweather" w:hAnsi="Merriweather"/>
        </w:rPr>
        <w:t xml:space="preserve">Slovenska cesta </w:t>
      </w:r>
      <w:r w:rsidR="00D5746D" w:rsidRPr="000B7C63">
        <w:rPr>
          <w:rFonts w:ascii="Merriweather" w:hAnsi="Merriweather"/>
        </w:rPr>
        <w:t>56</w:t>
      </w:r>
    </w:p>
    <w:p w14:paraId="6832AB52" w14:textId="77777777" w:rsidR="00007D19" w:rsidRPr="000B7C63" w:rsidRDefault="00007D19" w:rsidP="00007D19">
      <w:pPr>
        <w:rPr>
          <w:rFonts w:ascii="Merriweather" w:hAnsi="Merriweather"/>
        </w:rPr>
      </w:pPr>
      <w:r w:rsidRPr="000B7C63">
        <w:rPr>
          <w:rFonts w:ascii="Merriweather" w:hAnsi="Merriweather"/>
        </w:rPr>
        <w:t>1000 Ljubljana</w:t>
      </w:r>
    </w:p>
    <w:p w14:paraId="7AE36757" w14:textId="77777777" w:rsidR="00007D19" w:rsidRPr="000B7C63" w:rsidRDefault="00007D19" w:rsidP="00007D19">
      <w:pPr>
        <w:ind w:right="56"/>
        <w:rPr>
          <w:rFonts w:ascii="Merriweather" w:hAnsi="Merriweather"/>
        </w:rPr>
      </w:pPr>
    </w:p>
    <w:p w14:paraId="01006CCB" w14:textId="77777777" w:rsidR="00007D19" w:rsidRPr="000B7C63" w:rsidRDefault="00007D19" w:rsidP="00007D19">
      <w:pPr>
        <w:ind w:right="56"/>
        <w:rPr>
          <w:rFonts w:ascii="Merriweather" w:hAnsi="Merriweather"/>
          <w:sz w:val="22"/>
          <w:szCs w:val="22"/>
        </w:rPr>
      </w:pPr>
    </w:p>
    <w:p w14:paraId="085A68B6" w14:textId="77777777" w:rsidR="00007D19" w:rsidRPr="000B7C63" w:rsidRDefault="00007D19" w:rsidP="00007D19">
      <w:pPr>
        <w:ind w:right="56"/>
        <w:rPr>
          <w:rFonts w:ascii="Merriweather" w:hAnsi="Merriweather"/>
          <w:sz w:val="22"/>
          <w:szCs w:val="22"/>
        </w:rPr>
      </w:pPr>
    </w:p>
    <w:p w14:paraId="0F6FD41B" w14:textId="77777777" w:rsidR="00007D19" w:rsidRPr="000B7C63" w:rsidRDefault="00007D19" w:rsidP="00007D19">
      <w:pPr>
        <w:ind w:right="56"/>
        <w:rPr>
          <w:rFonts w:ascii="Merriweather" w:hAnsi="Merriweather"/>
          <w:sz w:val="22"/>
          <w:szCs w:val="22"/>
        </w:rPr>
      </w:pPr>
    </w:p>
    <w:p w14:paraId="5028C173" w14:textId="77777777" w:rsidR="00007D19" w:rsidRPr="000B7C63" w:rsidRDefault="00007D19" w:rsidP="00007D19">
      <w:pPr>
        <w:ind w:right="56"/>
        <w:rPr>
          <w:rFonts w:ascii="Merriweather" w:hAnsi="Merriweather"/>
          <w:sz w:val="22"/>
          <w:szCs w:val="22"/>
        </w:rPr>
      </w:pPr>
    </w:p>
    <w:p w14:paraId="46922C5C" w14:textId="77777777" w:rsidR="00007D19" w:rsidRPr="000B7C63" w:rsidRDefault="00007D19" w:rsidP="00007D19">
      <w:pPr>
        <w:ind w:right="56"/>
        <w:rPr>
          <w:rFonts w:ascii="Merriweather" w:hAnsi="Merriweather"/>
          <w:sz w:val="22"/>
          <w:szCs w:val="22"/>
        </w:rPr>
      </w:pPr>
    </w:p>
    <w:p w14:paraId="70BCA3D4" w14:textId="77777777" w:rsidR="00007D19" w:rsidRPr="000B7C63" w:rsidRDefault="00007D19" w:rsidP="00007D19">
      <w:pPr>
        <w:ind w:right="56"/>
        <w:rPr>
          <w:rFonts w:ascii="Merriweather" w:hAnsi="Merriweather"/>
          <w:sz w:val="22"/>
          <w:szCs w:val="22"/>
        </w:rPr>
      </w:pPr>
    </w:p>
    <w:p w14:paraId="0FE5F720" w14:textId="77777777" w:rsidR="00007D19" w:rsidRPr="000B7C63" w:rsidRDefault="00007D19" w:rsidP="00007D19">
      <w:pPr>
        <w:ind w:right="56"/>
        <w:rPr>
          <w:rFonts w:ascii="Merriweather" w:hAnsi="Merriweather"/>
          <w:sz w:val="22"/>
          <w:szCs w:val="22"/>
        </w:rPr>
      </w:pPr>
    </w:p>
    <w:p w14:paraId="04464AE3" w14:textId="77777777" w:rsidR="00A4286E" w:rsidRPr="000B7C63" w:rsidRDefault="0042779A" w:rsidP="00A4286E">
      <w:pPr>
        <w:jc w:val="center"/>
        <w:rPr>
          <w:rFonts w:ascii="Merriweather" w:hAnsi="Merriweather"/>
        </w:rPr>
      </w:pPr>
      <w:r w:rsidRPr="000B7C63">
        <w:rPr>
          <w:rFonts w:ascii="Merriweather" w:hAnsi="Merriweather"/>
          <w:b/>
          <w:iCs/>
          <w:sz w:val="22"/>
          <w:szCs w:val="22"/>
        </w:rPr>
        <w:t xml:space="preserve">PONUDBENI </w:t>
      </w:r>
      <w:r w:rsidR="00A4286E" w:rsidRPr="000B7C63">
        <w:rPr>
          <w:rFonts w:ascii="Merriweather" w:hAnsi="Merriweather"/>
          <w:b/>
          <w:iCs/>
          <w:sz w:val="22"/>
          <w:szCs w:val="22"/>
        </w:rPr>
        <w:t>PREDRAČUN</w:t>
      </w:r>
    </w:p>
    <w:p w14:paraId="17B3AC27" w14:textId="77777777" w:rsidR="00A4286E" w:rsidRPr="000B7C63" w:rsidRDefault="00A4286E" w:rsidP="00A4286E">
      <w:pPr>
        <w:rPr>
          <w:rFonts w:ascii="Merriweather" w:hAnsi="Merriweather"/>
        </w:rPr>
      </w:pPr>
    </w:p>
    <w:p w14:paraId="62E004CB" w14:textId="77777777" w:rsidR="00A4286E" w:rsidRPr="000B7C63" w:rsidRDefault="00A4286E" w:rsidP="00A4286E">
      <w:pPr>
        <w:rPr>
          <w:rFonts w:ascii="Merriweather" w:hAnsi="Merriweather"/>
        </w:rPr>
      </w:pPr>
    </w:p>
    <w:p w14:paraId="4724DB87" w14:textId="77777777" w:rsidR="00A4286E" w:rsidRPr="000B7C63" w:rsidRDefault="00A4286E" w:rsidP="00A4286E">
      <w:pPr>
        <w:jc w:val="center"/>
        <w:rPr>
          <w:rFonts w:ascii="Merriweather" w:hAnsi="Merriweather"/>
        </w:rPr>
      </w:pPr>
      <w:r w:rsidRPr="000B7C63">
        <w:rPr>
          <w:rFonts w:ascii="Merriweather" w:hAnsi="Merriweather"/>
        </w:rPr>
        <w:t>k javnemu razpisu za oddajo naročila</w:t>
      </w:r>
    </w:p>
    <w:p w14:paraId="6C06A694" w14:textId="77777777" w:rsidR="00A4286E" w:rsidRPr="000B7C63" w:rsidRDefault="00A4286E" w:rsidP="00A4286E">
      <w:pPr>
        <w:jc w:val="center"/>
        <w:rPr>
          <w:rFonts w:ascii="Merriweather" w:hAnsi="Merriweather"/>
        </w:rPr>
      </w:pPr>
    </w:p>
    <w:p w14:paraId="5631621E" w14:textId="77777777" w:rsidR="00A4286E" w:rsidRPr="000B7C63" w:rsidRDefault="00A4286E" w:rsidP="00A4286E">
      <w:pPr>
        <w:rPr>
          <w:rFonts w:ascii="Merriweather" w:hAnsi="Merriweather"/>
        </w:rPr>
      </w:pPr>
    </w:p>
    <w:p w14:paraId="3F8DF789" w14:textId="77777777" w:rsidR="00A4286E" w:rsidRPr="000B7C63" w:rsidRDefault="00A4286E" w:rsidP="00A4286E">
      <w:pPr>
        <w:ind w:right="56"/>
        <w:jc w:val="center"/>
        <w:rPr>
          <w:rFonts w:ascii="Merriweather" w:hAnsi="Merriweather"/>
          <w:b/>
        </w:rPr>
      </w:pPr>
    </w:p>
    <w:p w14:paraId="445E060E" w14:textId="7963E432" w:rsidR="00576644" w:rsidRPr="000B7C63" w:rsidRDefault="001C761E" w:rsidP="00576644">
      <w:pPr>
        <w:pStyle w:val="Telobesedila-zamik2"/>
        <w:ind w:left="0"/>
        <w:jc w:val="center"/>
        <w:rPr>
          <w:rFonts w:ascii="Merriweather" w:hAnsi="Merriweather"/>
          <w:b/>
          <w:i w:val="0"/>
          <w:sz w:val="20"/>
          <w:szCs w:val="20"/>
        </w:rPr>
      </w:pPr>
      <w:bookmarkStart w:id="9" w:name="_Hlk215479464"/>
      <w:r w:rsidRPr="000B7C63">
        <w:rPr>
          <w:rFonts w:ascii="Merriweather" w:hAnsi="Merriweather"/>
          <w:b/>
          <w:i w:val="0"/>
          <w:iCs w:val="0"/>
          <w:sz w:val="20"/>
          <w:szCs w:val="20"/>
        </w:rPr>
        <w:t>JN2026/031</w:t>
      </w:r>
      <w:r w:rsidR="00576644" w:rsidRPr="000B7C63">
        <w:rPr>
          <w:rFonts w:ascii="Merriweather" w:hAnsi="Merriweather"/>
          <w:b/>
          <w:i w:val="0"/>
          <w:iCs w:val="0"/>
          <w:sz w:val="20"/>
          <w:szCs w:val="20"/>
        </w:rPr>
        <w:t>:</w:t>
      </w:r>
      <w:r w:rsidR="00576644" w:rsidRPr="000B7C63">
        <w:rPr>
          <w:rFonts w:ascii="Merriweather" w:hAnsi="Merriweather"/>
          <w:b/>
          <w:i w:val="0"/>
          <w:sz w:val="20"/>
          <w:szCs w:val="20"/>
        </w:rPr>
        <w:t xml:space="preserve"> »</w:t>
      </w:r>
      <w:r w:rsidR="004F0B45" w:rsidRPr="000B7C63">
        <w:rPr>
          <w:rFonts w:ascii="Merriweather" w:hAnsi="Merriweather"/>
          <w:b/>
          <w:i w:val="0"/>
          <w:sz w:val="20"/>
          <w:szCs w:val="20"/>
        </w:rPr>
        <w:t xml:space="preserve"> </w:t>
      </w:r>
      <w:r w:rsidRPr="000B7C63">
        <w:rPr>
          <w:rFonts w:ascii="Merriweather" w:hAnsi="Merriweather"/>
          <w:b/>
          <w:i w:val="0"/>
          <w:sz w:val="20"/>
          <w:szCs w:val="20"/>
        </w:rPr>
        <w:t>POC - Kreiranje DIIP iz PISELJ v MAS in Avtomatsko kreiranje vzdolžnih profilov v PISELJ</w:t>
      </w:r>
      <w:r w:rsidR="00576644" w:rsidRPr="000B7C63">
        <w:rPr>
          <w:rFonts w:ascii="Merriweather" w:hAnsi="Merriweather"/>
          <w:b/>
          <w:i w:val="0"/>
          <w:sz w:val="20"/>
        </w:rPr>
        <w:t>«</w:t>
      </w:r>
    </w:p>
    <w:p w14:paraId="661B2545" w14:textId="77777777" w:rsidR="00A4286E" w:rsidRPr="000B7C63" w:rsidRDefault="00A4286E" w:rsidP="00A4286E">
      <w:pPr>
        <w:jc w:val="center"/>
        <w:rPr>
          <w:rFonts w:ascii="Merriweather" w:hAnsi="Merriweather"/>
          <w:b/>
        </w:rPr>
      </w:pPr>
    </w:p>
    <w:p w14:paraId="3A71AE45" w14:textId="77777777" w:rsidR="00A4286E" w:rsidRPr="000B7C63" w:rsidRDefault="00A4286E" w:rsidP="00A4286E">
      <w:pPr>
        <w:jc w:val="center"/>
        <w:rPr>
          <w:rFonts w:ascii="Merriweather" w:hAnsi="Merriweather"/>
          <w:b/>
        </w:rPr>
      </w:pPr>
    </w:p>
    <w:p w14:paraId="36375D9E" w14:textId="77777777" w:rsidR="00A4286E" w:rsidRPr="000B7C63" w:rsidRDefault="00A4286E" w:rsidP="00A4286E">
      <w:pPr>
        <w:jc w:val="center"/>
        <w:rPr>
          <w:rFonts w:ascii="Merriweather" w:hAnsi="Merriweather"/>
        </w:rPr>
      </w:pPr>
      <w:r w:rsidRPr="000B7C63">
        <w:rPr>
          <w:rFonts w:ascii="Merriweather" w:hAnsi="Merriweather"/>
        </w:rPr>
        <w:t xml:space="preserve">»po postopku naročila male vrednosti« </w:t>
      </w:r>
    </w:p>
    <w:bookmarkEnd w:id="9"/>
    <w:p w14:paraId="050F33FE" w14:textId="77777777" w:rsidR="00007D19" w:rsidRPr="000B7C63" w:rsidRDefault="00007D19" w:rsidP="00007D19">
      <w:pPr>
        <w:ind w:right="56"/>
        <w:rPr>
          <w:rFonts w:ascii="Merriweather" w:hAnsi="Merriweather"/>
          <w:sz w:val="22"/>
          <w:szCs w:val="22"/>
        </w:rPr>
      </w:pPr>
    </w:p>
    <w:p w14:paraId="334A5697" w14:textId="77777777" w:rsidR="00A4286E" w:rsidRPr="000B7C63" w:rsidRDefault="00A4286E" w:rsidP="00007D19">
      <w:pPr>
        <w:ind w:right="56"/>
        <w:rPr>
          <w:rFonts w:ascii="Merriweather" w:hAnsi="Merriweather"/>
          <w:sz w:val="22"/>
          <w:szCs w:val="22"/>
        </w:rPr>
      </w:pPr>
    </w:p>
    <w:p w14:paraId="45E8A4FD" w14:textId="77777777" w:rsidR="00A4286E" w:rsidRPr="000B7C63" w:rsidRDefault="00A4286E" w:rsidP="00007D19">
      <w:pPr>
        <w:ind w:right="56"/>
        <w:rPr>
          <w:rFonts w:ascii="Merriweather" w:hAnsi="Merriweather"/>
          <w:sz w:val="22"/>
          <w:szCs w:val="22"/>
        </w:rPr>
      </w:pPr>
    </w:p>
    <w:p w14:paraId="090E585A" w14:textId="77777777" w:rsidR="00007D19" w:rsidRPr="000B7C63" w:rsidRDefault="00007D19" w:rsidP="00007D19">
      <w:pPr>
        <w:ind w:right="56"/>
        <w:rPr>
          <w:rFonts w:ascii="Merriweather" w:hAnsi="Merriweather"/>
          <w:sz w:val="22"/>
          <w:szCs w:val="22"/>
        </w:rPr>
      </w:pPr>
    </w:p>
    <w:p w14:paraId="06603164" w14:textId="77777777" w:rsidR="00A4286E" w:rsidRPr="000B7C63" w:rsidRDefault="00A4286E" w:rsidP="00007D19">
      <w:pPr>
        <w:ind w:right="56"/>
        <w:rPr>
          <w:rFonts w:ascii="Merriweather" w:hAnsi="Merriweather"/>
          <w:sz w:val="22"/>
          <w:szCs w:val="22"/>
        </w:rPr>
      </w:pPr>
    </w:p>
    <w:p w14:paraId="335381C0" w14:textId="77777777" w:rsidR="00A4286E" w:rsidRPr="000B7C63" w:rsidRDefault="00A4286E" w:rsidP="00007D19">
      <w:pPr>
        <w:ind w:right="56"/>
        <w:rPr>
          <w:rFonts w:ascii="Merriweather" w:hAnsi="Merriweather"/>
          <w:sz w:val="22"/>
          <w:szCs w:val="22"/>
        </w:rPr>
      </w:pPr>
    </w:p>
    <w:p w14:paraId="25A573F9" w14:textId="77777777" w:rsidR="00A4286E" w:rsidRPr="000B7C63" w:rsidRDefault="00A4286E" w:rsidP="00007D19">
      <w:pPr>
        <w:ind w:right="56"/>
        <w:rPr>
          <w:rFonts w:ascii="Merriweather" w:hAnsi="Merriweather"/>
          <w:sz w:val="22"/>
          <w:szCs w:val="22"/>
        </w:rPr>
      </w:pPr>
    </w:p>
    <w:p w14:paraId="575EED66" w14:textId="77777777" w:rsidR="00A4286E" w:rsidRPr="000B7C63" w:rsidRDefault="00A4286E" w:rsidP="00007D19">
      <w:pPr>
        <w:ind w:right="56"/>
        <w:rPr>
          <w:rFonts w:ascii="Merriweather" w:hAnsi="Merriweather"/>
          <w:sz w:val="22"/>
          <w:szCs w:val="22"/>
        </w:rPr>
      </w:pPr>
    </w:p>
    <w:p w14:paraId="6FC64901" w14:textId="77777777" w:rsidR="00A4286E" w:rsidRPr="000B7C63" w:rsidRDefault="00A4286E" w:rsidP="00007D19">
      <w:pPr>
        <w:ind w:right="56"/>
        <w:rPr>
          <w:rFonts w:ascii="Merriweather" w:hAnsi="Merriweather"/>
          <w:sz w:val="22"/>
          <w:szCs w:val="22"/>
        </w:rPr>
      </w:pPr>
    </w:p>
    <w:p w14:paraId="24EB9B3C" w14:textId="77777777" w:rsidR="00A4286E" w:rsidRPr="000B7C63" w:rsidRDefault="00A4286E" w:rsidP="00007D19">
      <w:pPr>
        <w:ind w:right="56"/>
        <w:rPr>
          <w:rFonts w:ascii="Merriweather" w:hAnsi="Merriweather"/>
          <w:sz w:val="22"/>
          <w:szCs w:val="22"/>
        </w:rPr>
      </w:pPr>
    </w:p>
    <w:p w14:paraId="7DAF079D" w14:textId="77777777" w:rsidR="00A4286E" w:rsidRPr="000B7C63" w:rsidRDefault="00A4286E" w:rsidP="00007D19">
      <w:pPr>
        <w:ind w:right="56"/>
        <w:rPr>
          <w:rFonts w:ascii="Merriweather" w:hAnsi="Merriweather"/>
          <w:sz w:val="22"/>
          <w:szCs w:val="22"/>
        </w:rPr>
      </w:pPr>
    </w:p>
    <w:p w14:paraId="3EC4026E" w14:textId="77777777" w:rsidR="00A4286E" w:rsidRPr="000B7C63" w:rsidRDefault="00A4286E" w:rsidP="00007D19">
      <w:pPr>
        <w:ind w:right="56"/>
        <w:rPr>
          <w:rFonts w:ascii="Merriweather" w:hAnsi="Merriweather"/>
          <w:sz w:val="22"/>
          <w:szCs w:val="22"/>
        </w:rPr>
      </w:pPr>
    </w:p>
    <w:p w14:paraId="009DFB20" w14:textId="77777777" w:rsidR="00A4286E" w:rsidRPr="000B7C63" w:rsidRDefault="00A4286E" w:rsidP="00007D19">
      <w:pPr>
        <w:ind w:right="56"/>
        <w:rPr>
          <w:rFonts w:ascii="Merriweather" w:hAnsi="Merriweather"/>
          <w:sz w:val="22"/>
          <w:szCs w:val="22"/>
        </w:rPr>
      </w:pPr>
    </w:p>
    <w:p w14:paraId="47B7A0D7" w14:textId="77777777" w:rsidR="00A4286E" w:rsidRPr="000B7C63" w:rsidRDefault="00A4286E" w:rsidP="00007D19">
      <w:pPr>
        <w:ind w:right="56"/>
        <w:rPr>
          <w:rFonts w:ascii="Merriweather" w:hAnsi="Merriweather"/>
          <w:sz w:val="22"/>
          <w:szCs w:val="22"/>
        </w:rPr>
      </w:pPr>
    </w:p>
    <w:p w14:paraId="6AA22402" w14:textId="77777777" w:rsidR="00A4286E" w:rsidRPr="000B7C63" w:rsidRDefault="00A4286E" w:rsidP="00007D19">
      <w:pPr>
        <w:ind w:right="56"/>
        <w:rPr>
          <w:rFonts w:ascii="Merriweather" w:hAnsi="Merriweather"/>
          <w:sz w:val="22"/>
          <w:szCs w:val="22"/>
        </w:rPr>
      </w:pPr>
    </w:p>
    <w:p w14:paraId="694C461A" w14:textId="77777777" w:rsidR="00A4286E" w:rsidRPr="000B7C63" w:rsidRDefault="00A4286E" w:rsidP="00007D19">
      <w:pPr>
        <w:ind w:right="56"/>
        <w:rPr>
          <w:rFonts w:ascii="Merriweather" w:hAnsi="Merriweather"/>
          <w:sz w:val="22"/>
          <w:szCs w:val="22"/>
        </w:rPr>
      </w:pPr>
    </w:p>
    <w:p w14:paraId="2E2A4A6F" w14:textId="77777777" w:rsidR="00A4286E" w:rsidRPr="000B7C63" w:rsidRDefault="00A4286E" w:rsidP="00007D19">
      <w:pPr>
        <w:ind w:right="56"/>
        <w:rPr>
          <w:rFonts w:ascii="Merriweather" w:hAnsi="Merriweather"/>
          <w:sz w:val="22"/>
          <w:szCs w:val="22"/>
        </w:rPr>
      </w:pPr>
    </w:p>
    <w:p w14:paraId="277648E3" w14:textId="77777777" w:rsidR="00A4286E" w:rsidRPr="000B7C63" w:rsidRDefault="00A4286E" w:rsidP="00007D19">
      <w:pPr>
        <w:ind w:right="56"/>
        <w:rPr>
          <w:rFonts w:ascii="Merriweather" w:hAnsi="Merriweather"/>
          <w:sz w:val="22"/>
          <w:szCs w:val="22"/>
        </w:rPr>
      </w:pPr>
    </w:p>
    <w:p w14:paraId="7FD6E7A8" w14:textId="77777777" w:rsidR="00A4286E" w:rsidRPr="000B7C63" w:rsidRDefault="00A4286E" w:rsidP="00007D19">
      <w:pPr>
        <w:ind w:right="56"/>
        <w:rPr>
          <w:rFonts w:ascii="Merriweather" w:hAnsi="Merriweather"/>
          <w:sz w:val="22"/>
          <w:szCs w:val="22"/>
        </w:rPr>
      </w:pPr>
    </w:p>
    <w:p w14:paraId="728204E6" w14:textId="77777777" w:rsidR="00A4286E" w:rsidRPr="000B7C63" w:rsidRDefault="00A4286E" w:rsidP="00007D19">
      <w:pPr>
        <w:ind w:right="56"/>
        <w:rPr>
          <w:rFonts w:ascii="Merriweather" w:hAnsi="Merriweather"/>
          <w:sz w:val="22"/>
          <w:szCs w:val="22"/>
        </w:rPr>
      </w:pPr>
    </w:p>
    <w:p w14:paraId="0102E8EA" w14:textId="77777777" w:rsidR="00A4286E" w:rsidRPr="000B7C63" w:rsidRDefault="00A4286E" w:rsidP="00007D19">
      <w:pPr>
        <w:ind w:right="56"/>
        <w:rPr>
          <w:rFonts w:ascii="Merriweather" w:hAnsi="Merriweather"/>
          <w:sz w:val="22"/>
          <w:szCs w:val="22"/>
        </w:rPr>
      </w:pPr>
    </w:p>
    <w:p w14:paraId="67AE0823" w14:textId="77777777" w:rsidR="00A4286E" w:rsidRPr="000B7C63" w:rsidRDefault="00A4286E" w:rsidP="00007D19">
      <w:pPr>
        <w:ind w:right="56"/>
        <w:rPr>
          <w:rFonts w:ascii="Merriweather" w:hAnsi="Merriweather"/>
          <w:sz w:val="22"/>
          <w:szCs w:val="22"/>
        </w:rPr>
      </w:pPr>
    </w:p>
    <w:p w14:paraId="1A7B0A39" w14:textId="77777777" w:rsidR="00A4286E" w:rsidRPr="000B7C63" w:rsidRDefault="00A4286E" w:rsidP="00007D19">
      <w:pPr>
        <w:ind w:right="56"/>
        <w:rPr>
          <w:rFonts w:ascii="Merriweather" w:hAnsi="Merriweather"/>
          <w:sz w:val="22"/>
          <w:szCs w:val="22"/>
        </w:rPr>
      </w:pPr>
    </w:p>
    <w:p w14:paraId="7D43F409" w14:textId="77777777" w:rsidR="00A4286E" w:rsidRPr="000B7C63" w:rsidRDefault="00A4286E" w:rsidP="00007D19">
      <w:pPr>
        <w:ind w:right="56"/>
        <w:rPr>
          <w:rFonts w:ascii="Merriweather" w:hAnsi="Merriweather"/>
          <w:sz w:val="22"/>
          <w:szCs w:val="22"/>
        </w:rPr>
      </w:pPr>
    </w:p>
    <w:p w14:paraId="32F5FA7A" w14:textId="77777777" w:rsidR="00A4286E" w:rsidRPr="000B7C63" w:rsidRDefault="00A4286E" w:rsidP="00A4286E">
      <w:pPr>
        <w:ind w:right="56"/>
        <w:rPr>
          <w:rFonts w:ascii="Merriweather" w:hAnsi="Merriweather"/>
          <w:b/>
          <w:iCs/>
        </w:rPr>
      </w:pPr>
      <w:r w:rsidRPr="000B7C63">
        <w:rPr>
          <w:rFonts w:ascii="Merriweather" w:hAnsi="Merriweather"/>
          <w:b/>
          <w:iCs/>
        </w:rPr>
        <w:t>Opomba: Ponudnik »</w:t>
      </w:r>
      <w:r w:rsidR="003C730D" w:rsidRPr="000B7C63">
        <w:rPr>
          <w:rFonts w:ascii="Merriweather" w:hAnsi="Merriweather"/>
          <w:b/>
          <w:iCs/>
        </w:rPr>
        <w:t>Ponudbeni p</w:t>
      </w:r>
      <w:r w:rsidRPr="000B7C63">
        <w:rPr>
          <w:rFonts w:ascii="Merriweather" w:hAnsi="Merriweather"/>
          <w:b/>
          <w:iCs/>
        </w:rPr>
        <w:t xml:space="preserve">redračun« (izpolnjen in podpisan) v informacijskem sistemu e-JN naloži v razdelek </w:t>
      </w:r>
      <w:r w:rsidR="00AA6469" w:rsidRPr="000B7C63">
        <w:rPr>
          <w:rFonts w:ascii="Merriweather" w:hAnsi="Merriweather"/>
          <w:i/>
          <w:szCs w:val="22"/>
        </w:rPr>
        <w:t>»</w:t>
      </w:r>
      <w:r w:rsidR="00AA6469" w:rsidRPr="000B7C63">
        <w:rPr>
          <w:rFonts w:ascii="Merriweather" w:hAnsi="Merriweather"/>
          <w:b/>
          <w:bCs/>
          <w:iCs/>
          <w:szCs w:val="22"/>
        </w:rPr>
        <w:t>Dokumentacija ponudnika«, del »Ostali dokumenti«.</w:t>
      </w:r>
    </w:p>
    <w:p w14:paraId="2196E1E1" w14:textId="77777777" w:rsidR="00007D19" w:rsidRPr="000B7C63" w:rsidRDefault="00007D19" w:rsidP="00007D19">
      <w:pPr>
        <w:rPr>
          <w:rFonts w:ascii="Merriweather" w:hAnsi="Merriweather"/>
          <w:sz w:val="22"/>
          <w:szCs w:val="22"/>
        </w:rPr>
      </w:pPr>
    </w:p>
    <w:p w14:paraId="1D361C3A" w14:textId="3915DD34" w:rsidR="00797AA6" w:rsidRDefault="00797AA6">
      <w:pPr>
        <w:rPr>
          <w:rFonts w:ascii="Merriweather" w:hAnsi="Merriweather"/>
          <w:sz w:val="22"/>
          <w:szCs w:val="22"/>
        </w:rPr>
      </w:pPr>
      <w:r>
        <w:rPr>
          <w:rFonts w:ascii="Merriweather" w:hAnsi="Merriweather"/>
          <w:sz w:val="22"/>
          <w:szCs w:val="22"/>
        </w:rPr>
        <w:br w:type="page"/>
      </w:r>
    </w:p>
    <w:p w14:paraId="613F4348" w14:textId="77777777" w:rsidR="00B22A75" w:rsidRPr="000B7C63" w:rsidRDefault="00B22A75" w:rsidP="00B22A75">
      <w:pPr>
        <w:pStyle w:val="Telobesedila2"/>
        <w:tabs>
          <w:tab w:val="left" w:pos="5529"/>
        </w:tabs>
        <w:rPr>
          <w:rFonts w:ascii="Merriweather" w:hAnsi="Merriweather"/>
          <w:i w:val="0"/>
          <w:iCs w:val="0"/>
          <w:sz w:val="20"/>
          <w:szCs w:val="20"/>
        </w:rPr>
      </w:pPr>
      <w:r w:rsidRPr="000B7C63">
        <w:rPr>
          <w:rFonts w:ascii="Merriweather" w:hAnsi="Merriweather"/>
          <w:i w:val="0"/>
          <w:iCs w:val="0"/>
          <w:sz w:val="20"/>
          <w:szCs w:val="20"/>
        </w:rPr>
        <w:lastRenderedPageBreak/>
        <w:t>Naročnik:</w:t>
      </w:r>
      <w:r w:rsidRPr="000B7C63">
        <w:rPr>
          <w:rFonts w:ascii="Merriweather" w:hAnsi="Merriweather"/>
          <w:i w:val="0"/>
          <w:iCs w:val="0"/>
          <w:sz w:val="20"/>
          <w:szCs w:val="20"/>
        </w:rPr>
        <w:tab/>
      </w:r>
      <w:r w:rsidRPr="000B7C63">
        <w:rPr>
          <w:rFonts w:ascii="Merriweather" w:hAnsi="Merriweather"/>
          <w:i w:val="0"/>
          <w:iCs w:val="0"/>
          <w:sz w:val="20"/>
          <w:szCs w:val="20"/>
        </w:rPr>
        <w:tab/>
      </w:r>
      <w:r w:rsidRPr="000B7C63">
        <w:rPr>
          <w:rFonts w:ascii="Merriweather" w:hAnsi="Merriweather"/>
          <w:i w:val="0"/>
          <w:iCs w:val="0"/>
          <w:sz w:val="20"/>
          <w:szCs w:val="20"/>
        </w:rPr>
        <w:tab/>
      </w:r>
      <w:r w:rsidRPr="000B7C63">
        <w:rPr>
          <w:rFonts w:ascii="Merriweather" w:hAnsi="Merriweather"/>
          <w:i w:val="0"/>
          <w:iCs w:val="0"/>
          <w:sz w:val="20"/>
          <w:szCs w:val="20"/>
        </w:rPr>
        <w:tab/>
      </w:r>
      <w:r w:rsidRPr="000B7C63">
        <w:rPr>
          <w:rFonts w:ascii="Merriweather" w:hAnsi="Merriweather"/>
          <w:i w:val="0"/>
          <w:iCs w:val="0"/>
          <w:sz w:val="20"/>
          <w:szCs w:val="20"/>
        </w:rPr>
        <w:tab/>
        <w:t>Priloga št. 2b</w:t>
      </w:r>
    </w:p>
    <w:p w14:paraId="53050B1B" w14:textId="77777777" w:rsidR="00B22A75" w:rsidRPr="000B7C63" w:rsidRDefault="00B22A75" w:rsidP="00B22A75">
      <w:pPr>
        <w:pStyle w:val="Telobesedila2"/>
        <w:rPr>
          <w:rFonts w:ascii="Merriweather" w:hAnsi="Merriweather"/>
          <w:i w:val="0"/>
          <w:iCs w:val="0"/>
          <w:sz w:val="20"/>
          <w:szCs w:val="20"/>
        </w:rPr>
      </w:pPr>
      <w:r w:rsidRPr="000B7C63">
        <w:rPr>
          <w:rFonts w:ascii="Merriweather" w:hAnsi="Merriweather"/>
          <w:b/>
          <w:i w:val="0"/>
          <w:iCs w:val="0"/>
          <w:sz w:val="20"/>
          <w:szCs w:val="20"/>
        </w:rPr>
        <w:t>ELEKTRO LJUBLJANA d.d.</w:t>
      </w:r>
      <w:r w:rsidRPr="000B7C63">
        <w:rPr>
          <w:rFonts w:ascii="Merriweather" w:hAnsi="Merriweather"/>
          <w:b/>
          <w:i w:val="0"/>
          <w:iCs w:val="0"/>
          <w:sz w:val="20"/>
          <w:szCs w:val="20"/>
        </w:rPr>
        <w:tab/>
      </w:r>
      <w:r w:rsidRPr="000B7C63">
        <w:rPr>
          <w:rFonts w:ascii="Merriweather" w:hAnsi="Merriweather"/>
          <w:b/>
          <w:i w:val="0"/>
          <w:iCs w:val="0"/>
          <w:sz w:val="20"/>
          <w:szCs w:val="20"/>
        </w:rPr>
        <w:tab/>
      </w:r>
      <w:r w:rsidRPr="000B7C63">
        <w:rPr>
          <w:rFonts w:ascii="Merriweather" w:hAnsi="Merriweather"/>
          <w:b/>
          <w:i w:val="0"/>
          <w:iCs w:val="0"/>
          <w:sz w:val="20"/>
          <w:szCs w:val="20"/>
        </w:rPr>
        <w:tab/>
      </w:r>
      <w:r w:rsidRPr="000B7C63">
        <w:rPr>
          <w:rFonts w:ascii="Merriweather" w:hAnsi="Merriweather"/>
          <w:b/>
          <w:i w:val="0"/>
          <w:iCs w:val="0"/>
          <w:sz w:val="20"/>
          <w:szCs w:val="20"/>
        </w:rPr>
        <w:tab/>
      </w:r>
      <w:r w:rsidRPr="000B7C63">
        <w:rPr>
          <w:rFonts w:ascii="Merriweather" w:hAnsi="Merriweather"/>
          <w:b/>
          <w:i w:val="0"/>
          <w:iCs w:val="0"/>
          <w:sz w:val="20"/>
          <w:szCs w:val="20"/>
        </w:rPr>
        <w:tab/>
      </w:r>
      <w:r w:rsidRPr="000B7C63">
        <w:rPr>
          <w:rFonts w:ascii="Merriweather" w:hAnsi="Merriweather"/>
          <w:b/>
          <w:i w:val="0"/>
          <w:iCs w:val="0"/>
          <w:sz w:val="20"/>
          <w:szCs w:val="20"/>
        </w:rPr>
        <w:tab/>
      </w:r>
      <w:r w:rsidRPr="000B7C63">
        <w:rPr>
          <w:rFonts w:ascii="Merriweather" w:hAnsi="Merriweather"/>
          <w:b/>
          <w:i w:val="0"/>
          <w:iCs w:val="0"/>
          <w:sz w:val="20"/>
          <w:szCs w:val="20"/>
        </w:rPr>
        <w:tab/>
      </w:r>
    </w:p>
    <w:p w14:paraId="0387DE82" w14:textId="77777777" w:rsidR="00B22A75" w:rsidRPr="000B7C63" w:rsidRDefault="00B22A75" w:rsidP="00B22A75">
      <w:pPr>
        <w:pStyle w:val="Telobesedila2"/>
        <w:rPr>
          <w:rFonts w:ascii="Merriweather" w:hAnsi="Merriweather"/>
          <w:i w:val="0"/>
          <w:iCs w:val="0"/>
          <w:sz w:val="20"/>
          <w:szCs w:val="20"/>
        </w:rPr>
      </w:pPr>
      <w:r w:rsidRPr="000B7C63">
        <w:rPr>
          <w:rFonts w:ascii="Merriweather" w:hAnsi="Merriweather"/>
          <w:i w:val="0"/>
          <w:iCs w:val="0"/>
          <w:sz w:val="20"/>
          <w:szCs w:val="20"/>
        </w:rPr>
        <w:t>Slovenska cesta 56</w:t>
      </w:r>
    </w:p>
    <w:p w14:paraId="0E6FD096" w14:textId="77777777" w:rsidR="00B22A75" w:rsidRPr="000B7C63" w:rsidRDefault="00B22A75" w:rsidP="00B22A75">
      <w:pPr>
        <w:pStyle w:val="Telobesedila2"/>
        <w:rPr>
          <w:rFonts w:ascii="Merriweather" w:hAnsi="Merriweather"/>
          <w:i w:val="0"/>
          <w:iCs w:val="0"/>
          <w:sz w:val="20"/>
          <w:szCs w:val="20"/>
        </w:rPr>
      </w:pPr>
      <w:r w:rsidRPr="000B7C63">
        <w:rPr>
          <w:rFonts w:ascii="Merriweather" w:hAnsi="Merriweather"/>
          <w:i w:val="0"/>
          <w:iCs w:val="0"/>
          <w:sz w:val="20"/>
          <w:szCs w:val="20"/>
        </w:rPr>
        <w:t>1000 Ljubljana</w:t>
      </w:r>
    </w:p>
    <w:p w14:paraId="72A1B62C" w14:textId="77777777" w:rsidR="00B22A75" w:rsidRPr="000B7C63" w:rsidRDefault="00B22A75" w:rsidP="00B22A75">
      <w:pPr>
        <w:jc w:val="center"/>
        <w:rPr>
          <w:rFonts w:ascii="Merriweather" w:hAnsi="Merriweather"/>
          <w:b/>
          <w:bCs/>
        </w:rPr>
      </w:pPr>
    </w:p>
    <w:p w14:paraId="40D6B237" w14:textId="77777777" w:rsidR="00B22A75" w:rsidRPr="000B7C63" w:rsidRDefault="00B22A75" w:rsidP="00B22A75">
      <w:pPr>
        <w:jc w:val="center"/>
        <w:rPr>
          <w:rFonts w:ascii="Merriweather" w:hAnsi="Merriweather"/>
          <w:b/>
          <w:bCs/>
        </w:rPr>
      </w:pPr>
    </w:p>
    <w:p w14:paraId="077FC81E" w14:textId="77777777" w:rsidR="00B22A75" w:rsidRPr="000B7C63" w:rsidRDefault="00B22A75" w:rsidP="00B22A75">
      <w:pPr>
        <w:jc w:val="center"/>
        <w:rPr>
          <w:rFonts w:ascii="Merriweather" w:hAnsi="Merriweather"/>
          <w:b/>
          <w:bCs/>
        </w:rPr>
      </w:pPr>
      <w:r w:rsidRPr="000B7C63">
        <w:rPr>
          <w:rFonts w:ascii="Merriweather" w:hAnsi="Merriweather"/>
          <w:b/>
          <w:bCs/>
        </w:rPr>
        <w:t>PONUDBENI PREDRAČUN ŠT.: _______</w:t>
      </w:r>
    </w:p>
    <w:p w14:paraId="4C2CDC19" w14:textId="77777777" w:rsidR="00B22A75" w:rsidRPr="000B7C63" w:rsidRDefault="00B22A75" w:rsidP="00B22A75">
      <w:pPr>
        <w:jc w:val="center"/>
        <w:rPr>
          <w:rFonts w:ascii="Merriweather" w:hAnsi="Merriweather"/>
          <w:bCs/>
        </w:rPr>
      </w:pPr>
    </w:p>
    <w:p w14:paraId="70048392" w14:textId="77777777" w:rsidR="00B22A75" w:rsidRPr="000B7C63" w:rsidRDefault="00B22A75" w:rsidP="00B22A75">
      <w:pPr>
        <w:pStyle w:val="Telobesedila-zamik2"/>
        <w:ind w:left="0"/>
        <w:jc w:val="center"/>
        <w:rPr>
          <w:rFonts w:ascii="Merriweather" w:hAnsi="Merriweather"/>
          <w:b/>
          <w:i w:val="0"/>
          <w:sz w:val="20"/>
          <w:szCs w:val="20"/>
        </w:rPr>
      </w:pPr>
    </w:p>
    <w:p w14:paraId="7A1CCD83" w14:textId="751D84AD" w:rsidR="0009010C" w:rsidRPr="000B7C63" w:rsidRDefault="001C761E" w:rsidP="0009010C">
      <w:pPr>
        <w:pStyle w:val="Telobesedila2"/>
        <w:ind w:right="-199"/>
        <w:jc w:val="center"/>
        <w:rPr>
          <w:rFonts w:ascii="Merriweather" w:hAnsi="Merriweather"/>
          <w:b/>
          <w:i w:val="0"/>
          <w:sz w:val="20"/>
          <w:szCs w:val="20"/>
          <w:lang w:val="x-none" w:eastAsia="x-none"/>
        </w:rPr>
      </w:pPr>
      <w:r w:rsidRPr="000B7C63">
        <w:rPr>
          <w:rFonts w:ascii="Merriweather" w:hAnsi="Merriweather"/>
          <w:b/>
          <w:i w:val="0"/>
          <w:sz w:val="20"/>
          <w:szCs w:val="20"/>
          <w:lang w:val="x-none" w:eastAsia="x-none"/>
        </w:rPr>
        <w:t>JN2026/031</w:t>
      </w:r>
      <w:r w:rsidR="0009010C" w:rsidRPr="000B7C63">
        <w:rPr>
          <w:rFonts w:ascii="Merriweather" w:hAnsi="Merriweather"/>
          <w:b/>
          <w:i w:val="0"/>
          <w:sz w:val="20"/>
          <w:szCs w:val="20"/>
          <w:lang w:val="x-none" w:eastAsia="x-none"/>
        </w:rPr>
        <w:t xml:space="preserve">: » </w:t>
      </w:r>
      <w:r w:rsidRPr="000B7C63">
        <w:rPr>
          <w:rFonts w:ascii="Merriweather" w:hAnsi="Merriweather"/>
          <w:b/>
          <w:i w:val="0"/>
          <w:sz w:val="20"/>
          <w:szCs w:val="20"/>
          <w:lang w:val="x-none" w:eastAsia="x-none"/>
        </w:rPr>
        <w:t>POC - Kreiranje DIIP iz PISELJ v MAS in Avtomatsko kreiranje vzdolžnih profilov v PISELJ</w:t>
      </w:r>
      <w:r w:rsidR="0009010C" w:rsidRPr="000B7C63">
        <w:rPr>
          <w:rFonts w:ascii="Merriweather" w:hAnsi="Merriweather"/>
          <w:b/>
          <w:i w:val="0"/>
          <w:sz w:val="20"/>
          <w:szCs w:val="20"/>
          <w:lang w:val="x-none" w:eastAsia="x-none"/>
        </w:rPr>
        <w:t>«</w:t>
      </w:r>
    </w:p>
    <w:p w14:paraId="3E05134D" w14:textId="77777777" w:rsidR="0009010C" w:rsidRPr="000B7C63" w:rsidRDefault="0009010C" w:rsidP="0009010C">
      <w:pPr>
        <w:pStyle w:val="Telobesedila2"/>
        <w:ind w:right="-199"/>
        <w:jc w:val="center"/>
        <w:rPr>
          <w:rFonts w:ascii="Merriweather" w:hAnsi="Merriweather"/>
          <w:b/>
          <w:i w:val="0"/>
          <w:sz w:val="20"/>
          <w:szCs w:val="20"/>
          <w:lang w:val="x-none" w:eastAsia="x-none"/>
        </w:rPr>
      </w:pPr>
    </w:p>
    <w:p w14:paraId="21B3829A" w14:textId="2D94F811" w:rsidR="00B22A75" w:rsidRPr="000B7C63" w:rsidRDefault="0009010C" w:rsidP="0009010C">
      <w:pPr>
        <w:pStyle w:val="Telobesedila2"/>
        <w:ind w:right="-199"/>
        <w:jc w:val="center"/>
        <w:rPr>
          <w:rFonts w:ascii="Merriweather" w:hAnsi="Merriweather"/>
          <w:b/>
          <w:i w:val="0"/>
          <w:sz w:val="20"/>
          <w:szCs w:val="20"/>
          <w:lang w:val="x-none" w:eastAsia="x-none"/>
        </w:rPr>
      </w:pPr>
      <w:r w:rsidRPr="000B7C63">
        <w:rPr>
          <w:rFonts w:ascii="Merriweather" w:hAnsi="Merriweather"/>
          <w:b/>
          <w:i w:val="0"/>
          <w:sz w:val="20"/>
          <w:szCs w:val="20"/>
          <w:lang w:val="x-none" w:eastAsia="x-none"/>
        </w:rPr>
        <w:t>»po postopku naročila male vrednosti«</w:t>
      </w:r>
    </w:p>
    <w:p w14:paraId="6456F74A" w14:textId="77777777" w:rsidR="0009010C" w:rsidRPr="000B7C63" w:rsidRDefault="0009010C" w:rsidP="0009010C">
      <w:pPr>
        <w:pStyle w:val="Telobesedila2"/>
        <w:ind w:right="-199"/>
        <w:jc w:val="center"/>
        <w:rPr>
          <w:rFonts w:ascii="Merriweather" w:hAnsi="Merriweather"/>
          <w:b/>
          <w:i w:val="0"/>
          <w:sz w:val="20"/>
          <w:szCs w:val="20"/>
          <w:lang w:val="x-none" w:eastAsia="x-none"/>
        </w:rPr>
      </w:pPr>
    </w:p>
    <w:p w14:paraId="4840009A" w14:textId="77777777" w:rsidR="0009010C" w:rsidRPr="000B7C63" w:rsidRDefault="0009010C" w:rsidP="0009010C">
      <w:pPr>
        <w:pStyle w:val="Telobesedila2"/>
        <w:ind w:right="-199"/>
        <w:jc w:val="center"/>
        <w:rPr>
          <w:rFonts w:ascii="Merriweather" w:hAnsi="Merriweather"/>
          <w:i w:val="0"/>
          <w:iCs w:val="0"/>
          <w:sz w:val="20"/>
          <w:szCs w:val="20"/>
        </w:rPr>
      </w:pPr>
    </w:p>
    <w:tbl>
      <w:tblPr>
        <w:tblW w:w="9400" w:type="dxa"/>
        <w:tblInd w:w="8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2"/>
        <w:gridCol w:w="4635"/>
        <w:gridCol w:w="992"/>
        <w:gridCol w:w="284"/>
        <w:gridCol w:w="2977"/>
      </w:tblGrid>
      <w:tr w:rsidR="00994840" w:rsidRPr="000B7C63" w14:paraId="45FCAA98" w14:textId="77777777" w:rsidTr="00994840">
        <w:trPr>
          <w:trHeight w:val="540"/>
        </w:trPr>
        <w:tc>
          <w:tcPr>
            <w:tcW w:w="512" w:type="dxa"/>
            <w:tcBorders>
              <w:top w:val="double" w:sz="4" w:space="0" w:color="auto"/>
              <w:bottom w:val="double" w:sz="4" w:space="0" w:color="auto"/>
              <w:right w:val="double" w:sz="4" w:space="0" w:color="auto"/>
            </w:tcBorders>
            <w:vAlign w:val="center"/>
          </w:tcPr>
          <w:p w14:paraId="7EA60936" w14:textId="77777777" w:rsidR="00B22A75" w:rsidRPr="000B7C63" w:rsidRDefault="00B22A75" w:rsidP="0075365B">
            <w:pPr>
              <w:pStyle w:val="Telobesedila2"/>
              <w:ind w:left="-58" w:right="-206"/>
              <w:rPr>
                <w:rFonts w:ascii="Merriweather" w:hAnsi="Merriweather"/>
                <w:b/>
                <w:i w:val="0"/>
                <w:iCs w:val="0"/>
                <w:sz w:val="20"/>
                <w:szCs w:val="20"/>
              </w:rPr>
            </w:pPr>
            <w:r w:rsidRPr="000B7C63">
              <w:rPr>
                <w:rFonts w:ascii="Merriweather" w:hAnsi="Merriweather"/>
                <w:b/>
                <w:i w:val="0"/>
                <w:iCs w:val="0"/>
                <w:sz w:val="20"/>
                <w:szCs w:val="20"/>
              </w:rPr>
              <w:t xml:space="preserve"> </w:t>
            </w:r>
            <w:proofErr w:type="spellStart"/>
            <w:r w:rsidRPr="000B7C63">
              <w:rPr>
                <w:rFonts w:ascii="Merriweather" w:hAnsi="Merriweather"/>
                <w:b/>
                <w:i w:val="0"/>
                <w:iCs w:val="0"/>
                <w:sz w:val="20"/>
                <w:szCs w:val="20"/>
              </w:rPr>
              <w:t>Zap</w:t>
            </w:r>
            <w:proofErr w:type="spellEnd"/>
            <w:r w:rsidRPr="000B7C63">
              <w:rPr>
                <w:rFonts w:ascii="Merriweather" w:hAnsi="Merriweather"/>
                <w:b/>
                <w:i w:val="0"/>
                <w:iCs w:val="0"/>
                <w:sz w:val="20"/>
                <w:szCs w:val="20"/>
              </w:rPr>
              <w:t>.   št.</w:t>
            </w:r>
          </w:p>
        </w:tc>
        <w:tc>
          <w:tcPr>
            <w:tcW w:w="4635" w:type="dxa"/>
            <w:tcBorders>
              <w:top w:val="double" w:sz="4" w:space="0" w:color="auto"/>
              <w:left w:val="double" w:sz="4" w:space="0" w:color="auto"/>
              <w:bottom w:val="double" w:sz="4" w:space="0" w:color="auto"/>
              <w:right w:val="double" w:sz="4" w:space="0" w:color="auto"/>
            </w:tcBorders>
            <w:vAlign w:val="center"/>
          </w:tcPr>
          <w:p w14:paraId="42BC5075" w14:textId="77777777" w:rsidR="00B22A75" w:rsidRPr="000B7C63" w:rsidRDefault="00B22A75" w:rsidP="0075365B">
            <w:pPr>
              <w:pStyle w:val="Telobesedila2"/>
              <w:ind w:right="-199"/>
              <w:jc w:val="center"/>
              <w:rPr>
                <w:rFonts w:ascii="Merriweather" w:hAnsi="Merriweather"/>
                <w:b/>
                <w:i w:val="0"/>
                <w:iCs w:val="0"/>
                <w:sz w:val="20"/>
                <w:szCs w:val="20"/>
              </w:rPr>
            </w:pPr>
            <w:r w:rsidRPr="000B7C63">
              <w:rPr>
                <w:rFonts w:ascii="Merriweather" w:hAnsi="Merriweather"/>
                <w:b/>
                <w:i w:val="0"/>
                <w:iCs w:val="0"/>
                <w:sz w:val="20"/>
                <w:szCs w:val="20"/>
              </w:rPr>
              <w:t>Predmet naročila</w:t>
            </w:r>
          </w:p>
        </w:tc>
        <w:tc>
          <w:tcPr>
            <w:tcW w:w="992" w:type="dxa"/>
            <w:tcBorders>
              <w:top w:val="double" w:sz="4" w:space="0" w:color="auto"/>
              <w:left w:val="double" w:sz="4" w:space="0" w:color="auto"/>
              <w:bottom w:val="double" w:sz="4" w:space="0" w:color="auto"/>
              <w:right w:val="double" w:sz="4" w:space="0" w:color="auto"/>
            </w:tcBorders>
            <w:vAlign w:val="center"/>
          </w:tcPr>
          <w:p w14:paraId="4D676B73" w14:textId="77777777" w:rsidR="00B22A75" w:rsidRPr="000B7C63" w:rsidRDefault="00B22A75" w:rsidP="0075365B">
            <w:pPr>
              <w:jc w:val="center"/>
              <w:rPr>
                <w:rFonts w:ascii="Merriweather" w:hAnsi="Merriweather"/>
                <w:b/>
              </w:rPr>
            </w:pPr>
            <w:r w:rsidRPr="000B7C63">
              <w:rPr>
                <w:rFonts w:ascii="Merriweather" w:hAnsi="Merriweather"/>
                <w:b/>
              </w:rPr>
              <w:t>Količina</w:t>
            </w:r>
          </w:p>
        </w:tc>
        <w:tc>
          <w:tcPr>
            <w:tcW w:w="284" w:type="dxa"/>
            <w:tcBorders>
              <w:top w:val="double" w:sz="4" w:space="0" w:color="auto"/>
              <w:left w:val="double" w:sz="4" w:space="0" w:color="auto"/>
              <w:bottom w:val="double" w:sz="4" w:space="0" w:color="auto"/>
              <w:right w:val="double" w:sz="4" w:space="0" w:color="auto"/>
            </w:tcBorders>
            <w:vAlign w:val="center"/>
          </w:tcPr>
          <w:p w14:paraId="1391F78B" w14:textId="2542895D" w:rsidR="00B22A75" w:rsidRPr="000B7C63" w:rsidRDefault="00B22A75" w:rsidP="0075365B">
            <w:pPr>
              <w:jc w:val="center"/>
              <w:rPr>
                <w:rFonts w:ascii="Merriweather" w:hAnsi="Merriweather"/>
                <w:b/>
              </w:rPr>
            </w:pPr>
          </w:p>
        </w:tc>
        <w:tc>
          <w:tcPr>
            <w:tcW w:w="2977" w:type="dxa"/>
            <w:tcBorders>
              <w:top w:val="double" w:sz="4" w:space="0" w:color="auto"/>
              <w:left w:val="double" w:sz="4" w:space="0" w:color="auto"/>
              <w:bottom w:val="double" w:sz="4" w:space="0" w:color="auto"/>
            </w:tcBorders>
            <w:vAlign w:val="center"/>
          </w:tcPr>
          <w:p w14:paraId="61D23E06" w14:textId="77777777" w:rsidR="00B22A75" w:rsidRPr="000B7C63" w:rsidRDefault="00B22A75" w:rsidP="0075365B">
            <w:pPr>
              <w:jc w:val="center"/>
              <w:rPr>
                <w:rFonts w:ascii="Merriweather" w:hAnsi="Merriweather"/>
                <w:b/>
              </w:rPr>
            </w:pPr>
            <w:r w:rsidRPr="000B7C63">
              <w:rPr>
                <w:rFonts w:ascii="Merriweather" w:hAnsi="Merriweather"/>
                <w:b/>
              </w:rPr>
              <w:t xml:space="preserve">Skupna ponudbena vrednost </w:t>
            </w:r>
          </w:p>
          <w:p w14:paraId="59A264AA" w14:textId="77777777" w:rsidR="00B22A75" w:rsidRPr="000B7C63" w:rsidRDefault="00B22A75" w:rsidP="0075365B">
            <w:pPr>
              <w:jc w:val="center"/>
              <w:rPr>
                <w:rFonts w:ascii="Merriweather" w:hAnsi="Merriweather"/>
                <w:b/>
                <w:i/>
                <w:iCs/>
              </w:rPr>
            </w:pPr>
            <w:r w:rsidRPr="000B7C63">
              <w:rPr>
                <w:rFonts w:ascii="Merriweather" w:hAnsi="Merriweather"/>
                <w:b/>
              </w:rPr>
              <w:t>v EUR (brez DDV)</w:t>
            </w:r>
          </w:p>
        </w:tc>
      </w:tr>
      <w:tr w:rsidR="00B375EA" w:rsidRPr="000B7C63" w14:paraId="7C937D7A" w14:textId="77777777" w:rsidTr="00D642DF">
        <w:trPr>
          <w:trHeight w:val="483"/>
        </w:trPr>
        <w:tc>
          <w:tcPr>
            <w:tcW w:w="512" w:type="dxa"/>
            <w:tcBorders>
              <w:top w:val="double" w:sz="4" w:space="0" w:color="auto"/>
              <w:bottom w:val="single" w:sz="4" w:space="0" w:color="auto"/>
            </w:tcBorders>
            <w:vAlign w:val="center"/>
          </w:tcPr>
          <w:p w14:paraId="589EB8CC" w14:textId="77777777" w:rsidR="00B375EA" w:rsidRPr="000B7C63" w:rsidRDefault="00B375EA" w:rsidP="00D642DF">
            <w:pPr>
              <w:pStyle w:val="Telobesedila2"/>
              <w:ind w:left="-58" w:right="-206"/>
              <w:jc w:val="center"/>
              <w:rPr>
                <w:rFonts w:ascii="Merriweather" w:hAnsi="Merriweather"/>
                <w:b/>
                <w:i w:val="0"/>
                <w:sz w:val="20"/>
                <w:szCs w:val="20"/>
              </w:rPr>
            </w:pPr>
            <w:r w:rsidRPr="000B7C63">
              <w:rPr>
                <w:rFonts w:ascii="Merriweather" w:hAnsi="Merriweather"/>
                <w:b/>
                <w:i w:val="0"/>
                <w:sz w:val="20"/>
                <w:szCs w:val="20"/>
              </w:rPr>
              <w:t>1.</w:t>
            </w:r>
          </w:p>
        </w:tc>
        <w:tc>
          <w:tcPr>
            <w:tcW w:w="4635" w:type="dxa"/>
            <w:tcBorders>
              <w:top w:val="double" w:sz="4" w:space="0" w:color="auto"/>
              <w:bottom w:val="single" w:sz="4" w:space="0" w:color="auto"/>
            </w:tcBorders>
            <w:vAlign w:val="center"/>
          </w:tcPr>
          <w:p w14:paraId="5C2447B2" w14:textId="6F77DF36" w:rsidR="00B375EA" w:rsidRPr="000B7C63" w:rsidRDefault="00B375EA" w:rsidP="00D642DF">
            <w:pPr>
              <w:pStyle w:val="Telobesedila2"/>
              <w:ind w:right="-199"/>
              <w:jc w:val="center"/>
              <w:rPr>
                <w:rFonts w:ascii="Merriweather" w:hAnsi="Merriweather"/>
                <w:b/>
                <w:i w:val="0"/>
                <w:sz w:val="20"/>
                <w:szCs w:val="20"/>
              </w:rPr>
            </w:pPr>
            <w:r w:rsidRPr="000B7C63">
              <w:rPr>
                <w:rFonts w:ascii="Merriweather" w:hAnsi="Merriweather"/>
                <w:b/>
                <w:i w:val="0"/>
                <w:sz w:val="20"/>
                <w:szCs w:val="20"/>
              </w:rPr>
              <w:t xml:space="preserve">POC - </w:t>
            </w:r>
            <w:r w:rsidR="00A85491" w:rsidRPr="000B7C63">
              <w:rPr>
                <w:rFonts w:ascii="Merriweather" w:hAnsi="Merriweather"/>
                <w:b/>
                <w:i w:val="0"/>
                <w:sz w:val="20"/>
                <w:szCs w:val="20"/>
              </w:rPr>
              <w:t>K</w:t>
            </w:r>
            <w:r w:rsidRPr="000B7C63">
              <w:rPr>
                <w:rFonts w:ascii="Merriweather" w:hAnsi="Merriweather"/>
                <w:b/>
                <w:i w:val="0"/>
                <w:sz w:val="20"/>
                <w:szCs w:val="20"/>
              </w:rPr>
              <w:t>reiranje DIIP iz PISELJ v MAS</w:t>
            </w:r>
            <w:r w:rsidRPr="000B7C63">
              <w:rPr>
                <w:rFonts w:ascii="Merriweather" w:hAnsi="Merriweather"/>
                <w:b/>
                <w:i w:val="0"/>
                <w:sz w:val="20"/>
                <w:szCs w:val="20"/>
              </w:rPr>
              <w:tab/>
            </w:r>
          </w:p>
        </w:tc>
        <w:tc>
          <w:tcPr>
            <w:tcW w:w="992" w:type="dxa"/>
            <w:tcBorders>
              <w:top w:val="double" w:sz="4" w:space="0" w:color="auto"/>
              <w:bottom w:val="single" w:sz="4" w:space="0" w:color="auto"/>
            </w:tcBorders>
            <w:vAlign w:val="center"/>
          </w:tcPr>
          <w:p w14:paraId="76DF4C7B" w14:textId="77777777" w:rsidR="00B375EA" w:rsidRPr="000B7C63" w:rsidRDefault="00B375EA" w:rsidP="00D642DF">
            <w:pPr>
              <w:pStyle w:val="Telobesedila2"/>
              <w:jc w:val="center"/>
              <w:rPr>
                <w:rFonts w:ascii="Merriweather" w:hAnsi="Merriweather"/>
                <w:b/>
                <w:i w:val="0"/>
                <w:sz w:val="20"/>
                <w:szCs w:val="20"/>
              </w:rPr>
            </w:pPr>
            <w:r w:rsidRPr="000B7C63">
              <w:rPr>
                <w:rFonts w:ascii="Merriweather" w:hAnsi="Merriweather"/>
                <w:b/>
                <w:i w:val="0"/>
                <w:sz w:val="20"/>
                <w:szCs w:val="20"/>
              </w:rPr>
              <w:t>1</w:t>
            </w:r>
          </w:p>
        </w:tc>
        <w:tc>
          <w:tcPr>
            <w:tcW w:w="284" w:type="dxa"/>
            <w:tcBorders>
              <w:top w:val="double" w:sz="4" w:space="0" w:color="auto"/>
              <w:bottom w:val="single" w:sz="4" w:space="0" w:color="auto"/>
            </w:tcBorders>
            <w:vAlign w:val="center"/>
          </w:tcPr>
          <w:p w14:paraId="6F85FC33" w14:textId="77777777" w:rsidR="00B375EA" w:rsidRPr="000B7C63" w:rsidRDefault="00B375EA" w:rsidP="00D642DF">
            <w:pPr>
              <w:pStyle w:val="Telobesedila2"/>
              <w:ind w:left="391" w:right="-199"/>
              <w:jc w:val="center"/>
              <w:rPr>
                <w:rFonts w:ascii="Merriweather" w:hAnsi="Merriweather"/>
                <w:b/>
                <w:i w:val="0"/>
                <w:sz w:val="20"/>
                <w:szCs w:val="20"/>
              </w:rPr>
            </w:pPr>
          </w:p>
        </w:tc>
        <w:tc>
          <w:tcPr>
            <w:tcW w:w="2977" w:type="dxa"/>
            <w:tcBorders>
              <w:top w:val="double" w:sz="4" w:space="0" w:color="auto"/>
              <w:bottom w:val="single" w:sz="4" w:space="0" w:color="auto"/>
            </w:tcBorders>
            <w:vAlign w:val="center"/>
          </w:tcPr>
          <w:p w14:paraId="02291190" w14:textId="77777777" w:rsidR="00B375EA" w:rsidRPr="000B7C63" w:rsidRDefault="00B375EA" w:rsidP="00D642DF">
            <w:pPr>
              <w:pStyle w:val="Telobesedila2"/>
              <w:ind w:left="391" w:right="-199"/>
              <w:jc w:val="center"/>
              <w:rPr>
                <w:rFonts w:ascii="Merriweather" w:hAnsi="Merriweather"/>
                <w:b/>
                <w:i w:val="0"/>
                <w:sz w:val="20"/>
                <w:szCs w:val="20"/>
              </w:rPr>
            </w:pPr>
          </w:p>
        </w:tc>
      </w:tr>
      <w:tr w:rsidR="00994840" w:rsidRPr="000B7C63" w14:paraId="0366BC5F" w14:textId="77777777" w:rsidTr="00994840">
        <w:trPr>
          <w:trHeight w:val="483"/>
        </w:trPr>
        <w:tc>
          <w:tcPr>
            <w:tcW w:w="512" w:type="dxa"/>
            <w:tcBorders>
              <w:top w:val="double" w:sz="4" w:space="0" w:color="auto"/>
              <w:bottom w:val="single" w:sz="4" w:space="0" w:color="auto"/>
            </w:tcBorders>
            <w:vAlign w:val="center"/>
          </w:tcPr>
          <w:p w14:paraId="09296516" w14:textId="0F7273E0" w:rsidR="00B22A75" w:rsidRPr="000B7C63" w:rsidRDefault="00B375EA" w:rsidP="0075365B">
            <w:pPr>
              <w:pStyle w:val="Telobesedila2"/>
              <w:ind w:left="-58" w:right="-206"/>
              <w:jc w:val="center"/>
              <w:rPr>
                <w:rFonts w:ascii="Merriweather" w:hAnsi="Merriweather"/>
                <w:b/>
                <w:i w:val="0"/>
                <w:sz w:val="20"/>
                <w:szCs w:val="20"/>
              </w:rPr>
            </w:pPr>
            <w:bookmarkStart w:id="10" w:name="_Hlk213750634"/>
            <w:r w:rsidRPr="000B7C63">
              <w:rPr>
                <w:rFonts w:ascii="Merriweather" w:hAnsi="Merriweather"/>
                <w:b/>
                <w:i w:val="0"/>
                <w:sz w:val="20"/>
                <w:szCs w:val="20"/>
              </w:rPr>
              <w:t>2</w:t>
            </w:r>
            <w:r w:rsidR="00B22A75" w:rsidRPr="000B7C63">
              <w:rPr>
                <w:rFonts w:ascii="Merriweather" w:hAnsi="Merriweather"/>
                <w:b/>
                <w:i w:val="0"/>
                <w:sz w:val="20"/>
                <w:szCs w:val="20"/>
              </w:rPr>
              <w:t>.</w:t>
            </w:r>
          </w:p>
        </w:tc>
        <w:tc>
          <w:tcPr>
            <w:tcW w:w="4635" w:type="dxa"/>
            <w:tcBorders>
              <w:top w:val="double" w:sz="4" w:space="0" w:color="auto"/>
              <w:bottom w:val="single" w:sz="4" w:space="0" w:color="auto"/>
            </w:tcBorders>
            <w:vAlign w:val="center"/>
          </w:tcPr>
          <w:p w14:paraId="1417A4A2" w14:textId="0B93CB7E" w:rsidR="00B22A75" w:rsidRPr="000B7C63" w:rsidRDefault="00B375EA" w:rsidP="00B375EA">
            <w:pPr>
              <w:pStyle w:val="Telobesedila2"/>
              <w:ind w:right="-199"/>
              <w:rPr>
                <w:rFonts w:ascii="Merriweather" w:hAnsi="Merriweather"/>
                <w:b/>
                <w:i w:val="0"/>
                <w:sz w:val="20"/>
                <w:szCs w:val="20"/>
              </w:rPr>
            </w:pPr>
            <w:r w:rsidRPr="000B7C63">
              <w:rPr>
                <w:rFonts w:ascii="Merriweather" w:hAnsi="Merriweather"/>
                <w:b/>
                <w:i w:val="0"/>
                <w:sz w:val="20"/>
                <w:szCs w:val="20"/>
              </w:rPr>
              <w:t>Avtomatsko kreiranje vzdolžnih profilov v PISELJ</w:t>
            </w:r>
          </w:p>
        </w:tc>
        <w:tc>
          <w:tcPr>
            <w:tcW w:w="992" w:type="dxa"/>
            <w:tcBorders>
              <w:top w:val="double" w:sz="4" w:space="0" w:color="auto"/>
              <w:bottom w:val="single" w:sz="4" w:space="0" w:color="auto"/>
            </w:tcBorders>
            <w:vAlign w:val="center"/>
          </w:tcPr>
          <w:p w14:paraId="6A1391B2" w14:textId="77777777" w:rsidR="00B22A75" w:rsidRPr="000B7C63" w:rsidRDefault="00B22A75" w:rsidP="0075365B">
            <w:pPr>
              <w:pStyle w:val="Telobesedila2"/>
              <w:jc w:val="center"/>
              <w:rPr>
                <w:rFonts w:ascii="Merriweather" w:hAnsi="Merriweather"/>
                <w:b/>
                <w:i w:val="0"/>
                <w:sz w:val="20"/>
                <w:szCs w:val="20"/>
              </w:rPr>
            </w:pPr>
            <w:r w:rsidRPr="000B7C63">
              <w:rPr>
                <w:rFonts w:ascii="Merriweather" w:hAnsi="Merriweather"/>
                <w:b/>
                <w:i w:val="0"/>
                <w:sz w:val="20"/>
                <w:szCs w:val="20"/>
              </w:rPr>
              <w:t>1</w:t>
            </w:r>
          </w:p>
        </w:tc>
        <w:tc>
          <w:tcPr>
            <w:tcW w:w="284" w:type="dxa"/>
            <w:tcBorders>
              <w:top w:val="double" w:sz="4" w:space="0" w:color="auto"/>
              <w:bottom w:val="single" w:sz="4" w:space="0" w:color="auto"/>
            </w:tcBorders>
            <w:vAlign w:val="center"/>
          </w:tcPr>
          <w:p w14:paraId="0BC9585F" w14:textId="77777777" w:rsidR="00B22A75" w:rsidRPr="000B7C63" w:rsidRDefault="00B22A75" w:rsidP="0075365B">
            <w:pPr>
              <w:pStyle w:val="Telobesedila2"/>
              <w:ind w:left="391" w:right="-199"/>
              <w:jc w:val="center"/>
              <w:rPr>
                <w:rFonts w:ascii="Merriweather" w:hAnsi="Merriweather"/>
                <w:b/>
                <w:i w:val="0"/>
                <w:sz w:val="20"/>
                <w:szCs w:val="20"/>
              </w:rPr>
            </w:pPr>
          </w:p>
        </w:tc>
        <w:tc>
          <w:tcPr>
            <w:tcW w:w="2977" w:type="dxa"/>
            <w:tcBorders>
              <w:top w:val="double" w:sz="4" w:space="0" w:color="auto"/>
              <w:bottom w:val="single" w:sz="4" w:space="0" w:color="auto"/>
            </w:tcBorders>
            <w:vAlign w:val="center"/>
          </w:tcPr>
          <w:p w14:paraId="464FEDE8" w14:textId="77777777" w:rsidR="00B22A75" w:rsidRPr="000B7C63" w:rsidRDefault="00B22A75" w:rsidP="0075365B">
            <w:pPr>
              <w:pStyle w:val="Telobesedila2"/>
              <w:ind w:left="391" w:right="-199"/>
              <w:jc w:val="center"/>
              <w:rPr>
                <w:rFonts w:ascii="Merriweather" w:hAnsi="Merriweather"/>
                <w:b/>
                <w:i w:val="0"/>
                <w:sz w:val="20"/>
                <w:szCs w:val="20"/>
              </w:rPr>
            </w:pPr>
          </w:p>
        </w:tc>
      </w:tr>
      <w:bookmarkEnd w:id="10"/>
      <w:tr w:rsidR="00994840" w:rsidRPr="000B7C63" w14:paraId="13B5D6C8" w14:textId="77777777" w:rsidTr="00994840">
        <w:trPr>
          <w:trHeight w:val="483"/>
        </w:trPr>
        <w:tc>
          <w:tcPr>
            <w:tcW w:w="512" w:type="dxa"/>
            <w:tcBorders>
              <w:top w:val="double" w:sz="4" w:space="0" w:color="auto"/>
              <w:bottom w:val="double" w:sz="4" w:space="0" w:color="auto"/>
            </w:tcBorders>
            <w:vAlign w:val="center"/>
          </w:tcPr>
          <w:p w14:paraId="4EEF7675" w14:textId="77777777" w:rsidR="00CB6245" w:rsidRPr="000B7C63" w:rsidRDefault="00CB6245" w:rsidP="00CB6245">
            <w:pPr>
              <w:pStyle w:val="Telobesedila2"/>
              <w:ind w:left="-58" w:right="-206"/>
              <w:jc w:val="center"/>
              <w:rPr>
                <w:rFonts w:ascii="Merriweather" w:hAnsi="Merriweather"/>
                <w:b/>
                <w:i w:val="0"/>
                <w:sz w:val="20"/>
                <w:szCs w:val="20"/>
              </w:rPr>
            </w:pPr>
          </w:p>
        </w:tc>
        <w:tc>
          <w:tcPr>
            <w:tcW w:w="4635" w:type="dxa"/>
            <w:tcBorders>
              <w:top w:val="double" w:sz="4" w:space="0" w:color="auto"/>
              <w:bottom w:val="double" w:sz="4" w:space="0" w:color="auto"/>
            </w:tcBorders>
            <w:vAlign w:val="center"/>
          </w:tcPr>
          <w:p w14:paraId="53A03D0C" w14:textId="77777777" w:rsidR="00CB6245" w:rsidRPr="000B7C63" w:rsidRDefault="00CB6245" w:rsidP="00CB6245">
            <w:pPr>
              <w:rPr>
                <w:rFonts w:ascii="Merriweather" w:hAnsi="Merriweather"/>
                <w:b/>
                <w:bCs/>
                <w:iCs/>
              </w:rPr>
            </w:pPr>
            <w:r w:rsidRPr="000B7C63">
              <w:rPr>
                <w:rFonts w:ascii="Merriweather" w:hAnsi="Merriweather"/>
                <w:b/>
                <w:bCs/>
              </w:rPr>
              <w:t>SKUPAJ (brez DDV):</w:t>
            </w:r>
          </w:p>
        </w:tc>
        <w:tc>
          <w:tcPr>
            <w:tcW w:w="4253" w:type="dxa"/>
            <w:gridSpan w:val="3"/>
            <w:tcBorders>
              <w:top w:val="double" w:sz="4" w:space="0" w:color="auto"/>
              <w:bottom w:val="double" w:sz="4" w:space="0" w:color="auto"/>
            </w:tcBorders>
          </w:tcPr>
          <w:p w14:paraId="4552C755" w14:textId="77777777" w:rsidR="00CB6245" w:rsidRPr="000B7C63" w:rsidRDefault="00CB6245" w:rsidP="00CB6245">
            <w:pPr>
              <w:pStyle w:val="Telobesedila2"/>
              <w:ind w:left="391" w:right="-199"/>
              <w:jc w:val="right"/>
              <w:rPr>
                <w:rFonts w:ascii="Merriweather" w:hAnsi="Merriweather"/>
                <w:b/>
                <w:i w:val="0"/>
                <w:sz w:val="20"/>
                <w:szCs w:val="20"/>
              </w:rPr>
            </w:pPr>
          </w:p>
        </w:tc>
      </w:tr>
    </w:tbl>
    <w:p w14:paraId="41FD7466" w14:textId="77777777" w:rsidR="00B22A75" w:rsidRPr="000B7C63" w:rsidRDefault="00B22A75" w:rsidP="00B22A75">
      <w:pPr>
        <w:jc w:val="both"/>
        <w:rPr>
          <w:rFonts w:ascii="Merriweather" w:hAnsi="Merriweather"/>
          <w:b/>
        </w:rPr>
      </w:pPr>
    </w:p>
    <w:p w14:paraId="33673A4F" w14:textId="77777777" w:rsidR="00B22A75" w:rsidRPr="000B7C63" w:rsidRDefault="00B22A75" w:rsidP="00B22A75">
      <w:pPr>
        <w:jc w:val="both"/>
        <w:rPr>
          <w:rFonts w:ascii="Merriweather" w:hAnsi="Merriweather"/>
        </w:rPr>
      </w:pPr>
      <w:r w:rsidRPr="000B7C63">
        <w:rPr>
          <w:rFonts w:ascii="Merriweather" w:hAnsi="Merriweather"/>
          <w:b/>
        </w:rPr>
        <w:t>Cene so fiksne</w:t>
      </w:r>
      <w:r w:rsidRPr="000B7C63">
        <w:rPr>
          <w:rFonts w:ascii="Merriweather" w:hAnsi="Merriweather"/>
        </w:rPr>
        <w:t xml:space="preserve"> do roka, ki je določen za izpolnitev pogodbenih obveznosti. </w:t>
      </w:r>
    </w:p>
    <w:p w14:paraId="1A34A698" w14:textId="77777777" w:rsidR="00B22A75" w:rsidRPr="000B7C63" w:rsidRDefault="00B22A75" w:rsidP="00B22A75">
      <w:pPr>
        <w:jc w:val="both"/>
        <w:rPr>
          <w:rFonts w:ascii="Merriweather" w:hAnsi="Merriweather"/>
        </w:rPr>
      </w:pPr>
    </w:p>
    <w:p w14:paraId="70E7CA0A" w14:textId="77777777" w:rsidR="00B22A75" w:rsidRPr="000B7C63" w:rsidRDefault="00B22A75" w:rsidP="00B22A75">
      <w:pPr>
        <w:jc w:val="both"/>
        <w:rPr>
          <w:rFonts w:ascii="Merriweather" w:hAnsi="Merriweather"/>
        </w:rPr>
      </w:pPr>
      <w:r w:rsidRPr="000B7C63">
        <w:rPr>
          <w:rFonts w:ascii="Merriweather" w:hAnsi="Merriweather"/>
        </w:rPr>
        <w:t>Opombe:</w:t>
      </w:r>
    </w:p>
    <w:p w14:paraId="073EE403" w14:textId="77777777" w:rsidR="00B22A75" w:rsidRPr="000B7C63" w:rsidRDefault="00B22A75" w:rsidP="00B22A75">
      <w:pPr>
        <w:jc w:val="both"/>
        <w:rPr>
          <w:rFonts w:ascii="Merriweather" w:hAnsi="Merriweather"/>
        </w:rPr>
      </w:pPr>
      <w:r w:rsidRPr="000B7C63">
        <w:rPr>
          <w:rFonts w:ascii="Merriweather" w:hAnsi="Merriweather"/>
        </w:rPr>
        <w:t>Ponudbeni predračun je pripravljen na osnovi Tehničnih razpisnih pogojev, ki so sestavni del dokumentacije v zvezi z oddajo javnega naročila.</w:t>
      </w:r>
    </w:p>
    <w:p w14:paraId="12BDFCAB" w14:textId="77777777" w:rsidR="00B22A75" w:rsidRPr="000B7C63" w:rsidRDefault="00B22A75" w:rsidP="00B22A75">
      <w:pPr>
        <w:jc w:val="both"/>
        <w:rPr>
          <w:rFonts w:ascii="Merriweather" w:hAnsi="Merriweather"/>
        </w:rPr>
      </w:pPr>
    </w:p>
    <w:p w14:paraId="1D92DABB" w14:textId="65D94E98" w:rsidR="00B22A75" w:rsidRPr="000B7C63" w:rsidRDefault="00B22A75" w:rsidP="00B22A75">
      <w:pPr>
        <w:jc w:val="both"/>
        <w:rPr>
          <w:rFonts w:ascii="Merriweather" w:hAnsi="Merriweather"/>
          <w:u w:val="single"/>
        </w:rPr>
      </w:pPr>
      <w:r w:rsidRPr="000B7C63">
        <w:rPr>
          <w:rFonts w:ascii="Merriweather" w:hAnsi="Merriweather"/>
          <w:u w:val="single"/>
        </w:rPr>
        <w:t>Ponudnik mora v ponudbenem predračunu obvezno prikazati cene v EUR, in sicer na</w:t>
      </w:r>
      <w:r w:rsidR="004F3613" w:rsidRPr="000B7C63">
        <w:rPr>
          <w:rFonts w:ascii="Merriweather" w:hAnsi="Merriweather"/>
          <w:u w:val="single"/>
        </w:rPr>
        <w:t xml:space="preserve"> največ</w:t>
      </w:r>
      <w:r w:rsidRPr="000B7C63">
        <w:rPr>
          <w:rFonts w:ascii="Merriweather" w:hAnsi="Merriweather"/>
          <w:u w:val="single"/>
        </w:rPr>
        <w:t xml:space="preserve"> 2(dve) decimalni mesti!</w:t>
      </w:r>
    </w:p>
    <w:p w14:paraId="25DDEAA9" w14:textId="77777777" w:rsidR="00B22A75" w:rsidRPr="000B7C63" w:rsidRDefault="00B22A75" w:rsidP="00B22A75">
      <w:pPr>
        <w:jc w:val="both"/>
        <w:rPr>
          <w:rFonts w:ascii="Merriweather" w:hAnsi="Merriweather"/>
        </w:rPr>
      </w:pPr>
    </w:p>
    <w:p w14:paraId="4D802E1C" w14:textId="77777777" w:rsidR="00B22A75" w:rsidRPr="000B7C63" w:rsidRDefault="00B22A75" w:rsidP="00B22A75">
      <w:pPr>
        <w:jc w:val="both"/>
        <w:rPr>
          <w:rFonts w:ascii="Merriweather" w:hAnsi="Merriweather"/>
        </w:rPr>
      </w:pPr>
    </w:p>
    <w:p w14:paraId="4975C469" w14:textId="77777777" w:rsidR="00B22A75" w:rsidRPr="000B7C63" w:rsidRDefault="00B22A75" w:rsidP="00B22A75">
      <w:pPr>
        <w:jc w:val="both"/>
        <w:rPr>
          <w:rFonts w:ascii="Merriweather" w:hAnsi="Merriweather"/>
        </w:rPr>
      </w:pPr>
    </w:p>
    <w:p w14:paraId="45FCBAA0" w14:textId="77777777" w:rsidR="00B22A75" w:rsidRPr="000B7C63" w:rsidRDefault="00B22A75" w:rsidP="00B22A75">
      <w:pPr>
        <w:ind w:right="56"/>
        <w:jc w:val="both"/>
        <w:rPr>
          <w:rFonts w:ascii="Merriweather" w:hAnsi="Merriweather"/>
          <w:b/>
          <w:iCs/>
        </w:rPr>
      </w:pPr>
      <w:r w:rsidRPr="000B7C63">
        <w:rPr>
          <w:rFonts w:ascii="Merriweather" w:hAnsi="Merriweather"/>
          <w:b/>
          <w:iCs/>
        </w:rPr>
        <w:t>Opomba: Ponudnik »Predračun« (izpolnjen in podpisan) v informacijskem sistemu e-JN naloži v razdelek »Drugi dokumenti«.</w:t>
      </w:r>
    </w:p>
    <w:p w14:paraId="0B9054BC" w14:textId="77777777" w:rsidR="00B22A75" w:rsidRPr="000B7C63" w:rsidRDefault="00B22A75" w:rsidP="00B22A75">
      <w:pPr>
        <w:pStyle w:val="Telobesedila-zamik"/>
        <w:ind w:left="0"/>
        <w:rPr>
          <w:rFonts w:ascii="Merriweather" w:hAnsi="Merriweather"/>
          <w:i w:val="0"/>
          <w:sz w:val="20"/>
          <w:szCs w:val="20"/>
        </w:rPr>
      </w:pPr>
    </w:p>
    <w:p w14:paraId="3B0F6426" w14:textId="77777777" w:rsidR="00B22A75" w:rsidRPr="000B7C63" w:rsidRDefault="00B22A75" w:rsidP="00B22A75">
      <w:pPr>
        <w:pStyle w:val="Telobesedila-zamik"/>
        <w:ind w:left="0"/>
        <w:rPr>
          <w:rFonts w:ascii="Merriweather" w:hAnsi="Merriweather"/>
          <w:i w:val="0"/>
          <w:sz w:val="20"/>
          <w:szCs w:val="20"/>
        </w:rPr>
      </w:pPr>
    </w:p>
    <w:p w14:paraId="5881D3F4" w14:textId="77777777" w:rsidR="00B22A75" w:rsidRPr="000B7C63" w:rsidRDefault="00B22A75" w:rsidP="00B22A75">
      <w:pPr>
        <w:pStyle w:val="Telobesedila-zamik"/>
        <w:ind w:left="0"/>
        <w:rPr>
          <w:rFonts w:ascii="Merriweather" w:hAnsi="Merriweather"/>
          <w:i w:val="0"/>
          <w:sz w:val="20"/>
          <w:szCs w:val="20"/>
        </w:rPr>
      </w:pPr>
    </w:p>
    <w:p w14:paraId="07AD22CB" w14:textId="77777777" w:rsidR="00B22A75" w:rsidRPr="000B7C63" w:rsidRDefault="00B22A75" w:rsidP="00B22A75">
      <w:pPr>
        <w:pStyle w:val="Telobesedila-zamik"/>
        <w:ind w:left="0"/>
        <w:rPr>
          <w:rFonts w:ascii="Merriweather" w:hAnsi="Merriweather"/>
          <w:i w:val="0"/>
          <w:sz w:val="20"/>
          <w:szCs w:val="20"/>
        </w:rPr>
      </w:pPr>
      <w:r w:rsidRPr="000B7C63">
        <w:rPr>
          <w:rFonts w:ascii="Merriweather" w:hAnsi="Merriweather"/>
          <w:i w:val="0"/>
          <w:sz w:val="20"/>
          <w:szCs w:val="20"/>
        </w:rPr>
        <w:t>________________, dne__________</w:t>
      </w:r>
    </w:p>
    <w:p w14:paraId="181C6F7C" w14:textId="77777777" w:rsidR="00B22A75" w:rsidRPr="000B7C63" w:rsidRDefault="00B22A75" w:rsidP="00B22A75">
      <w:pPr>
        <w:pStyle w:val="Telobesedila-zamik"/>
        <w:ind w:left="4248"/>
        <w:rPr>
          <w:rFonts w:ascii="Merriweather" w:hAnsi="Merriweather"/>
          <w:i w:val="0"/>
          <w:sz w:val="20"/>
          <w:szCs w:val="20"/>
        </w:rPr>
      </w:pPr>
    </w:p>
    <w:p w14:paraId="15EDA232" w14:textId="77777777" w:rsidR="00B22A75" w:rsidRPr="000B7C63" w:rsidRDefault="00B22A75" w:rsidP="00B22A75">
      <w:pPr>
        <w:pStyle w:val="Telobesedila-zamik"/>
        <w:ind w:left="4248"/>
        <w:rPr>
          <w:rFonts w:ascii="Merriweather" w:hAnsi="Merriweather"/>
          <w:i w:val="0"/>
          <w:sz w:val="20"/>
          <w:szCs w:val="20"/>
        </w:rPr>
      </w:pPr>
    </w:p>
    <w:p w14:paraId="6364D4BA" w14:textId="77777777" w:rsidR="003B4020" w:rsidRDefault="003B4020">
      <w:pPr>
        <w:rPr>
          <w:rFonts w:ascii="Merriweather" w:hAnsi="Merriweather"/>
        </w:rPr>
      </w:pPr>
      <w:r>
        <w:rPr>
          <w:rFonts w:ascii="Merriweather" w:hAnsi="Merriweather"/>
        </w:rPr>
        <w:br w:type="page"/>
      </w:r>
    </w:p>
    <w:p w14:paraId="3E9F96AA" w14:textId="253AFF67" w:rsidR="00A4286E" w:rsidRPr="000B7C63" w:rsidRDefault="00A4286E" w:rsidP="00A4286E">
      <w:pPr>
        <w:rPr>
          <w:rFonts w:ascii="Merriweather" w:hAnsi="Merriweather"/>
        </w:rPr>
      </w:pP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3</w:t>
      </w:r>
    </w:p>
    <w:p w14:paraId="0B63BD98" w14:textId="77777777" w:rsidR="00A4286E" w:rsidRPr="000B7C63" w:rsidRDefault="00A4286E" w:rsidP="00A4286E">
      <w:pPr>
        <w:jc w:val="both"/>
        <w:rPr>
          <w:rFonts w:ascii="Merriweather" w:hAnsi="Merriweather"/>
          <w:b/>
        </w:rPr>
      </w:pPr>
    </w:p>
    <w:p w14:paraId="0C6D2ECA" w14:textId="77777777" w:rsidR="00A4286E" w:rsidRPr="000B7C63" w:rsidRDefault="00A4286E" w:rsidP="00A4286E">
      <w:pPr>
        <w:jc w:val="both"/>
        <w:rPr>
          <w:rFonts w:ascii="Merriweather" w:hAnsi="Merriweather"/>
        </w:rPr>
      </w:pPr>
      <w:r w:rsidRPr="000B7C63">
        <w:rPr>
          <w:rFonts w:ascii="Merriweather" w:hAnsi="Merriweather"/>
          <w:b/>
        </w:rPr>
        <w:t>ELEKTRO LJUBLJANA d.d.</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p>
    <w:p w14:paraId="53A8A232" w14:textId="77777777" w:rsidR="00A4286E" w:rsidRPr="000B7C63" w:rsidRDefault="00A4286E" w:rsidP="00A4286E">
      <w:pPr>
        <w:jc w:val="both"/>
        <w:rPr>
          <w:rFonts w:ascii="Merriweather" w:hAnsi="Merriweather"/>
        </w:rPr>
      </w:pPr>
      <w:r w:rsidRPr="000B7C63">
        <w:rPr>
          <w:rFonts w:ascii="Merriweather" w:hAnsi="Merriweather"/>
        </w:rPr>
        <w:t>Slovenska cesta 56</w:t>
      </w:r>
    </w:p>
    <w:p w14:paraId="07633574" w14:textId="77777777" w:rsidR="00A4286E" w:rsidRPr="000B7C63" w:rsidRDefault="00A4286E" w:rsidP="00A4286E">
      <w:pPr>
        <w:jc w:val="both"/>
        <w:rPr>
          <w:rFonts w:ascii="Merriweather" w:hAnsi="Merriweather"/>
        </w:rPr>
      </w:pPr>
      <w:r w:rsidRPr="000B7C63">
        <w:rPr>
          <w:rFonts w:ascii="Merriweather" w:hAnsi="Merriweather"/>
        </w:rPr>
        <w:t>1000 Ljubljana</w:t>
      </w:r>
      <w:r w:rsidRPr="000B7C63">
        <w:rPr>
          <w:rFonts w:ascii="Merriweather" w:hAnsi="Merriweather"/>
        </w:rPr>
        <w:tab/>
      </w:r>
    </w:p>
    <w:p w14:paraId="04065C17" w14:textId="77777777" w:rsidR="00A4286E" w:rsidRPr="000B7C63" w:rsidRDefault="00A4286E" w:rsidP="00A4286E">
      <w:pPr>
        <w:jc w:val="center"/>
        <w:rPr>
          <w:rFonts w:ascii="Merriweather" w:hAnsi="Merriweather"/>
          <w:b/>
        </w:rPr>
      </w:pPr>
      <w:r w:rsidRPr="000B7C63">
        <w:rPr>
          <w:rFonts w:ascii="Merriweather" w:hAnsi="Merriweather"/>
          <w:b/>
        </w:rPr>
        <w:t xml:space="preserve">I Z J A V A   </w:t>
      </w:r>
    </w:p>
    <w:p w14:paraId="030793A2" w14:textId="77777777" w:rsidR="00A4286E" w:rsidRPr="000B7C63" w:rsidRDefault="00A4286E" w:rsidP="00A4286E">
      <w:pPr>
        <w:jc w:val="center"/>
        <w:rPr>
          <w:rFonts w:ascii="Merriweather" w:hAnsi="Merriweather"/>
          <w:b/>
        </w:rPr>
      </w:pPr>
    </w:p>
    <w:p w14:paraId="54B766F2" w14:textId="77777777" w:rsidR="00A4286E" w:rsidRPr="000B7C63" w:rsidRDefault="00A4286E" w:rsidP="00A4286E">
      <w:pPr>
        <w:jc w:val="center"/>
        <w:rPr>
          <w:rFonts w:ascii="Merriweather" w:hAnsi="Merriweather"/>
          <w:b/>
        </w:rPr>
      </w:pPr>
      <w:r w:rsidRPr="000B7C63">
        <w:rPr>
          <w:rFonts w:ascii="Merriweather" w:hAnsi="Merriweather"/>
          <w:b/>
        </w:rPr>
        <w:t>O  S K U P N E M   N A S T O P A N J U</w:t>
      </w:r>
    </w:p>
    <w:p w14:paraId="1AF53B7E" w14:textId="77777777" w:rsidR="00A4286E" w:rsidRPr="000B7C63" w:rsidRDefault="00A4286E" w:rsidP="00A4286E">
      <w:pPr>
        <w:rPr>
          <w:rFonts w:ascii="Merriweather" w:hAnsi="Merriweather"/>
          <w:b/>
        </w:rPr>
      </w:pPr>
    </w:p>
    <w:p w14:paraId="4CF818A1" w14:textId="77777777" w:rsidR="00A4286E" w:rsidRPr="000B7C63" w:rsidRDefault="00A4286E" w:rsidP="00A4286E">
      <w:pPr>
        <w:jc w:val="both"/>
        <w:rPr>
          <w:rFonts w:ascii="Merriweather" w:hAnsi="Merriweather"/>
        </w:rPr>
      </w:pPr>
      <w:r w:rsidRPr="000B7C63">
        <w:rPr>
          <w:rFonts w:ascii="Merriweather" w:hAnsi="Merriweather"/>
        </w:rPr>
        <w:t>__________________________________________ z deležem ______ %</w:t>
      </w:r>
    </w:p>
    <w:p w14:paraId="64D5B9BE" w14:textId="77777777" w:rsidR="00A4286E" w:rsidRPr="000B7C63" w:rsidRDefault="00A4286E" w:rsidP="00A4286E">
      <w:pPr>
        <w:jc w:val="both"/>
        <w:rPr>
          <w:rFonts w:ascii="Merriweather" w:hAnsi="Merriweather"/>
        </w:rPr>
      </w:pPr>
    </w:p>
    <w:p w14:paraId="7643A562" w14:textId="77777777" w:rsidR="00A4286E" w:rsidRPr="000B7C63" w:rsidRDefault="00A4286E" w:rsidP="00A4286E">
      <w:pPr>
        <w:jc w:val="both"/>
        <w:rPr>
          <w:rFonts w:ascii="Merriweather" w:hAnsi="Merriweather"/>
        </w:rPr>
      </w:pPr>
      <w:r w:rsidRPr="000B7C63">
        <w:rPr>
          <w:rFonts w:ascii="Merriweather" w:hAnsi="Merriweather"/>
        </w:rPr>
        <w:t>__________________________________________ z deležem ______ %</w:t>
      </w:r>
    </w:p>
    <w:p w14:paraId="1C2C8801" w14:textId="77777777" w:rsidR="00A4286E" w:rsidRPr="000B7C63" w:rsidRDefault="00A4286E" w:rsidP="00A4286E">
      <w:pPr>
        <w:jc w:val="both"/>
        <w:rPr>
          <w:rFonts w:ascii="Merriweather" w:hAnsi="Merriweather"/>
        </w:rPr>
      </w:pPr>
    </w:p>
    <w:p w14:paraId="736A5B50" w14:textId="77777777" w:rsidR="00A4286E" w:rsidRPr="000B7C63" w:rsidRDefault="00A4286E" w:rsidP="00A4286E">
      <w:pPr>
        <w:jc w:val="both"/>
        <w:rPr>
          <w:rFonts w:ascii="Merriweather" w:hAnsi="Merriweather"/>
        </w:rPr>
      </w:pPr>
      <w:r w:rsidRPr="000B7C63">
        <w:rPr>
          <w:rFonts w:ascii="Merriweather" w:hAnsi="Merriweather"/>
        </w:rPr>
        <w:t>__________________________________________ z deležem ______ %</w:t>
      </w:r>
    </w:p>
    <w:p w14:paraId="523DFACE" w14:textId="77777777" w:rsidR="00A4286E" w:rsidRPr="000B7C63" w:rsidRDefault="00A4286E" w:rsidP="00A4286E">
      <w:pPr>
        <w:rPr>
          <w:rFonts w:ascii="Merriweather" w:hAnsi="Merriweather"/>
          <w:i/>
        </w:rPr>
      </w:pPr>
      <w:r w:rsidRPr="000B7C63">
        <w:rPr>
          <w:rFonts w:ascii="Merriweather" w:hAnsi="Merriweather"/>
          <w:i/>
        </w:rPr>
        <w:t xml:space="preserve">      (navesti imena/firme ponudnikov in njihov delež v vrednosti skupne ponudbe!)</w:t>
      </w:r>
    </w:p>
    <w:p w14:paraId="2ECB9CA9" w14:textId="77777777" w:rsidR="00A4286E" w:rsidRPr="000B7C63" w:rsidRDefault="00A4286E" w:rsidP="00A4286E">
      <w:pPr>
        <w:jc w:val="both"/>
        <w:rPr>
          <w:rFonts w:ascii="Merriweather" w:hAnsi="Merriweather"/>
        </w:rPr>
      </w:pPr>
    </w:p>
    <w:p w14:paraId="5445C17B" w14:textId="77777777" w:rsidR="00A4286E" w:rsidRPr="000B7C63" w:rsidRDefault="00A4286E" w:rsidP="00A4286E">
      <w:pPr>
        <w:jc w:val="center"/>
        <w:rPr>
          <w:rFonts w:ascii="Merriweather" w:hAnsi="Merriweather"/>
          <w:b/>
          <w:bCs/>
        </w:rPr>
      </w:pPr>
      <w:r w:rsidRPr="000B7C63">
        <w:rPr>
          <w:rFonts w:ascii="Merriweather" w:hAnsi="Merriweather"/>
          <w:b/>
          <w:bCs/>
        </w:rPr>
        <w:t>i z j a v l j a m o,</w:t>
      </w:r>
    </w:p>
    <w:p w14:paraId="131C6D78" w14:textId="77777777" w:rsidR="00A4286E" w:rsidRPr="000B7C63" w:rsidRDefault="00A4286E" w:rsidP="00A4286E">
      <w:pPr>
        <w:jc w:val="both"/>
        <w:rPr>
          <w:rFonts w:ascii="Merriweather" w:hAnsi="Merriweather"/>
        </w:rPr>
      </w:pPr>
    </w:p>
    <w:p w14:paraId="44A049A5" w14:textId="7763BFAD" w:rsidR="00A4286E" w:rsidRPr="000B7C63" w:rsidRDefault="00A4286E" w:rsidP="00A4286E">
      <w:pPr>
        <w:jc w:val="both"/>
        <w:rPr>
          <w:rFonts w:ascii="Merriweather" w:hAnsi="Merriweather"/>
        </w:rPr>
      </w:pPr>
      <w:r w:rsidRPr="000B7C63">
        <w:rPr>
          <w:rFonts w:ascii="Merriweather" w:hAnsi="Merriweather"/>
        </w:rPr>
        <w:t>da bomo za oddajo naročila »</w:t>
      </w:r>
      <w:r w:rsidR="001C761E" w:rsidRPr="000B7C63">
        <w:rPr>
          <w:rFonts w:ascii="Merriweather" w:hAnsi="Merriweather"/>
          <w:b/>
          <w:bCs/>
          <w:iCs/>
        </w:rPr>
        <w:t>JN2026/031</w:t>
      </w:r>
      <w:r w:rsidR="00F05CB5" w:rsidRPr="000B7C63">
        <w:rPr>
          <w:rFonts w:ascii="Merriweather" w:hAnsi="Merriweather"/>
          <w:b/>
          <w:iCs/>
        </w:rPr>
        <w:t>:»</w:t>
      </w:r>
      <w:r w:rsidR="001C761E" w:rsidRPr="000B7C63">
        <w:rPr>
          <w:rFonts w:ascii="Merriweather" w:hAnsi="Merriweather"/>
          <w:b/>
          <w:iCs/>
        </w:rPr>
        <w:t>POC - Kreiranje DIIP iz PISELJ v MAS in Avtomatsko kreiranje vzdolžnih profilov v PISELJ</w:t>
      </w:r>
      <w:r w:rsidR="00F05CB5" w:rsidRPr="000B7C63">
        <w:rPr>
          <w:rFonts w:ascii="Merriweather" w:hAnsi="Merriweather"/>
          <w:b/>
          <w:iCs/>
        </w:rPr>
        <w:t>«</w:t>
      </w:r>
      <w:r w:rsidRPr="000B7C63">
        <w:rPr>
          <w:rFonts w:ascii="Merriweather" w:hAnsi="Merriweather"/>
        </w:rPr>
        <w:t xml:space="preserve">, naročnika Elektro Ljubljana d.d., predložili </w:t>
      </w:r>
      <w:r w:rsidRPr="000B7C63">
        <w:rPr>
          <w:rFonts w:ascii="Merriweather" w:hAnsi="Merriweather"/>
          <w:u w:val="single"/>
        </w:rPr>
        <w:t>skupno ponudbo</w:t>
      </w:r>
      <w:r w:rsidRPr="000B7C63">
        <w:rPr>
          <w:rFonts w:ascii="Merriweather" w:hAnsi="Merriweather"/>
        </w:rPr>
        <w:t>.</w:t>
      </w:r>
    </w:p>
    <w:p w14:paraId="5436097F" w14:textId="77777777" w:rsidR="00A4286E" w:rsidRPr="000B7C63" w:rsidRDefault="00A4286E" w:rsidP="00A4286E">
      <w:pPr>
        <w:jc w:val="both"/>
        <w:rPr>
          <w:rFonts w:ascii="Merriweather" w:hAnsi="Merriweather"/>
        </w:rPr>
      </w:pPr>
    </w:p>
    <w:p w14:paraId="38171CB6" w14:textId="77777777" w:rsidR="00A4286E" w:rsidRPr="000B7C63" w:rsidRDefault="00A4286E" w:rsidP="00A4286E">
      <w:pPr>
        <w:jc w:val="both"/>
        <w:rPr>
          <w:rFonts w:ascii="Merriweather" w:hAnsi="Merriweather"/>
        </w:rPr>
      </w:pPr>
      <w:r w:rsidRPr="000B7C63">
        <w:rPr>
          <w:rFonts w:ascii="Merriweather" w:hAnsi="Merriweather"/>
        </w:rPr>
        <w:t>V kolikor bomo izbrani za izvedbo naročila, bomo predložili pravni akt o skupnem nastopanju, ki bo natančno opredeljeval naloge in odgovornost posameznih izvajalcev za izvedbo naročila. Ne glede na to, pa naročniku odgovarjamo solidarno.</w:t>
      </w:r>
    </w:p>
    <w:p w14:paraId="69B54835" w14:textId="77777777" w:rsidR="00A4286E" w:rsidRPr="000B7C63" w:rsidRDefault="00A4286E" w:rsidP="00A4286E">
      <w:pPr>
        <w:jc w:val="both"/>
        <w:rPr>
          <w:rFonts w:ascii="Merriweather" w:hAnsi="Merriweather"/>
        </w:rPr>
      </w:pPr>
    </w:p>
    <w:p w14:paraId="6AA00E24" w14:textId="77777777" w:rsidR="00A4286E" w:rsidRPr="000B7C63" w:rsidRDefault="00A4286E" w:rsidP="00A4286E">
      <w:pPr>
        <w:rPr>
          <w:rFonts w:ascii="Merriweather" w:hAnsi="Merriweather"/>
        </w:rPr>
      </w:pPr>
      <w:r w:rsidRPr="000B7C63">
        <w:rPr>
          <w:rFonts w:ascii="Merriweather" w:hAnsi="Merriweather"/>
        </w:rPr>
        <w:t>Na podlagi te izjave pooblaščamo ponudnika _____________________________</w:t>
      </w:r>
    </w:p>
    <w:p w14:paraId="194B62B5" w14:textId="77777777" w:rsidR="00A4286E" w:rsidRPr="000B7C63" w:rsidRDefault="00A4286E" w:rsidP="00A4286E">
      <w:pPr>
        <w:rPr>
          <w:rFonts w:ascii="Merriweather" w:hAnsi="Merriweather"/>
        </w:rPr>
      </w:pPr>
      <w:r w:rsidRPr="000B7C63">
        <w:rPr>
          <w:rFonts w:ascii="Merriweather" w:hAnsi="Merriweather"/>
        </w:rPr>
        <w:t>________________________________________________________</w:t>
      </w:r>
    </w:p>
    <w:p w14:paraId="7C16753E" w14:textId="77777777" w:rsidR="00A4286E" w:rsidRPr="000B7C63" w:rsidRDefault="00A4286E" w:rsidP="00A4286E">
      <w:pPr>
        <w:jc w:val="both"/>
        <w:rPr>
          <w:rFonts w:ascii="Merriweather" w:hAnsi="Merriweather"/>
        </w:rPr>
      </w:pPr>
      <w:r w:rsidRPr="000B7C63">
        <w:rPr>
          <w:rFonts w:ascii="Merriweather" w:hAnsi="Merriweather"/>
        </w:rPr>
        <w:t>za kontaktiranje z naročnikom. Ta ponudnik je tudi pooblaščen za predložitev oziroma podpisovanje naslednjih obveznih dokumentov iz dokumentacije v zvezi z oddajo javnega naročila:</w:t>
      </w:r>
    </w:p>
    <w:p w14:paraId="049CD446" w14:textId="77777777" w:rsidR="00A4286E" w:rsidRPr="000B7C63" w:rsidRDefault="00A4286E" w:rsidP="004F3940">
      <w:pPr>
        <w:numPr>
          <w:ilvl w:val="0"/>
          <w:numId w:val="35"/>
        </w:numPr>
        <w:tabs>
          <w:tab w:val="clear" w:pos="360"/>
          <w:tab w:val="num" w:pos="284"/>
        </w:tabs>
        <w:ind w:left="284" w:hanging="284"/>
        <w:jc w:val="both"/>
        <w:rPr>
          <w:rFonts w:ascii="Merriweather" w:hAnsi="Merriweather"/>
        </w:rPr>
      </w:pPr>
      <w:r w:rsidRPr="000B7C63">
        <w:rPr>
          <w:rFonts w:ascii="Merriweather" w:hAnsi="Merriweather"/>
        </w:rPr>
        <w:t xml:space="preserve">obrazec </w:t>
      </w:r>
      <w:r w:rsidRPr="000B7C63">
        <w:rPr>
          <w:rFonts w:ascii="Merriweather" w:hAnsi="Merriweather"/>
          <w:b/>
        </w:rPr>
        <w:t>»Ponudba«</w:t>
      </w:r>
      <w:r w:rsidRPr="000B7C63">
        <w:rPr>
          <w:rFonts w:ascii="Merriweather" w:hAnsi="Merriweather"/>
        </w:rPr>
        <w:t xml:space="preserve"> (Priloga št. 1),</w:t>
      </w:r>
    </w:p>
    <w:p w14:paraId="0F882194" w14:textId="77777777" w:rsidR="00A4286E" w:rsidRPr="000B7C63" w:rsidRDefault="00A4286E" w:rsidP="004F3940">
      <w:pPr>
        <w:numPr>
          <w:ilvl w:val="0"/>
          <w:numId w:val="35"/>
        </w:numPr>
        <w:tabs>
          <w:tab w:val="clear" w:pos="360"/>
          <w:tab w:val="left" w:pos="284"/>
        </w:tabs>
        <w:ind w:left="284" w:hanging="284"/>
        <w:jc w:val="both"/>
        <w:rPr>
          <w:rFonts w:ascii="Merriweather" w:hAnsi="Merriweather"/>
        </w:rPr>
      </w:pPr>
      <w:r w:rsidRPr="000B7C63">
        <w:rPr>
          <w:rFonts w:ascii="Merriweather" w:hAnsi="Merriweather"/>
        </w:rPr>
        <w:t>obrazec »</w:t>
      </w:r>
      <w:r w:rsidRPr="000B7C63">
        <w:rPr>
          <w:rFonts w:ascii="Merriweather" w:hAnsi="Merriweather"/>
          <w:b/>
          <w:bCs/>
        </w:rPr>
        <w:t>Povzetek ponudbenega predračuna (rekapitulacija)«</w:t>
      </w:r>
      <w:r w:rsidRPr="000B7C63">
        <w:rPr>
          <w:rFonts w:ascii="Merriweather" w:hAnsi="Merriweather"/>
          <w:b/>
        </w:rPr>
        <w:t xml:space="preserve"> (</w:t>
      </w:r>
      <w:r w:rsidRPr="000B7C63">
        <w:rPr>
          <w:rFonts w:ascii="Merriweather" w:hAnsi="Merriweather"/>
        </w:rPr>
        <w:t>Priloga št. 2a),</w:t>
      </w:r>
    </w:p>
    <w:p w14:paraId="747CDB51" w14:textId="77777777" w:rsidR="00A4286E" w:rsidRPr="000B7C63" w:rsidRDefault="00A4286E" w:rsidP="004F3940">
      <w:pPr>
        <w:numPr>
          <w:ilvl w:val="0"/>
          <w:numId w:val="35"/>
        </w:numPr>
        <w:tabs>
          <w:tab w:val="clear" w:pos="360"/>
          <w:tab w:val="left" w:pos="284"/>
        </w:tabs>
        <w:ind w:left="284" w:hanging="284"/>
        <w:jc w:val="both"/>
        <w:rPr>
          <w:rFonts w:ascii="Merriweather" w:hAnsi="Merriweather"/>
        </w:rPr>
      </w:pPr>
      <w:r w:rsidRPr="000B7C63">
        <w:rPr>
          <w:rFonts w:ascii="Merriweather" w:hAnsi="Merriweather"/>
        </w:rPr>
        <w:t xml:space="preserve">obrazec </w:t>
      </w:r>
      <w:r w:rsidRPr="000B7C63">
        <w:rPr>
          <w:rFonts w:ascii="Merriweather" w:hAnsi="Merriweather"/>
          <w:b/>
        </w:rPr>
        <w:t>»Predračun«</w:t>
      </w:r>
      <w:r w:rsidRPr="000B7C63">
        <w:rPr>
          <w:rFonts w:ascii="Merriweather" w:hAnsi="Merriweather"/>
        </w:rPr>
        <w:t xml:space="preserve"> (Priloga 2b),</w:t>
      </w:r>
    </w:p>
    <w:p w14:paraId="357AAFE5" w14:textId="77777777" w:rsidR="00A4286E" w:rsidRPr="000B7C63" w:rsidRDefault="00A4286E">
      <w:pPr>
        <w:numPr>
          <w:ilvl w:val="0"/>
          <w:numId w:val="14"/>
        </w:numPr>
        <w:tabs>
          <w:tab w:val="num" w:pos="284"/>
        </w:tabs>
        <w:ind w:left="284" w:hanging="284"/>
        <w:jc w:val="both"/>
        <w:rPr>
          <w:rFonts w:ascii="Merriweather" w:hAnsi="Merriweather"/>
          <w:noProof/>
        </w:rPr>
      </w:pPr>
      <w:r w:rsidRPr="000B7C63">
        <w:rPr>
          <w:rFonts w:ascii="Merriweather" w:hAnsi="Merriweather"/>
          <w:noProof/>
        </w:rPr>
        <w:t>dokazila glede drugih pogojev, navedenih v dokumentaciji v zvezi z oddajo javnega naročila.</w:t>
      </w:r>
    </w:p>
    <w:p w14:paraId="3EBAAAD9" w14:textId="77777777" w:rsidR="00A4286E" w:rsidRPr="000B7C63" w:rsidRDefault="00A4286E" w:rsidP="00A4286E">
      <w:pPr>
        <w:jc w:val="both"/>
        <w:rPr>
          <w:rFonts w:ascii="Merriweather" w:hAnsi="Merriweather"/>
        </w:rPr>
      </w:pPr>
    </w:p>
    <w:p w14:paraId="1A392BB0" w14:textId="77777777" w:rsidR="00A4286E" w:rsidRPr="000B7C63" w:rsidRDefault="00A4286E" w:rsidP="00A4286E">
      <w:pPr>
        <w:jc w:val="both"/>
        <w:rPr>
          <w:rFonts w:ascii="Merriweather" w:hAnsi="Merriweather"/>
        </w:rPr>
      </w:pPr>
    </w:p>
    <w:p w14:paraId="1E4DC526" w14:textId="77777777" w:rsidR="00A4286E" w:rsidRPr="000B7C63" w:rsidRDefault="00A4286E" w:rsidP="00A4286E">
      <w:pPr>
        <w:jc w:val="both"/>
        <w:rPr>
          <w:rFonts w:ascii="Merriweather" w:hAnsi="Merriweather"/>
        </w:rPr>
      </w:pPr>
      <w:r w:rsidRPr="000B7C63">
        <w:rPr>
          <w:rFonts w:ascii="Merriweather" w:hAnsi="Merriweather"/>
        </w:rPr>
        <w:t>__________, dne __________</w:t>
      </w:r>
    </w:p>
    <w:p w14:paraId="2890FDDA" w14:textId="77777777" w:rsidR="00A4286E" w:rsidRPr="000B7C63" w:rsidRDefault="00A4286E" w:rsidP="00A4286E">
      <w:pPr>
        <w:jc w:val="right"/>
        <w:rPr>
          <w:rFonts w:ascii="Merriweather" w:hAnsi="Merriweather"/>
        </w:rPr>
      </w:pPr>
      <w:r w:rsidRPr="000B7C63">
        <w:rPr>
          <w:rFonts w:ascii="Merriweather" w:hAnsi="Merriweather"/>
        </w:rPr>
        <w:t xml:space="preserve">         PONUDNIKI:</w:t>
      </w:r>
    </w:p>
    <w:p w14:paraId="5D674CC4" w14:textId="77777777" w:rsidR="00A4286E" w:rsidRPr="000B7C63" w:rsidRDefault="00A4286E" w:rsidP="00A4286E">
      <w:pPr>
        <w:jc w:val="both"/>
        <w:rPr>
          <w:rFonts w:ascii="Merriweather" w:hAnsi="Merriweather"/>
          <w:b/>
          <w:u w:val="single"/>
        </w:rPr>
      </w:pPr>
    </w:p>
    <w:p w14:paraId="5EF8DA5C" w14:textId="77777777" w:rsidR="00A4286E" w:rsidRPr="000B7C63" w:rsidRDefault="00A4286E" w:rsidP="00A4286E">
      <w:pPr>
        <w:jc w:val="both"/>
        <w:rPr>
          <w:rFonts w:ascii="Merriweather" w:hAnsi="Merriweather"/>
          <w:b/>
          <w:u w:val="single"/>
        </w:rPr>
      </w:pPr>
    </w:p>
    <w:p w14:paraId="0BDDEF7D" w14:textId="77777777" w:rsidR="00A4286E" w:rsidRPr="000B7C63" w:rsidRDefault="00A4286E" w:rsidP="00A4286E">
      <w:pPr>
        <w:jc w:val="both"/>
        <w:rPr>
          <w:rFonts w:ascii="Merriweather" w:hAnsi="Merriweather"/>
          <w:b/>
          <w:u w:val="single"/>
        </w:rPr>
      </w:pPr>
    </w:p>
    <w:p w14:paraId="5C394FBF" w14:textId="77777777" w:rsidR="00A4286E" w:rsidRPr="000B7C63" w:rsidRDefault="00A4286E" w:rsidP="00A4286E">
      <w:pPr>
        <w:jc w:val="both"/>
        <w:rPr>
          <w:rFonts w:ascii="Merriweather" w:hAnsi="Merriweather"/>
          <w:b/>
          <w:u w:val="single"/>
        </w:rPr>
      </w:pPr>
    </w:p>
    <w:p w14:paraId="1DB53B37" w14:textId="77777777" w:rsidR="00A4286E" w:rsidRPr="000B7C63" w:rsidRDefault="00A4286E" w:rsidP="00A4286E">
      <w:pPr>
        <w:jc w:val="both"/>
        <w:rPr>
          <w:rFonts w:ascii="Merriweather" w:hAnsi="Merriweather"/>
          <w:b/>
          <w:u w:val="single"/>
        </w:rPr>
      </w:pPr>
    </w:p>
    <w:p w14:paraId="4CAD64E0" w14:textId="77777777" w:rsidR="00A4286E" w:rsidRPr="000B7C63" w:rsidRDefault="00A4286E" w:rsidP="00A4286E">
      <w:pPr>
        <w:jc w:val="both"/>
        <w:rPr>
          <w:rFonts w:ascii="Merriweather" w:hAnsi="Merriweather"/>
          <w:b/>
          <w:sz w:val="18"/>
          <w:szCs w:val="18"/>
          <w:u w:val="single"/>
        </w:rPr>
      </w:pPr>
      <w:r w:rsidRPr="000B7C63">
        <w:rPr>
          <w:rFonts w:ascii="Merriweather" w:hAnsi="Merriweather"/>
          <w:b/>
          <w:sz w:val="18"/>
          <w:szCs w:val="18"/>
          <w:u w:val="single"/>
        </w:rPr>
        <w:t xml:space="preserve">Opomba: </w:t>
      </w:r>
    </w:p>
    <w:p w14:paraId="3303D28C" w14:textId="77777777" w:rsidR="00A4286E" w:rsidRPr="000B7C63" w:rsidRDefault="00A4286E">
      <w:pPr>
        <w:numPr>
          <w:ilvl w:val="0"/>
          <w:numId w:val="8"/>
        </w:numPr>
        <w:tabs>
          <w:tab w:val="left" w:pos="567"/>
          <w:tab w:val="left" w:pos="851"/>
        </w:tabs>
        <w:jc w:val="both"/>
        <w:rPr>
          <w:rFonts w:ascii="Merriweather" w:hAnsi="Merriweather"/>
          <w:bCs/>
          <w:sz w:val="18"/>
          <w:szCs w:val="18"/>
        </w:rPr>
      </w:pPr>
      <w:r w:rsidRPr="000B7C63">
        <w:rPr>
          <w:rFonts w:ascii="Merriweather" w:hAnsi="Merriweather"/>
          <w:bCs/>
          <w:sz w:val="18"/>
          <w:szCs w:val="18"/>
        </w:rPr>
        <w:t xml:space="preserve">V kolikor bo več ponudnikov predložilo skupno ponudbo, morajo predložiti »Izjavo o skupnem nastopanju« (Priloga št. 3). Vsak od ponudnikov mora samostojno predložiti dokumente, ki se v tč. 2 »Pogoji za udeležbo«, navezujejo na </w:t>
      </w:r>
      <w:proofErr w:type="spellStart"/>
      <w:r w:rsidRPr="000B7C63">
        <w:rPr>
          <w:rFonts w:ascii="Merriweather" w:hAnsi="Merriweather"/>
          <w:bCs/>
          <w:sz w:val="18"/>
          <w:szCs w:val="18"/>
        </w:rPr>
        <w:t>soponudnika</w:t>
      </w:r>
      <w:proofErr w:type="spellEnd"/>
      <w:r w:rsidRPr="000B7C63">
        <w:rPr>
          <w:rFonts w:ascii="Merriweather" w:hAnsi="Merriweather"/>
          <w:bCs/>
          <w:sz w:val="18"/>
          <w:szCs w:val="18"/>
        </w:rPr>
        <w:t>.</w:t>
      </w:r>
    </w:p>
    <w:p w14:paraId="34B1114A" w14:textId="77777777" w:rsidR="00A4286E" w:rsidRPr="000B7C63" w:rsidRDefault="00A4286E">
      <w:pPr>
        <w:numPr>
          <w:ilvl w:val="0"/>
          <w:numId w:val="8"/>
        </w:numPr>
        <w:tabs>
          <w:tab w:val="left" w:pos="567"/>
          <w:tab w:val="left" w:pos="851"/>
        </w:tabs>
        <w:jc w:val="both"/>
        <w:rPr>
          <w:rFonts w:ascii="Merriweather" w:hAnsi="Merriweather"/>
          <w:bCs/>
          <w:sz w:val="18"/>
          <w:szCs w:val="18"/>
        </w:rPr>
      </w:pPr>
      <w:r w:rsidRPr="000B7C63">
        <w:rPr>
          <w:rFonts w:ascii="Merriweather" w:hAnsi="Merriweather"/>
          <w:bCs/>
          <w:sz w:val="18"/>
          <w:szCs w:val="18"/>
        </w:rPr>
        <w:t xml:space="preserve">»Izjavo o skupnem nastopanju« podpiše/-ta, -jo ponudnik in </w:t>
      </w:r>
      <w:proofErr w:type="spellStart"/>
      <w:r w:rsidRPr="000B7C63">
        <w:rPr>
          <w:rFonts w:ascii="Merriweather" w:hAnsi="Merriweather"/>
          <w:bCs/>
          <w:sz w:val="18"/>
          <w:szCs w:val="18"/>
        </w:rPr>
        <w:t>soponudnik</w:t>
      </w:r>
      <w:proofErr w:type="spellEnd"/>
      <w:r w:rsidRPr="000B7C63">
        <w:rPr>
          <w:rFonts w:ascii="Merriweather" w:hAnsi="Merriweather"/>
          <w:bCs/>
          <w:sz w:val="18"/>
          <w:szCs w:val="18"/>
        </w:rPr>
        <w:t>/-i.</w:t>
      </w:r>
    </w:p>
    <w:p w14:paraId="07F101DA" w14:textId="77777777" w:rsidR="00F7237C" w:rsidRPr="000B7C63" w:rsidRDefault="00F7237C" w:rsidP="00F7237C">
      <w:pPr>
        <w:tabs>
          <w:tab w:val="left" w:pos="567"/>
          <w:tab w:val="left" w:pos="851"/>
        </w:tabs>
        <w:jc w:val="both"/>
        <w:rPr>
          <w:rFonts w:ascii="Merriweather" w:hAnsi="Merriweather"/>
          <w:bCs/>
          <w:sz w:val="18"/>
          <w:szCs w:val="18"/>
        </w:rPr>
      </w:pPr>
    </w:p>
    <w:p w14:paraId="43E0C3FD" w14:textId="77777777" w:rsidR="00F7237C" w:rsidRPr="000B7C63" w:rsidRDefault="00F7237C" w:rsidP="00F7237C">
      <w:pPr>
        <w:tabs>
          <w:tab w:val="left" w:pos="567"/>
          <w:tab w:val="left" w:pos="851"/>
        </w:tabs>
        <w:jc w:val="both"/>
        <w:rPr>
          <w:rFonts w:ascii="Merriweather" w:hAnsi="Merriweather"/>
          <w:bCs/>
          <w:sz w:val="18"/>
          <w:szCs w:val="18"/>
        </w:rPr>
      </w:pPr>
    </w:p>
    <w:p w14:paraId="20CB98CE" w14:textId="77777777" w:rsidR="00F7237C" w:rsidRPr="000B7C63" w:rsidRDefault="00F7237C" w:rsidP="00F7237C">
      <w:pPr>
        <w:tabs>
          <w:tab w:val="left" w:pos="567"/>
          <w:tab w:val="left" w:pos="851"/>
        </w:tabs>
        <w:jc w:val="both"/>
        <w:rPr>
          <w:rFonts w:ascii="Merriweather" w:hAnsi="Merriweather"/>
          <w:bCs/>
          <w:sz w:val="18"/>
          <w:szCs w:val="18"/>
        </w:rPr>
      </w:pPr>
    </w:p>
    <w:p w14:paraId="3DB1CCC9" w14:textId="77777777" w:rsidR="00F55317" w:rsidRPr="000B7C63" w:rsidRDefault="00F55317" w:rsidP="00F7237C">
      <w:pPr>
        <w:tabs>
          <w:tab w:val="left" w:pos="567"/>
          <w:tab w:val="left" w:pos="851"/>
        </w:tabs>
        <w:jc w:val="both"/>
        <w:rPr>
          <w:rFonts w:ascii="Merriweather" w:hAnsi="Merriweather"/>
          <w:bCs/>
          <w:sz w:val="18"/>
          <w:szCs w:val="18"/>
        </w:rPr>
      </w:pPr>
    </w:p>
    <w:p w14:paraId="690A0C77" w14:textId="77777777" w:rsidR="00EA0CCC" w:rsidRPr="000B7C63" w:rsidRDefault="00EA0CCC" w:rsidP="00F7237C">
      <w:pPr>
        <w:tabs>
          <w:tab w:val="left" w:pos="567"/>
          <w:tab w:val="left" w:pos="851"/>
        </w:tabs>
        <w:jc w:val="both"/>
        <w:rPr>
          <w:rFonts w:ascii="Merriweather" w:hAnsi="Merriweather"/>
          <w:bCs/>
          <w:sz w:val="18"/>
          <w:szCs w:val="18"/>
        </w:rPr>
      </w:pPr>
    </w:p>
    <w:p w14:paraId="418D1C14" w14:textId="77777777" w:rsidR="006122BF" w:rsidRPr="000B7C63" w:rsidRDefault="006122BF" w:rsidP="00F7237C">
      <w:pPr>
        <w:tabs>
          <w:tab w:val="left" w:pos="567"/>
          <w:tab w:val="left" w:pos="851"/>
        </w:tabs>
        <w:jc w:val="both"/>
        <w:rPr>
          <w:rFonts w:ascii="Merriweather" w:hAnsi="Merriweather"/>
          <w:bCs/>
          <w:sz w:val="18"/>
          <w:szCs w:val="18"/>
        </w:rPr>
      </w:pPr>
    </w:p>
    <w:p w14:paraId="5D7B05DA" w14:textId="77777777" w:rsidR="006122BF" w:rsidRPr="000B7C63" w:rsidRDefault="006122BF" w:rsidP="00F7237C">
      <w:pPr>
        <w:tabs>
          <w:tab w:val="left" w:pos="567"/>
          <w:tab w:val="left" w:pos="851"/>
        </w:tabs>
        <w:jc w:val="both"/>
        <w:rPr>
          <w:rFonts w:ascii="Merriweather" w:hAnsi="Merriweather"/>
          <w:bCs/>
          <w:sz w:val="18"/>
          <w:szCs w:val="18"/>
        </w:rPr>
      </w:pPr>
    </w:p>
    <w:p w14:paraId="539C6D30" w14:textId="77777777" w:rsidR="006122BF" w:rsidRPr="000B7C63" w:rsidRDefault="006122BF" w:rsidP="00F7237C">
      <w:pPr>
        <w:tabs>
          <w:tab w:val="left" w:pos="567"/>
          <w:tab w:val="left" w:pos="851"/>
        </w:tabs>
        <w:jc w:val="both"/>
        <w:rPr>
          <w:rFonts w:ascii="Merriweather" w:hAnsi="Merriweather"/>
          <w:bCs/>
          <w:sz w:val="18"/>
          <w:szCs w:val="18"/>
        </w:rPr>
      </w:pPr>
    </w:p>
    <w:p w14:paraId="21338B26" w14:textId="77777777" w:rsidR="0042077D" w:rsidRPr="000B7C63" w:rsidRDefault="0042077D" w:rsidP="00F7237C">
      <w:pPr>
        <w:tabs>
          <w:tab w:val="left" w:pos="567"/>
          <w:tab w:val="left" w:pos="851"/>
        </w:tabs>
        <w:jc w:val="both"/>
        <w:rPr>
          <w:rFonts w:ascii="Merriweather" w:hAnsi="Merriweather"/>
          <w:bCs/>
          <w:sz w:val="18"/>
          <w:szCs w:val="18"/>
        </w:rPr>
      </w:pPr>
    </w:p>
    <w:p w14:paraId="3315A0FB" w14:textId="77777777" w:rsidR="00A4286E" w:rsidRPr="000B7C63" w:rsidRDefault="00A4286E" w:rsidP="00A4286E">
      <w:pPr>
        <w:jc w:val="both"/>
        <w:rPr>
          <w:rFonts w:ascii="Merriweather" w:hAnsi="Merriweather"/>
        </w:rPr>
      </w:pPr>
      <w:r w:rsidRPr="000B7C63">
        <w:rPr>
          <w:rFonts w:ascii="Merriweather" w:hAnsi="Merriweather"/>
          <w:b/>
        </w:rPr>
        <w:lastRenderedPageBreak/>
        <w:t>ELEKTRO LJUBLJANA d.d.</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Priloga št. 4 </w:t>
      </w:r>
    </w:p>
    <w:p w14:paraId="5FCD8F27" w14:textId="77777777" w:rsidR="00A4286E" w:rsidRPr="000B7C63" w:rsidRDefault="00A4286E" w:rsidP="00A4286E">
      <w:pPr>
        <w:jc w:val="both"/>
        <w:rPr>
          <w:rFonts w:ascii="Merriweather" w:hAnsi="Merriweather"/>
        </w:rPr>
      </w:pPr>
      <w:r w:rsidRPr="000B7C63">
        <w:rPr>
          <w:rFonts w:ascii="Merriweather" w:hAnsi="Merriweather"/>
        </w:rPr>
        <w:t>Slovenska cesta 56</w:t>
      </w:r>
    </w:p>
    <w:p w14:paraId="6BF9C06E" w14:textId="77777777" w:rsidR="00A4286E" w:rsidRPr="000B7C63" w:rsidRDefault="00A4286E" w:rsidP="00A4286E">
      <w:pPr>
        <w:jc w:val="both"/>
        <w:rPr>
          <w:rFonts w:ascii="Merriweather" w:hAnsi="Merriweather"/>
        </w:rPr>
      </w:pPr>
      <w:r w:rsidRPr="000B7C63">
        <w:rPr>
          <w:rFonts w:ascii="Merriweather" w:hAnsi="Merriweather"/>
        </w:rPr>
        <w:t>1000 Ljubljana</w:t>
      </w:r>
    </w:p>
    <w:p w14:paraId="67582010" w14:textId="77777777" w:rsidR="00A4286E" w:rsidRPr="000B7C63" w:rsidRDefault="00A4286E" w:rsidP="00A4286E">
      <w:pPr>
        <w:keepNext/>
        <w:jc w:val="center"/>
        <w:outlineLvl w:val="0"/>
        <w:rPr>
          <w:rFonts w:ascii="Merriweather" w:hAnsi="Merriweather"/>
          <w:b/>
          <w:bCs/>
          <w:iCs/>
        </w:rPr>
      </w:pPr>
    </w:p>
    <w:p w14:paraId="3AD2F96D" w14:textId="77777777" w:rsidR="00A4286E" w:rsidRPr="000B7C63" w:rsidRDefault="00A4286E" w:rsidP="00A4286E">
      <w:pPr>
        <w:keepNext/>
        <w:jc w:val="center"/>
        <w:outlineLvl w:val="0"/>
        <w:rPr>
          <w:rFonts w:ascii="Merriweather" w:hAnsi="Merriweather"/>
          <w:b/>
        </w:rPr>
      </w:pPr>
      <w:r w:rsidRPr="000B7C63">
        <w:rPr>
          <w:rFonts w:ascii="Merriweather" w:hAnsi="Merriweather"/>
          <w:b/>
        </w:rPr>
        <w:t xml:space="preserve">PISNA IZJAVA ZA IZVEDBO NAROČILA </w:t>
      </w:r>
    </w:p>
    <w:p w14:paraId="4AB7AEDA" w14:textId="77777777" w:rsidR="00A4286E" w:rsidRPr="000B7C63" w:rsidRDefault="00A4286E" w:rsidP="00A4286E">
      <w:pPr>
        <w:keepNext/>
        <w:jc w:val="center"/>
        <w:outlineLvl w:val="0"/>
        <w:rPr>
          <w:rFonts w:ascii="Merriweather" w:hAnsi="Merriweather"/>
          <w:b/>
        </w:rPr>
      </w:pPr>
      <w:r w:rsidRPr="000B7C63">
        <w:rPr>
          <w:rFonts w:ascii="Merriweather" w:hAnsi="Merriweather"/>
          <w:b/>
        </w:rPr>
        <w:t>in</w:t>
      </w:r>
    </w:p>
    <w:p w14:paraId="03BBBC63" w14:textId="77777777" w:rsidR="00A4286E" w:rsidRPr="000B7C63" w:rsidRDefault="00A4286E" w:rsidP="00A4286E">
      <w:pPr>
        <w:keepNext/>
        <w:jc w:val="center"/>
        <w:outlineLvl w:val="0"/>
        <w:rPr>
          <w:rFonts w:ascii="Merriweather" w:hAnsi="Merriweather"/>
          <w:b/>
        </w:rPr>
      </w:pPr>
      <w:r w:rsidRPr="000B7C63">
        <w:rPr>
          <w:rFonts w:ascii="Merriweather" w:hAnsi="Merriweather"/>
          <w:b/>
        </w:rPr>
        <w:t xml:space="preserve">POOBLASTILO ZA PREVERBO PODATKOV </w:t>
      </w:r>
    </w:p>
    <w:p w14:paraId="5436D79D" w14:textId="77777777" w:rsidR="00A4286E" w:rsidRPr="000B7C63" w:rsidRDefault="00A4286E" w:rsidP="00A4286E">
      <w:pPr>
        <w:jc w:val="both"/>
        <w:rPr>
          <w:rFonts w:ascii="Merriweather" w:hAnsi="Merriweather"/>
          <w:b/>
        </w:rPr>
      </w:pPr>
    </w:p>
    <w:p w14:paraId="56FA7DF9" w14:textId="77777777" w:rsidR="00A4286E" w:rsidRPr="000B7C63" w:rsidRDefault="00A4286E" w:rsidP="00A4286E">
      <w:pPr>
        <w:rPr>
          <w:rFonts w:ascii="Merriweather" w:hAnsi="Merriweather"/>
        </w:rPr>
      </w:pPr>
      <w:r w:rsidRPr="000B7C63">
        <w:rPr>
          <w:rFonts w:ascii="Merriweather" w:hAnsi="Merriweather"/>
        </w:rPr>
        <w:t>S podpisom te izjave ponudnik (ali drug gospodarski subjekt):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4"/>
        <w:gridCol w:w="4453"/>
      </w:tblGrid>
      <w:tr w:rsidR="00A4286E" w:rsidRPr="000B7C63" w14:paraId="10421EE8" w14:textId="77777777" w:rsidTr="00EA1B0D">
        <w:tc>
          <w:tcPr>
            <w:tcW w:w="2653" w:type="pct"/>
            <w:tcBorders>
              <w:top w:val="single" w:sz="4" w:space="0" w:color="auto"/>
            </w:tcBorders>
            <w:vAlign w:val="center"/>
          </w:tcPr>
          <w:p w14:paraId="62BF8E6D" w14:textId="77777777" w:rsidR="00A4286E" w:rsidRPr="000B7C63" w:rsidRDefault="00A4286E" w:rsidP="00EA1B0D">
            <w:pPr>
              <w:rPr>
                <w:rFonts w:ascii="Merriweather" w:eastAsia="Calibri" w:hAnsi="Merriweather"/>
              </w:rPr>
            </w:pPr>
            <w:r w:rsidRPr="000B7C63">
              <w:rPr>
                <w:rFonts w:ascii="Merriweather" w:eastAsia="Calibri" w:hAnsi="Merriweather"/>
              </w:rPr>
              <w:t>NAZIV oz. FIRMA (pravne osebe) ali</w:t>
            </w:r>
          </w:p>
          <w:p w14:paraId="69C7C4AF" w14:textId="77777777" w:rsidR="00A4286E" w:rsidRPr="000B7C63" w:rsidRDefault="00A4286E" w:rsidP="00EA1B0D">
            <w:pPr>
              <w:rPr>
                <w:rFonts w:ascii="Merriweather" w:eastAsia="Calibri" w:hAnsi="Merriweather"/>
              </w:rPr>
            </w:pPr>
            <w:r w:rsidRPr="000B7C63">
              <w:rPr>
                <w:rFonts w:ascii="Merriweather" w:eastAsia="Calibri" w:hAnsi="Merriweather"/>
              </w:rPr>
              <w:t>IME in PRIIMEK (fizične osebe)</w:t>
            </w:r>
          </w:p>
        </w:tc>
        <w:tc>
          <w:tcPr>
            <w:tcW w:w="2347" w:type="pct"/>
            <w:tcBorders>
              <w:top w:val="single" w:sz="4" w:space="0" w:color="auto"/>
            </w:tcBorders>
          </w:tcPr>
          <w:p w14:paraId="2FD16CA7" w14:textId="77777777" w:rsidR="00A4286E" w:rsidRPr="000B7C63" w:rsidRDefault="00A4286E" w:rsidP="00EA1B0D">
            <w:pPr>
              <w:rPr>
                <w:rFonts w:ascii="Merriweather" w:eastAsia="Calibri" w:hAnsi="Merriweather"/>
              </w:rPr>
            </w:pPr>
          </w:p>
        </w:tc>
      </w:tr>
      <w:tr w:rsidR="00A4286E" w:rsidRPr="000B7C63" w14:paraId="5520CEA4" w14:textId="77777777" w:rsidTr="00EA1B0D">
        <w:tc>
          <w:tcPr>
            <w:tcW w:w="2653" w:type="pct"/>
            <w:vAlign w:val="center"/>
          </w:tcPr>
          <w:p w14:paraId="53A874C2" w14:textId="77777777" w:rsidR="00A4286E" w:rsidRPr="000B7C63" w:rsidRDefault="00A4286E" w:rsidP="00EA1B0D">
            <w:pPr>
              <w:rPr>
                <w:rFonts w:ascii="Merriweather" w:eastAsia="Calibri" w:hAnsi="Merriweather"/>
              </w:rPr>
            </w:pPr>
            <w:r w:rsidRPr="000B7C63">
              <w:rPr>
                <w:rFonts w:ascii="Merriweather" w:eastAsia="Calibri" w:hAnsi="Merriweather"/>
              </w:rPr>
              <w:t>MATIČNA ŠTEVILKA (pravne osebe) ali</w:t>
            </w:r>
          </w:p>
          <w:p w14:paraId="00942573" w14:textId="77777777" w:rsidR="00A4286E" w:rsidRPr="000B7C63" w:rsidRDefault="00A4286E" w:rsidP="00EA1B0D">
            <w:pPr>
              <w:rPr>
                <w:rFonts w:ascii="Merriweather" w:eastAsia="Calibri" w:hAnsi="Merriweather"/>
              </w:rPr>
            </w:pPr>
            <w:r w:rsidRPr="000B7C63">
              <w:rPr>
                <w:rFonts w:ascii="Merriweather" w:eastAsia="Calibri" w:hAnsi="Merriweather"/>
              </w:rPr>
              <w:t>EMŠO (fizične osebe)</w:t>
            </w:r>
          </w:p>
        </w:tc>
        <w:tc>
          <w:tcPr>
            <w:tcW w:w="2347" w:type="pct"/>
          </w:tcPr>
          <w:p w14:paraId="4E6D60A1" w14:textId="77777777" w:rsidR="00A4286E" w:rsidRPr="000B7C63" w:rsidRDefault="00A4286E" w:rsidP="00EA1B0D">
            <w:pPr>
              <w:rPr>
                <w:rFonts w:ascii="Merriweather" w:eastAsia="Calibri" w:hAnsi="Merriweather"/>
              </w:rPr>
            </w:pPr>
          </w:p>
        </w:tc>
      </w:tr>
      <w:tr w:rsidR="00A4286E" w:rsidRPr="000B7C63" w14:paraId="1B170ABD" w14:textId="77777777" w:rsidTr="00EA1B0D">
        <w:tc>
          <w:tcPr>
            <w:tcW w:w="2653" w:type="pct"/>
            <w:vAlign w:val="center"/>
          </w:tcPr>
          <w:p w14:paraId="66A439D3" w14:textId="77777777" w:rsidR="00A4286E" w:rsidRPr="000B7C63" w:rsidRDefault="00A4286E" w:rsidP="00EA1B0D">
            <w:pPr>
              <w:rPr>
                <w:rFonts w:ascii="Merriweather" w:eastAsia="Calibri" w:hAnsi="Merriweather"/>
              </w:rPr>
            </w:pPr>
            <w:r w:rsidRPr="000B7C63">
              <w:rPr>
                <w:rFonts w:ascii="Merriweather" w:eastAsia="Calibri" w:hAnsi="Merriweather"/>
              </w:rPr>
              <w:t>SEDEŽ (pravne osebe) ali</w:t>
            </w:r>
          </w:p>
          <w:p w14:paraId="454B4219" w14:textId="77777777" w:rsidR="00A4286E" w:rsidRPr="000B7C63" w:rsidRDefault="00A4286E" w:rsidP="00EA1B0D">
            <w:pPr>
              <w:rPr>
                <w:rFonts w:ascii="Merriweather" w:eastAsia="Calibri" w:hAnsi="Merriweather"/>
              </w:rPr>
            </w:pPr>
            <w:r w:rsidRPr="000B7C63">
              <w:rPr>
                <w:rFonts w:ascii="Merriweather" w:eastAsia="Calibri" w:hAnsi="Merriweather"/>
              </w:rPr>
              <w:t>DRŽAVLJANSTVO (fizične osebe)</w:t>
            </w:r>
          </w:p>
        </w:tc>
        <w:tc>
          <w:tcPr>
            <w:tcW w:w="2347" w:type="pct"/>
          </w:tcPr>
          <w:p w14:paraId="733388E1" w14:textId="77777777" w:rsidR="00A4286E" w:rsidRPr="000B7C63" w:rsidRDefault="00A4286E" w:rsidP="00EA1B0D">
            <w:pPr>
              <w:rPr>
                <w:rFonts w:ascii="Merriweather" w:eastAsia="Calibri" w:hAnsi="Merriweather"/>
              </w:rPr>
            </w:pPr>
          </w:p>
        </w:tc>
      </w:tr>
      <w:tr w:rsidR="00A4286E" w:rsidRPr="000B7C63" w14:paraId="46E14407" w14:textId="77777777" w:rsidTr="00EA1B0D">
        <w:tc>
          <w:tcPr>
            <w:tcW w:w="2653" w:type="pct"/>
            <w:vAlign w:val="center"/>
          </w:tcPr>
          <w:p w14:paraId="5E03B6D2" w14:textId="77777777" w:rsidR="00A4286E" w:rsidRPr="000B7C63" w:rsidRDefault="00A4286E" w:rsidP="00EA1B0D">
            <w:pPr>
              <w:rPr>
                <w:rFonts w:ascii="Merriweather" w:eastAsia="Calibri" w:hAnsi="Merriweather"/>
              </w:rPr>
            </w:pPr>
            <w:r w:rsidRPr="000B7C63">
              <w:rPr>
                <w:rFonts w:ascii="Merriweather" w:eastAsia="Calibri" w:hAnsi="Merriweather"/>
              </w:rPr>
              <w:t>POSLOVNI NASLOV (pravne osebe) ali</w:t>
            </w:r>
          </w:p>
          <w:p w14:paraId="4F897F0A" w14:textId="77777777" w:rsidR="00A4286E" w:rsidRPr="000B7C63" w:rsidRDefault="00A4286E" w:rsidP="00EA1B0D">
            <w:pPr>
              <w:rPr>
                <w:rFonts w:ascii="Merriweather" w:eastAsia="Calibri" w:hAnsi="Merriweather"/>
              </w:rPr>
            </w:pPr>
            <w:r w:rsidRPr="000B7C63">
              <w:rPr>
                <w:rFonts w:ascii="Merriweather" w:eastAsia="Calibri" w:hAnsi="Merriweather"/>
              </w:rPr>
              <w:t>NASLOV STALNEGA BIVALIŠČA (fizične osebe)</w:t>
            </w:r>
          </w:p>
        </w:tc>
        <w:tc>
          <w:tcPr>
            <w:tcW w:w="2347" w:type="pct"/>
          </w:tcPr>
          <w:p w14:paraId="68DB79EC" w14:textId="77777777" w:rsidR="00A4286E" w:rsidRPr="000B7C63" w:rsidRDefault="00A4286E" w:rsidP="00EA1B0D">
            <w:pPr>
              <w:rPr>
                <w:rFonts w:ascii="Merriweather" w:eastAsia="Calibri" w:hAnsi="Merriweather"/>
              </w:rPr>
            </w:pPr>
          </w:p>
        </w:tc>
      </w:tr>
    </w:tbl>
    <w:p w14:paraId="4AFB8C98" w14:textId="77777777" w:rsidR="00A4286E" w:rsidRPr="000B7C63" w:rsidRDefault="00A4286E" w:rsidP="00A4286E">
      <w:pPr>
        <w:rPr>
          <w:rFonts w:ascii="Merriweather" w:hAnsi="Merriweather"/>
        </w:rPr>
      </w:pPr>
    </w:p>
    <w:p w14:paraId="2F4D8B12" w14:textId="77777777" w:rsidR="00A4286E" w:rsidRPr="000B7C63" w:rsidRDefault="00A4286E" w:rsidP="00A4286E">
      <w:pPr>
        <w:jc w:val="center"/>
        <w:rPr>
          <w:rFonts w:ascii="Merriweather" w:hAnsi="Merriweather"/>
          <w:b/>
        </w:rPr>
      </w:pPr>
      <w:r w:rsidRPr="000B7C63">
        <w:rPr>
          <w:rFonts w:ascii="Merriweather" w:hAnsi="Merriweather"/>
          <w:b/>
        </w:rPr>
        <w:t>p o t r j u j e,</w:t>
      </w:r>
    </w:p>
    <w:p w14:paraId="4CDD01F0" w14:textId="77777777" w:rsidR="00A4286E" w:rsidRPr="000B7C63" w:rsidRDefault="00A4286E" w:rsidP="00A4286E">
      <w:pPr>
        <w:jc w:val="center"/>
        <w:rPr>
          <w:rFonts w:ascii="Merriweather" w:hAnsi="Merriweather"/>
          <w:b/>
          <w:sz w:val="16"/>
          <w:szCs w:val="16"/>
        </w:rPr>
      </w:pPr>
    </w:p>
    <w:p w14:paraId="55A02A34" w14:textId="77777777" w:rsidR="00A4286E" w:rsidRPr="000B7C63" w:rsidRDefault="00A4286E">
      <w:pPr>
        <w:numPr>
          <w:ilvl w:val="0"/>
          <w:numId w:val="12"/>
        </w:numPr>
        <w:tabs>
          <w:tab w:val="num" w:pos="426"/>
        </w:tabs>
        <w:ind w:left="426" w:hanging="426"/>
        <w:jc w:val="both"/>
        <w:rPr>
          <w:rFonts w:ascii="Merriweather" w:hAnsi="Merriweather"/>
        </w:rPr>
      </w:pPr>
      <w:r w:rsidRPr="000B7C63">
        <w:rPr>
          <w:rFonts w:ascii="Merriweather" w:hAnsi="Merriweather"/>
        </w:rPr>
        <w:t>da je registriran za dejavnost, ki je predmet javnega naročila,</w:t>
      </w:r>
    </w:p>
    <w:p w14:paraId="7C7FFACF" w14:textId="77777777" w:rsidR="00A4286E" w:rsidRPr="000B7C63" w:rsidRDefault="00A4286E">
      <w:pPr>
        <w:numPr>
          <w:ilvl w:val="0"/>
          <w:numId w:val="12"/>
        </w:numPr>
        <w:tabs>
          <w:tab w:val="num" w:pos="426"/>
        </w:tabs>
        <w:ind w:left="426" w:hanging="426"/>
        <w:jc w:val="both"/>
        <w:rPr>
          <w:rFonts w:ascii="Merriweather" w:hAnsi="Merriweather"/>
        </w:rPr>
      </w:pPr>
      <w:r w:rsidRPr="000B7C63">
        <w:rPr>
          <w:rFonts w:ascii="Merriweather" w:hAnsi="Merriweather"/>
        </w:rPr>
        <w:t>da mu zakon ne prepoveduje sklenitve pogodbe,</w:t>
      </w:r>
    </w:p>
    <w:p w14:paraId="54C5C2F2" w14:textId="77777777" w:rsidR="00A4286E" w:rsidRPr="000B7C63" w:rsidRDefault="00A4286E">
      <w:pPr>
        <w:numPr>
          <w:ilvl w:val="0"/>
          <w:numId w:val="12"/>
        </w:numPr>
        <w:tabs>
          <w:tab w:val="num" w:pos="426"/>
        </w:tabs>
        <w:ind w:left="426" w:hanging="426"/>
        <w:jc w:val="both"/>
        <w:rPr>
          <w:rFonts w:ascii="Merriweather" w:hAnsi="Merriweather"/>
        </w:rPr>
      </w:pPr>
      <w:r w:rsidRPr="000B7C63">
        <w:rPr>
          <w:rFonts w:ascii="Merriweather" w:hAnsi="Merriweather"/>
        </w:rPr>
        <w:t xml:space="preserve">da so vsi podatki v njegovi ponudbi resnični in </w:t>
      </w:r>
      <w:proofErr w:type="spellStart"/>
      <w:r w:rsidRPr="000B7C63">
        <w:rPr>
          <w:rFonts w:ascii="Merriweather" w:hAnsi="Merriweather"/>
        </w:rPr>
        <w:t>nezavajajoči</w:t>
      </w:r>
      <w:proofErr w:type="spellEnd"/>
      <w:r w:rsidRPr="000B7C63">
        <w:rPr>
          <w:rFonts w:ascii="Merriweather" w:hAnsi="Merriweather"/>
        </w:rPr>
        <w:t>,</w:t>
      </w:r>
    </w:p>
    <w:p w14:paraId="41D49F8C" w14:textId="77777777" w:rsidR="00A4286E" w:rsidRPr="000B7C63" w:rsidRDefault="00A4286E">
      <w:pPr>
        <w:numPr>
          <w:ilvl w:val="0"/>
          <w:numId w:val="12"/>
        </w:numPr>
        <w:tabs>
          <w:tab w:val="num" w:pos="426"/>
        </w:tabs>
        <w:autoSpaceDE w:val="0"/>
        <w:autoSpaceDN w:val="0"/>
        <w:adjustRightInd w:val="0"/>
        <w:ind w:left="426" w:hanging="426"/>
        <w:jc w:val="both"/>
        <w:rPr>
          <w:rFonts w:ascii="Merriweather" w:hAnsi="Merriweather"/>
        </w:rPr>
      </w:pPr>
      <w:r w:rsidRPr="000B7C63">
        <w:rPr>
          <w:rFonts w:ascii="Merriweather" w:hAnsi="Merriweather"/>
        </w:rPr>
        <w:t>da na dan oddaje ponudbe ali prijave nima neplačanih zapadlih obveznih dajatev in drugih denarnih nedavčnih obveznosti v skladu z zakonom, ki ureja finančno upravo, ki jih pobira davčni organ v skladu s predpisi države, v kateri ima sedež, ali predpisi države naročnika, v skupni vrednosti 50 eurov ali več,</w:t>
      </w:r>
    </w:p>
    <w:p w14:paraId="14F98B57" w14:textId="77777777" w:rsidR="00A4286E" w:rsidRPr="000B7C63" w:rsidRDefault="00A4286E">
      <w:pPr>
        <w:numPr>
          <w:ilvl w:val="0"/>
          <w:numId w:val="12"/>
        </w:numPr>
        <w:tabs>
          <w:tab w:val="num" w:pos="426"/>
        </w:tabs>
        <w:autoSpaceDE w:val="0"/>
        <w:autoSpaceDN w:val="0"/>
        <w:adjustRightInd w:val="0"/>
        <w:ind w:left="426" w:hanging="426"/>
        <w:jc w:val="both"/>
        <w:rPr>
          <w:rFonts w:ascii="Merriweather" w:hAnsi="Merriweather"/>
        </w:rPr>
      </w:pPr>
      <w:r w:rsidRPr="000B7C63">
        <w:rPr>
          <w:rFonts w:ascii="Merriweather" w:hAnsi="Merriweather"/>
        </w:rPr>
        <w:t>da ima na dan oddaje ponudbe ali prijave predložene vse obračune davčnih odtegljajev za dohodke iz delovnega razmerja za obdobje zadnjih petih let do dne oddaje ponudbe ali prijave,</w:t>
      </w:r>
    </w:p>
    <w:p w14:paraId="4463350A" w14:textId="77777777" w:rsidR="00A4286E" w:rsidRPr="000B7C63" w:rsidRDefault="00A4286E">
      <w:pPr>
        <w:numPr>
          <w:ilvl w:val="0"/>
          <w:numId w:val="12"/>
        </w:numPr>
        <w:tabs>
          <w:tab w:val="num" w:pos="426"/>
        </w:tabs>
        <w:autoSpaceDE w:val="0"/>
        <w:autoSpaceDN w:val="0"/>
        <w:adjustRightInd w:val="0"/>
        <w:ind w:left="426" w:hanging="426"/>
        <w:jc w:val="both"/>
        <w:rPr>
          <w:rFonts w:ascii="Merriweather" w:hAnsi="Merriweather"/>
        </w:rPr>
      </w:pPr>
      <w:r w:rsidRPr="000B7C63">
        <w:rPr>
          <w:rFonts w:ascii="Merriweather" w:hAnsi="Merriweather"/>
        </w:rPr>
        <w:t xml:space="preserve">da gospodarski subjekt, ki daje to izjavo in osebe, ki so članice upravnega, vodstvenega ali nadzornega organa gospodarskega subjekta ali, ki imajo pooblastila za zastopanje ali odločanje ali nadzor v gospodarskem subjektu niso bili pravnomočno obsojeni zaradi kaznivih dejanj določenih v prvem odstavku 75. člena ZJN-3 ter prvem odstavku 57. člena Direktive 2014/24/EU Evropskega parlamenta in Sveta z dne 26. februarja 2014 o javnem naročanju in razveljavitvi Direktive 2040/18/ES, </w:t>
      </w:r>
    </w:p>
    <w:p w14:paraId="2CF68F75" w14:textId="77777777" w:rsidR="00A4286E" w:rsidRPr="000B7C63" w:rsidRDefault="00A4286E">
      <w:pPr>
        <w:numPr>
          <w:ilvl w:val="0"/>
          <w:numId w:val="12"/>
        </w:numPr>
        <w:tabs>
          <w:tab w:val="num" w:pos="426"/>
        </w:tabs>
        <w:autoSpaceDE w:val="0"/>
        <w:autoSpaceDN w:val="0"/>
        <w:adjustRightInd w:val="0"/>
        <w:ind w:left="426" w:hanging="426"/>
        <w:jc w:val="both"/>
        <w:rPr>
          <w:rFonts w:ascii="Merriweather" w:hAnsi="Merriweather"/>
        </w:rPr>
      </w:pPr>
      <w:r w:rsidRPr="000B7C63">
        <w:rPr>
          <w:rFonts w:ascii="Merriweather" w:hAnsi="Merriweather"/>
        </w:rPr>
        <w:t>da se nad gospodarskim subjektom, ki daje to izjavo ni začel postopek zaradi insolventnosti ali prisilnega prenehanja ali postopek likvidacije, da njegova sredstva ali poslovanje ne upravlja upravitelj ali sodišče, da njegove poslovne dejavnosti niso začasno ustavljene in da se v skladu s predpisi druge države nad njim ni začel postopek ali je nastal položaj z enakimi pravnimi posledicami;</w:t>
      </w:r>
    </w:p>
    <w:p w14:paraId="09EA58A5" w14:textId="77777777" w:rsidR="00A4286E" w:rsidRPr="000B7C63" w:rsidRDefault="00A4286E">
      <w:pPr>
        <w:numPr>
          <w:ilvl w:val="0"/>
          <w:numId w:val="12"/>
        </w:numPr>
        <w:tabs>
          <w:tab w:val="num" w:pos="426"/>
        </w:tabs>
        <w:autoSpaceDE w:val="0"/>
        <w:autoSpaceDN w:val="0"/>
        <w:adjustRightInd w:val="0"/>
        <w:ind w:left="426" w:hanging="426"/>
        <w:jc w:val="both"/>
        <w:rPr>
          <w:rFonts w:ascii="Merriweather" w:hAnsi="Merriweather"/>
        </w:rPr>
      </w:pPr>
      <w:r w:rsidRPr="000B7C63">
        <w:rPr>
          <w:rFonts w:ascii="Merriweather" w:hAnsi="Merriweather"/>
        </w:rPr>
        <w:t>da pri njem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575CF2" w14:textId="77777777" w:rsidR="00A4286E" w:rsidRPr="000B7C63" w:rsidRDefault="00A4286E">
      <w:pPr>
        <w:numPr>
          <w:ilvl w:val="0"/>
          <w:numId w:val="12"/>
        </w:numPr>
        <w:tabs>
          <w:tab w:val="num" w:pos="426"/>
        </w:tabs>
        <w:ind w:left="425" w:hanging="425"/>
        <w:jc w:val="both"/>
        <w:rPr>
          <w:rFonts w:ascii="Merriweather" w:hAnsi="Merriweather"/>
        </w:rPr>
      </w:pPr>
      <w:r w:rsidRPr="000B7C63">
        <w:rPr>
          <w:rFonts w:ascii="Merriweather" w:hAnsi="Merriweather"/>
        </w:rPr>
        <w:t>da na dan, ko poteče rok za oddajo ponudb ali prijav, ni izločen iz postopkov oddaje javnih naročil zaradi uvrstitve v evidenco gospodarskih subjektov z izrečenimi stranskimi sankcijami izločitve iz postopkov javnega naročanja,</w:t>
      </w:r>
    </w:p>
    <w:p w14:paraId="7895BA27" w14:textId="77777777" w:rsidR="00A4286E" w:rsidRPr="000B7C63" w:rsidRDefault="00A4286E">
      <w:pPr>
        <w:numPr>
          <w:ilvl w:val="0"/>
          <w:numId w:val="12"/>
        </w:numPr>
        <w:tabs>
          <w:tab w:val="num" w:pos="426"/>
        </w:tabs>
        <w:ind w:left="426" w:hanging="426"/>
        <w:jc w:val="both"/>
        <w:rPr>
          <w:rFonts w:ascii="Merriweather" w:hAnsi="Merriweather"/>
        </w:rPr>
      </w:pPr>
      <w:r w:rsidRPr="000B7C63">
        <w:rPr>
          <w:rFonts w:ascii="Merriweather" w:hAnsi="Merriweather"/>
        </w:rPr>
        <w:t>da ima poravnane vse obveznosti do podizvajalcev v predhodnih postopkih javnega naročanja,</w:t>
      </w:r>
    </w:p>
    <w:p w14:paraId="23136F51" w14:textId="24E72A63" w:rsidR="00E83798" w:rsidRPr="000B7C63" w:rsidRDefault="00E83798">
      <w:pPr>
        <w:numPr>
          <w:ilvl w:val="0"/>
          <w:numId w:val="12"/>
        </w:numPr>
        <w:tabs>
          <w:tab w:val="num" w:pos="426"/>
        </w:tabs>
        <w:ind w:left="426" w:hanging="426"/>
        <w:jc w:val="both"/>
        <w:rPr>
          <w:rFonts w:ascii="Merriweather" w:hAnsi="Merriweather"/>
        </w:rPr>
      </w:pPr>
      <w:r w:rsidRPr="000B7C63">
        <w:rPr>
          <w:rFonts w:ascii="Merriweather" w:hAnsi="Merriweather"/>
        </w:rPr>
        <w:t xml:space="preserve">da zanj ne obstajajo razlogi za prepoved poslovanja z naročnikom na podlagi Uredbe (EU) št. 833/2014 o omejevalnih ukrepih zaradi delovanja Rusije, ki povzroča destabilizacijo razmer v Ukrajini z vsemi njenimi spremembami, </w:t>
      </w:r>
    </w:p>
    <w:p w14:paraId="3BA247B9" w14:textId="77777777" w:rsidR="00A4286E" w:rsidRPr="000B7C63" w:rsidRDefault="00A4286E">
      <w:pPr>
        <w:numPr>
          <w:ilvl w:val="0"/>
          <w:numId w:val="12"/>
        </w:numPr>
        <w:tabs>
          <w:tab w:val="num" w:pos="426"/>
        </w:tabs>
        <w:ind w:left="426" w:hanging="426"/>
        <w:jc w:val="both"/>
        <w:rPr>
          <w:rFonts w:ascii="Merriweather" w:hAnsi="Merriweather"/>
        </w:rPr>
      </w:pPr>
      <w:r w:rsidRPr="000B7C63">
        <w:rPr>
          <w:rFonts w:ascii="Merriweather" w:hAnsi="Merriweather"/>
        </w:rPr>
        <w:t>da je seznanjen s pogoji dokumentacije v zvezi z oddajo javnega naročila in z njimi tudi soglaša,</w:t>
      </w:r>
    </w:p>
    <w:p w14:paraId="5BA6611E" w14:textId="71E32495" w:rsidR="00A4286E" w:rsidRPr="000B7C63" w:rsidRDefault="00A4286E">
      <w:pPr>
        <w:numPr>
          <w:ilvl w:val="0"/>
          <w:numId w:val="12"/>
        </w:numPr>
        <w:tabs>
          <w:tab w:val="clear" w:pos="720"/>
          <w:tab w:val="num" w:pos="426"/>
        </w:tabs>
        <w:ind w:left="426"/>
        <w:jc w:val="both"/>
        <w:rPr>
          <w:rFonts w:ascii="Merriweather" w:hAnsi="Merriweather"/>
        </w:rPr>
      </w:pPr>
      <w:r w:rsidRPr="000B7C63">
        <w:rPr>
          <w:rFonts w:ascii="Merriweather" w:hAnsi="Merriweather"/>
        </w:rPr>
        <w:lastRenderedPageBreak/>
        <w:t>da bo naročniku pred podpisom pogodbe/aneksa predložil izjavo po 6. odstavku 14. člena Zakona o integriteti in preprečevanju korupcije (</w:t>
      </w:r>
      <w:proofErr w:type="spellStart"/>
      <w:r w:rsidRPr="000B7C63">
        <w:rPr>
          <w:rFonts w:ascii="Merriweather" w:hAnsi="Merriweather"/>
        </w:rPr>
        <w:t>Ur.l</w:t>
      </w:r>
      <w:proofErr w:type="spellEnd"/>
      <w:r w:rsidRPr="000B7C63">
        <w:rPr>
          <w:rFonts w:ascii="Merriweather" w:hAnsi="Merriweather"/>
        </w:rPr>
        <w:t>. RS, št. 45/10 s spremembami), sicer lahko naročnik unovči finančno zavarovanje za dobro izvedbo del,</w:t>
      </w:r>
    </w:p>
    <w:p w14:paraId="18E89EBB" w14:textId="77777777" w:rsidR="00A4286E" w:rsidRPr="000B7C63" w:rsidRDefault="00A4286E" w:rsidP="00A4286E">
      <w:pPr>
        <w:ind w:left="426"/>
        <w:jc w:val="both"/>
        <w:rPr>
          <w:rFonts w:ascii="Merriweather" w:hAnsi="Merriweather"/>
        </w:rPr>
      </w:pPr>
    </w:p>
    <w:p w14:paraId="2F1E35D0" w14:textId="77777777" w:rsidR="00A4286E" w:rsidRPr="000B7C63" w:rsidRDefault="00A4286E">
      <w:pPr>
        <w:numPr>
          <w:ilvl w:val="0"/>
          <w:numId w:val="12"/>
        </w:numPr>
        <w:tabs>
          <w:tab w:val="num" w:pos="426"/>
        </w:tabs>
        <w:ind w:left="426" w:hanging="426"/>
        <w:jc w:val="both"/>
        <w:rPr>
          <w:rFonts w:ascii="Merriweather" w:hAnsi="Merriweather"/>
        </w:rPr>
      </w:pPr>
      <w:r w:rsidRPr="000B7C63">
        <w:rPr>
          <w:rFonts w:ascii="Merriweather" w:hAnsi="Merriweather"/>
        </w:rPr>
        <w:t xml:space="preserve">da razpolaga: </w:t>
      </w:r>
    </w:p>
    <w:p w14:paraId="35034A26" w14:textId="77777777" w:rsidR="00A4286E" w:rsidRPr="000B7C63" w:rsidRDefault="00A4286E">
      <w:pPr>
        <w:numPr>
          <w:ilvl w:val="0"/>
          <w:numId w:val="7"/>
        </w:numPr>
        <w:tabs>
          <w:tab w:val="num" w:pos="709"/>
          <w:tab w:val="left" w:pos="851"/>
        </w:tabs>
        <w:ind w:left="709" w:hanging="283"/>
        <w:jc w:val="both"/>
        <w:rPr>
          <w:rFonts w:ascii="Merriweather" w:hAnsi="Merriweather"/>
        </w:rPr>
      </w:pPr>
      <w:r w:rsidRPr="000B7C63">
        <w:rPr>
          <w:rFonts w:ascii="Merriweather" w:hAnsi="Merriweather"/>
        </w:rPr>
        <w:t>z zadostno prosto kadrovsko zmogljivostjo usposobljenih delavcev, potrebnih za izvedbo naročila (na naročnikovo zahtevo mora to dokazati s predložitvijo ustreznih dokazil kot npr.: seznam takih delavcev z navedbo njih strokovne usposobljenosti),</w:t>
      </w:r>
    </w:p>
    <w:p w14:paraId="5A40689F" w14:textId="77777777" w:rsidR="00A4286E" w:rsidRPr="000B7C63" w:rsidRDefault="00A4286E">
      <w:pPr>
        <w:numPr>
          <w:ilvl w:val="0"/>
          <w:numId w:val="6"/>
        </w:numPr>
        <w:tabs>
          <w:tab w:val="num" w:pos="709"/>
          <w:tab w:val="left" w:pos="851"/>
        </w:tabs>
        <w:ind w:left="709" w:hanging="283"/>
        <w:jc w:val="both"/>
        <w:rPr>
          <w:rFonts w:ascii="Merriweather" w:hAnsi="Merriweather"/>
        </w:rPr>
      </w:pPr>
      <w:r w:rsidRPr="000B7C63">
        <w:rPr>
          <w:rFonts w:ascii="Merriweather" w:hAnsi="Merriweather"/>
        </w:rPr>
        <w:t>z zadostno tehnično opremljenostjo, potrebno za izvedbo naročila (na naročnikovo zahtevo mora to dokazati s predložitvijo ustreznih dokazil kot npr.: dokaz primerne tehnične usposobljenosti, ipd.),</w:t>
      </w:r>
    </w:p>
    <w:p w14:paraId="73FA8D46" w14:textId="77777777" w:rsidR="00A4286E" w:rsidRPr="000B7C63" w:rsidRDefault="00A4286E">
      <w:pPr>
        <w:numPr>
          <w:ilvl w:val="0"/>
          <w:numId w:val="18"/>
        </w:numPr>
        <w:tabs>
          <w:tab w:val="left" w:pos="426"/>
        </w:tabs>
        <w:ind w:hanging="1429"/>
        <w:jc w:val="both"/>
        <w:rPr>
          <w:rFonts w:ascii="Merriweather" w:hAnsi="Merriweather"/>
        </w:rPr>
      </w:pPr>
      <w:r w:rsidRPr="000B7C63">
        <w:rPr>
          <w:rFonts w:ascii="Merriweather" w:hAnsi="Merriweather"/>
        </w:rPr>
        <w:t>ter da pri njem ne obstajajo drugi razlogi za izključitev iz tč. a. do h. 6. odstavka 75. čl. ZJN-3.</w:t>
      </w:r>
    </w:p>
    <w:p w14:paraId="6E0ABDBF" w14:textId="77777777" w:rsidR="00A4286E" w:rsidRPr="000B7C63" w:rsidRDefault="00A4286E" w:rsidP="00A4286E">
      <w:pPr>
        <w:jc w:val="both"/>
        <w:rPr>
          <w:rFonts w:ascii="Merriweather" w:hAnsi="Merriweather"/>
        </w:rPr>
      </w:pPr>
    </w:p>
    <w:p w14:paraId="2D1E4A64" w14:textId="77777777" w:rsidR="00A4286E" w:rsidRPr="000B7C63" w:rsidRDefault="00A4286E" w:rsidP="00A4286E">
      <w:pPr>
        <w:spacing w:after="200"/>
        <w:contextualSpacing/>
        <w:jc w:val="both"/>
        <w:rPr>
          <w:rFonts w:ascii="Merriweather" w:eastAsia="Calibri" w:hAnsi="Merriweather"/>
          <w:bCs/>
          <w:lang w:eastAsia="en-US"/>
        </w:rPr>
      </w:pPr>
      <w:r w:rsidRPr="000B7C63">
        <w:rPr>
          <w:rFonts w:ascii="Merriweather" w:eastAsia="Calibri" w:hAnsi="Merriweather"/>
          <w:bCs/>
          <w:lang w:eastAsia="en-US"/>
        </w:rPr>
        <w:t>Naročnik lahko pred sprejemom odločitve o oddaji naročila pridobi dokazilo iz uradnih evidenc in ponudnik (ali drug gospodarski subjekt, ki daje izjavo) s to izjavo izrecno pooblašča naročnika Elektro Ljubljana d.d., da za potrebe preverjanja izpolnjevanja:</w:t>
      </w:r>
    </w:p>
    <w:p w14:paraId="7E18977F" w14:textId="77777777" w:rsidR="00A4286E" w:rsidRPr="000B7C63" w:rsidRDefault="00A4286E">
      <w:pPr>
        <w:numPr>
          <w:ilvl w:val="0"/>
          <w:numId w:val="20"/>
        </w:numPr>
        <w:spacing w:after="200"/>
        <w:contextualSpacing/>
        <w:jc w:val="both"/>
        <w:rPr>
          <w:rFonts w:ascii="Merriweather" w:eastAsia="Calibri" w:hAnsi="Merriweather"/>
          <w:bCs/>
          <w:lang w:eastAsia="en-US"/>
        </w:rPr>
      </w:pPr>
      <w:r w:rsidRPr="000B7C63">
        <w:rPr>
          <w:rFonts w:ascii="Merriweather" w:eastAsia="Calibri" w:hAnsi="Merriweather"/>
          <w:bCs/>
          <w:lang w:eastAsia="en-US"/>
        </w:rPr>
        <w:t>pogojev iz četrte in pete alineje te izjave pridobi potrdilo FURS ali drugega organa,</w:t>
      </w:r>
    </w:p>
    <w:p w14:paraId="1078D3AF" w14:textId="77777777" w:rsidR="00A4286E" w:rsidRPr="000B7C63" w:rsidRDefault="00A4286E">
      <w:pPr>
        <w:numPr>
          <w:ilvl w:val="0"/>
          <w:numId w:val="20"/>
        </w:numPr>
        <w:spacing w:after="200"/>
        <w:contextualSpacing/>
        <w:jc w:val="both"/>
        <w:rPr>
          <w:rFonts w:ascii="Merriweather" w:eastAsia="Calibri" w:hAnsi="Merriweather"/>
          <w:bCs/>
          <w:lang w:eastAsia="en-US"/>
        </w:rPr>
      </w:pPr>
      <w:r w:rsidRPr="000B7C63">
        <w:rPr>
          <w:rFonts w:ascii="Merriweather" w:eastAsia="Calibri" w:hAnsi="Merriweather"/>
          <w:bCs/>
          <w:lang w:eastAsia="en-US"/>
        </w:rPr>
        <w:t>pogoja iz šeste alineje te izjave pridobi podatke o kaznovanosti (potrdilo iz kazenske evidence) s strani Ministrstva za pravosodje ali drugega organa,</w:t>
      </w:r>
    </w:p>
    <w:p w14:paraId="065D8D76" w14:textId="77777777" w:rsidR="00A4286E" w:rsidRPr="000B7C63" w:rsidRDefault="00A4286E">
      <w:pPr>
        <w:numPr>
          <w:ilvl w:val="0"/>
          <w:numId w:val="20"/>
        </w:numPr>
        <w:spacing w:after="200"/>
        <w:contextualSpacing/>
        <w:jc w:val="both"/>
        <w:rPr>
          <w:rFonts w:ascii="Merriweather" w:eastAsia="Calibri" w:hAnsi="Merriweather"/>
          <w:bCs/>
          <w:lang w:eastAsia="en-US"/>
        </w:rPr>
      </w:pPr>
      <w:r w:rsidRPr="000B7C63">
        <w:rPr>
          <w:rFonts w:ascii="Merriweather" w:eastAsia="Calibri" w:hAnsi="Merriweather"/>
          <w:bCs/>
          <w:lang w:eastAsia="en-US"/>
        </w:rPr>
        <w:t>pogojev iz sedme alineje te izjave pridobi potrdilo pristojnega sodišča ali drugega organa,</w:t>
      </w:r>
    </w:p>
    <w:p w14:paraId="4E0893C6" w14:textId="77777777" w:rsidR="00A4286E" w:rsidRPr="000B7C63" w:rsidRDefault="00A4286E">
      <w:pPr>
        <w:numPr>
          <w:ilvl w:val="0"/>
          <w:numId w:val="20"/>
        </w:numPr>
        <w:spacing w:after="200"/>
        <w:contextualSpacing/>
        <w:jc w:val="both"/>
        <w:rPr>
          <w:rFonts w:ascii="Merriweather" w:eastAsia="Calibri" w:hAnsi="Merriweather"/>
          <w:bCs/>
          <w:lang w:eastAsia="en-US"/>
        </w:rPr>
      </w:pPr>
      <w:r w:rsidRPr="000B7C63">
        <w:rPr>
          <w:rFonts w:ascii="Merriweather" w:eastAsia="Calibri" w:hAnsi="Merriweather"/>
          <w:bCs/>
          <w:lang w:eastAsia="en-US"/>
        </w:rPr>
        <w:t>pogoja iz osme alineje te izjave pridobi potrdilo Inšpektorata RS za delo ali drugega pristojnega organa,</w:t>
      </w:r>
    </w:p>
    <w:p w14:paraId="3A19FDB4" w14:textId="77777777" w:rsidR="00A4286E" w:rsidRPr="000B7C63" w:rsidRDefault="00A4286E">
      <w:pPr>
        <w:numPr>
          <w:ilvl w:val="0"/>
          <w:numId w:val="20"/>
        </w:numPr>
        <w:jc w:val="both"/>
        <w:rPr>
          <w:rFonts w:ascii="Merriweather" w:hAnsi="Merriweather"/>
          <w:bCs/>
        </w:rPr>
      </w:pPr>
      <w:r w:rsidRPr="000B7C63">
        <w:rPr>
          <w:rFonts w:ascii="Merriweather" w:eastAsia="Calibri" w:hAnsi="Merriweather"/>
          <w:bCs/>
          <w:lang w:eastAsia="en-US"/>
        </w:rPr>
        <w:t>ostalih pogojev iz te izjave pridobi dokazila in potrdila s strani pristojnih organov.</w:t>
      </w:r>
    </w:p>
    <w:p w14:paraId="1226B604" w14:textId="77777777" w:rsidR="00A4286E" w:rsidRPr="000B7C63" w:rsidRDefault="00A4286E" w:rsidP="00A4286E">
      <w:pPr>
        <w:jc w:val="both"/>
        <w:rPr>
          <w:rFonts w:ascii="Merriweather" w:hAnsi="Merriweather"/>
          <w:bCs/>
          <w:sz w:val="16"/>
          <w:szCs w:val="16"/>
        </w:rPr>
      </w:pPr>
    </w:p>
    <w:p w14:paraId="72215FD6" w14:textId="77777777" w:rsidR="00A4286E" w:rsidRPr="000B7C63" w:rsidRDefault="00A4286E" w:rsidP="00A4286E">
      <w:pPr>
        <w:jc w:val="both"/>
        <w:rPr>
          <w:rFonts w:ascii="Merriweather" w:hAnsi="Merriweather"/>
          <w:bCs/>
        </w:rPr>
      </w:pPr>
      <w:r w:rsidRPr="000B7C63">
        <w:rPr>
          <w:rFonts w:ascii="Merriweather" w:hAnsi="Merriweather"/>
          <w:bCs/>
        </w:rPr>
        <w:t>G</w:t>
      </w:r>
      <w:r w:rsidRPr="000B7C63">
        <w:rPr>
          <w:rFonts w:ascii="Merriweather" w:eastAsia="Calibri" w:hAnsi="Merriweather"/>
          <w:bCs/>
          <w:lang w:eastAsia="en-US"/>
        </w:rPr>
        <w:t xml:space="preserve">ospodarski subjekt, ki daje izjavo, </w:t>
      </w:r>
      <w:r w:rsidRPr="000B7C63">
        <w:rPr>
          <w:rFonts w:ascii="Merriweather" w:hAnsi="Merriweather"/>
          <w:bCs/>
        </w:rPr>
        <w:t>pooblašča naročnika Elektro Ljubljana d.d., da izpolnjevanje izključitvenih razlogov oz. pogojev za sodelovanje preveri v informacijskem sistemu e-Dosje.</w:t>
      </w:r>
    </w:p>
    <w:p w14:paraId="05669147" w14:textId="77777777" w:rsidR="00A4286E" w:rsidRPr="000B7C63" w:rsidRDefault="00A4286E" w:rsidP="00A4286E">
      <w:pPr>
        <w:jc w:val="both"/>
        <w:rPr>
          <w:rFonts w:ascii="Merriweather" w:hAnsi="Merriweather"/>
          <w:sz w:val="16"/>
          <w:szCs w:val="16"/>
        </w:rPr>
      </w:pPr>
    </w:p>
    <w:p w14:paraId="4AE00013" w14:textId="77777777" w:rsidR="00A4286E" w:rsidRPr="000B7C63" w:rsidRDefault="00A4286E" w:rsidP="00A4286E">
      <w:pPr>
        <w:jc w:val="both"/>
        <w:rPr>
          <w:rFonts w:ascii="Merriweather" w:hAnsi="Merriweather"/>
        </w:rPr>
      </w:pPr>
      <w:r w:rsidRPr="000B7C63">
        <w:rPr>
          <w:rFonts w:ascii="Merriweather" w:hAnsi="Merriweather"/>
        </w:rPr>
        <w:t xml:space="preserve">Za to izjavo prevzema gospodarski subjekt polno odgovornost. Ponudnik s to izjavo potrjuje, da njegova ponudba ustreza tehničnim zahtevam, kot so določene v dokumentaciji v zvezi z oddajo javnega naročila. </w:t>
      </w:r>
    </w:p>
    <w:p w14:paraId="0E6FA3FC" w14:textId="77777777" w:rsidR="00A4286E" w:rsidRPr="000B7C63" w:rsidRDefault="00A4286E" w:rsidP="00A4286E">
      <w:pPr>
        <w:jc w:val="both"/>
        <w:rPr>
          <w:rFonts w:ascii="Merriweather" w:hAnsi="Merriweather"/>
          <w:sz w:val="16"/>
          <w:szCs w:val="16"/>
        </w:rPr>
      </w:pPr>
    </w:p>
    <w:p w14:paraId="6BF2AE2C" w14:textId="77777777" w:rsidR="00A4286E" w:rsidRPr="000B7C63" w:rsidRDefault="00A4286E" w:rsidP="00A4286E">
      <w:pPr>
        <w:jc w:val="both"/>
        <w:rPr>
          <w:rFonts w:ascii="Merriweather" w:hAnsi="Merriweather"/>
        </w:rPr>
      </w:pPr>
      <w:r w:rsidRPr="000B7C63">
        <w:rPr>
          <w:rFonts w:ascii="Merriweather" w:hAnsi="Merriweather"/>
        </w:rPr>
        <w:t xml:space="preserve">Če naročnik ne more sam pridobiti ustreznih dokazil glede izpolnjevanja pogojev iz te izjave, jih je na zahtevo naročnika dolžan predložiti ponudnik na lastne stroške. </w:t>
      </w:r>
      <w:r w:rsidRPr="000B7C63">
        <w:rPr>
          <w:rFonts w:ascii="Merriweather" w:hAnsi="Merriweather"/>
          <w:iCs/>
        </w:rPr>
        <w:t>V kolikor ponudnik ne bo uspel dokazati izpolnjevanja zgoraj navedenih zahtev, bo njegova ponudba izločena iz nadaljnjega ocenjevanja.</w:t>
      </w:r>
    </w:p>
    <w:p w14:paraId="5810AD97" w14:textId="77777777" w:rsidR="00A4286E" w:rsidRPr="000B7C63" w:rsidRDefault="00A4286E" w:rsidP="00A4286E">
      <w:pPr>
        <w:jc w:val="both"/>
        <w:rPr>
          <w:rFonts w:ascii="Merriweather" w:hAnsi="Merriweather"/>
          <w:sz w:val="16"/>
          <w:szCs w:val="16"/>
        </w:rPr>
      </w:pPr>
    </w:p>
    <w:p w14:paraId="12E0715F" w14:textId="1E259D8B" w:rsidR="00A4286E" w:rsidRPr="000B7C63" w:rsidRDefault="00A4286E" w:rsidP="00A4286E">
      <w:pPr>
        <w:jc w:val="both"/>
        <w:rPr>
          <w:rFonts w:ascii="Merriweather" w:hAnsi="Merriweather"/>
          <w:b/>
          <w:sz w:val="22"/>
          <w:szCs w:val="22"/>
        </w:rPr>
      </w:pPr>
      <w:r w:rsidRPr="000B7C63">
        <w:rPr>
          <w:rFonts w:ascii="Merriweather" w:hAnsi="Merriweather"/>
        </w:rPr>
        <w:t>Ta Izjava je sestavni del in priloga ponudbe, s katero ponudnik sodeluje na javnem razpisu za oddajo naročila</w:t>
      </w:r>
      <w:r w:rsidRPr="000B7C63">
        <w:rPr>
          <w:rFonts w:ascii="Merriweather" w:hAnsi="Merriweather"/>
          <w:b/>
        </w:rPr>
        <w:t xml:space="preserve"> </w:t>
      </w:r>
      <w:r w:rsidRPr="000B7C63">
        <w:rPr>
          <w:rFonts w:ascii="Merriweather" w:hAnsi="Merriweather"/>
        </w:rPr>
        <w:t>št.</w:t>
      </w:r>
      <w:r w:rsidRPr="000B7C63">
        <w:rPr>
          <w:rFonts w:ascii="Merriweather" w:hAnsi="Merriweather"/>
          <w:b/>
        </w:rPr>
        <w:t xml:space="preserve"> </w:t>
      </w:r>
      <w:r w:rsidR="001C761E" w:rsidRPr="000B7C63">
        <w:rPr>
          <w:rFonts w:ascii="Merriweather" w:hAnsi="Merriweather"/>
          <w:b/>
          <w:bCs/>
          <w:iCs/>
        </w:rPr>
        <w:t>JN2026/031</w:t>
      </w:r>
      <w:r w:rsidR="00F05CB5" w:rsidRPr="000B7C63">
        <w:rPr>
          <w:rFonts w:ascii="Merriweather" w:hAnsi="Merriweather"/>
          <w:b/>
          <w:iCs/>
        </w:rPr>
        <w:t>:</w:t>
      </w:r>
      <w:r w:rsidR="00C73E0F" w:rsidRPr="000B7C63">
        <w:rPr>
          <w:rFonts w:ascii="Merriweather" w:hAnsi="Merriweather"/>
          <w:b/>
          <w:iCs/>
        </w:rPr>
        <w:t xml:space="preserve"> </w:t>
      </w:r>
      <w:r w:rsidR="00F05CB5" w:rsidRPr="000B7C63">
        <w:rPr>
          <w:rFonts w:ascii="Merriweather" w:hAnsi="Merriweather"/>
          <w:b/>
          <w:iCs/>
        </w:rPr>
        <w:t>»</w:t>
      </w:r>
      <w:r w:rsidR="001C761E" w:rsidRPr="000B7C63">
        <w:rPr>
          <w:rFonts w:ascii="Merriweather" w:hAnsi="Merriweather"/>
          <w:b/>
          <w:iCs/>
        </w:rPr>
        <w:t>POC - Kreiranje DIIP iz PISELJ v MAS in Avtomatsko kreiranje vzdolžnih profilov v PISELJ</w:t>
      </w:r>
      <w:r w:rsidR="00C73E0F" w:rsidRPr="000B7C63">
        <w:rPr>
          <w:rFonts w:ascii="Merriweather" w:hAnsi="Merriweather"/>
          <w:b/>
          <w:bCs/>
        </w:rPr>
        <w:t>«</w:t>
      </w:r>
      <w:r w:rsidR="00C73E0F" w:rsidRPr="000B7C63">
        <w:rPr>
          <w:rFonts w:ascii="Merriweather" w:hAnsi="Merriweather"/>
        </w:rPr>
        <w:t xml:space="preserve"> </w:t>
      </w:r>
      <w:r w:rsidRPr="000B7C63">
        <w:rPr>
          <w:rFonts w:ascii="Merriweather" w:hAnsi="Merriweather"/>
        </w:rPr>
        <w:t>naročnika Elektro Ljubljana d.d.</w:t>
      </w:r>
    </w:p>
    <w:p w14:paraId="4769F21F" w14:textId="77777777" w:rsidR="00A4286E" w:rsidRPr="000B7C63" w:rsidRDefault="00A4286E" w:rsidP="00A4286E">
      <w:pPr>
        <w:jc w:val="both"/>
        <w:rPr>
          <w:rFonts w:ascii="Merriweather" w:hAnsi="Merriweather"/>
        </w:rPr>
      </w:pPr>
    </w:p>
    <w:p w14:paraId="467A7A56" w14:textId="77777777" w:rsidR="00A4286E" w:rsidRPr="000B7C63" w:rsidRDefault="00A4286E" w:rsidP="00A4286E">
      <w:pPr>
        <w:jc w:val="both"/>
        <w:rPr>
          <w:rFonts w:ascii="Merriweather" w:hAnsi="Merriweather"/>
        </w:rPr>
      </w:pPr>
    </w:p>
    <w:p w14:paraId="63B3FE5F" w14:textId="77777777" w:rsidR="00A4286E" w:rsidRPr="000B7C63" w:rsidRDefault="00A4286E" w:rsidP="00A4286E">
      <w:pPr>
        <w:jc w:val="both"/>
        <w:rPr>
          <w:rFonts w:ascii="Merriweather" w:hAnsi="Merriweather"/>
        </w:rPr>
      </w:pPr>
    </w:p>
    <w:p w14:paraId="0B326725" w14:textId="77777777" w:rsidR="00A4286E" w:rsidRPr="000B7C63" w:rsidRDefault="00A4286E" w:rsidP="00A4286E">
      <w:pPr>
        <w:jc w:val="both"/>
        <w:rPr>
          <w:rFonts w:ascii="Merriweather" w:hAnsi="Merriweather"/>
        </w:rPr>
      </w:pPr>
      <w:r w:rsidRPr="000B7C63">
        <w:rPr>
          <w:rFonts w:ascii="Merriweather" w:hAnsi="Merriweather"/>
        </w:rPr>
        <w:t>__________, dne __________</w:t>
      </w:r>
    </w:p>
    <w:p w14:paraId="27ABA7BF" w14:textId="77777777" w:rsidR="00A4286E" w:rsidRPr="000B7C63" w:rsidRDefault="00A4286E" w:rsidP="00A4286E">
      <w:pPr>
        <w:jc w:val="both"/>
        <w:rPr>
          <w:rFonts w:ascii="Merriweather" w:hAnsi="Merriweather"/>
        </w:rPr>
      </w:pPr>
    </w:p>
    <w:p w14:paraId="7F4F11CA" w14:textId="77777777" w:rsidR="00A4286E" w:rsidRPr="000B7C63" w:rsidRDefault="00A4286E" w:rsidP="00783F0E">
      <w:pPr>
        <w:ind w:left="1416" w:firstLine="708"/>
        <w:jc w:val="right"/>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t>GOSPODARSKI SUBJEKT:</w:t>
      </w:r>
    </w:p>
    <w:p w14:paraId="176A768F" w14:textId="77777777" w:rsidR="00A4286E" w:rsidRPr="000B7C63" w:rsidRDefault="00A4286E" w:rsidP="00A4286E">
      <w:pPr>
        <w:jc w:val="both"/>
        <w:rPr>
          <w:rFonts w:ascii="Merriweather" w:hAnsi="Merriweather"/>
          <w:sz w:val="18"/>
        </w:rPr>
      </w:pPr>
    </w:p>
    <w:p w14:paraId="6A530F4F" w14:textId="77777777" w:rsidR="00A4286E" w:rsidRPr="000B7C63" w:rsidRDefault="00A4286E" w:rsidP="00A4286E">
      <w:pPr>
        <w:jc w:val="both"/>
        <w:rPr>
          <w:rFonts w:ascii="Merriweather" w:hAnsi="Merriweather"/>
          <w:b/>
          <w:sz w:val="18"/>
        </w:rPr>
      </w:pPr>
      <w:r w:rsidRPr="000B7C63">
        <w:rPr>
          <w:rFonts w:ascii="Merriweather" w:hAnsi="Merriweather"/>
          <w:b/>
          <w:sz w:val="18"/>
        </w:rPr>
        <w:t>Opomba:</w:t>
      </w:r>
    </w:p>
    <w:p w14:paraId="0F7F2EDB" w14:textId="69803927" w:rsidR="00A4286E" w:rsidRPr="000B7C63" w:rsidRDefault="00A4286E" w:rsidP="00A4286E">
      <w:pPr>
        <w:jc w:val="both"/>
        <w:rPr>
          <w:rFonts w:ascii="Merriweather" w:hAnsi="Merriweather"/>
          <w:sz w:val="18"/>
        </w:rPr>
      </w:pPr>
      <w:r w:rsidRPr="000B7C63">
        <w:rPr>
          <w:rFonts w:ascii="Merriweather" w:hAnsi="Merriweather"/>
          <w:sz w:val="18"/>
        </w:rPr>
        <w:t xml:space="preserve">Ponudniki, podizvajalci ali drugi subjekti na zmogljivosti katerih se ponudnik sklicuje, ki </w:t>
      </w:r>
      <w:r w:rsidRPr="000B7C63">
        <w:rPr>
          <w:rFonts w:ascii="Merriweather" w:hAnsi="Merriweather"/>
          <w:sz w:val="18"/>
          <w:u w:val="single"/>
        </w:rPr>
        <w:t>nimajo sedeža v Republiki Sloveniji</w:t>
      </w:r>
      <w:r w:rsidRPr="000B7C63">
        <w:rPr>
          <w:rFonts w:ascii="Merriweather" w:hAnsi="Merriweather"/>
          <w:sz w:val="18"/>
        </w:rPr>
        <w:t xml:space="preserve">, morajo poleg izpolnitve tega obrazca </w:t>
      </w:r>
      <w:r w:rsidRPr="000B7C63">
        <w:rPr>
          <w:rFonts w:ascii="Merriweather" w:hAnsi="Merriweather"/>
          <w:sz w:val="18"/>
          <w:u w:val="single"/>
        </w:rPr>
        <w:t>priložiti</w:t>
      </w:r>
      <w:r w:rsidRPr="000B7C63">
        <w:rPr>
          <w:rFonts w:ascii="Merriweather" w:hAnsi="Merriweather"/>
          <w:sz w:val="18"/>
        </w:rPr>
        <w:t xml:space="preserve"> tudi dokazila o izpolnjevanju pogojev iz 4.-</w:t>
      </w:r>
      <w:r w:rsidR="008D417A">
        <w:rPr>
          <w:rFonts w:ascii="Merriweather" w:hAnsi="Merriweather"/>
          <w:sz w:val="18"/>
        </w:rPr>
        <w:t>10</w:t>
      </w:r>
      <w:r w:rsidRPr="000B7C63">
        <w:rPr>
          <w:rFonts w:ascii="Merriweather" w:hAnsi="Merriweather"/>
          <w:sz w:val="18"/>
        </w:rPr>
        <w:t>. alineje. V primeru, da država, v kateri ima ponudnik, podizvajalec ali drug subjekti na zmogljivosti katerih se ponudnik sklicuje svoj sedež, ne izdaja zahtevanih dokazil iz te dokumentacije v zvezi z oddajo javnega naročila ali če ti ne zajemajo vseh primerov, lahko gospodarski subjekt predloži zapriseženo izjavo prič ali zapriseženo izjavo zakonitega zastopnika ponudnika, podizvajalca ali drugega subjekta na zmogljivosti katerega se ponudnik sklicuje. Ta izjava mora biti podana pred pravosodnim ali upravnim organom, notarjem ali pristojnim organom poklicnih ali gospodarskih subjektov v državi, v kateri ima gospodarski subjekt svoj sedež.</w:t>
      </w:r>
    </w:p>
    <w:p w14:paraId="1D354347" w14:textId="5351DB79" w:rsidR="003B4020" w:rsidRDefault="003B4020">
      <w:pPr>
        <w:rPr>
          <w:rFonts w:ascii="Merriweather" w:hAnsi="Merriweather"/>
          <w:sz w:val="18"/>
        </w:rPr>
      </w:pPr>
      <w:r>
        <w:rPr>
          <w:rFonts w:ascii="Merriweather" w:hAnsi="Merriweather"/>
          <w:sz w:val="18"/>
        </w:rPr>
        <w:br w:type="page"/>
      </w:r>
    </w:p>
    <w:p w14:paraId="1F62CBB8" w14:textId="4F18E7AB" w:rsidR="00A4286E" w:rsidRPr="000B7C63" w:rsidRDefault="00A4286E" w:rsidP="00A4286E">
      <w:pPr>
        <w:jc w:val="both"/>
        <w:rPr>
          <w:rFonts w:ascii="Merriweather" w:hAnsi="Merriweather"/>
        </w:rPr>
      </w:pP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5</w:t>
      </w:r>
    </w:p>
    <w:p w14:paraId="2C2E0BEA" w14:textId="77777777" w:rsidR="00A4286E" w:rsidRPr="000B7C63" w:rsidRDefault="00A4286E" w:rsidP="00A4286E">
      <w:pPr>
        <w:jc w:val="both"/>
        <w:rPr>
          <w:rFonts w:ascii="Merriweather" w:hAnsi="Merriweather"/>
          <w:b/>
        </w:rPr>
      </w:pPr>
    </w:p>
    <w:p w14:paraId="7D8BE114" w14:textId="77777777" w:rsidR="00A4286E" w:rsidRPr="000B7C63" w:rsidRDefault="00A4286E" w:rsidP="00A4286E">
      <w:pPr>
        <w:jc w:val="both"/>
        <w:rPr>
          <w:rFonts w:ascii="Merriweather" w:hAnsi="Merriweather"/>
        </w:rPr>
      </w:pPr>
      <w:r w:rsidRPr="000B7C63">
        <w:rPr>
          <w:rFonts w:ascii="Merriweather" w:hAnsi="Merriweather"/>
          <w:b/>
        </w:rPr>
        <w:t>ELEKTRO LJUBLJANA d.d.</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p>
    <w:p w14:paraId="7A46AAA2" w14:textId="77777777" w:rsidR="00A4286E" w:rsidRPr="000B7C63" w:rsidRDefault="00A4286E" w:rsidP="00A4286E">
      <w:pPr>
        <w:rPr>
          <w:rFonts w:ascii="Merriweather" w:hAnsi="Merriweather"/>
        </w:rPr>
      </w:pPr>
      <w:r w:rsidRPr="000B7C63">
        <w:rPr>
          <w:rFonts w:ascii="Merriweather" w:hAnsi="Merriweather"/>
        </w:rPr>
        <w:t>Slovenska cesta 56</w:t>
      </w:r>
    </w:p>
    <w:p w14:paraId="040CF820" w14:textId="77777777" w:rsidR="00A4286E" w:rsidRPr="000B7C63" w:rsidRDefault="00A4286E" w:rsidP="00A4286E">
      <w:pPr>
        <w:jc w:val="both"/>
        <w:rPr>
          <w:rFonts w:ascii="Merriweather" w:hAnsi="Merriweather"/>
        </w:rPr>
      </w:pPr>
      <w:r w:rsidRPr="000B7C63">
        <w:rPr>
          <w:rFonts w:ascii="Merriweather" w:hAnsi="Merriweather"/>
        </w:rPr>
        <w:t>1000 Ljubljana</w:t>
      </w:r>
    </w:p>
    <w:p w14:paraId="00978D11" w14:textId="77777777" w:rsidR="00A4286E" w:rsidRPr="000B7C63" w:rsidRDefault="00A4286E" w:rsidP="00A4286E">
      <w:pPr>
        <w:jc w:val="both"/>
        <w:rPr>
          <w:rFonts w:ascii="Merriweather" w:hAnsi="Merriweather"/>
        </w:rPr>
      </w:pPr>
    </w:p>
    <w:p w14:paraId="510B6372" w14:textId="77777777" w:rsidR="00A4286E" w:rsidRPr="000B7C63" w:rsidRDefault="00A4286E" w:rsidP="00A4286E">
      <w:pPr>
        <w:jc w:val="both"/>
        <w:rPr>
          <w:rFonts w:ascii="Merriweather" w:hAnsi="Merriweather"/>
        </w:rPr>
      </w:pPr>
    </w:p>
    <w:p w14:paraId="3CF2F4F1" w14:textId="77777777" w:rsidR="00A4286E" w:rsidRPr="000B7C63" w:rsidRDefault="00A4286E" w:rsidP="00A4286E">
      <w:pPr>
        <w:jc w:val="center"/>
        <w:rPr>
          <w:rFonts w:ascii="Merriweather" w:hAnsi="Merriweather"/>
          <w:b/>
        </w:rPr>
      </w:pPr>
      <w:r w:rsidRPr="000B7C63">
        <w:rPr>
          <w:rFonts w:ascii="Merriweather" w:hAnsi="Merriweather"/>
          <w:b/>
        </w:rPr>
        <w:t>IZJAVA ZA PRIDOBITEV OSEBNIH PODATKOV</w:t>
      </w:r>
    </w:p>
    <w:p w14:paraId="4FAB8F67" w14:textId="77777777" w:rsidR="00A4286E" w:rsidRPr="000B7C63" w:rsidRDefault="00A4286E" w:rsidP="00A4286E">
      <w:pPr>
        <w:jc w:val="center"/>
        <w:rPr>
          <w:rFonts w:ascii="Merriweather" w:hAnsi="Merriweather"/>
          <w:b/>
        </w:rPr>
      </w:pPr>
      <w:r w:rsidRPr="000B7C63">
        <w:rPr>
          <w:rFonts w:ascii="Merriweather" w:hAnsi="Merriweather"/>
          <w:b/>
        </w:rPr>
        <w:t>(oseba pooblaščena za zastopanje/odločanje/nadzor)</w:t>
      </w:r>
    </w:p>
    <w:p w14:paraId="03A931B2" w14:textId="77777777" w:rsidR="00A4286E" w:rsidRPr="000B7C63" w:rsidRDefault="00A4286E" w:rsidP="00A4286E">
      <w:pPr>
        <w:jc w:val="both"/>
        <w:rPr>
          <w:rFonts w:ascii="Merriweather" w:hAnsi="Merriweather"/>
        </w:rPr>
      </w:pPr>
    </w:p>
    <w:p w14:paraId="0CE433E3" w14:textId="77777777" w:rsidR="00A4286E" w:rsidRPr="000B7C63" w:rsidRDefault="00A4286E" w:rsidP="00A4286E">
      <w:pPr>
        <w:jc w:val="both"/>
        <w:rPr>
          <w:rFonts w:ascii="Merriweather" w:hAnsi="Merriweather"/>
        </w:rPr>
      </w:pPr>
    </w:p>
    <w:p w14:paraId="29A7441D" w14:textId="77777777" w:rsidR="00A4286E" w:rsidRPr="000B7C63" w:rsidRDefault="00A4286E" w:rsidP="00A4286E">
      <w:pPr>
        <w:jc w:val="both"/>
        <w:rPr>
          <w:rFonts w:ascii="Merriweather" w:hAnsi="Merriweather"/>
        </w:rPr>
      </w:pPr>
      <w:r w:rsidRPr="000B7C63">
        <w:rPr>
          <w:rFonts w:ascii="Merriweather" w:hAnsi="Merriweather"/>
        </w:rPr>
        <w:t>Spodaj podpisani:</w:t>
      </w:r>
    </w:p>
    <w:p w14:paraId="10ECCC4D" w14:textId="77777777" w:rsidR="00A4286E" w:rsidRPr="000B7C63" w:rsidRDefault="00A4286E" w:rsidP="00A4286E">
      <w:pPr>
        <w:jc w:val="both"/>
        <w:rPr>
          <w:rFonts w:ascii="Merriweather" w:hAnsi="Merriweathe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8"/>
        <w:gridCol w:w="4309"/>
      </w:tblGrid>
      <w:tr w:rsidR="00A4286E" w:rsidRPr="000B7C63" w14:paraId="3BC83EAA" w14:textId="77777777" w:rsidTr="00EA1B0D">
        <w:trPr>
          <w:trHeight w:val="530"/>
        </w:trPr>
        <w:tc>
          <w:tcPr>
            <w:tcW w:w="2729" w:type="pct"/>
            <w:vAlign w:val="center"/>
          </w:tcPr>
          <w:p w14:paraId="67666F8D" w14:textId="77777777" w:rsidR="00A4286E" w:rsidRPr="000B7C63" w:rsidRDefault="00A4286E" w:rsidP="00EA1B0D">
            <w:pPr>
              <w:rPr>
                <w:rFonts w:ascii="Merriweather" w:eastAsia="Calibri" w:hAnsi="Merriweather"/>
              </w:rPr>
            </w:pPr>
            <w:r w:rsidRPr="000B7C63">
              <w:rPr>
                <w:rFonts w:ascii="Merriweather" w:eastAsia="Calibri" w:hAnsi="Merriweather"/>
              </w:rPr>
              <w:t>IME IN PRIIMEK</w:t>
            </w:r>
          </w:p>
        </w:tc>
        <w:tc>
          <w:tcPr>
            <w:tcW w:w="2271" w:type="pct"/>
            <w:vAlign w:val="center"/>
          </w:tcPr>
          <w:p w14:paraId="5FD25C4C" w14:textId="77777777" w:rsidR="00A4286E" w:rsidRPr="000B7C63" w:rsidRDefault="00A4286E" w:rsidP="00EA1B0D">
            <w:pPr>
              <w:jc w:val="both"/>
              <w:rPr>
                <w:rFonts w:ascii="Merriweather" w:hAnsi="Merriweather"/>
                <w:i/>
              </w:rPr>
            </w:pPr>
          </w:p>
          <w:p w14:paraId="242BB4EA" w14:textId="77777777" w:rsidR="00A4286E" w:rsidRPr="000B7C63" w:rsidRDefault="00A4286E" w:rsidP="00EA1B0D">
            <w:pPr>
              <w:jc w:val="both"/>
              <w:rPr>
                <w:rFonts w:ascii="Merriweather" w:hAnsi="Merriweather"/>
                <w:i/>
              </w:rPr>
            </w:pPr>
          </w:p>
        </w:tc>
      </w:tr>
      <w:tr w:rsidR="00A4286E" w:rsidRPr="000B7C63" w14:paraId="0E804529" w14:textId="77777777" w:rsidTr="00EA1B0D">
        <w:trPr>
          <w:trHeight w:val="530"/>
        </w:trPr>
        <w:tc>
          <w:tcPr>
            <w:tcW w:w="2729" w:type="pct"/>
            <w:vAlign w:val="center"/>
          </w:tcPr>
          <w:p w14:paraId="0C18C871" w14:textId="77777777" w:rsidR="00A4286E" w:rsidRPr="000B7C63" w:rsidRDefault="00A4286E" w:rsidP="00EA1B0D">
            <w:pPr>
              <w:rPr>
                <w:rFonts w:ascii="Merriweather" w:eastAsia="Calibri" w:hAnsi="Merriweather"/>
              </w:rPr>
            </w:pPr>
            <w:r w:rsidRPr="000B7C63">
              <w:rPr>
                <w:rFonts w:ascii="Merriweather" w:eastAsia="Calibri" w:hAnsi="Merriweather"/>
              </w:rPr>
              <w:t>EMŠO</w:t>
            </w:r>
          </w:p>
        </w:tc>
        <w:tc>
          <w:tcPr>
            <w:tcW w:w="2271" w:type="pct"/>
            <w:vAlign w:val="center"/>
          </w:tcPr>
          <w:p w14:paraId="2DCE51DF" w14:textId="77777777" w:rsidR="00A4286E" w:rsidRPr="000B7C63" w:rsidRDefault="00A4286E" w:rsidP="00EA1B0D">
            <w:pPr>
              <w:jc w:val="both"/>
              <w:rPr>
                <w:rFonts w:ascii="Merriweather" w:hAnsi="Merriweather"/>
                <w:i/>
              </w:rPr>
            </w:pPr>
          </w:p>
          <w:p w14:paraId="5F27A20A" w14:textId="77777777" w:rsidR="00A4286E" w:rsidRPr="000B7C63" w:rsidRDefault="00A4286E" w:rsidP="00EA1B0D">
            <w:pPr>
              <w:jc w:val="both"/>
              <w:rPr>
                <w:rFonts w:ascii="Merriweather" w:hAnsi="Merriweather"/>
                <w:i/>
              </w:rPr>
            </w:pPr>
          </w:p>
        </w:tc>
      </w:tr>
      <w:tr w:rsidR="00A4286E" w:rsidRPr="000B7C63" w14:paraId="69F9B4D0" w14:textId="77777777" w:rsidTr="00EA1B0D">
        <w:trPr>
          <w:trHeight w:val="530"/>
        </w:trPr>
        <w:tc>
          <w:tcPr>
            <w:tcW w:w="2729" w:type="pct"/>
            <w:vAlign w:val="center"/>
          </w:tcPr>
          <w:p w14:paraId="69E9DC1B" w14:textId="77777777" w:rsidR="00A4286E" w:rsidRPr="000B7C63" w:rsidRDefault="00A4286E" w:rsidP="00EA1B0D">
            <w:pPr>
              <w:rPr>
                <w:rFonts w:ascii="Merriweather" w:eastAsia="Calibri" w:hAnsi="Merriweather"/>
              </w:rPr>
            </w:pPr>
            <w:r w:rsidRPr="000B7C63">
              <w:rPr>
                <w:rFonts w:ascii="Merriweather" w:eastAsia="Calibri" w:hAnsi="Merriweather"/>
              </w:rPr>
              <w:t>DATUM ROJSTVA (za fizično osebo, ki ni vpisana v centralnem registru prebivalstva)</w:t>
            </w:r>
          </w:p>
        </w:tc>
        <w:tc>
          <w:tcPr>
            <w:tcW w:w="2271" w:type="pct"/>
            <w:vAlign w:val="center"/>
          </w:tcPr>
          <w:p w14:paraId="4BADEA13" w14:textId="77777777" w:rsidR="00A4286E" w:rsidRPr="000B7C63" w:rsidRDefault="00A4286E" w:rsidP="00EA1B0D">
            <w:pPr>
              <w:jc w:val="both"/>
              <w:rPr>
                <w:rFonts w:ascii="Merriweather" w:hAnsi="Merriweather"/>
                <w:i/>
              </w:rPr>
            </w:pPr>
          </w:p>
        </w:tc>
      </w:tr>
      <w:tr w:rsidR="00A4286E" w:rsidRPr="000B7C63" w14:paraId="61288383" w14:textId="77777777" w:rsidTr="00EA1B0D">
        <w:trPr>
          <w:trHeight w:val="530"/>
        </w:trPr>
        <w:tc>
          <w:tcPr>
            <w:tcW w:w="2729" w:type="pct"/>
            <w:vAlign w:val="center"/>
          </w:tcPr>
          <w:p w14:paraId="2B9A8E91" w14:textId="77777777" w:rsidR="00A4286E" w:rsidRPr="000B7C63" w:rsidRDefault="00A4286E" w:rsidP="00EA1B0D">
            <w:pPr>
              <w:rPr>
                <w:rFonts w:ascii="Merriweather" w:eastAsia="Calibri" w:hAnsi="Merriweather"/>
              </w:rPr>
            </w:pPr>
            <w:r w:rsidRPr="000B7C63">
              <w:rPr>
                <w:rFonts w:ascii="Merriweather" w:eastAsia="Calibri" w:hAnsi="Merriweather"/>
              </w:rPr>
              <w:t>NASLOV STALNEGA / ZAČASNEGA BIVALIŠČA</w:t>
            </w:r>
          </w:p>
        </w:tc>
        <w:tc>
          <w:tcPr>
            <w:tcW w:w="2271" w:type="pct"/>
            <w:vAlign w:val="center"/>
          </w:tcPr>
          <w:p w14:paraId="635C25F1" w14:textId="77777777" w:rsidR="00A4286E" w:rsidRPr="000B7C63" w:rsidRDefault="00A4286E" w:rsidP="00EA1B0D">
            <w:pPr>
              <w:jc w:val="both"/>
              <w:rPr>
                <w:rFonts w:ascii="Merriweather" w:hAnsi="Merriweather"/>
                <w:i/>
              </w:rPr>
            </w:pPr>
          </w:p>
        </w:tc>
      </w:tr>
      <w:tr w:rsidR="00A4286E" w:rsidRPr="000B7C63" w14:paraId="32424FEB" w14:textId="77777777" w:rsidTr="00EA1B0D">
        <w:trPr>
          <w:trHeight w:val="530"/>
        </w:trPr>
        <w:tc>
          <w:tcPr>
            <w:tcW w:w="2729" w:type="pct"/>
            <w:vAlign w:val="center"/>
          </w:tcPr>
          <w:p w14:paraId="6A4A272F" w14:textId="77777777" w:rsidR="00A4286E" w:rsidRPr="000B7C63" w:rsidRDefault="00A4286E" w:rsidP="00EA1B0D">
            <w:pPr>
              <w:rPr>
                <w:rFonts w:ascii="Merriweather" w:eastAsia="Calibri" w:hAnsi="Merriweather"/>
              </w:rPr>
            </w:pPr>
            <w:r w:rsidRPr="000B7C63">
              <w:rPr>
                <w:rFonts w:ascii="Merriweather" w:eastAsia="Calibri" w:hAnsi="Merriweather"/>
              </w:rPr>
              <w:t>DRŽAVLJANSTVO</w:t>
            </w:r>
          </w:p>
        </w:tc>
        <w:tc>
          <w:tcPr>
            <w:tcW w:w="2271" w:type="pct"/>
            <w:vAlign w:val="center"/>
          </w:tcPr>
          <w:p w14:paraId="39CE13CF" w14:textId="77777777" w:rsidR="00A4286E" w:rsidRPr="000B7C63" w:rsidRDefault="00A4286E" w:rsidP="00EA1B0D">
            <w:pPr>
              <w:jc w:val="both"/>
              <w:rPr>
                <w:rFonts w:ascii="Merriweather" w:hAnsi="Merriweather"/>
                <w:i/>
              </w:rPr>
            </w:pPr>
          </w:p>
          <w:p w14:paraId="31DACEF5" w14:textId="77777777" w:rsidR="00A4286E" w:rsidRPr="000B7C63" w:rsidRDefault="00A4286E" w:rsidP="00EA1B0D">
            <w:pPr>
              <w:jc w:val="both"/>
              <w:rPr>
                <w:rFonts w:ascii="Merriweather" w:hAnsi="Merriweather"/>
                <w:i/>
              </w:rPr>
            </w:pPr>
          </w:p>
        </w:tc>
      </w:tr>
    </w:tbl>
    <w:p w14:paraId="3500A5B7" w14:textId="77777777" w:rsidR="00A4286E" w:rsidRPr="000B7C63" w:rsidRDefault="00A4286E" w:rsidP="00A4286E">
      <w:pPr>
        <w:jc w:val="both"/>
        <w:rPr>
          <w:rFonts w:ascii="Merriweather" w:hAnsi="Merriweather"/>
        </w:rPr>
      </w:pPr>
    </w:p>
    <w:p w14:paraId="74E231EC" w14:textId="062E775D" w:rsidR="00A4286E" w:rsidRPr="000B7C63" w:rsidRDefault="00A4286E" w:rsidP="00A4286E">
      <w:pPr>
        <w:autoSpaceDE w:val="0"/>
        <w:autoSpaceDN w:val="0"/>
        <w:adjustRightInd w:val="0"/>
        <w:jc w:val="both"/>
        <w:rPr>
          <w:rFonts w:ascii="Merriweather" w:hAnsi="Merriweather"/>
        </w:rPr>
      </w:pPr>
      <w:r w:rsidRPr="000B7C63">
        <w:rPr>
          <w:rFonts w:ascii="Merriweather" w:hAnsi="Merriweather"/>
        </w:rPr>
        <w:t>izjavljam, da nisem bil pravnomočno obsojen zaradi kaznivih dejanj določenih v prvem odstavku 75. člena ZJN-3 ter prvem odstavku 57. člena Direktive 2014/24/EU Evropskega parlamenta in Sveta z dne 26. februarja 2014 o javnem naročanju in razveljavitvi Direktive 2040/18/ES ter pooblaščam naročnika Elektro Ljubljana d.d., Slovenska cesta 56, 1000 Ljubljana, da za potrebe preverjanja izpolnjevanja pogojev iz 75. člena ZJN-3 v postopku oddaje javnega naročila št.</w:t>
      </w:r>
      <w:r w:rsidRPr="000B7C63">
        <w:rPr>
          <w:rFonts w:ascii="Merriweather" w:hAnsi="Merriweather"/>
          <w:b/>
        </w:rPr>
        <w:t xml:space="preserve"> </w:t>
      </w:r>
      <w:r w:rsidR="001C761E" w:rsidRPr="000B7C63">
        <w:rPr>
          <w:rFonts w:ascii="Merriweather" w:hAnsi="Merriweather"/>
          <w:b/>
          <w:bCs/>
          <w:iCs/>
        </w:rPr>
        <w:t>JN2026/031</w:t>
      </w:r>
      <w:r w:rsidR="00F05CB5" w:rsidRPr="000B7C63">
        <w:rPr>
          <w:rFonts w:ascii="Merriweather" w:hAnsi="Merriweather"/>
          <w:b/>
          <w:iCs/>
        </w:rPr>
        <w:t>:»</w:t>
      </w:r>
      <w:r w:rsidR="001C761E" w:rsidRPr="000B7C63">
        <w:rPr>
          <w:rFonts w:ascii="Merriweather" w:hAnsi="Merriweather"/>
          <w:b/>
          <w:iCs/>
        </w:rPr>
        <w:t>POC - Kreiranje DIIP iz PISELJ v MAS in Avtomatsko kreiranje vzdolžnih profilov v PISELJ</w:t>
      </w:r>
      <w:r w:rsidR="00F05CB5" w:rsidRPr="000B7C63">
        <w:rPr>
          <w:rFonts w:ascii="Merriweather" w:hAnsi="Merriweather"/>
          <w:b/>
          <w:iCs/>
        </w:rPr>
        <w:t>«</w:t>
      </w:r>
      <w:r w:rsidRPr="000B7C63">
        <w:rPr>
          <w:rFonts w:ascii="Merriweather" w:hAnsi="Merriweather"/>
        </w:rPr>
        <w:t xml:space="preserve"> v kazenski evidenci, ki jo vodi Ministrstvo za pravosodje ali drug organ, pridobi moje osebne podatke o kaznovanosti (potrdilo iz kazenske evidence).</w:t>
      </w:r>
    </w:p>
    <w:p w14:paraId="24A21FC6" w14:textId="77777777" w:rsidR="00A4286E" w:rsidRPr="000B7C63" w:rsidRDefault="00A4286E" w:rsidP="00A42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Merriweather" w:hAnsi="Merriweather"/>
        </w:rPr>
      </w:pPr>
    </w:p>
    <w:p w14:paraId="7AA9BE47" w14:textId="77777777" w:rsidR="00A4286E" w:rsidRPr="000B7C63" w:rsidRDefault="00A4286E" w:rsidP="00A4286E">
      <w:pPr>
        <w:rPr>
          <w:rFonts w:ascii="Merriweather" w:hAnsi="Merriweather"/>
        </w:rPr>
      </w:pPr>
    </w:p>
    <w:p w14:paraId="5CF59158" w14:textId="77777777" w:rsidR="00A4286E" w:rsidRPr="000B7C63" w:rsidRDefault="00A4286E" w:rsidP="00A4286E">
      <w:pPr>
        <w:rPr>
          <w:rFonts w:ascii="Merriweather" w:hAnsi="Merriweather"/>
        </w:rPr>
      </w:pPr>
    </w:p>
    <w:p w14:paraId="446F86A7" w14:textId="77777777" w:rsidR="00A4286E" w:rsidRPr="000B7C63" w:rsidRDefault="00A4286E" w:rsidP="00A4286E">
      <w:pPr>
        <w:rPr>
          <w:rFonts w:ascii="Merriweather" w:hAnsi="Merriweather"/>
        </w:rPr>
      </w:pPr>
    </w:p>
    <w:p w14:paraId="058D88E4" w14:textId="77777777" w:rsidR="00A4286E" w:rsidRPr="000B7C63" w:rsidRDefault="00A4286E" w:rsidP="00A4286E">
      <w:pPr>
        <w:rPr>
          <w:rFonts w:ascii="Merriweather" w:hAnsi="Merriweather"/>
        </w:rPr>
      </w:pPr>
      <w:r w:rsidRPr="000B7C63">
        <w:rPr>
          <w:rFonts w:ascii="Merriweather" w:hAnsi="Merriweather"/>
        </w:rPr>
        <w:t>___________, dne __________</w:t>
      </w:r>
    </w:p>
    <w:p w14:paraId="21C94C9A" w14:textId="77777777" w:rsidR="00A4286E" w:rsidRPr="000B7C63" w:rsidRDefault="00A4286E" w:rsidP="00A4286E">
      <w:pPr>
        <w:rPr>
          <w:rFonts w:ascii="Merriweather" w:hAnsi="Merriweather"/>
        </w:rPr>
      </w:pPr>
    </w:p>
    <w:p w14:paraId="428C6525" w14:textId="77777777" w:rsidR="00A4286E" w:rsidRPr="000B7C63" w:rsidRDefault="00A4286E" w:rsidP="00A4286E">
      <w:pPr>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Podpis pooblastitelja:</w:t>
      </w:r>
    </w:p>
    <w:p w14:paraId="1F1114EF" w14:textId="77777777" w:rsidR="00A4286E" w:rsidRPr="000B7C63" w:rsidRDefault="00A4286E" w:rsidP="00A4286E">
      <w:pPr>
        <w:jc w:val="both"/>
        <w:rPr>
          <w:rFonts w:ascii="Merriweather" w:hAnsi="Merriweather"/>
        </w:rPr>
      </w:pPr>
    </w:p>
    <w:p w14:paraId="6D5CDC27" w14:textId="77777777" w:rsidR="00A4286E" w:rsidRPr="000B7C63" w:rsidRDefault="00A4286E" w:rsidP="00A4286E">
      <w:pPr>
        <w:jc w:val="both"/>
        <w:rPr>
          <w:sz w:val="24"/>
          <w:szCs w:val="24"/>
        </w:rPr>
      </w:pPr>
    </w:p>
    <w:p w14:paraId="1E76C160" w14:textId="77777777" w:rsidR="00A4286E" w:rsidRPr="000B7C63" w:rsidRDefault="00A4286E" w:rsidP="00A4286E">
      <w:pPr>
        <w:jc w:val="both"/>
        <w:rPr>
          <w:rFonts w:ascii="Merriweather" w:hAnsi="Merriweather"/>
          <w:b/>
          <w:sz w:val="18"/>
          <w:szCs w:val="22"/>
        </w:rPr>
      </w:pPr>
    </w:p>
    <w:p w14:paraId="4CE5476E" w14:textId="77777777" w:rsidR="00A4286E" w:rsidRPr="000B7C63" w:rsidRDefault="00A4286E" w:rsidP="00A4286E">
      <w:pPr>
        <w:jc w:val="both"/>
        <w:rPr>
          <w:rFonts w:ascii="Merriweather" w:hAnsi="Merriweather"/>
          <w:b/>
          <w:sz w:val="18"/>
          <w:szCs w:val="22"/>
        </w:rPr>
      </w:pPr>
    </w:p>
    <w:p w14:paraId="12F232B6" w14:textId="77777777" w:rsidR="00A4286E" w:rsidRPr="000B7C63" w:rsidRDefault="00A4286E" w:rsidP="00A4286E">
      <w:pPr>
        <w:jc w:val="both"/>
        <w:rPr>
          <w:rFonts w:ascii="Merriweather" w:hAnsi="Merriweather"/>
          <w:b/>
          <w:sz w:val="18"/>
          <w:szCs w:val="22"/>
        </w:rPr>
      </w:pPr>
      <w:r w:rsidRPr="000B7C63">
        <w:rPr>
          <w:rFonts w:ascii="Merriweather" w:hAnsi="Merriweather"/>
          <w:b/>
          <w:sz w:val="18"/>
          <w:szCs w:val="22"/>
        </w:rPr>
        <w:t>Opomba:</w:t>
      </w:r>
    </w:p>
    <w:p w14:paraId="70902B3C" w14:textId="77777777" w:rsidR="00A4286E" w:rsidRPr="000B7C63" w:rsidRDefault="00A4286E" w:rsidP="00A4286E">
      <w:pPr>
        <w:jc w:val="both"/>
        <w:rPr>
          <w:rFonts w:ascii="Merriweather" w:hAnsi="Merriweather"/>
          <w:sz w:val="18"/>
          <w:szCs w:val="22"/>
        </w:rPr>
      </w:pPr>
      <w:r w:rsidRPr="000B7C63">
        <w:rPr>
          <w:rFonts w:ascii="Merriweather" w:hAnsi="Merriweather"/>
          <w:sz w:val="18"/>
          <w:szCs w:val="22"/>
        </w:rPr>
        <w:t xml:space="preserve">Obrazec je potrebno priložiti za vsakega člana upravnega, vodstvenega ali nadzornega organa ali druge osebe, ki ima pooblastila za zastopanje (vključno s prokuristi) ali odločanje ali nadzor v ponudniku/skupnemu ponudniku/gospodarskemu subjektu, katerega zmogljivosti bo ponudnik uporabil. </w:t>
      </w:r>
    </w:p>
    <w:p w14:paraId="65D782B3" w14:textId="77777777" w:rsidR="00A4286E" w:rsidRPr="000B7C63" w:rsidRDefault="00A4286E" w:rsidP="00A4286E">
      <w:pPr>
        <w:jc w:val="both"/>
        <w:rPr>
          <w:rFonts w:ascii="Merriweather" w:hAnsi="Merriweather"/>
          <w:sz w:val="18"/>
          <w:szCs w:val="22"/>
        </w:rPr>
      </w:pPr>
    </w:p>
    <w:p w14:paraId="17BDE811" w14:textId="77777777" w:rsidR="00A4286E" w:rsidRPr="000B7C63" w:rsidRDefault="00A4286E" w:rsidP="00A4286E">
      <w:pPr>
        <w:jc w:val="both"/>
        <w:rPr>
          <w:rFonts w:ascii="Merriweather" w:hAnsi="Merriweather"/>
          <w:sz w:val="18"/>
          <w:szCs w:val="22"/>
        </w:rPr>
      </w:pPr>
      <w:r w:rsidRPr="000B7C63">
        <w:rPr>
          <w:rFonts w:ascii="Merriweather" w:hAnsi="Merriweather"/>
          <w:sz w:val="18"/>
          <w:szCs w:val="22"/>
        </w:rPr>
        <w:t>Obrazec se po potrebi fotokopira ali natisne več izvodih.</w:t>
      </w:r>
    </w:p>
    <w:p w14:paraId="6B7CA240" w14:textId="77777777" w:rsidR="00A4286E" w:rsidRPr="000B7C63" w:rsidRDefault="00A4286E" w:rsidP="00A4286E">
      <w:pPr>
        <w:jc w:val="both"/>
        <w:rPr>
          <w:rFonts w:ascii="Merriweather" w:hAnsi="Merriweather"/>
          <w:sz w:val="18"/>
          <w:szCs w:val="22"/>
        </w:rPr>
      </w:pPr>
    </w:p>
    <w:p w14:paraId="2769556E" w14:textId="77777777" w:rsidR="00A4286E" w:rsidRPr="000B7C63" w:rsidRDefault="00A4286E" w:rsidP="00A4286E">
      <w:pPr>
        <w:jc w:val="both"/>
        <w:rPr>
          <w:rFonts w:ascii="Merriweather" w:hAnsi="Merriweather"/>
          <w:sz w:val="18"/>
          <w:szCs w:val="22"/>
        </w:rPr>
      </w:pPr>
      <w:r w:rsidRPr="000B7C63">
        <w:rPr>
          <w:rFonts w:ascii="Merriweather" w:hAnsi="Merriweather"/>
          <w:sz w:val="18"/>
          <w:szCs w:val="22"/>
        </w:rPr>
        <w:t>V primeru potreb se podpisnik zaveže, da bo na poziv naročnika svoj podpis na tej izjavi overil/-a pri notarju ali Upravni enoti in izvod izročil/-a naročniku (na svoje stroške).</w:t>
      </w:r>
    </w:p>
    <w:p w14:paraId="0EFF3142" w14:textId="77777777" w:rsidR="00A4286E" w:rsidRPr="000B7C63" w:rsidRDefault="00A4286E" w:rsidP="00A4286E">
      <w:pPr>
        <w:jc w:val="both"/>
        <w:rPr>
          <w:rFonts w:ascii="Merriweather" w:hAnsi="Merriweather"/>
          <w:sz w:val="18"/>
          <w:szCs w:val="22"/>
        </w:rPr>
      </w:pPr>
    </w:p>
    <w:p w14:paraId="6F1171B6" w14:textId="77777777" w:rsidR="00A4286E" w:rsidRPr="000B7C63" w:rsidRDefault="00A4286E" w:rsidP="00A4286E">
      <w:pPr>
        <w:jc w:val="both"/>
        <w:rPr>
          <w:rFonts w:ascii="Merriweather" w:hAnsi="Merriweather"/>
          <w:sz w:val="18"/>
          <w:szCs w:val="22"/>
        </w:rPr>
      </w:pPr>
      <w:r w:rsidRPr="000B7C63">
        <w:rPr>
          <w:rFonts w:ascii="Merriweather" w:hAnsi="Merriweather"/>
          <w:sz w:val="18"/>
          <w:szCs w:val="22"/>
        </w:rPr>
        <w:t>Če oseba nima stalnega bivališča v Republiki Sloveniji, bo morala na poziv naročnika predložiti dokazilo o nekaznovanosti.</w:t>
      </w:r>
    </w:p>
    <w:p w14:paraId="0B4450ED" w14:textId="77777777" w:rsidR="00A4286E" w:rsidRPr="000B7C63" w:rsidRDefault="00A4286E" w:rsidP="00A4286E">
      <w:pPr>
        <w:jc w:val="both"/>
        <w:rPr>
          <w:rFonts w:ascii="Merriweather" w:hAnsi="Merriweather"/>
          <w:sz w:val="18"/>
          <w:szCs w:val="22"/>
        </w:rPr>
      </w:pPr>
    </w:p>
    <w:p w14:paraId="246AAA3A" w14:textId="77777777" w:rsidR="00597BD3" w:rsidRPr="000B7C63" w:rsidRDefault="00597BD3" w:rsidP="00A4286E">
      <w:pPr>
        <w:jc w:val="both"/>
        <w:rPr>
          <w:rFonts w:ascii="Merriweather" w:hAnsi="Merriweather"/>
          <w:sz w:val="18"/>
          <w:szCs w:val="22"/>
        </w:rPr>
      </w:pPr>
    </w:p>
    <w:p w14:paraId="4A15E457" w14:textId="77777777" w:rsidR="00B22A75" w:rsidRPr="000B7C63" w:rsidRDefault="00B22A75" w:rsidP="00A4286E">
      <w:pPr>
        <w:jc w:val="both"/>
        <w:rPr>
          <w:rFonts w:ascii="Merriweather" w:hAnsi="Merriweather"/>
        </w:rPr>
      </w:pPr>
    </w:p>
    <w:p w14:paraId="56E146AC" w14:textId="063F6BC4" w:rsidR="00A4286E" w:rsidRPr="000B7C63" w:rsidRDefault="00A4286E" w:rsidP="00A4286E">
      <w:pPr>
        <w:jc w:val="both"/>
        <w:rPr>
          <w:rFonts w:ascii="Merriweather" w:hAnsi="Merriweather"/>
        </w:rPr>
      </w:pP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Priloga št. 6</w:t>
      </w:r>
    </w:p>
    <w:p w14:paraId="78ED4F9A" w14:textId="77777777" w:rsidR="00A4286E" w:rsidRPr="000B7C63" w:rsidRDefault="00A4286E" w:rsidP="00A4286E">
      <w:pPr>
        <w:jc w:val="both"/>
        <w:rPr>
          <w:rFonts w:ascii="Merriweather" w:hAnsi="Merriweather"/>
        </w:rPr>
      </w:pPr>
      <w:r w:rsidRPr="000B7C63">
        <w:rPr>
          <w:rFonts w:ascii="Merriweather" w:hAnsi="Merriweather"/>
          <w:b/>
        </w:rPr>
        <w:t>ELEKTRO LJUBLJANA d.d.</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p>
    <w:p w14:paraId="4313B70A" w14:textId="77777777" w:rsidR="00A4286E" w:rsidRPr="000B7C63" w:rsidRDefault="00A4286E" w:rsidP="00A4286E">
      <w:pPr>
        <w:jc w:val="both"/>
        <w:rPr>
          <w:rFonts w:ascii="Merriweather" w:hAnsi="Merriweather"/>
        </w:rPr>
      </w:pPr>
      <w:r w:rsidRPr="000B7C63">
        <w:rPr>
          <w:rFonts w:ascii="Merriweather" w:hAnsi="Merriweather"/>
        </w:rPr>
        <w:t>Slovenska cesta 56</w:t>
      </w:r>
    </w:p>
    <w:p w14:paraId="6661CA48" w14:textId="77777777" w:rsidR="00A4286E" w:rsidRPr="000B7C63" w:rsidRDefault="00A4286E" w:rsidP="00A4286E">
      <w:pPr>
        <w:jc w:val="both"/>
        <w:rPr>
          <w:rFonts w:ascii="Merriweather" w:hAnsi="Merriweather"/>
        </w:rPr>
      </w:pPr>
      <w:r w:rsidRPr="000B7C63">
        <w:rPr>
          <w:rFonts w:ascii="Merriweather" w:hAnsi="Merriweather"/>
        </w:rPr>
        <w:t>1000 Ljubljana</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p>
    <w:p w14:paraId="509A0937" w14:textId="77777777" w:rsidR="00A4286E" w:rsidRPr="000B7C63" w:rsidRDefault="00A4286E" w:rsidP="00A4286E">
      <w:pPr>
        <w:jc w:val="center"/>
        <w:rPr>
          <w:rFonts w:ascii="Merriweather" w:hAnsi="Merriweather"/>
          <w:b/>
          <w:kern w:val="28"/>
        </w:rPr>
      </w:pPr>
      <w:r w:rsidRPr="000B7C63">
        <w:rPr>
          <w:rFonts w:ascii="Merriweather" w:hAnsi="Merriweather"/>
          <w:b/>
          <w:kern w:val="28"/>
        </w:rPr>
        <w:t xml:space="preserve">IZJAVA O UDELEŽBI PRAVNIH IN FIZIČNIH OSEB </w:t>
      </w:r>
    </w:p>
    <w:p w14:paraId="406073BF" w14:textId="77777777" w:rsidR="00A4286E" w:rsidRPr="000B7C63" w:rsidRDefault="00A4286E" w:rsidP="00A4286E">
      <w:pPr>
        <w:jc w:val="center"/>
        <w:rPr>
          <w:rFonts w:ascii="Merriweather" w:hAnsi="Merriweather"/>
          <w:b/>
          <w:kern w:val="28"/>
        </w:rPr>
      </w:pPr>
      <w:r w:rsidRPr="000B7C63">
        <w:rPr>
          <w:rFonts w:ascii="Merriweather" w:hAnsi="Merriweather"/>
          <w:b/>
          <w:kern w:val="28"/>
        </w:rPr>
        <w:t>V LASTNIŠTVU PONUDNIKA</w:t>
      </w:r>
    </w:p>
    <w:p w14:paraId="4F454E63" w14:textId="77777777" w:rsidR="00A4286E" w:rsidRPr="000B7C63" w:rsidRDefault="00A4286E" w:rsidP="00A4286E">
      <w:pPr>
        <w:jc w:val="center"/>
        <w:rPr>
          <w:rFonts w:ascii="Merriweather" w:hAnsi="Merriweather"/>
          <w:b/>
          <w:kern w:val="28"/>
        </w:rPr>
      </w:pPr>
    </w:p>
    <w:p w14:paraId="30DD0A4D" w14:textId="57DF726F" w:rsidR="00A4286E" w:rsidRPr="000B7C63" w:rsidRDefault="001C761E" w:rsidP="00A4286E">
      <w:pPr>
        <w:jc w:val="center"/>
        <w:rPr>
          <w:rFonts w:ascii="Merriweather" w:hAnsi="Merriweather"/>
          <w:b/>
          <w:kern w:val="28"/>
        </w:rPr>
      </w:pPr>
      <w:r w:rsidRPr="000B7C63">
        <w:rPr>
          <w:rFonts w:ascii="Merriweather" w:hAnsi="Merriweather"/>
          <w:b/>
          <w:bCs/>
          <w:iCs/>
        </w:rPr>
        <w:t>JN2026/031</w:t>
      </w:r>
      <w:r w:rsidR="00F05CB5" w:rsidRPr="000B7C63">
        <w:rPr>
          <w:rFonts w:ascii="Merriweather" w:hAnsi="Merriweather"/>
          <w:b/>
          <w:iCs/>
        </w:rPr>
        <w:t>:»</w:t>
      </w:r>
      <w:r w:rsidRPr="000B7C63">
        <w:rPr>
          <w:rFonts w:ascii="Merriweather" w:hAnsi="Merriweather"/>
          <w:b/>
          <w:iCs/>
        </w:rPr>
        <w:t>POC - Kreiranje DIIP iz PISELJ v MAS in Avtomatsko kreiranje vzdolžnih profilov v PISELJ</w:t>
      </w:r>
      <w:r w:rsidR="00A7705A" w:rsidRPr="000B7C63">
        <w:rPr>
          <w:rFonts w:ascii="Merriweather" w:hAnsi="Merriweather"/>
          <w:b/>
        </w:rPr>
        <w:t>«</w:t>
      </w:r>
    </w:p>
    <w:p w14:paraId="2AE0F9C0" w14:textId="77777777" w:rsidR="00A4286E" w:rsidRPr="000B7C63" w:rsidRDefault="00A4286E" w:rsidP="00A4286E">
      <w:pPr>
        <w:rPr>
          <w:rFonts w:ascii="Merriweather" w:hAnsi="Merriweather"/>
          <w:kern w:val="28"/>
          <w:sz w:val="16"/>
          <w:szCs w:val="16"/>
        </w:rPr>
      </w:pPr>
    </w:p>
    <w:p w14:paraId="13DA030F" w14:textId="77777777" w:rsidR="00A4286E" w:rsidRPr="000B7C63" w:rsidRDefault="00A4286E" w:rsidP="00A4286E">
      <w:pPr>
        <w:jc w:val="both"/>
        <w:rPr>
          <w:rFonts w:ascii="Merriweather" w:hAnsi="Merriweather"/>
        </w:rPr>
      </w:pPr>
      <w:r w:rsidRPr="000B7C63">
        <w:rPr>
          <w:rFonts w:ascii="Merriweather" w:hAnsi="Merriweather"/>
        </w:rPr>
        <w:t>Naročnik je dolžan zaradi transparentnosti posla in preprečitve korupcijskih tveganj v skladu s šestim odstavkom 14. člena Zakona o integriteti in preprečevanju korupcije (Ur. l. RS, št. 69/2011-UPB2) pridobiti izjavo oz. podatke o udeležbi pravnih in fizičnih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2DB414CA" w14:textId="77777777" w:rsidR="00A4286E" w:rsidRPr="000B7C63" w:rsidRDefault="00A4286E" w:rsidP="00A4286E">
      <w:pPr>
        <w:jc w:val="both"/>
        <w:rPr>
          <w:rFonts w:ascii="Merriweather" w:hAnsi="Merriweather"/>
          <w:sz w:val="16"/>
          <w:szCs w:val="16"/>
        </w:rPr>
      </w:pPr>
    </w:p>
    <w:p w14:paraId="708E6804" w14:textId="77777777" w:rsidR="00A4286E" w:rsidRPr="000B7C63" w:rsidRDefault="00A4286E" w:rsidP="00A4286E">
      <w:pPr>
        <w:jc w:val="both"/>
        <w:rPr>
          <w:rFonts w:ascii="Merriweather" w:hAnsi="Merriweather"/>
          <w:u w:val="single"/>
        </w:rPr>
      </w:pPr>
      <w:r w:rsidRPr="000B7C63">
        <w:rPr>
          <w:rFonts w:ascii="Merriweather" w:hAnsi="Merriweather"/>
          <w:u w:val="single"/>
        </w:rPr>
        <w:t>Podatki o ponudniku:</w:t>
      </w:r>
    </w:p>
    <w:p w14:paraId="22394B1B" w14:textId="77777777" w:rsidR="00A4286E" w:rsidRPr="000B7C63" w:rsidRDefault="00A4286E" w:rsidP="00A4286E">
      <w:pPr>
        <w:jc w:val="both"/>
        <w:rPr>
          <w:rFonts w:ascii="Merriweather" w:hAnsi="Merriweather"/>
          <w:sz w:val="16"/>
          <w:szCs w:val="1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5917"/>
      </w:tblGrid>
      <w:tr w:rsidR="00A4286E" w:rsidRPr="000B7C63" w14:paraId="2EE1EAA2" w14:textId="77777777" w:rsidTr="00EA1B0D">
        <w:trPr>
          <w:trHeight w:val="397"/>
        </w:trPr>
        <w:tc>
          <w:tcPr>
            <w:tcW w:w="3486" w:type="dxa"/>
            <w:shd w:val="clear" w:color="auto" w:fill="F2F2F2"/>
            <w:vAlign w:val="center"/>
          </w:tcPr>
          <w:p w14:paraId="0B0302C9" w14:textId="77777777" w:rsidR="00A4286E" w:rsidRPr="000B7C63" w:rsidRDefault="00A4286E" w:rsidP="00EA1B0D">
            <w:pPr>
              <w:jc w:val="both"/>
              <w:rPr>
                <w:rFonts w:ascii="Merriweather" w:hAnsi="Merriweather"/>
                <w:b/>
              </w:rPr>
            </w:pPr>
            <w:r w:rsidRPr="000B7C63">
              <w:rPr>
                <w:rFonts w:ascii="Merriweather" w:hAnsi="Merriweather"/>
                <w:b/>
              </w:rPr>
              <w:t>Firma oziroma ime ponudnika</w:t>
            </w:r>
          </w:p>
        </w:tc>
        <w:tc>
          <w:tcPr>
            <w:tcW w:w="5976" w:type="dxa"/>
            <w:vAlign w:val="center"/>
          </w:tcPr>
          <w:p w14:paraId="0D8E806F" w14:textId="77777777" w:rsidR="00A4286E" w:rsidRPr="000B7C63" w:rsidRDefault="00A4286E" w:rsidP="00EA1B0D">
            <w:pPr>
              <w:jc w:val="both"/>
              <w:rPr>
                <w:rFonts w:ascii="Merriweather" w:hAnsi="Merriweather"/>
              </w:rPr>
            </w:pPr>
          </w:p>
        </w:tc>
      </w:tr>
      <w:tr w:rsidR="00A4286E" w:rsidRPr="000B7C63" w14:paraId="1874A8FA" w14:textId="77777777" w:rsidTr="00EA1B0D">
        <w:trPr>
          <w:trHeight w:val="397"/>
        </w:trPr>
        <w:tc>
          <w:tcPr>
            <w:tcW w:w="3486" w:type="dxa"/>
            <w:shd w:val="clear" w:color="auto" w:fill="F2F2F2"/>
            <w:vAlign w:val="center"/>
          </w:tcPr>
          <w:p w14:paraId="2BF30732" w14:textId="77777777" w:rsidR="00A4286E" w:rsidRPr="000B7C63" w:rsidRDefault="00A4286E" w:rsidP="00EA1B0D">
            <w:pPr>
              <w:jc w:val="both"/>
              <w:rPr>
                <w:rFonts w:ascii="Merriweather" w:hAnsi="Merriweather"/>
                <w:b/>
              </w:rPr>
            </w:pPr>
            <w:r w:rsidRPr="000B7C63">
              <w:rPr>
                <w:rFonts w:ascii="Merriweather" w:hAnsi="Merriweather"/>
                <w:b/>
              </w:rPr>
              <w:t>Sedež ponudnika</w:t>
            </w:r>
          </w:p>
        </w:tc>
        <w:tc>
          <w:tcPr>
            <w:tcW w:w="5976" w:type="dxa"/>
            <w:vAlign w:val="center"/>
          </w:tcPr>
          <w:p w14:paraId="2567C170" w14:textId="77777777" w:rsidR="00A4286E" w:rsidRPr="000B7C63" w:rsidRDefault="00A4286E" w:rsidP="00EA1B0D">
            <w:pPr>
              <w:jc w:val="both"/>
              <w:rPr>
                <w:rFonts w:ascii="Merriweather" w:hAnsi="Merriweather"/>
              </w:rPr>
            </w:pPr>
          </w:p>
        </w:tc>
      </w:tr>
      <w:tr w:rsidR="00A4286E" w:rsidRPr="000B7C63" w14:paraId="55A12434" w14:textId="77777777" w:rsidTr="00EA1B0D">
        <w:trPr>
          <w:trHeight w:val="397"/>
        </w:trPr>
        <w:tc>
          <w:tcPr>
            <w:tcW w:w="3486" w:type="dxa"/>
            <w:shd w:val="clear" w:color="auto" w:fill="F2F2F2"/>
            <w:vAlign w:val="center"/>
          </w:tcPr>
          <w:p w14:paraId="4E8336A4" w14:textId="77777777" w:rsidR="00A4286E" w:rsidRPr="000B7C63" w:rsidRDefault="00A4286E" w:rsidP="00EA1B0D">
            <w:pPr>
              <w:jc w:val="both"/>
              <w:rPr>
                <w:rFonts w:ascii="Merriweather" w:hAnsi="Merriweather"/>
                <w:b/>
              </w:rPr>
            </w:pPr>
            <w:r w:rsidRPr="000B7C63">
              <w:rPr>
                <w:rFonts w:ascii="Merriweather" w:hAnsi="Merriweather"/>
                <w:b/>
              </w:rPr>
              <w:t>Matična številka</w:t>
            </w:r>
            <w:r w:rsidRPr="000B7C63">
              <w:rPr>
                <w:rFonts w:ascii="Merriweather" w:hAnsi="Merriweather"/>
                <w:b/>
                <w:vertAlign w:val="superscript"/>
              </w:rPr>
              <w:t>1</w:t>
            </w:r>
          </w:p>
        </w:tc>
        <w:tc>
          <w:tcPr>
            <w:tcW w:w="5976" w:type="dxa"/>
            <w:vAlign w:val="center"/>
          </w:tcPr>
          <w:p w14:paraId="1AD417C8" w14:textId="77777777" w:rsidR="00A4286E" w:rsidRPr="000B7C63" w:rsidRDefault="00A4286E" w:rsidP="00EA1B0D">
            <w:pPr>
              <w:jc w:val="both"/>
              <w:rPr>
                <w:rFonts w:ascii="Merriweather" w:hAnsi="Merriweather"/>
              </w:rPr>
            </w:pPr>
          </w:p>
        </w:tc>
      </w:tr>
      <w:tr w:rsidR="00A4286E" w:rsidRPr="000B7C63" w14:paraId="48947DF0" w14:textId="77777777" w:rsidTr="00EA1B0D">
        <w:trPr>
          <w:trHeight w:val="397"/>
        </w:trPr>
        <w:tc>
          <w:tcPr>
            <w:tcW w:w="3486" w:type="dxa"/>
            <w:shd w:val="clear" w:color="auto" w:fill="F2F2F2"/>
            <w:vAlign w:val="center"/>
          </w:tcPr>
          <w:p w14:paraId="21F6C2D9" w14:textId="77777777" w:rsidR="00A4286E" w:rsidRPr="000B7C63" w:rsidRDefault="00A4286E" w:rsidP="00EA1B0D">
            <w:pPr>
              <w:jc w:val="both"/>
              <w:rPr>
                <w:rFonts w:ascii="Merriweather" w:hAnsi="Merriweather"/>
                <w:b/>
              </w:rPr>
            </w:pPr>
            <w:r w:rsidRPr="000B7C63">
              <w:rPr>
                <w:rFonts w:ascii="Merriweather" w:hAnsi="Merriweather"/>
                <w:b/>
              </w:rPr>
              <w:t>Ponudnik je nosilec tihe družbe</w:t>
            </w:r>
          </w:p>
        </w:tc>
        <w:tc>
          <w:tcPr>
            <w:tcW w:w="5976" w:type="dxa"/>
            <w:vAlign w:val="center"/>
          </w:tcPr>
          <w:p w14:paraId="129DBE26" w14:textId="77777777" w:rsidR="00A4286E" w:rsidRPr="000B7C63" w:rsidRDefault="00A4286E" w:rsidP="00EA1B0D">
            <w:pPr>
              <w:jc w:val="both"/>
              <w:rPr>
                <w:rFonts w:ascii="Merriweather" w:hAnsi="Merriweather"/>
              </w:rPr>
            </w:pPr>
            <w:r w:rsidRPr="000B7C63">
              <w:rPr>
                <w:rFonts w:ascii="Merriweather" w:hAnsi="Merriweather"/>
              </w:rPr>
              <w:t>DA / NE</w:t>
            </w:r>
          </w:p>
        </w:tc>
      </w:tr>
    </w:tbl>
    <w:p w14:paraId="03B03AA1" w14:textId="77777777" w:rsidR="00A4286E" w:rsidRPr="000B7C63" w:rsidRDefault="00A4286E" w:rsidP="00A4286E">
      <w:pPr>
        <w:jc w:val="both"/>
        <w:rPr>
          <w:rFonts w:ascii="Merriweather" w:hAnsi="Merriweather"/>
        </w:rPr>
      </w:pPr>
    </w:p>
    <w:p w14:paraId="1AC5EF2F" w14:textId="77777777" w:rsidR="00A4286E" w:rsidRPr="000B7C63" w:rsidRDefault="00A4286E" w:rsidP="00A4286E">
      <w:pPr>
        <w:jc w:val="both"/>
        <w:rPr>
          <w:rFonts w:ascii="Merriweather" w:hAnsi="Merriweather"/>
          <w:u w:val="single"/>
        </w:rPr>
      </w:pPr>
      <w:r w:rsidRPr="000B7C63">
        <w:rPr>
          <w:rFonts w:ascii="Merriweather" w:hAnsi="Merriweather"/>
          <w:u w:val="single"/>
        </w:rPr>
        <w:t>Spodaj podpisani zakoniti zastopnik ponudnika izjavljam, da so pri lastništvu zgoraj navedenega ponudnika udeležene:</w:t>
      </w:r>
    </w:p>
    <w:p w14:paraId="3675967F" w14:textId="77777777" w:rsidR="00A4286E" w:rsidRPr="000B7C63" w:rsidRDefault="00A4286E" w:rsidP="00A4286E">
      <w:pPr>
        <w:jc w:val="both"/>
        <w:rPr>
          <w:rFonts w:ascii="Merriweather" w:hAnsi="Merriweather"/>
          <w:u w:val="single"/>
        </w:rPr>
      </w:pPr>
    </w:p>
    <w:p w14:paraId="581B575C" w14:textId="77777777" w:rsidR="00A4286E" w:rsidRPr="000B7C63" w:rsidRDefault="00A4286E" w:rsidP="004F3940">
      <w:pPr>
        <w:pStyle w:val="Odstavekseznama"/>
        <w:numPr>
          <w:ilvl w:val="0"/>
          <w:numId w:val="37"/>
        </w:numPr>
        <w:contextualSpacing/>
        <w:jc w:val="both"/>
        <w:rPr>
          <w:rFonts w:ascii="Merriweather" w:hAnsi="Merriweather"/>
          <w:i/>
          <w:u w:val="single"/>
        </w:rPr>
      </w:pPr>
      <w:r w:rsidRPr="000B7C63">
        <w:rPr>
          <w:rFonts w:ascii="Merriweather" w:hAnsi="Merriweather"/>
          <w:u w:val="single"/>
        </w:rPr>
        <w:t xml:space="preserve">naslednje pravne osebe vključno s tihimi družbeniki: </w:t>
      </w:r>
    </w:p>
    <w:p w14:paraId="2BF33A5E" w14:textId="77777777" w:rsidR="00A4286E" w:rsidRPr="000B7C63" w:rsidRDefault="00A4286E" w:rsidP="00A4286E">
      <w:pPr>
        <w:rPr>
          <w:rFonts w:ascii="Merriweather" w:hAnsi="Merriweather"/>
          <w:u w:val="single"/>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089"/>
        <w:gridCol w:w="1701"/>
        <w:gridCol w:w="1955"/>
        <w:gridCol w:w="1185"/>
        <w:gridCol w:w="1219"/>
      </w:tblGrid>
      <w:tr w:rsidR="00A4286E" w:rsidRPr="000B7C63" w14:paraId="226BD5E7" w14:textId="77777777" w:rsidTr="00EA1B0D">
        <w:tc>
          <w:tcPr>
            <w:tcW w:w="421" w:type="dxa"/>
            <w:shd w:val="clear" w:color="auto" w:fill="F2F2F2"/>
            <w:vAlign w:val="center"/>
          </w:tcPr>
          <w:p w14:paraId="2D12E8BD" w14:textId="77777777" w:rsidR="00A4286E" w:rsidRPr="000B7C63" w:rsidRDefault="00A4286E" w:rsidP="00EA1B0D">
            <w:pPr>
              <w:jc w:val="both"/>
              <w:rPr>
                <w:rFonts w:ascii="Merriweather" w:hAnsi="Merriweather"/>
                <w:b/>
                <w:sz w:val="18"/>
              </w:rPr>
            </w:pPr>
          </w:p>
        </w:tc>
        <w:tc>
          <w:tcPr>
            <w:tcW w:w="3089" w:type="dxa"/>
            <w:shd w:val="clear" w:color="auto" w:fill="F2F2F2"/>
            <w:vAlign w:val="center"/>
          </w:tcPr>
          <w:p w14:paraId="4977642A" w14:textId="77777777" w:rsidR="00A4286E" w:rsidRPr="000B7C63" w:rsidRDefault="00A4286E" w:rsidP="00EA1B0D">
            <w:pPr>
              <w:jc w:val="center"/>
              <w:rPr>
                <w:rFonts w:ascii="Merriweather" w:hAnsi="Merriweather"/>
                <w:b/>
                <w:sz w:val="18"/>
              </w:rPr>
            </w:pPr>
            <w:r w:rsidRPr="000B7C63">
              <w:rPr>
                <w:rFonts w:ascii="Merriweather" w:hAnsi="Merriweather"/>
                <w:b/>
                <w:sz w:val="18"/>
              </w:rPr>
              <w:t>Firma/naziv pravne osebe</w:t>
            </w:r>
          </w:p>
        </w:tc>
        <w:tc>
          <w:tcPr>
            <w:tcW w:w="1701" w:type="dxa"/>
            <w:shd w:val="clear" w:color="auto" w:fill="F2F2F2"/>
            <w:vAlign w:val="center"/>
          </w:tcPr>
          <w:p w14:paraId="044A805E" w14:textId="77777777" w:rsidR="00A4286E" w:rsidRPr="000B7C63" w:rsidRDefault="00A4286E" w:rsidP="00EA1B0D">
            <w:pPr>
              <w:jc w:val="center"/>
              <w:rPr>
                <w:rFonts w:ascii="Merriweather" w:hAnsi="Merriweather"/>
                <w:b/>
                <w:sz w:val="18"/>
              </w:rPr>
            </w:pPr>
            <w:r w:rsidRPr="000B7C63">
              <w:rPr>
                <w:rFonts w:ascii="Merriweather" w:hAnsi="Merriweather"/>
                <w:b/>
                <w:sz w:val="18"/>
              </w:rPr>
              <w:t>Sedež</w:t>
            </w:r>
          </w:p>
        </w:tc>
        <w:tc>
          <w:tcPr>
            <w:tcW w:w="1955" w:type="dxa"/>
            <w:shd w:val="clear" w:color="auto" w:fill="F2F2F2"/>
            <w:vAlign w:val="center"/>
          </w:tcPr>
          <w:p w14:paraId="392B5936" w14:textId="77777777" w:rsidR="00A4286E" w:rsidRPr="000B7C63" w:rsidRDefault="00A4286E" w:rsidP="00EA1B0D">
            <w:pPr>
              <w:jc w:val="center"/>
              <w:rPr>
                <w:rFonts w:ascii="Merriweather" w:hAnsi="Merriweather"/>
                <w:b/>
                <w:sz w:val="18"/>
              </w:rPr>
            </w:pPr>
            <w:r w:rsidRPr="000B7C63">
              <w:rPr>
                <w:rFonts w:ascii="Merriweather" w:hAnsi="Merriweather"/>
                <w:b/>
                <w:sz w:val="18"/>
              </w:rPr>
              <w:t>Matična številka</w:t>
            </w:r>
            <w:r w:rsidRPr="000B7C63">
              <w:rPr>
                <w:rStyle w:val="Sprotnaopomba-sklic"/>
                <w:rFonts w:ascii="Merriweather" w:hAnsi="Merriweather"/>
                <w:b/>
                <w:sz w:val="18"/>
              </w:rPr>
              <w:footnoteReference w:id="1"/>
            </w:r>
          </w:p>
        </w:tc>
        <w:tc>
          <w:tcPr>
            <w:tcW w:w="1185" w:type="dxa"/>
            <w:shd w:val="clear" w:color="auto" w:fill="F2F2F2"/>
            <w:vAlign w:val="center"/>
          </w:tcPr>
          <w:p w14:paraId="4F0A35E5" w14:textId="77777777" w:rsidR="00A4286E" w:rsidRPr="000B7C63" w:rsidRDefault="00A4286E" w:rsidP="00EA1B0D">
            <w:pPr>
              <w:jc w:val="center"/>
              <w:rPr>
                <w:rFonts w:ascii="Merriweather" w:hAnsi="Merriweather"/>
                <w:b/>
                <w:sz w:val="18"/>
              </w:rPr>
            </w:pPr>
            <w:r w:rsidRPr="000B7C63">
              <w:rPr>
                <w:rFonts w:ascii="Merriweather" w:hAnsi="Merriweather"/>
                <w:b/>
                <w:sz w:val="18"/>
              </w:rPr>
              <w:t>Delež lastništva (%)</w:t>
            </w:r>
          </w:p>
        </w:tc>
        <w:tc>
          <w:tcPr>
            <w:tcW w:w="1219" w:type="dxa"/>
            <w:shd w:val="clear" w:color="auto" w:fill="F2F2F2"/>
            <w:vAlign w:val="center"/>
          </w:tcPr>
          <w:p w14:paraId="55C284C1" w14:textId="77777777" w:rsidR="00A4286E" w:rsidRPr="000B7C63" w:rsidRDefault="00A4286E" w:rsidP="00EA1B0D">
            <w:pPr>
              <w:jc w:val="center"/>
              <w:rPr>
                <w:rFonts w:ascii="Merriweather" w:hAnsi="Merriweather"/>
                <w:b/>
                <w:sz w:val="18"/>
              </w:rPr>
            </w:pPr>
            <w:r w:rsidRPr="000B7C63">
              <w:rPr>
                <w:rFonts w:ascii="Merriweather" w:hAnsi="Merriweather"/>
                <w:b/>
                <w:sz w:val="18"/>
              </w:rPr>
              <w:t>Tihi družbenik</w:t>
            </w:r>
          </w:p>
        </w:tc>
      </w:tr>
      <w:tr w:rsidR="00A4286E" w:rsidRPr="000B7C63" w14:paraId="56FFAEBD" w14:textId="77777777" w:rsidTr="00EA1B0D">
        <w:trPr>
          <w:trHeight w:val="397"/>
        </w:trPr>
        <w:tc>
          <w:tcPr>
            <w:tcW w:w="421" w:type="dxa"/>
          </w:tcPr>
          <w:p w14:paraId="1DF9C714" w14:textId="77777777" w:rsidR="00A4286E" w:rsidRPr="000B7C63" w:rsidRDefault="00A4286E" w:rsidP="00EA1B0D">
            <w:pPr>
              <w:jc w:val="both"/>
              <w:rPr>
                <w:rFonts w:ascii="Merriweather" w:hAnsi="Merriweather"/>
              </w:rPr>
            </w:pPr>
            <w:r w:rsidRPr="000B7C63">
              <w:rPr>
                <w:rFonts w:ascii="Merriweather" w:hAnsi="Merriweather"/>
              </w:rPr>
              <w:t>1.</w:t>
            </w:r>
          </w:p>
        </w:tc>
        <w:tc>
          <w:tcPr>
            <w:tcW w:w="3089" w:type="dxa"/>
          </w:tcPr>
          <w:p w14:paraId="1256FAAC" w14:textId="77777777" w:rsidR="00A4286E" w:rsidRPr="000B7C63" w:rsidRDefault="00A4286E" w:rsidP="00EA1B0D">
            <w:pPr>
              <w:jc w:val="center"/>
              <w:rPr>
                <w:rFonts w:ascii="Merriweather" w:hAnsi="Merriweather"/>
              </w:rPr>
            </w:pPr>
          </w:p>
        </w:tc>
        <w:tc>
          <w:tcPr>
            <w:tcW w:w="1701" w:type="dxa"/>
          </w:tcPr>
          <w:p w14:paraId="2DDB5900" w14:textId="77777777" w:rsidR="00A4286E" w:rsidRPr="000B7C63" w:rsidRDefault="00A4286E" w:rsidP="00EA1B0D">
            <w:pPr>
              <w:jc w:val="center"/>
              <w:rPr>
                <w:rFonts w:ascii="Merriweather" w:hAnsi="Merriweather"/>
              </w:rPr>
            </w:pPr>
          </w:p>
        </w:tc>
        <w:tc>
          <w:tcPr>
            <w:tcW w:w="1955" w:type="dxa"/>
          </w:tcPr>
          <w:p w14:paraId="52F21789" w14:textId="77777777" w:rsidR="00A4286E" w:rsidRPr="000B7C63" w:rsidRDefault="00A4286E" w:rsidP="00EA1B0D">
            <w:pPr>
              <w:jc w:val="center"/>
              <w:rPr>
                <w:rFonts w:ascii="Merriweather" w:hAnsi="Merriweather"/>
              </w:rPr>
            </w:pPr>
          </w:p>
        </w:tc>
        <w:tc>
          <w:tcPr>
            <w:tcW w:w="1185" w:type="dxa"/>
          </w:tcPr>
          <w:p w14:paraId="2C7DC800" w14:textId="77777777" w:rsidR="00A4286E" w:rsidRPr="000B7C63" w:rsidRDefault="00A4286E" w:rsidP="00EA1B0D">
            <w:pPr>
              <w:jc w:val="center"/>
              <w:rPr>
                <w:rFonts w:ascii="Merriweather" w:hAnsi="Merriweather"/>
              </w:rPr>
            </w:pPr>
          </w:p>
        </w:tc>
        <w:tc>
          <w:tcPr>
            <w:tcW w:w="1219" w:type="dxa"/>
            <w:vAlign w:val="center"/>
          </w:tcPr>
          <w:p w14:paraId="706E6AAF"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24168578" w14:textId="77777777" w:rsidTr="00EA1B0D">
        <w:trPr>
          <w:trHeight w:val="397"/>
        </w:trPr>
        <w:tc>
          <w:tcPr>
            <w:tcW w:w="421" w:type="dxa"/>
          </w:tcPr>
          <w:p w14:paraId="29DF698B" w14:textId="77777777" w:rsidR="00A4286E" w:rsidRPr="000B7C63" w:rsidRDefault="00A4286E" w:rsidP="00EA1B0D">
            <w:pPr>
              <w:jc w:val="both"/>
              <w:rPr>
                <w:rFonts w:ascii="Merriweather" w:hAnsi="Merriweather"/>
              </w:rPr>
            </w:pPr>
            <w:r w:rsidRPr="000B7C63">
              <w:rPr>
                <w:rFonts w:ascii="Merriweather" w:hAnsi="Merriweather"/>
              </w:rPr>
              <w:t>2.</w:t>
            </w:r>
          </w:p>
        </w:tc>
        <w:tc>
          <w:tcPr>
            <w:tcW w:w="3089" w:type="dxa"/>
          </w:tcPr>
          <w:p w14:paraId="7AE0CE03" w14:textId="77777777" w:rsidR="00A4286E" w:rsidRPr="000B7C63" w:rsidRDefault="00A4286E" w:rsidP="00EA1B0D">
            <w:pPr>
              <w:jc w:val="center"/>
              <w:rPr>
                <w:rFonts w:ascii="Merriweather" w:hAnsi="Merriweather"/>
              </w:rPr>
            </w:pPr>
          </w:p>
        </w:tc>
        <w:tc>
          <w:tcPr>
            <w:tcW w:w="1701" w:type="dxa"/>
          </w:tcPr>
          <w:p w14:paraId="1D4C4519" w14:textId="77777777" w:rsidR="00A4286E" w:rsidRPr="000B7C63" w:rsidRDefault="00A4286E" w:rsidP="00EA1B0D">
            <w:pPr>
              <w:jc w:val="center"/>
              <w:rPr>
                <w:rFonts w:ascii="Merriweather" w:hAnsi="Merriweather"/>
              </w:rPr>
            </w:pPr>
          </w:p>
        </w:tc>
        <w:tc>
          <w:tcPr>
            <w:tcW w:w="1955" w:type="dxa"/>
          </w:tcPr>
          <w:p w14:paraId="12039B3D" w14:textId="77777777" w:rsidR="00A4286E" w:rsidRPr="000B7C63" w:rsidRDefault="00A4286E" w:rsidP="00EA1B0D">
            <w:pPr>
              <w:jc w:val="center"/>
              <w:rPr>
                <w:rFonts w:ascii="Merriweather" w:hAnsi="Merriweather"/>
              </w:rPr>
            </w:pPr>
          </w:p>
        </w:tc>
        <w:tc>
          <w:tcPr>
            <w:tcW w:w="1185" w:type="dxa"/>
          </w:tcPr>
          <w:p w14:paraId="2F672DC1" w14:textId="77777777" w:rsidR="00A4286E" w:rsidRPr="000B7C63" w:rsidRDefault="00A4286E" w:rsidP="00EA1B0D">
            <w:pPr>
              <w:jc w:val="center"/>
              <w:rPr>
                <w:rFonts w:ascii="Merriweather" w:hAnsi="Merriweather"/>
              </w:rPr>
            </w:pPr>
          </w:p>
        </w:tc>
        <w:tc>
          <w:tcPr>
            <w:tcW w:w="1219" w:type="dxa"/>
            <w:vAlign w:val="center"/>
          </w:tcPr>
          <w:p w14:paraId="2453209A"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4F3EDB6E" w14:textId="77777777" w:rsidTr="00EA1B0D">
        <w:trPr>
          <w:trHeight w:val="397"/>
        </w:trPr>
        <w:tc>
          <w:tcPr>
            <w:tcW w:w="421" w:type="dxa"/>
          </w:tcPr>
          <w:p w14:paraId="0F0B180D" w14:textId="77777777" w:rsidR="00A4286E" w:rsidRPr="000B7C63" w:rsidRDefault="00A4286E" w:rsidP="00EA1B0D">
            <w:pPr>
              <w:jc w:val="both"/>
              <w:rPr>
                <w:rFonts w:ascii="Merriweather" w:hAnsi="Merriweather"/>
              </w:rPr>
            </w:pPr>
            <w:r w:rsidRPr="000B7C63">
              <w:rPr>
                <w:rFonts w:ascii="Merriweather" w:hAnsi="Merriweather"/>
              </w:rPr>
              <w:t>3.</w:t>
            </w:r>
          </w:p>
        </w:tc>
        <w:tc>
          <w:tcPr>
            <w:tcW w:w="3089" w:type="dxa"/>
          </w:tcPr>
          <w:p w14:paraId="37A65AD4" w14:textId="77777777" w:rsidR="00A4286E" w:rsidRPr="000B7C63" w:rsidRDefault="00A4286E" w:rsidP="00EA1B0D">
            <w:pPr>
              <w:jc w:val="center"/>
              <w:rPr>
                <w:rFonts w:ascii="Merriweather" w:hAnsi="Merriweather"/>
              </w:rPr>
            </w:pPr>
          </w:p>
        </w:tc>
        <w:tc>
          <w:tcPr>
            <w:tcW w:w="1701" w:type="dxa"/>
          </w:tcPr>
          <w:p w14:paraId="03F74206" w14:textId="77777777" w:rsidR="00A4286E" w:rsidRPr="000B7C63" w:rsidRDefault="00A4286E" w:rsidP="00EA1B0D">
            <w:pPr>
              <w:jc w:val="center"/>
              <w:rPr>
                <w:rFonts w:ascii="Merriweather" w:hAnsi="Merriweather"/>
              </w:rPr>
            </w:pPr>
          </w:p>
        </w:tc>
        <w:tc>
          <w:tcPr>
            <w:tcW w:w="1955" w:type="dxa"/>
          </w:tcPr>
          <w:p w14:paraId="3FAC8CD6" w14:textId="77777777" w:rsidR="00A4286E" w:rsidRPr="000B7C63" w:rsidRDefault="00A4286E" w:rsidP="00EA1B0D">
            <w:pPr>
              <w:jc w:val="center"/>
              <w:rPr>
                <w:rFonts w:ascii="Merriweather" w:hAnsi="Merriweather"/>
              </w:rPr>
            </w:pPr>
          </w:p>
        </w:tc>
        <w:tc>
          <w:tcPr>
            <w:tcW w:w="1185" w:type="dxa"/>
          </w:tcPr>
          <w:p w14:paraId="59A3D178" w14:textId="77777777" w:rsidR="00A4286E" w:rsidRPr="000B7C63" w:rsidRDefault="00A4286E" w:rsidP="00EA1B0D">
            <w:pPr>
              <w:jc w:val="center"/>
              <w:rPr>
                <w:rFonts w:ascii="Merriweather" w:hAnsi="Merriweather"/>
              </w:rPr>
            </w:pPr>
          </w:p>
        </w:tc>
        <w:tc>
          <w:tcPr>
            <w:tcW w:w="1219" w:type="dxa"/>
            <w:vAlign w:val="center"/>
          </w:tcPr>
          <w:p w14:paraId="7CA7DFBA"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1A286F57" w14:textId="77777777" w:rsidTr="00EA1B0D">
        <w:trPr>
          <w:trHeight w:val="397"/>
        </w:trPr>
        <w:tc>
          <w:tcPr>
            <w:tcW w:w="421" w:type="dxa"/>
          </w:tcPr>
          <w:p w14:paraId="3974E45A" w14:textId="77777777" w:rsidR="00A4286E" w:rsidRPr="000B7C63" w:rsidRDefault="00A4286E" w:rsidP="00EA1B0D">
            <w:pPr>
              <w:jc w:val="both"/>
              <w:rPr>
                <w:rFonts w:ascii="Merriweather" w:hAnsi="Merriweather"/>
              </w:rPr>
            </w:pPr>
            <w:r w:rsidRPr="000B7C63">
              <w:rPr>
                <w:rFonts w:ascii="Merriweather" w:hAnsi="Merriweather"/>
              </w:rPr>
              <w:t>4.</w:t>
            </w:r>
          </w:p>
        </w:tc>
        <w:tc>
          <w:tcPr>
            <w:tcW w:w="3089" w:type="dxa"/>
          </w:tcPr>
          <w:p w14:paraId="54691EEB" w14:textId="77777777" w:rsidR="00A4286E" w:rsidRPr="000B7C63" w:rsidRDefault="00A4286E" w:rsidP="00EA1B0D">
            <w:pPr>
              <w:jc w:val="center"/>
              <w:rPr>
                <w:rFonts w:ascii="Merriweather" w:hAnsi="Merriweather"/>
              </w:rPr>
            </w:pPr>
          </w:p>
        </w:tc>
        <w:tc>
          <w:tcPr>
            <w:tcW w:w="1701" w:type="dxa"/>
          </w:tcPr>
          <w:p w14:paraId="5FD40F7C" w14:textId="77777777" w:rsidR="00A4286E" w:rsidRPr="000B7C63" w:rsidRDefault="00A4286E" w:rsidP="00EA1B0D">
            <w:pPr>
              <w:jc w:val="center"/>
              <w:rPr>
                <w:rFonts w:ascii="Merriweather" w:hAnsi="Merriweather"/>
              </w:rPr>
            </w:pPr>
          </w:p>
        </w:tc>
        <w:tc>
          <w:tcPr>
            <w:tcW w:w="1955" w:type="dxa"/>
          </w:tcPr>
          <w:p w14:paraId="6562FA63" w14:textId="77777777" w:rsidR="00A4286E" w:rsidRPr="000B7C63" w:rsidRDefault="00A4286E" w:rsidP="00EA1B0D">
            <w:pPr>
              <w:jc w:val="center"/>
              <w:rPr>
                <w:rFonts w:ascii="Merriweather" w:hAnsi="Merriweather"/>
              </w:rPr>
            </w:pPr>
          </w:p>
        </w:tc>
        <w:tc>
          <w:tcPr>
            <w:tcW w:w="1185" w:type="dxa"/>
          </w:tcPr>
          <w:p w14:paraId="212C88D9" w14:textId="77777777" w:rsidR="00A4286E" w:rsidRPr="000B7C63" w:rsidRDefault="00A4286E" w:rsidP="00EA1B0D">
            <w:pPr>
              <w:jc w:val="center"/>
              <w:rPr>
                <w:rFonts w:ascii="Merriweather" w:hAnsi="Merriweather"/>
              </w:rPr>
            </w:pPr>
          </w:p>
        </w:tc>
        <w:tc>
          <w:tcPr>
            <w:tcW w:w="1219" w:type="dxa"/>
            <w:vAlign w:val="center"/>
          </w:tcPr>
          <w:p w14:paraId="448AC15A"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bl>
    <w:p w14:paraId="1C4427B0" w14:textId="77777777" w:rsidR="00A4286E" w:rsidRPr="000B7C63" w:rsidRDefault="00A4286E" w:rsidP="00A4286E">
      <w:pPr>
        <w:rPr>
          <w:rFonts w:ascii="Merriweather" w:hAnsi="Merriweather"/>
          <w:u w:val="single"/>
        </w:rPr>
      </w:pPr>
    </w:p>
    <w:p w14:paraId="7DB33E8F" w14:textId="77777777" w:rsidR="00A4286E" w:rsidRPr="000B7C63" w:rsidRDefault="00A4286E" w:rsidP="00A4286E">
      <w:pPr>
        <w:ind w:firstLine="708"/>
        <w:rPr>
          <w:rFonts w:ascii="Merriweather" w:hAnsi="Merriweather"/>
        </w:rPr>
      </w:pPr>
      <w:r w:rsidRPr="000B7C63">
        <w:rPr>
          <w:rFonts w:ascii="Merriweather" w:hAnsi="Merriweather"/>
        </w:rPr>
        <w:t>pri čemer so pravne osebe pod a) v lasti naslednjih fizičnih oseb:</w:t>
      </w:r>
    </w:p>
    <w:p w14:paraId="6073F9EB" w14:textId="77777777" w:rsidR="00A4286E" w:rsidRPr="000B7C63" w:rsidRDefault="00A4286E" w:rsidP="00A4286E">
      <w:pPr>
        <w:ind w:firstLine="708"/>
        <w:rPr>
          <w:rFonts w:ascii="Merriweather" w:hAnsi="Merriweathe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40"/>
        <w:gridCol w:w="3372"/>
        <w:gridCol w:w="1134"/>
        <w:gridCol w:w="1275"/>
      </w:tblGrid>
      <w:tr w:rsidR="00A4286E" w:rsidRPr="000B7C63" w14:paraId="720240D5" w14:textId="77777777" w:rsidTr="00EA1B0D">
        <w:tc>
          <w:tcPr>
            <w:tcW w:w="1413" w:type="dxa"/>
            <w:shd w:val="clear" w:color="auto" w:fill="F2F2F2"/>
            <w:vAlign w:val="center"/>
          </w:tcPr>
          <w:p w14:paraId="5C47A3E1" w14:textId="77777777" w:rsidR="00A4286E" w:rsidRPr="000B7C63" w:rsidRDefault="00A4286E" w:rsidP="00EA1B0D">
            <w:pPr>
              <w:jc w:val="center"/>
              <w:rPr>
                <w:rFonts w:ascii="Merriweather" w:hAnsi="Merriweather"/>
                <w:b/>
                <w:sz w:val="18"/>
              </w:rPr>
            </w:pPr>
            <w:r w:rsidRPr="000B7C63">
              <w:rPr>
                <w:rFonts w:ascii="Merriweather" w:hAnsi="Merriweather"/>
                <w:b/>
                <w:sz w:val="18"/>
              </w:rPr>
              <w:t>Firma/naziv</w:t>
            </w:r>
          </w:p>
          <w:p w14:paraId="4366E413" w14:textId="77777777" w:rsidR="00A4286E" w:rsidRPr="000B7C63" w:rsidRDefault="00A4286E" w:rsidP="00EA1B0D">
            <w:pPr>
              <w:jc w:val="center"/>
              <w:rPr>
                <w:rFonts w:ascii="Merriweather" w:hAnsi="Merriweather"/>
                <w:b/>
                <w:sz w:val="18"/>
              </w:rPr>
            </w:pPr>
            <w:r w:rsidRPr="000B7C63">
              <w:rPr>
                <w:rFonts w:ascii="Merriweather" w:hAnsi="Merriweather"/>
                <w:b/>
                <w:sz w:val="18"/>
              </w:rPr>
              <w:t>pravne osebe</w:t>
            </w:r>
          </w:p>
        </w:tc>
        <w:tc>
          <w:tcPr>
            <w:tcW w:w="2440" w:type="dxa"/>
            <w:shd w:val="clear" w:color="auto" w:fill="F2F2F2"/>
            <w:vAlign w:val="center"/>
          </w:tcPr>
          <w:p w14:paraId="5D4897F9" w14:textId="77777777" w:rsidR="00A4286E" w:rsidRPr="000B7C63" w:rsidRDefault="00A4286E" w:rsidP="00EA1B0D">
            <w:pPr>
              <w:jc w:val="center"/>
              <w:rPr>
                <w:rFonts w:ascii="Merriweather" w:hAnsi="Merriweather"/>
                <w:b/>
                <w:sz w:val="18"/>
              </w:rPr>
            </w:pPr>
            <w:r w:rsidRPr="000B7C63">
              <w:rPr>
                <w:rFonts w:ascii="Merriweather" w:hAnsi="Merriweather"/>
                <w:b/>
                <w:sz w:val="18"/>
              </w:rPr>
              <w:t>Ime in priimek</w:t>
            </w:r>
          </w:p>
        </w:tc>
        <w:tc>
          <w:tcPr>
            <w:tcW w:w="3372" w:type="dxa"/>
            <w:shd w:val="clear" w:color="auto" w:fill="F2F2F2"/>
            <w:vAlign w:val="center"/>
          </w:tcPr>
          <w:p w14:paraId="44FB1AF3" w14:textId="77777777" w:rsidR="00A4286E" w:rsidRPr="000B7C63" w:rsidRDefault="00A4286E" w:rsidP="00EA1B0D">
            <w:pPr>
              <w:jc w:val="center"/>
              <w:rPr>
                <w:rFonts w:ascii="Merriweather" w:hAnsi="Merriweather"/>
                <w:b/>
                <w:sz w:val="18"/>
              </w:rPr>
            </w:pPr>
            <w:r w:rsidRPr="000B7C63">
              <w:rPr>
                <w:rFonts w:ascii="Merriweather" w:hAnsi="Merriweather"/>
                <w:b/>
                <w:sz w:val="18"/>
              </w:rPr>
              <w:t>Naslov stalnega prebivališča</w:t>
            </w:r>
          </w:p>
        </w:tc>
        <w:tc>
          <w:tcPr>
            <w:tcW w:w="1134" w:type="dxa"/>
            <w:shd w:val="clear" w:color="auto" w:fill="F2F2F2"/>
            <w:vAlign w:val="center"/>
          </w:tcPr>
          <w:p w14:paraId="7045C0E7" w14:textId="77777777" w:rsidR="00A4286E" w:rsidRPr="000B7C63" w:rsidRDefault="00A4286E" w:rsidP="00EA1B0D">
            <w:pPr>
              <w:jc w:val="center"/>
              <w:rPr>
                <w:rFonts w:ascii="Merriweather" w:hAnsi="Merriweather"/>
                <w:b/>
                <w:sz w:val="18"/>
              </w:rPr>
            </w:pPr>
            <w:r w:rsidRPr="000B7C63">
              <w:rPr>
                <w:rFonts w:ascii="Merriweather" w:hAnsi="Merriweather"/>
                <w:b/>
                <w:sz w:val="18"/>
              </w:rPr>
              <w:t>Delež lastništva (%)</w:t>
            </w:r>
          </w:p>
        </w:tc>
        <w:tc>
          <w:tcPr>
            <w:tcW w:w="1275" w:type="dxa"/>
            <w:shd w:val="clear" w:color="auto" w:fill="F2F2F2"/>
            <w:vAlign w:val="center"/>
          </w:tcPr>
          <w:p w14:paraId="3F065BF3" w14:textId="77777777" w:rsidR="00A4286E" w:rsidRPr="000B7C63" w:rsidRDefault="00A4286E" w:rsidP="00EA1B0D">
            <w:pPr>
              <w:jc w:val="center"/>
              <w:rPr>
                <w:rFonts w:ascii="Merriweather" w:hAnsi="Merriweather"/>
                <w:b/>
                <w:sz w:val="18"/>
              </w:rPr>
            </w:pPr>
            <w:r w:rsidRPr="000B7C63">
              <w:rPr>
                <w:rFonts w:ascii="Merriweather" w:hAnsi="Merriweather"/>
                <w:b/>
                <w:sz w:val="18"/>
              </w:rPr>
              <w:t>Tihi družbenik</w:t>
            </w:r>
          </w:p>
        </w:tc>
      </w:tr>
      <w:tr w:rsidR="00A4286E" w:rsidRPr="000B7C63" w14:paraId="05A60F3B" w14:textId="77777777" w:rsidTr="00EA1B0D">
        <w:trPr>
          <w:trHeight w:val="397"/>
        </w:trPr>
        <w:tc>
          <w:tcPr>
            <w:tcW w:w="1413" w:type="dxa"/>
          </w:tcPr>
          <w:p w14:paraId="5B7E1720" w14:textId="77777777" w:rsidR="00A4286E" w:rsidRPr="000B7C63" w:rsidRDefault="00A4286E" w:rsidP="00EA1B0D">
            <w:pPr>
              <w:jc w:val="center"/>
              <w:rPr>
                <w:rFonts w:ascii="Merriweather" w:hAnsi="Merriweather"/>
                <w:sz w:val="18"/>
              </w:rPr>
            </w:pPr>
          </w:p>
        </w:tc>
        <w:tc>
          <w:tcPr>
            <w:tcW w:w="2440" w:type="dxa"/>
          </w:tcPr>
          <w:p w14:paraId="0F4A0843" w14:textId="77777777" w:rsidR="00A4286E" w:rsidRPr="000B7C63" w:rsidRDefault="00A4286E" w:rsidP="00EA1B0D">
            <w:pPr>
              <w:jc w:val="center"/>
              <w:rPr>
                <w:rFonts w:ascii="Merriweather" w:hAnsi="Merriweather"/>
                <w:sz w:val="18"/>
              </w:rPr>
            </w:pPr>
          </w:p>
        </w:tc>
        <w:tc>
          <w:tcPr>
            <w:tcW w:w="3372" w:type="dxa"/>
          </w:tcPr>
          <w:p w14:paraId="262B9974" w14:textId="77777777" w:rsidR="00A4286E" w:rsidRPr="000B7C63" w:rsidRDefault="00A4286E" w:rsidP="00EA1B0D">
            <w:pPr>
              <w:jc w:val="center"/>
              <w:rPr>
                <w:rFonts w:ascii="Merriweather" w:hAnsi="Merriweather"/>
                <w:sz w:val="18"/>
              </w:rPr>
            </w:pPr>
          </w:p>
        </w:tc>
        <w:tc>
          <w:tcPr>
            <w:tcW w:w="1134" w:type="dxa"/>
          </w:tcPr>
          <w:p w14:paraId="71AAC9EF" w14:textId="77777777" w:rsidR="00A4286E" w:rsidRPr="000B7C63" w:rsidRDefault="00A4286E" w:rsidP="00EA1B0D">
            <w:pPr>
              <w:jc w:val="center"/>
              <w:rPr>
                <w:rFonts w:ascii="Merriweather" w:hAnsi="Merriweather"/>
                <w:sz w:val="18"/>
              </w:rPr>
            </w:pPr>
          </w:p>
        </w:tc>
        <w:tc>
          <w:tcPr>
            <w:tcW w:w="1275" w:type="dxa"/>
            <w:vAlign w:val="center"/>
          </w:tcPr>
          <w:p w14:paraId="4011CB03"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24F29970" w14:textId="77777777" w:rsidTr="00EA1B0D">
        <w:trPr>
          <w:trHeight w:val="397"/>
        </w:trPr>
        <w:tc>
          <w:tcPr>
            <w:tcW w:w="1413" w:type="dxa"/>
          </w:tcPr>
          <w:p w14:paraId="4EA2F571" w14:textId="77777777" w:rsidR="00A4286E" w:rsidRPr="000B7C63" w:rsidRDefault="00A4286E" w:rsidP="00EA1B0D">
            <w:pPr>
              <w:jc w:val="center"/>
              <w:rPr>
                <w:rFonts w:ascii="Merriweather" w:hAnsi="Merriweather"/>
                <w:sz w:val="18"/>
              </w:rPr>
            </w:pPr>
          </w:p>
        </w:tc>
        <w:tc>
          <w:tcPr>
            <w:tcW w:w="2440" w:type="dxa"/>
          </w:tcPr>
          <w:p w14:paraId="5CAED3EE" w14:textId="77777777" w:rsidR="00A4286E" w:rsidRPr="000B7C63" w:rsidRDefault="00A4286E" w:rsidP="00EA1B0D">
            <w:pPr>
              <w:jc w:val="center"/>
              <w:rPr>
                <w:rFonts w:ascii="Merriweather" w:hAnsi="Merriweather"/>
                <w:sz w:val="18"/>
              </w:rPr>
            </w:pPr>
          </w:p>
        </w:tc>
        <w:tc>
          <w:tcPr>
            <w:tcW w:w="3372" w:type="dxa"/>
          </w:tcPr>
          <w:p w14:paraId="3A05302C" w14:textId="77777777" w:rsidR="00A4286E" w:rsidRPr="000B7C63" w:rsidRDefault="00A4286E" w:rsidP="00EA1B0D">
            <w:pPr>
              <w:jc w:val="center"/>
              <w:rPr>
                <w:rFonts w:ascii="Merriweather" w:hAnsi="Merriweather"/>
                <w:sz w:val="18"/>
              </w:rPr>
            </w:pPr>
          </w:p>
        </w:tc>
        <w:tc>
          <w:tcPr>
            <w:tcW w:w="1134" w:type="dxa"/>
          </w:tcPr>
          <w:p w14:paraId="7415D23C" w14:textId="77777777" w:rsidR="00A4286E" w:rsidRPr="000B7C63" w:rsidRDefault="00A4286E" w:rsidP="00EA1B0D">
            <w:pPr>
              <w:jc w:val="center"/>
              <w:rPr>
                <w:rFonts w:ascii="Merriweather" w:hAnsi="Merriweather"/>
                <w:sz w:val="18"/>
              </w:rPr>
            </w:pPr>
          </w:p>
        </w:tc>
        <w:tc>
          <w:tcPr>
            <w:tcW w:w="1275" w:type="dxa"/>
            <w:vAlign w:val="center"/>
          </w:tcPr>
          <w:p w14:paraId="042F483A"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20619C7C" w14:textId="77777777" w:rsidTr="00EA1B0D">
        <w:trPr>
          <w:trHeight w:val="397"/>
        </w:trPr>
        <w:tc>
          <w:tcPr>
            <w:tcW w:w="1413" w:type="dxa"/>
          </w:tcPr>
          <w:p w14:paraId="09F5124A" w14:textId="77777777" w:rsidR="00A4286E" w:rsidRPr="000B7C63" w:rsidRDefault="00A4286E" w:rsidP="00EA1B0D">
            <w:pPr>
              <w:jc w:val="center"/>
              <w:rPr>
                <w:rFonts w:ascii="Merriweather" w:hAnsi="Merriweather"/>
                <w:sz w:val="18"/>
              </w:rPr>
            </w:pPr>
          </w:p>
        </w:tc>
        <w:tc>
          <w:tcPr>
            <w:tcW w:w="2440" w:type="dxa"/>
          </w:tcPr>
          <w:p w14:paraId="19CB67FE" w14:textId="77777777" w:rsidR="00A4286E" w:rsidRPr="000B7C63" w:rsidRDefault="00A4286E" w:rsidP="00EA1B0D">
            <w:pPr>
              <w:jc w:val="center"/>
              <w:rPr>
                <w:rFonts w:ascii="Merriweather" w:hAnsi="Merriweather"/>
                <w:sz w:val="18"/>
              </w:rPr>
            </w:pPr>
          </w:p>
        </w:tc>
        <w:tc>
          <w:tcPr>
            <w:tcW w:w="3372" w:type="dxa"/>
          </w:tcPr>
          <w:p w14:paraId="2B613D36" w14:textId="77777777" w:rsidR="00A4286E" w:rsidRPr="000B7C63" w:rsidRDefault="00A4286E" w:rsidP="00EA1B0D">
            <w:pPr>
              <w:jc w:val="center"/>
              <w:rPr>
                <w:rFonts w:ascii="Merriweather" w:hAnsi="Merriweather"/>
                <w:sz w:val="18"/>
              </w:rPr>
            </w:pPr>
          </w:p>
        </w:tc>
        <w:tc>
          <w:tcPr>
            <w:tcW w:w="1134" w:type="dxa"/>
          </w:tcPr>
          <w:p w14:paraId="4C761476" w14:textId="77777777" w:rsidR="00A4286E" w:rsidRPr="000B7C63" w:rsidRDefault="00A4286E" w:rsidP="00EA1B0D">
            <w:pPr>
              <w:jc w:val="center"/>
              <w:rPr>
                <w:rFonts w:ascii="Merriweather" w:hAnsi="Merriweather"/>
                <w:sz w:val="18"/>
              </w:rPr>
            </w:pPr>
          </w:p>
        </w:tc>
        <w:tc>
          <w:tcPr>
            <w:tcW w:w="1275" w:type="dxa"/>
            <w:vAlign w:val="center"/>
          </w:tcPr>
          <w:p w14:paraId="68FBD685"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6D741738" w14:textId="77777777" w:rsidTr="00EA1B0D">
        <w:trPr>
          <w:trHeight w:val="397"/>
        </w:trPr>
        <w:tc>
          <w:tcPr>
            <w:tcW w:w="1413" w:type="dxa"/>
          </w:tcPr>
          <w:p w14:paraId="5BBD17AA" w14:textId="77777777" w:rsidR="00A4286E" w:rsidRPr="000B7C63" w:rsidRDefault="00A4286E" w:rsidP="00EA1B0D">
            <w:pPr>
              <w:jc w:val="center"/>
              <w:rPr>
                <w:rFonts w:ascii="Merriweather" w:hAnsi="Merriweather"/>
                <w:sz w:val="18"/>
              </w:rPr>
            </w:pPr>
          </w:p>
        </w:tc>
        <w:tc>
          <w:tcPr>
            <w:tcW w:w="2440" w:type="dxa"/>
          </w:tcPr>
          <w:p w14:paraId="0041ADB4" w14:textId="77777777" w:rsidR="00A4286E" w:rsidRPr="000B7C63" w:rsidRDefault="00A4286E" w:rsidP="00EA1B0D">
            <w:pPr>
              <w:jc w:val="center"/>
              <w:rPr>
                <w:rFonts w:ascii="Merriweather" w:hAnsi="Merriweather"/>
                <w:sz w:val="18"/>
              </w:rPr>
            </w:pPr>
          </w:p>
        </w:tc>
        <w:tc>
          <w:tcPr>
            <w:tcW w:w="3372" w:type="dxa"/>
          </w:tcPr>
          <w:p w14:paraId="72B176CE" w14:textId="77777777" w:rsidR="00A4286E" w:rsidRPr="000B7C63" w:rsidRDefault="00A4286E" w:rsidP="00EA1B0D">
            <w:pPr>
              <w:jc w:val="center"/>
              <w:rPr>
                <w:rFonts w:ascii="Merriweather" w:hAnsi="Merriweather"/>
                <w:sz w:val="18"/>
              </w:rPr>
            </w:pPr>
          </w:p>
        </w:tc>
        <w:tc>
          <w:tcPr>
            <w:tcW w:w="1134" w:type="dxa"/>
          </w:tcPr>
          <w:p w14:paraId="1D27A152" w14:textId="77777777" w:rsidR="00A4286E" w:rsidRPr="000B7C63" w:rsidRDefault="00A4286E" w:rsidP="00EA1B0D">
            <w:pPr>
              <w:jc w:val="center"/>
              <w:rPr>
                <w:rFonts w:ascii="Merriweather" w:hAnsi="Merriweather"/>
                <w:sz w:val="18"/>
              </w:rPr>
            </w:pPr>
          </w:p>
        </w:tc>
        <w:tc>
          <w:tcPr>
            <w:tcW w:w="1275" w:type="dxa"/>
            <w:vAlign w:val="center"/>
          </w:tcPr>
          <w:p w14:paraId="1464789F"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21340BEB" w14:textId="77777777" w:rsidTr="00EA1B0D">
        <w:trPr>
          <w:trHeight w:val="397"/>
        </w:trPr>
        <w:tc>
          <w:tcPr>
            <w:tcW w:w="1413" w:type="dxa"/>
          </w:tcPr>
          <w:p w14:paraId="19ABA6AC" w14:textId="77777777" w:rsidR="00A4286E" w:rsidRPr="000B7C63" w:rsidRDefault="00A4286E" w:rsidP="00EA1B0D">
            <w:pPr>
              <w:jc w:val="center"/>
              <w:rPr>
                <w:rFonts w:ascii="Merriweather" w:hAnsi="Merriweather"/>
                <w:sz w:val="18"/>
              </w:rPr>
            </w:pPr>
          </w:p>
        </w:tc>
        <w:tc>
          <w:tcPr>
            <w:tcW w:w="2440" w:type="dxa"/>
          </w:tcPr>
          <w:p w14:paraId="6925DA8A" w14:textId="77777777" w:rsidR="00A4286E" w:rsidRPr="000B7C63" w:rsidRDefault="00A4286E" w:rsidP="00EA1B0D">
            <w:pPr>
              <w:jc w:val="center"/>
              <w:rPr>
                <w:rFonts w:ascii="Merriweather" w:hAnsi="Merriweather"/>
                <w:sz w:val="18"/>
              </w:rPr>
            </w:pPr>
          </w:p>
        </w:tc>
        <w:tc>
          <w:tcPr>
            <w:tcW w:w="3372" w:type="dxa"/>
          </w:tcPr>
          <w:p w14:paraId="6C3DD9F7" w14:textId="77777777" w:rsidR="00A4286E" w:rsidRPr="000B7C63" w:rsidRDefault="00A4286E" w:rsidP="00EA1B0D">
            <w:pPr>
              <w:jc w:val="center"/>
              <w:rPr>
                <w:rFonts w:ascii="Merriweather" w:hAnsi="Merriweather"/>
                <w:sz w:val="18"/>
              </w:rPr>
            </w:pPr>
          </w:p>
        </w:tc>
        <w:tc>
          <w:tcPr>
            <w:tcW w:w="1134" w:type="dxa"/>
          </w:tcPr>
          <w:p w14:paraId="1BDFBFE9" w14:textId="77777777" w:rsidR="00A4286E" w:rsidRPr="000B7C63" w:rsidRDefault="00A4286E" w:rsidP="00EA1B0D">
            <w:pPr>
              <w:jc w:val="center"/>
              <w:rPr>
                <w:rFonts w:ascii="Merriweather" w:hAnsi="Merriweather"/>
                <w:sz w:val="18"/>
              </w:rPr>
            </w:pPr>
          </w:p>
        </w:tc>
        <w:tc>
          <w:tcPr>
            <w:tcW w:w="1275" w:type="dxa"/>
            <w:vAlign w:val="center"/>
          </w:tcPr>
          <w:p w14:paraId="71D205C3" w14:textId="77777777" w:rsidR="00A4286E" w:rsidRPr="000B7C63" w:rsidRDefault="00A4286E" w:rsidP="00EA1B0D">
            <w:pPr>
              <w:jc w:val="center"/>
              <w:rPr>
                <w:rFonts w:ascii="Merriweather" w:hAnsi="Merriweather"/>
                <w:sz w:val="18"/>
              </w:rPr>
            </w:pPr>
          </w:p>
        </w:tc>
      </w:tr>
    </w:tbl>
    <w:p w14:paraId="64B9F66F" w14:textId="77777777" w:rsidR="00A4286E" w:rsidRPr="000B7C63" w:rsidRDefault="00A4286E" w:rsidP="00A4286E">
      <w:pPr>
        <w:jc w:val="both"/>
        <w:rPr>
          <w:rFonts w:ascii="Merriweather" w:hAnsi="Merriweather"/>
          <w:u w:val="single"/>
        </w:rPr>
      </w:pPr>
      <w:r w:rsidRPr="000B7C63">
        <w:rPr>
          <w:rFonts w:ascii="Merriweather" w:hAnsi="Merriweather"/>
          <w:u w:val="single"/>
        </w:rPr>
        <w:t>b) naslednje fizične osebe vključno s tihimi družbeniki: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3119"/>
        <w:gridCol w:w="3119"/>
        <w:gridCol w:w="1275"/>
        <w:gridCol w:w="1701"/>
      </w:tblGrid>
      <w:tr w:rsidR="00A4286E" w:rsidRPr="000B7C63" w14:paraId="6C23E54A" w14:textId="77777777" w:rsidTr="00EA1B0D">
        <w:tc>
          <w:tcPr>
            <w:tcW w:w="420" w:type="dxa"/>
            <w:shd w:val="clear" w:color="auto" w:fill="F2F2F2"/>
            <w:vAlign w:val="center"/>
          </w:tcPr>
          <w:p w14:paraId="418EDAE2" w14:textId="77777777" w:rsidR="00A4286E" w:rsidRPr="000B7C63" w:rsidRDefault="00A4286E" w:rsidP="00EA1B0D">
            <w:pPr>
              <w:jc w:val="center"/>
              <w:rPr>
                <w:rFonts w:ascii="Merriweather" w:hAnsi="Merriweather"/>
                <w:b/>
                <w:sz w:val="18"/>
              </w:rPr>
            </w:pPr>
          </w:p>
        </w:tc>
        <w:tc>
          <w:tcPr>
            <w:tcW w:w="3119" w:type="dxa"/>
            <w:shd w:val="clear" w:color="auto" w:fill="F2F2F2"/>
            <w:vAlign w:val="center"/>
          </w:tcPr>
          <w:p w14:paraId="206FF6E8" w14:textId="77777777" w:rsidR="00A4286E" w:rsidRPr="000B7C63" w:rsidRDefault="00A4286E" w:rsidP="00EA1B0D">
            <w:pPr>
              <w:jc w:val="center"/>
              <w:rPr>
                <w:rFonts w:ascii="Merriweather" w:hAnsi="Merriweather"/>
                <w:b/>
                <w:sz w:val="18"/>
              </w:rPr>
            </w:pPr>
            <w:r w:rsidRPr="000B7C63">
              <w:rPr>
                <w:rFonts w:ascii="Merriweather" w:hAnsi="Merriweather"/>
                <w:b/>
                <w:sz w:val="18"/>
              </w:rPr>
              <w:t>Ime in priimek</w:t>
            </w:r>
          </w:p>
        </w:tc>
        <w:tc>
          <w:tcPr>
            <w:tcW w:w="3119" w:type="dxa"/>
            <w:shd w:val="clear" w:color="auto" w:fill="F2F2F2"/>
            <w:vAlign w:val="center"/>
          </w:tcPr>
          <w:p w14:paraId="025FDDDA" w14:textId="77777777" w:rsidR="00A4286E" w:rsidRPr="000B7C63" w:rsidRDefault="00A4286E" w:rsidP="00EA1B0D">
            <w:pPr>
              <w:jc w:val="center"/>
              <w:rPr>
                <w:rFonts w:ascii="Merriweather" w:hAnsi="Merriweather"/>
                <w:b/>
                <w:sz w:val="18"/>
              </w:rPr>
            </w:pPr>
            <w:r w:rsidRPr="000B7C63">
              <w:rPr>
                <w:rFonts w:ascii="Merriweather" w:hAnsi="Merriweather"/>
                <w:b/>
                <w:sz w:val="18"/>
              </w:rPr>
              <w:t>Naslov stalnega prebivališča</w:t>
            </w:r>
          </w:p>
        </w:tc>
        <w:tc>
          <w:tcPr>
            <w:tcW w:w="1275" w:type="dxa"/>
            <w:shd w:val="clear" w:color="auto" w:fill="F2F2F2"/>
            <w:vAlign w:val="center"/>
          </w:tcPr>
          <w:p w14:paraId="32CEB72F" w14:textId="77777777" w:rsidR="00A4286E" w:rsidRPr="000B7C63" w:rsidRDefault="00A4286E" w:rsidP="00EA1B0D">
            <w:pPr>
              <w:jc w:val="center"/>
              <w:rPr>
                <w:rFonts w:ascii="Merriweather" w:hAnsi="Merriweather"/>
                <w:b/>
                <w:sz w:val="18"/>
              </w:rPr>
            </w:pPr>
            <w:r w:rsidRPr="000B7C63">
              <w:rPr>
                <w:rFonts w:ascii="Merriweather" w:hAnsi="Merriweather"/>
                <w:b/>
                <w:sz w:val="18"/>
              </w:rPr>
              <w:t>Delež lastništva (%)</w:t>
            </w:r>
          </w:p>
        </w:tc>
        <w:tc>
          <w:tcPr>
            <w:tcW w:w="1701" w:type="dxa"/>
            <w:shd w:val="clear" w:color="auto" w:fill="F2F2F2"/>
            <w:vAlign w:val="center"/>
          </w:tcPr>
          <w:p w14:paraId="3F564863" w14:textId="77777777" w:rsidR="00A4286E" w:rsidRPr="000B7C63" w:rsidRDefault="00A4286E" w:rsidP="00EA1B0D">
            <w:pPr>
              <w:jc w:val="center"/>
              <w:rPr>
                <w:rFonts w:ascii="Merriweather" w:hAnsi="Merriweather"/>
                <w:b/>
                <w:sz w:val="18"/>
              </w:rPr>
            </w:pPr>
            <w:r w:rsidRPr="000B7C63">
              <w:rPr>
                <w:rFonts w:ascii="Merriweather" w:hAnsi="Merriweather"/>
                <w:b/>
                <w:sz w:val="18"/>
              </w:rPr>
              <w:t>Tihi družbenik</w:t>
            </w:r>
          </w:p>
        </w:tc>
      </w:tr>
      <w:tr w:rsidR="00A4286E" w:rsidRPr="000B7C63" w14:paraId="388945E7" w14:textId="77777777" w:rsidTr="00EA1B0D">
        <w:trPr>
          <w:trHeight w:val="397"/>
        </w:trPr>
        <w:tc>
          <w:tcPr>
            <w:tcW w:w="420" w:type="dxa"/>
            <w:vAlign w:val="center"/>
          </w:tcPr>
          <w:p w14:paraId="3820343B" w14:textId="77777777" w:rsidR="00A4286E" w:rsidRPr="000B7C63" w:rsidRDefault="00A4286E" w:rsidP="00EA1B0D">
            <w:pPr>
              <w:jc w:val="both"/>
              <w:rPr>
                <w:rFonts w:ascii="Merriweather" w:hAnsi="Merriweather"/>
              </w:rPr>
            </w:pPr>
            <w:r w:rsidRPr="000B7C63">
              <w:rPr>
                <w:rFonts w:ascii="Merriweather" w:hAnsi="Merriweather"/>
              </w:rPr>
              <w:t>1.</w:t>
            </w:r>
          </w:p>
        </w:tc>
        <w:tc>
          <w:tcPr>
            <w:tcW w:w="3119" w:type="dxa"/>
            <w:vAlign w:val="center"/>
          </w:tcPr>
          <w:p w14:paraId="46808816" w14:textId="77777777" w:rsidR="00A4286E" w:rsidRPr="000B7C63" w:rsidRDefault="00A4286E" w:rsidP="00EA1B0D">
            <w:pPr>
              <w:jc w:val="both"/>
              <w:rPr>
                <w:rFonts w:ascii="Merriweather" w:hAnsi="Merriweather"/>
              </w:rPr>
            </w:pPr>
          </w:p>
        </w:tc>
        <w:tc>
          <w:tcPr>
            <w:tcW w:w="3119" w:type="dxa"/>
            <w:vAlign w:val="center"/>
          </w:tcPr>
          <w:p w14:paraId="4BF186DD" w14:textId="77777777" w:rsidR="00A4286E" w:rsidRPr="000B7C63" w:rsidRDefault="00A4286E" w:rsidP="00EA1B0D">
            <w:pPr>
              <w:jc w:val="both"/>
              <w:rPr>
                <w:rFonts w:ascii="Merriweather" w:hAnsi="Merriweather"/>
              </w:rPr>
            </w:pPr>
          </w:p>
        </w:tc>
        <w:tc>
          <w:tcPr>
            <w:tcW w:w="1275" w:type="dxa"/>
            <w:vAlign w:val="center"/>
          </w:tcPr>
          <w:p w14:paraId="0BCFA215" w14:textId="77777777" w:rsidR="00A4286E" w:rsidRPr="000B7C63" w:rsidRDefault="00A4286E" w:rsidP="00EA1B0D">
            <w:pPr>
              <w:jc w:val="both"/>
              <w:rPr>
                <w:rFonts w:ascii="Merriweather" w:hAnsi="Merriweather"/>
              </w:rPr>
            </w:pPr>
          </w:p>
        </w:tc>
        <w:tc>
          <w:tcPr>
            <w:tcW w:w="1701" w:type="dxa"/>
            <w:vAlign w:val="center"/>
          </w:tcPr>
          <w:p w14:paraId="3789B248"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0D54C578" w14:textId="77777777" w:rsidTr="00EA1B0D">
        <w:trPr>
          <w:trHeight w:val="397"/>
        </w:trPr>
        <w:tc>
          <w:tcPr>
            <w:tcW w:w="420" w:type="dxa"/>
            <w:vAlign w:val="center"/>
          </w:tcPr>
          <w:p w14:paraId="054B8F48" w14:textId="77777777" w:rsidR="00A4286E" w:rsidRPr="000B7C63" w:rsidRDefault="00A4286E" w:rsidP="00EA1B0D">
            <w:pPr>
              <w:jc w:val="both"/>
              <w:rPr>
                <w:rFonts w:ascii="Merriweather" w:hAnsi="Merriweather"/>
              </w:rPr>
            </w:pPr>
            <w:r w:rsidRPr="000B7C63">
              <w:rPr>
                <w:rFonts w:ascii="Merriweather" w:hAnsi="Merriweather"/>
              </w:rPr>
              <w:t>2.</w:t>
            </w:r>
          </w:p>
        </w:tc>
        <w:tc>
          <w:tcPr>
            <w:tcW w:w="3119" w:type="dxa"/>
            <w:vAlign w:val="center"/>
          </w:tcPr>
          <w:p w14:paraId="3EC460E6" w14:textId="77777777" w:rsidR="00A4286E" w:rsidRPr="000B7C63" w:rsidRDefault="00A4286E" w:rsidP="00EA1B0D">
            <w:pPr>
              <w:jc w:val="both"/>
              <w:rPr>
                <w:rFonts w:ascii="Merriweather" w:hAnsi="Merriweather"/>
              </w:rPr>
            </w:pPr>
          </w:p>
        </w:tc>
        <w:tc>
          <w:tcPr>
            <w:tcW w:w="3119" w:type="dxa"/>
            <w:vAlign w:val="center"/>
          </w:tcPr>
          <w:p w14:paraId="0EC623AF" w14:textId="77777777" w:rsidR="00A4286E" w:rsidRPr="000B7C63" w:rsidRDefault="00A4286E" w:rsidP="00EA1B0D">
            <w:pPr>
              <w:jc w:val="both"/>
              <w:rPr>
                <w:rFonts w:ascii="Merriweather" w:hAnsi="Merriweather"/>
              </w:rPr>
            </w:pPr>
          </w:p>
        </w:tc>
        <w:tc>
          <w:tcPr>
            <w:tcW w:w="1275" w:type="dxa"/>
            <w:vAlign w:val="center"/>
          </w:tcPr>
          <w:p w14:paraId="6253B907" w14:textId="77777777" w:rsidR="00A4286E" w:rsidRPr="000B7C63" w:rsidRDefault="00A4286E" w:rsidP="00EA1B0D">
            <w:pPr>
              <w:jc w:val="both"/>
              <w:rPr>
                <w:rFonts w:ascii="Merriweather" w:hAnsi="Merriweather"/>
              </w:rPr>
            </w:pPr>
          </w:p>
        </w:tc>
        <w:tc>
          <w:tcPr>
            <w:tcW w:w="1701" w:type="dxa"/>
            <w:vAlign w:val="center"/>
          </w:tcPr>
          <w:p w14:paraId="40EE342F"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18303FFF" w14:textId="77777777" w:rsidTr="00EA1B0D">
        <w:trPr>
          <w:trHeight w:val="397"/>
        </w:trPr>
        <w:tc>
          <w:tcPr>
            <w:tcW w:w="420" w:type="dxa"/>
            <w:vAlign w:val="center"/>
          </w:tcPr>
          <w:p w14:paraId="082850A2" w14:textId="77777777" w:rsidR="00A4286E" w:rsidRPr="000B7C63" w:rsidRDefault="00A4286E" w:rsidP="00EA1B0D">
            <w:pPr>
              <w:jc w:val="both"/>
              <w:rPr>
                <w:rFonts w:ascii="Merriweather" w:hAnsi="Merriweather"/>
              </w:rPr>
            </w:pPr>
            <w:r w:rsidRPr="000B7C63">
              <w:rPr>
                <w:rFonts w:ascii="Merriweather" w:hAnsi="Merriweather"/>
              </w:rPr>
              <w:t>3.</w:t>
            </w:r>
          </w:p>
        </w:tc>
        <w:tc>
          <w:tcPr>
            <w:tcW w:w="3119" w:type="dxa"/>
            <w:vAlign w:val="center"/>
          </w:tcPr>
          <w:p w14:paraId="0DAA07A2" w14:textId="77777777" w:rsidR="00A4286E" w:rsidRPr="000B7C63" w:rsidRDefault="00A4286E" w:rsidP="00EA1B0D">
            <w:pPr>
              <w:jc w:val="both"/>
              <w:rPr>
                <w:rFonts w:ascii="Merriweather" w:hAnsi="Merriweather"/>
              </w:rPr>
            </w:pPr>
          </w:p>
        </w:tc>
        <w:tc>
          <w:tcPr>
            <w:tcW w:w="3119" w:type="dxa"/>
            <w:vAlign w:val="center"/>
          </w:tcPr>
          <w:p w14:paraId="4EF38ED8" w14:textId="77777777" w:rsidR="00A4286E" w:rsidRPr="000B7C63" w:rsidRDefault="00A4286E" w:rsidP="00EA1B0D">
            <w:pPr>
              <w:jc w:val="both"/>
              <w:rPr>
                <w:rFonts w:ascii="Merriweather" w:hAnsi="Merriweather"/>
              </w:rPr>
            </w:pPr>
          </w:p>
        </w:tc>
        <w:tc>
          <w:tcPr>
            <w:tcW w:w="1275" w:type="dxa"/>
            <w:vAlign w:val="center"/>
          </w:tcPr>
          <w:p w14:paraId="70BBC8C3" w14:textId="77777777" w:rsidR="00A4286E" w:rsidRPr="000B7C63" w:rsidRDefault="00A4286E" w:rsidP="00EA1B0D">
            <w:pPr>
              <w:jc w:val="both"/>
              <w:rPr>
                <w:rFonts w:ascii="Merriweather" w:hAnsi="Merriweather"/>
              </w:rPr>
            </w:pPr>
          </w:p>
        </w:tc>
        <w:tc>
          <w:tcPr>
            <w:tcW w:w="1701" w:type="dxa"/>
            <w:vAlign w:val="center"/>
          </w:tcPr>
          <w:p w14:paraId="6F11C7F0"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r w:rsidR="00A4286E" w:rsidRPr="000B7C63" w14:paraId="523D01F9" w14:textId="77777777" w:rsidTr="00EA1B0D">
        <w:trPr>
          <w:trHeight w:val="397"/>
        </w:trPr>
        <w:tc>
          <w:tcPr>
            <w:tcW w:w="420" w:type="dxa"/>
            <w:vAlign w:val="center"/>
          </w:tcPr>
          <w:p w14:paraId="0E13CC37" w14:textId="77777777" w:rsidR="00A4286E" w:rsidRPr="000B7C63" w:rsidRDefault="00A4286E" w:rsidP="00EA1B0D">
            <w:pPr>
              <w:jc w:val="both"/>
              <w:rPr>
                <w:rFonts w:ascii="Merriweather" w:hAnsi="Merriweather"/>
              </w:rPr>
            </w:pPr>
            <w:r w:rsidRPr="000B7C63">
              <w:rPr>
                <w:rFonts w:ascii="Merriweather" w:hAnsi="Merriweather"/>
              </w:rPr>
              <w:t>4.</w:t>
            </w:r>
          </w:p>
        </w:tc>
        <w:tc>
          <w:tcPr>
            <w:tcW w:w="3119" w:type="dxa"/>
            <w:vAlign w:val="center"/>
          </w:tcPr>
          <w:p w14:paraId="288E24C3" w14:textId="77777777" w:rsidR="00A4286E" w:rsidRPr="000B7C63" w:rsidRDefault="00A4286E" w:rsidP="00EA1B0D">
            <w:pPr>
              <w:jc w:val="both"/>
              <w:rPr>
                <w:rFonts w:ascii="Merriweather" w:hAnsi="Merriweather"/>
              </w:rPr>
            </w:pPr>
          </w:p>
        </w:tc>
        <w:tc>
          <w:tcPr>
            <w:tcW w:w="3119" w:type="dxa"/>
            <w:vAlign w:val="center"/>
          </w:tcPr>
          <w:p w14:paraId="70250AF4" w14:textId="77777777" w:rsidR="00A4286E" w:rsidRPr="000B7C63" w:rsidRDefault="00A4286E" w:rsidP="00EA1B0D">
            <w:pPr>
              <w:jc w:val="both"/>
              <w:rPr>
                <w:rFonts w:ascii="Merriweather" w:hAnsi="Merriweather"/>
              </w:rPr>
            </w:pPr>
          </w:p>
        </w:tc>
        <w:tc>
          <w:tcPr>
            <w:tcW w:w="1275" w:type="dxa"/>
            <w:vAlign w:val="center"/>
          </w:tcPr>
          <w:p w14:paraId="582222BB" w14:textId="77777777" w:rsidR="00A4286E" w:rsidRPr="000B7C63" w:rsidRDefault="00A4286E" w:rsidP="00EA1B0D">
            <w:pPr>
              <w:jc w:val="both"/>
              <w:rPr>
                <w:rFonts w:ascii="Merriweather" w:hAnsi="Merriweather"/>
              </w:rPr>
            </w:pPr>
          </w:p>
        </w:tc>
        <w:tc>
          <w:tcPr>
            <w:tcW w:w="1701" w:type="dxa"/>
            <w:vAlign w:val="center"/>
          </w:tcPr>
          <w:p w14:paraId="309B55F2" w14:textId="77777777" w:rsidR="00A4286E" w:rsidRPr="000B7C63" w:rsidRDefault="00A4286E" w:rsidP="00EA1B0D">
            <w:pPr>
              <w:jc w:val="center"/>
              <w:rPr>
                <w:rFonts w:ascii="Merriweather" w:hAnsi="Merriweather"/>
                <w:sz w:val="18"/>
              </w:rPr>
            </w:pPr>
            <w:r w:rsidRPr="000B7C63">
              <w:rPr>
                <w:rFonts w:ascii="Merriweather" w:hAnsi="Merriweather"/>
                <w:sz w:val="18"/>
              </w:rPr>
              <w:t>DA / NE</w:t>
            </w:r>
          </w:p>
        </w:tc>
      </w:tr>
    </w:tbl>
    <w:p w14:paraId="09819E3A" w14:textId="77777777" w:rsidR="00A4286E" w:rsidRPr="000B7C63" w:rsidRDefault="00A4286E" w:rsidP="00A4286E">
      <w:pPr>
        <w:jc w:val="both"/>
        <w:rPr>
          <w:rFonts w:ascii="Merriweather" w:hAnsi="Merriweather"/>
          <w:u w:val="single"/>
        </w:rPr>
      </w:pPr>
    </w:p>
    <w:p w14:paraId="4C9FD8B5" w14:textId="77777777" w:rsidR="00A4286E" w:rsidRPr="000B7C63" w:rsidRDefault="00A4286E" w:rsidP="00A4286E">
      <w:pPr>
        <w:jc w:val="both"/>
        <w:rPr>
          <w:rFonts w:ascii="Merriweather" w:hAnsi="Merriweather"/>
          <w:u w:val="single"/>
        </w:rPr>
      </w:pPr>
      <w:r w:rsidRPr="000B7C63">
        <w:rPr>
          <w:rFonts w:ascii="Merriweather" w:hAnsi="Merriweather"/>
          <w:u w:val="single"/>
        </w:rPr>
        <w:t>Spodaj podpisani zakoniti zastopnik ponudnika izjavljam, da so skladno z določbami zakona, ki ureja gospodarske družbe, povezane družbe z zgoraj navedenim ponudnikom, naslednji gospodarski subjekti:</w:t>
      </w:r>
    </w:p>
    <w:p w14:paraId="2B497617" w14:textId="77777777" w:rsidR="00A4286E" w:rsidRPr="000B7C63" w:rsidRDefault="00A4286E" w:rsidP="00A4286E">
      <w:pPr>
        <w:jc w:val="both"/>
        <w:rPr>
          <w:rFonts w:ascii="Merriweather" w:hAnsi="Merriweathe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939"/>
        <w:gridCol w:w="1658"/>
        <w:gridCol w:w="1941"/>
        <w:gridCol w:w="2676"/>
      </w:tblGrid>
      <w:tr w:rsidR="00A4286E" w:rsidRPr="000B7C63" w14:paraId="0F1FA95C" w14:textId="77777777" w:rsidTr="00EA1B0D">
        <w:tc>
          <w:tcPr>
            <w:tcW w:w="420" w:type="dxa"/>
            <w:shd w:val="clear" w:color="auto" w:fill="F2F2F2"/>
          </w:tcPr>
          <w:p w14:paraId="3C441E22" w14:textId="77777777" w:rsidR="00A4286E" w:rsidRPr="000B7C63" w:rsidRDefault="00A4286E" w:rsidP="00EA1B0D">
            <w:pPr>
              <w:jc w:val="center"/>
              <w:rPr>
                <w:rFonts w:ascii="Merriweather" w:hAnsi="Merriweather"/>
                <w:b/>
                <w:sz w:val="18"/>
              </w:rPr>
            </w:pPr>
          </w:p>
        </w:tc>
        <w:tc>
          <w:tcPr>
            <w:tcW w:w="2939" w:type="dxa"/>
            <w:shd w:val="clear" w:color="auto" w:fill="F2F2F2"/>
          </w:tcPr>
          <w:p w14:paraId="1C44C6A9" w14:textId="77777777" w:rsidR="00A4286E" w:rsidRPr="000B7C63" w:rsidRDefault="00A4286E" w:rsidP="00EA1B0D">
            <w:pPr>
              <w:jc w:val="center"/>
              <w:rPr>
                <w:rFonts w:ascii="Merriweather" w:hAnsi="Merriweather"/>
                <w:b/>
                <w:sz w:val="18"/>
              </w:rPr>
            </w:pPr>
            <w:r w:rsidRPr="000B7C63">
              <w:rPr>
                <w:rFonts w:ascii="Merriweather" w:hAnsi="Merriweather"/>
                <w:b/>
                <w:sz w:val="18"/>
              </w:rPr>
              <w:t>Firma/naziv</w:t>
            </w:r>
          </w:p>
        </w:tc>
        <w:tc>
          <w:tcPr>
            <w:tcW w:w="1658" w:type="dxa"/>
            <w:shd w:val="clear" w:color="auto" w:fill="F2F2F2"/>
          </w:tcPr>
          <w:p w14:paraId="1585FFBD" w14:textId="77777777" w:rsidR="00A4286E" w:rsidRPr="000B7C63" w:rsidRDefault="00A4286E" w:rsidP="00EA1B0D">
            <w:pPr>
              <w:jc w:val="center"/>
              <w:rPr>
                <w:rFonts w:ascii="Merriweather" w:hAnsi="Merriweather"/>
                <w:b/>
                <w:sz w:val="18"/>
              </w:rPr>
            </w:pPr>
            <w:r w:rsidRPr="000B7C63">
              <w:rPr>
                <w:rFonts w:ascii="Merriweather" w:hAnsi="Merriweather"/>
                <w:b/>
                <w:sz w:val="18"/>
              </w:rPr>
              <w:t>Sedež</w:t>
            </w:r>
          </w:p>
        </w:tc>
        <w:tc>
          <w:tcPr>
            <w:tcW w:w="1941" w:type="dxa"/>
            <w:shd w:val="clear" w:color="auto" w:fill="F2F2F2"/>
          </w:tcPr>
          <w:p w14:paraId="50B0ADEE" w14:textId="77777777" w:rsidR="00A4286E" w:rsidRPr="000B7C63" w:rsidRDefault="00A4286E" w:rsidP="00EA1B0D">
            <w:pPr>
              <w:jc w:val="center"/>
              <w:rPr>
                <w:rFonts w:ascii="Merriweather" w:hAnsi="Merriweather"/>
                <w:b/>
                <w:sz w:val="18"/>
              </w:rPr>
            </w:pPr>
            <w:r w:rsidRPr="000B7C63">
              <w:rPr>
                <w:rFonts w:ascii="Merriweather" w:hAnsi="Merriweather"/>
                <w:b/>
                <w:sz w:val="18"/>
              </w:rPr>
              <w:t>Matična številka</w:t>
            </w:r>
            <w:r w:rsidRPr="000B7C63">
              <w:rPr>
                <w:rFonts w:ascii="Merriweather" w:hAnsi="Merriweather"/>
                <w:b/>
                <w:sz w:val="18"/>
                <w:vertAlign w:val="superscript"/>
              </w:rPr>
              <w:t>1</w:t>
            </w:r>
          </w:p>
        </w:tc>
        <w:tc>
          <w:tcPr>
            <w:tcW w:w="2676" w:type="dxa"/>
            <w:shd w:val="clear" w:color="auto" w:fill="F2F2F2"/>
          </w:tcPr>
          <w:p w14:paraId="250D6D1D" w14:textId="77777777" w:rsidR="00A4286E" w:rsidRPr="000B7C63" w:rsidRDefault="00A4286E" w:rsidP="00EA1B0D">
            <w:pPr>
              <w:jc w:val="center"/>
              <w:rPr>
                <w:rFonts w:ascii="Merriweather" w:hAnsi="Merriweather"/>
                <w:b/>
                <w:sz w:val="18"/>
              </w:rPr>
            </w:pPr>
            <w:r w:rsidRPr="000B7C63">
              <w:rPr>
                <w:rFonts w:ascii="Merriweather" w:hAnsi="Merriweather"/>
                <w:b/>
                <w:sz w:val="18"/>
              </w:rPr>
              <w:t>Povezana na način</w:t>
            </w:r>
            <w:r w:rsidRPr="000B7C63">
              <w:rPr>
                <w:rStyle w:val="Sprotnaopomba-sklic"/>
                <w:rFonts w:ascii="Merriweather" w:hAnsi="Merriweather"/>
                <w:b/>
                <w:sz w:val="18"/>
              </w:rPr>
              <w:footnoteReference w:id="2"/>
            </w:r>
          </w:p>
        </w:tc>
      </w:tr>
      <w:tr w:rsidR="00A4286E" w:rsidRPr="000B7C63" w14:paraId="5D3F1E7F" w14:textId="77777777" w:rsidTr="00EA1B0D">
        <w:trPr>
          <w:trHeight w:val="397"/>
        </w:trPr>
        <w:tc>
          <w:tcPr>
            <w:tcW w:w="420" w:type="dxa"/>
            <w:vAlign w:val="center"/>
          </w:tcPr>
          <w:p w14:paraId="4CB0EE43" w14:textId="77777777" w:rsidR="00A4286E" w:rsidRPr="000B7C63" w:rsidRDefault="00A4286E" w:rsidP="00EA1B0D">
            <w:pPr>
              <w:jc w:val="both"/>
              <w:rPr>
                <w:rFonts w:ascii="Merriweather" w:hAnsi="Merriweather"/>
              </w:rPr>
            </w:pPr>
            <w:r w:rsidRPr="000B7C63">
              <w:rPr>
                <w:rFonts w:ascii="Merriweather" w:hAnsi="Merriweather"/>
              </w:rPr>
              <w:t>1.</w:t>
            </w:r>
          </w:p>
        </w:tc>
        <w:tc>
          <w:tcPr>
            <w:tcW w:w="2939" w:type="dxa"/>
            <w:vAlign w:val="center"/>
          </w:tcPr>
          <w:p w14:paraId="3AB150E3" w14:textId="77777777" w:rsidR="00A4286E" w:rsidRPr="000B7C63" w:rsidRDefault="00A4286E" w:rsidP="00EA1B0D">
            <w:pPr>
              <w:jc w:val="both"/>
              <w:rPr>
                <w:rFonts w:ascii="Merriweather" w:hAnsi="Merriweather"/>
              </w:rPr>
            </w:pPr>
          </w:p>
        </w:tc>
        <w:tc>
          <w:tcPr>
            <w:tcW w:w="1658" w:type="dxa"/>
            <w:vAlign w:val="center"/>
          </w:tcPr>
          <w:p w14:paraId="3F78F86B" w14:textId="77777777" w:rsidR="00A4286E" w:rsidRPr="000B7C63" w:rsidRDefault="00A4286E" w:rsidP="00EA1B0D">
            <w:pPr>
              <w:jc w:val="both"/>
              <w:rPr>
                <w:rFonts w:ascii="Merriweather" w:hAnsi="Merriweather"/>
              </w:rPr>
            </w:pPr>
          </w:p>
        </w:tc>
        <w:tc>
          <w:tcPr>
            <w:tcW w:w="1941" w:type="dxa"/>
            <w:vAlign w:val="center"/>
          </w:tcPr>
          <w:p w14:paraId="1EDF068D" w14:textId="77777777" w:rsidR="00A4286E" w:rsidRPr="000B7C63" w:rsidRDefault="00A4286E" w:rsidP="00EA1B0D">
            <w:pPr>
              <w:jc w:val="both"/>
              <w:rPr>
                <w:rFonts w:ascii="Merriweather" w:hAnsi="Merriweather"/>
              </w:rPr>
            </w:pPr>
          </w:p>
        </w:tc>
        <w:tc>
          <w:tcPr>
            <w:tcW w:w="2676" w:type="dxa"/>
          </w:tcPr>
          <w:p w14:paraId="6D0B155A" w14:textId="77777777" w:rsidR="00A4286E" w:rsidRPr="000B7C63" w:rsidRDefault="00A4286E" w:rsidP="00EA1B0D">
            <w:pPr>
              <w:jc w:val="both"/>
              <w:rPr>
                <w:rFonts w:ascii="Merriweather" w:hAnsi="Merriweather"/>
              </w:rPr>
            </w:pPr>
          </w:p>
        </w:tc>
      </w:tr>
      <w:tr w:rsidR="00A4286E" w:rsidRPr="000B7C63" w14:paraId="00D217DA" w14:textId="77777777" w:rsidTr="00EA1B0D">
        <w:trPr>
          <w:trHeight w:val="397"/>
        </w:trPr>
        <w:tc>
          <w:tcPr>
            <w:tcW w:w="420" w:type="dxa"/>
            <w:vAlign w:val="center"/>
          </w:tcPr>
          <w:p w14:paraId="5981D144" w14:textId="77777777" w:rsidR="00A4286E" w:rsidRPr="000B7C63" w:rsidRDefault="00A4286E" w:rsidP="00EA1B0D">
            <w:pPr>
              <w:jc w:val="both"/>
              <w:rPr>
                <w:rFonts w:ascii="Merriweather" w:hAnsi="Merriweather"/>
              </w:rPr>
            </w:pPr>
            <w:r w:rsidRPr="000B7C63">
              <w:rPr>
                <w:rFonts w:ascii="Merriweather" w:hAnsi="Merriweather"/>
              </w:rPr>
              <w:t>2.</w:t>
            </w:r>
          </w:p>
        </w:tc>
        <w:tc>
          <w:tcPr>
            <w:tcW w:w="2939" w:type="dxa"/>
            <w:vAlign w:val="center"/>
          </w:tcPr>
          <w:p w14:paraId="64460374" w14:textId="77777777" w:rsidR="00A4286E" w:rsidRPr="000B7C63" w:rsidRDefault="00A4286E" w:rsidP="00EA1B0D">
            <w:pPr>
              <w:jc w:val="both"/>
              <w:rPr>
                <w:rFonts w:ascii="Merriweather" w:hAnsi="Merriweather"/>
              </w:rPr>
            </w:pPr>
          </w:p>
        </w:tc>
        <w:tc>
          <w:tcPr>
            <w:tcW w:w="1658" w:type="dxa"/>
            <w:vAlign w:val="center"/>
          </w:tcPr>
          <w:p w14:paraId="6CFF6C9A" w14:textId="77777777" w:rsidR="00A4286E" w:rsidRPr="000B7C63" w:rsidRDefault="00A4286E" w:rsidP="00EA1B0D">
            <w:pPr>
              <w:jc w:val="both"/>
              <w:rPr>
                <w:rFonts w:ascii="Merriweather" w:hAnsi="Merriweather"/>
              </w:rPr>
            </w:pPr>
          </w:p>
        </w:tc>
        <w:tc>
          <w:tcPr>
            <w:tcW w:w="1941" w:type="dxa"/>
            <w:vAlign w:val="center"/>
          </w:tcPr>
          <w:p w14:paraId="1DF64CA1" w14:textId="77777777" w:rsidR="00A4286E" w:rsidRPr="000B7C63" w:rsidRDefault="00A4286E" w:rsidP="00EA1B0D">
            <w:pPr>
              <w:jc w:val="both"/>
              <w:rPr>
                <w:rFonts w:ascii="Merriweather" w:hAnsi="Merriweather"/>
              </w:rPr>
            </w:pPr>
          </w:p>
        </w:tc>
        <w:tc>
          <w:tcPr>
            <w:tcW w:w="2676" w:type="dxa"/>
          </w:tcPr>
          <w:p w14:paraId="0CE6798F" w14:textId="77777777" w:rsidR="00A4286E" w:rsidRPr="000B7C63" w:rsidRDefault="00A4286E" w:rsidP="00EA1B0D">
            <w:pPr>
              <w:jc w:val="both"/>
              <w:rPr>
                <w:rFonts w:ascii="Merriweather" w:hAnsi="Merriweather"/>
              </w:rPr>
            </w:pPr>
          </w:p>
        </w:tc>
      </w:tr>
      <w:tr w:rsidR="00A4286E" w:rsidRPr="000B7C63" w14:paraId="51FBB303" w14:textId="77777777" w:rsidTr="00EA1B0D">
        <w:trPr>
          <w:trHeight w:val="397"/>
        </w:trPr>
        <w:tc>
          <w:tcPr>
            <w:tcW w:w="420" w:type="dxa"/>
            <w:vAlign w:val="center"/>
          </w:tcPr>
          <w:p w14:paraId="16E9C2D1" w14:textId="77777777" w:rsidR="00A4286E" w:rsidRPr="000B7C63" w:rsidRDefault="00A4286E" w:rsidP="00EA1B0D">
            <w:pPr>
              <w:jc w:val="both"/>
              <w:rPr>
                <w:rFonts w:ascii="Merriweather" w:hAnsi="Merriweather"/>
              </w:rPr>
            </w:pPr>
            <w:r w:rsidRPr="000B7C63">
              <w:rPr>
                <w:rFonts w:ascii="Merriweather" w:hAnsi="Merriweather"/>
              </w:rPr>
              <w:t>3.</w:t>
            </w:r>
          </w:p>
        </w:tc>
        <w:tc>
          <w:tcPr>
            <w:tcW w:w="2939" w:type="dxa"/>
            <w:vAlign w:val="center"/>
          </w:tcPr>
          <w:p w14:paraId="20E37D62" w14:textId="77777777" w:rsidR="00A4286E" w:rsidRPr="000B7C63" w:rsidRDefault="00A4286E" w:rsidP="00EA1B0D">
            <w:pPr>
              <w:jc w:val="both"/>
              <w:rPr>
                <w:rFonts w:ascii="Merriweather" w:hAnsi="Merriweather"/>
              </w:rPr>
            </w:pPr>
          </w:p>
        </w:tc>
        <w:tc>
          <w:tcPr>
            <w:tcW w:w="1658" w:type="dxa"/>
            <w:vAlign w:val="center"/>
          </w:tcPr>
          <w:p w14:paraId="524DD315" w14:textId="77777777" w:rsidR="00A4286E" w:rsidRPr="000B7C63" w:rsidRDefault="00A4286E" w:rsidP="00EA1B0D">
            <w:pPr>
              <w:jc w:val="both"/>
              <w:rPr>
                <w:rFonts w:ascii="Merriweather" w:hAnsi="Merriweather"/>
              </w:rPr>
            </w:pPr>
          </w:p>
        </w:tc>
        <w:tc>
          <w:tcPr>
            <w:tcW w:w="1941" w:type="dxa"/>
            <w:vAlign w:val="center"/>
          </w:tcPr>
          <w:p w14:paraId="0EA7B0D9" w14:textId="77777777" w:rsidR="00A4286E" w:rsidRPr="000B7C63" w:rsidRDefault="00A4286E" w:rsidP="00EA1B0D">
            <w:pPr>
              <w:jc w:val="both"/>
              <w:rPr>
                <w:rFonts w:ascii="Merriweather" w:hAnsi="Merriweather"/>
              </w:rPr>
            </w:pPr>
          </w:p>
        </w:tc>
        <w:tc>
          <w:tcPr>
            <w:tcW w:w="2676" w:type="dxa"/>
          </w:tcPr>
          <w:p w14:paraId="52383951" w14:textId="77777777" w:rsidR="00A4286E" w:rsidRPr="000B7C63" w:rsidRDefault="00A4286E" w:rsidP="00EA1B0D">
            <w:pPr>
              <w:jc w:val="both"/>
              <w:rPr>
                <w:rFonts w:ascii="Merriweather" w:hAnsi="Merriweather"/>
              </w:rPr>
            </w:pPr>
          </w:p>
        </w:tc>
      </w:tr>
      <w:tr w:rsidR="00A4286E" w:rsidRPr="000B7C63" w14:paraId="4A62326E" w14:textId="77777777" w:rsidTr="00EA1B0D">
        <w:trPr>
          <w:trHeight w:val="397"/>
        </w:trPr>
        <w:tc>
          <w:tcPr>
            <w:tcW w:w="420" w:type="dxa"/>
            <w:vAlign w:val="center"/>
          </w:tcPr>
          <w:p w14:paraId="400F6B15" w14:textId="77777777" w:rsidR="00A4286E" w:rsidRPr="000B7C63" w:rsidRDefault="00A4286E" w:rsidP="00EA1B0D">
            <w:pPr>
              <w:jc w:val="both"/>
              <w:rPr>
                <w:rFonts w:ascii="Merriweather" w:hAnsi="Merriweather"/>
              </w:rPr>
            </w:pPr>
            <w:r w:rsidRPr="000B7C63">
              <w:rPr>
                <w:rFonts w:ascii="Merriweather" w:hAnsi="Merriweather"/>
              </w:rPr>
              <w:t>4.</w:t>
            </w:r>
          </w:p>
        </w:tc>
        <w:tc>
          <w:tcPr>
            <w:tcW w:w="2939" w:type="dxa"/>
            <w:vAlign w:val="center"/>
          </w:tcPr>
          <w:p w14:paraId="2A8BDB2C" w14:textId="77777777" w:rsidR="00A4286E" w:rsidRPr="000B7C63" w:rsidRDefault="00A4286E" w:rsidP="00EA1B0D">
            <w:pPr>
              <w:jc w:val="both"/>
              <w:rPr>
                <w:rFonts w:ascii="Merriweather" w:hAnsi="Merriweather"/>
              </w:rPr>
            </w:pPr>
          </w:p>
        </w:tc>
        <w:tc>
          <w:tcPr>
            <w:tcW w:w="1658" w:type="dxa"/>
            <w:vAlign w:val="center"/>
          </w:tcPr>
          <w:p w14:paraId="5263F8F5" w14:textId="77777777" w:rsidR="00A4286E" w:rsidRPr="000B7C63" w:rsidRDefault="00A4286E" w:rsidP="00EA1B0D">
            <w:pPr>
              <w:jc w:val="both"/>
              <w:rPr>
                <w:rFonts w:ascii="Merriweather" w:hAnsi="Merriweather"/>
              </w:rPr>
            </w:pPr>
          </w:p>
        </w:tc>
        <w:tc>
          <w:tcPr>
            <w:tcW w:w="1941" w:type="dxa"/>
            <w:vAlign w:val="center"/>
          </w:tcPr>
          <w:p w14:paraId="60529DE7" w14:textId="77777777" w:rsidR="00A4286E" w:rsidRPr="000B7C63" w:rsidRDefault="00A4286E" w:rsidP="00EA1B0D">
            <w:pPr>
              <w:jc w:val="both"/>
              <w:rPr>
                <w:rFonts w:ascii="Merriweather" w:hAnsi="Merriweather"/>
              </w:rPr>
            </w:pPr>
          </w:p>
        </w:tc>
        <w:tc>
          <w:tcPr>
            <w:tcW w:w="2676" w:type="dxa"/>
          </w:tcPr>
          <w:p w14:paraId="5C808B05" w14:textId="77777777" w:rsidR="00A4286E" w:rsidRPr="000B7C63" w:rsidRDefault="00A4286E" w:rsidP="00EA1B0D">
            <w:pPr>
              <w:jc w:val="both"/>
              <w:rPr>
                <w:rFonts w:ascii="Merriweather" w:hAnsi="Merriweather"/>
              </w:rPr>
            </w:pPr>
          </w:p>
        </w:tc>
      </w:tr>
    </w:tbl>
    <w:p w14:paraId="34358A37" w14:textId="77777777" w:rsidR="00A4286E" w:rsidRPr="000B7C63" w:rsidRDefault="00A4286E" w:rsidP="00A4286E">
      <w:pPr>
        <w:jc w:val="both"/>
        <w:rPr>
          <w:rFonts w:ascii="Merriweather" w:hAnsi="Merriweather"/>
        </w:rPr>
      </w:pPr>
    </w:p>
    <w:p w14:paraId="05043B2C" w14:textId="77777777" w:rsidR="00A4286E" w:rsidRPr="000B7C63" w:rsidRDefault="00A4286E" w:rsidP="00A4286E">
      <w:pPr>
        <w:jc w:val="both"/>
        <w:rPr>
          <w:rFonts w:ascii="Merriweather" w:hAnsi="Merriweather"/>
          <w:b/>
        </w:rPr>
      </w:pPr>
      <w:r w:rsidRPr="000B7C63">
        <w:rPr>
          <w:rFonts w:ascii="Merriweather" w:hAnsi="Merriweather"/>
          <w:b/>
        </w:rPr>
        <w:t>S podpisom te izjave jamčim, da v lastniški strukturi ni udeleženih drugih fizičnih ter pravnih oseb in tihih družbenikov, ter gospodarskih subjektov, za katere se glede na določbe zakona, ki ureja gospodarske družbe, šteje, da so povezane družbe. Zavedamo se, da ima, če bomo predložili lažno izjavo oziroma dali neresnične podatke o navedenih dejstvih, to za posledico ničnost pogodbe.</w:t>
      </w:r>
    </w:p>
    <w:p w14:paraId="0E5EBCA3" w14:textId="77777777" w:rsidR="00A4286E" w:rsidRPr="000B7C63" w:rsidRDefault="00A4286E" w:rsidP="00A4286E">
      <w:pPr>
        <w:jc w:val="both"/>
        <w:rPr>
          <w:rFonts w:ascii="Merriweather" w:hAnsi="Merriweather"/>
          <w:b/>
        </w:rPr>
      </w:pPr>
    </w:p>
    <w:p w14:paraId="63776EC9" w14:textId="77777777" w:rsidR="00A4286E" w:rsidRPr="000B7C63" w:rsidRDefault="00A4286E" w:rsidP="00A4286E">
      <w:pPr>
        <w:jc w:val="both"/>
        <w:rPr>
          <w:rFonts w:ascii="Merriweather" w:hAnsi="Merriweather"/>
          <w:b/>
        </w:rPr>
      </w:pPr>
    </w:p>
    <w:p w14:paraId="77E21059" w14:textId="77777777" w:rsidR="00A4286E" w:rsidRPr="000B7C63" w:rsidRDefault="00A4286E" w:rsidP="00A4286E">
      <w:pPr>
        <w:jc w:val="both"/>
        <w:rPr>
          <w:rFonts w:ascii="Merriweather" w:hAnsi="Merriweather" w:cs="Arial"/>
          <w:bCs/>
        </w:rPr>
      </w:pPr>
      <w:r w:rsidRPr="000B7C63">
        <w:rPr>
          <w:rFonts w:ascii="Merriweather" w:hAnsi="Merriweather"/>
        </w:rPr>
        <w:t>Kr</w:t>
      </w:r>
      <w:r w:rsidRPr="000B7C63">
        <w:rPr>
          <w:rFonts w:ascii="Merriweather" w:hAnsi="Merriweather" w:cs="Arial"/>
          <w:bCs/>
        </w:rPr>
        <w:t>aj: ________________, dne ____________</w:t>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p>
    <w:p w14:paraId="369A25C9" w14:textId="77777777" w:rsidR="00A4286E" w:rsidRPr="000B7C63" w:rsidRDefault="00A4286E" w:rsidP="00A4286E">
      <w:pPr>
        <w:ind w:left="2832"/>
        <w:rPr>
          <w:rFonts w:ascii="Merriweather" w:hAnsi="Merriweather" w:cs="Arial"/>
          <w:bCs/>
        </w:rPr>
      </w:pP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t>Ime in priimek zakonitega zastopnika:</w:t>
      </w:r>
    </w:p>
    <w:p w14:paraId="52A868CF" w14:textId="77777777" w:rsidR="00A4286E" w:rsidRPr="000B7C63" w:rsidRDefault="00A4286E" w:rsidP="00A4286E">
      <w:pPr>
        <w:keepNext/>
        <w:keepLines/>
        <w:tabs>
          <w:tab w:val="left" w:pos="536"/>
        </w:tabs>
        <w:spacing w:before="51" w:after="51"/>
        <w:jc w:val="both"/>
        <w:rPr>
          <w:rFonts w:ascii="Merriweather" w:hAnsi="Merriweather" w:cs="Arial"/>
          <w:bCs/>
        </w:rPr>
      </w:pP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r>
      <w:r w:rsidRPr="000B7C63">
        <w:rPr>
          <w:rFonts w:ascii="Merriweather" w:hAnsi="Merriweather" w:cs="Arial"/>
          <w:bCs/>
        </w:rPr>
        <w:tab/>
        <w:t>_______________________</w:t>
      </w:r>
    </w:p>
    <w:p w14:paraId="21C9B068" w14:textId="77777777" w:rsidR="00A4286E" w:rsidRPr="000B7C63" w:rsidRDefault="00A4286E" w:rsidP="00A4286E">
      <w:pPr>
        <w:keepNext/>
        <w:keepLines/>
        <w:tabs>
          <w:tab w:val="left" w:pos="536"/>
        </w:tabs>
        <w:spacing w:before="51" w:after="51"/>
        <w:jc w:val="both"/>
        <w:rPr>
          <w:rFonts w:ascii="Merriweather" w:hAnsi="Merriweather" w:cs="Arial"/>
          <w:bCs/>
          <w:i/>
        </w:rPr>
      </w:pP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r>
      <w:r w:rsidRPr="000B7C63">
        <w:rPr>
          <w:rFonts w:ascii="Merriweather" w:hAnsi="Merriweather" w:cs="Arial"/>
          <w:bCs/>
          <w:i/>
        </w:rPr>
        <w:tab/>
        <w:t xml:space="preserve">               (podpis) </w:t>
      </w:r>
    </w:p>
    <w:p w14:paraId="51814C23" w14:textId="77777777" w:rsidR="00A4286E" w:rsidRPr="000B7C63" w:rsidRDefault="00A4286E" w:rsidP="00A4286E">
      <w:pPr>
        <w:jc w:val="both"/>
        <w:rPr>
          <w:rFonts w:ascii="Merriweather" w:hAnsi="Merriweather"/>
          <w:b/>
          <w:kern w:val="20"/>
        </w:rPr>
      </w:pPr>
    </w:p>
    <w:p w14:paraId="6852CA0E" w14:textId="77777777" w:rsidR="00A4286E" w:rsidRPr="000B7C63" w:rsidRDefault="00A4286E" w:rsidP="00A4286E">
      <w:pPr>
        <w:tabs>
          <w:tab w:val="left" w:pos="993"/>
        </w:tabs>
        <w:ind w:left="993" w:hanging="993"/>
        <w:jc w:val="both"/>
        <w:rPr>
          <w:rFonts w:ascii="Merriweather" w:hAnsi="Merriweather" w:cs="Arial"/>
          <w:bCs/>
          <w:kern w:val="20"/>
          <w:sz w:val="18"/>
        </w:rPr>
      </w:pPr>
      <w:r w:rsidRPr="000B7C63">
        <w:rPr>
          <w:rFonts w:ascii="Merriweather" w:hAnsi="Merriweather" w:cs="Arial"/>
          <w:b/>
          <w:bCs/>
          <w:kern w:val="20"/>
          <w:sz w:val="18"/>
        </w:rPr>
        <w:t>Opomba:</w:t>
      </w:r>
      <w:r w:rsidRPr="000B7C63">
        <w:rPr>
          <w:rFonts w:ascii="Merriweather" w:hAnsi="Merriweather" w:cs="Arial"/>
          <w:bCs/>
          <w:kern w:val="20"/>
          <w:sz w:val="18"/>
        </w:rPr>
        <w:t xml:space="preserve"> Če je ponudnik ali katera od družb v njegovi lastniški strukturi </w:t>
      </w:r>
      <w:r w:rsidRPr="000B7C63">
        <w:rPr>
          <w:rFonts w:ascii="Merriweather" w:hAnsi="Merriweather" w:cs="Arial"/>
          <w:b/>
          <w:bCs/>
          <w:kern w:val="20"/>
          <w:sz w:val="18"/>
        </w:rPr>
        <w:t>delniška družba,</w:t>
      </w:r>
      <w:r w:rsidRPr="000B7C63">
        <w:rPr>
          <w:rFonts w:ascii="Merriweather" w:hAnsi="Merriweather" w:cs="Arial"/>
          <w:bCs/>
          <w:kern w:val="20"/>
          <w:sz w:val="18"/>
        </w:rPr>
        <w:t xml:space="preserve"> zadostuje, da se v izjavi navedejo le tisti delničarji ponudnika, ki so posredno ali neposredno imetniki več kot 5 % delnic oziroma so udeleženi z več kot 5 % deležem pri ustanoviteljskih pravicah, upravljanju ali kapitalu delniške družbe.</w:t>
      </w:r>
    </w:p>
    <w:p w14:paraId="4B1E7824" w14:textId="77777777" w:rsidR="00A4286E" w:rsidRPr="000B7C63" w:rsidRDefault="00A4286E" w:rsidP="00A4286E">
      <w:pPr>
        <w:tabs>
          <w:tab w:val="left" w:pos="993"/>
        </w:tabs>
        <w:ind w:left="993" w:hanging="993"/>
        <w:jc w:val="both"/>
        <w:rPr>
          <w:rFonts w:ascii="Merriweather" w:hAnsi="Merriweather" w:cs="Arial"/>
        </w:rPr>
      </w:pPr>
    </w:p>
    <w:p w14:paraId="6AF3DCFC" w14:textId="77777777" w:rsidR="00A4286E" w:rsidRPr="000B7C63" w:rsidRDefault="00A4286E" w:rsidP="00A4286E">
      <w:pPr>
        <w:pBdr>
          <w:top w:val="single" w:sz="4" w:space="1" w:color="auto"/>
          <w:left w:val="single" w:sz="4" w:space="4" w:color="auto"/>
          <w:bottom w:val="single" w:sz="4" w:space="1" w:color="auto"/>
          <w:right w:val="single" w:sz="4" w:space="4" w:color="auto"/>
        </w:pBdr>
        <w:tabs>
          <w:tab w:val="left" w:pos="993"/>
        </w:tabs>
        <w:ind w:left="993" w:hanging="993"/>
        <w:jc w:val="both"/>
        <w:rPr>
          <w:rFonts w:ascii="Merriweather" w:hAnsi="Merriweather" w:cs="Arial"/>
          <w:kern w:val="20"/>
        </w:rPr>
      </w:pPr>
      <w:r w:rsidRPr="000B7C63">
        <w:rPr>
          <w:rFonts w:ascii="Merriweather" w:hAnsi="Merriweather" w:cs="Arial"/>
        </w:rPr>
        <w:t xml:space="preserve">Izjavo predloži le </w:t>
      </w:r>
      <w:r w:rsidRPr="000B7C63">
        <w:rPr>
          <w:rFonts w:ascii="Merriweather" w:hAnsi="Merriweather" w:cs="Arial"/>
          <w:b/>
        </w:rPr>
        <w:t>izbrani</w:t>
      </w:r>
      <w:r w:rsidRPr="000B7C63">
        <w:rPr>
          <w:rFonts w:ascii="Merriweather" w:hAnsi="Merriweather" w:cs="Arial"/>
        </w:rPr>
        <w:t xml:space="preserve"> ponudnik pred podpisom pogodbe/aneksa k pogodbi z naročnikom.</w:t>
      </w:r>
    </w:p>
    <w:p w14:paraId="28719C92" w14:textId="77777777" w:rsidR="00A4286E" w:rsidRPr="000B7C63" w:rsidRDefault="00A4286E" w:rsidP="00A4286E">
      <w:pPr>
        <w:jc w:val="both"/>
        <w:rPr>
          <w:rFonts w:ascii="Merriweather" w:hAnsi="Merriweather"/>
        </w:rPr>
      </w:pPr>
    </w:p>
    <w:p w14:paraId="29904B9B" w14:textId="77777777" w:rsidR="00A4286E" w:rsidRPr="000B7C63" w:rsidRDefault="00A4286E" w:rsidP="00B60F32">
      <w:pPr>
        <w:rPr>
          <w:rFonts w:ascii="Merriweather" w:hAnsi="Merriweather"/>
        </w:rPr>
      </w:pPr>
      <w:r w:rsidRPr="000B7C63">
        <w:rPr>
          <w:rFonts w:ascii="Merriweather" w:hAnsi="Merriweather"/>
        </w:rPr>
        <w:br w:type="page"/>
      </w: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Priloga št. 7</w:t>
      </w:r>
    </w:p>
    <w:p w14:paraId="1FB1467D" w14:textId="77777777" w:rsidR="00A4286E" w:rsidRPr="000B7C63" w:rsidRDefault="00A4286E" w:rsidP="00A4286E">
      <w:pPr>
        <w:spacing w:line="260" w:lineRule="exact"/>
        <w:jc w:val="both"/>
        <w:rPr>
          <w:rFonts w:ascii="Merriweather" w:hAnsi="Merriweather"/>
          <w:b/>
        </w:rPr>
      </w:pPr>
    </w:p>
    <w:p w14:paraId="6EE9E054" w14:textId="77777777" w:rsidR="00A4286E" w:rsidRPr="000B7C63" w:rsidRDefault="00A4286E" w:rsidP="00A4286E">
      <w:pPr>
        <w:spacing w:line="260" w:lineRule="exact"/>
        <w:jc w:val="both"/>
        <w:rPr>
          <w:rFonts w:ascii="Merriweather" w:hAnsi="Merriweather"/>
          <w:b/>
        </w:rPr>
      </w:pPr>
      <w:r w:rsidRPr="000B7C63">
        <w:rPr>
          <w:rFonts w:ascii="Merriweather" w:hAnsi="Merriweather"/>
          <w:b/>
        </w:rPr>
        <w:t>ELEKTRO LJUBLJANA d.d.</w:t>
      </w:r>
    </w:p>
    <w:p w14:paraId="1D4FFC31" w14:textId="77777777" w:rsidR="00A4286E" w:rsidRPr="000B7C63" w:rsidRDefault="00A4286E" w:rsidP="00A4286E">
      <w:pPr>
        <w:spacing w:line="260" w:lineRule="exact"/>
        <w:jc w:val="both"/>
        <w:rPr>
          <w:rFonts w:ascii="Merriweather" w:hAnsi="Merriweather"/>
        </w:rPr>
      </w:pPr>
      <w:r w:rsidRPr="000B7C63">
        <w:rPr>
          <w:rFonts w:ascii="Merriweather" w:hAnsi="Merriweather"/>
        </w:rPr>
        <w:t>Slovenska cesta 56</w:t>
      </w:r>
    </w:p>
    <w:p w14:paraId="208A9914" w14:textId="77777777" w:rsidR="00A4286E" w:rsidRPr="000B7C63" w:rsidRDefault="00A4286E" w:rsidP="00A4286E">
      <w:pPr>
        <w:spacing w:line="260" w:lineRule="exact"/>
        <w:jc w:val="both"/>
        <w:rPr>
          <w:rFonts w:ascii="Merriweather" w:hAnsi="Merriweather"/>
        </w:rPr>
      </w:pPr>
      <w:r w:rsidRPr="000B7C63">
        <w:rPr>
          <w:rFonts w:ascii="Merriweather" w:hAnsi="Merriweather"/>
        </w:rPr>
        <w:t>1000 Ljubljana</w:t>
      </w:r>
    </w:p>
    <w:p w14:paraId="001F4D5D" w14:textId="77777777" w:rsidR="00A4286E" w:rsidRPr="000B7C63" w:rsidRDefault="00A4286E" w:rsidP="00A4286E">
      <w:pPr>
        <w:spacing w:line="260" w:lineRule="exact"/>
        <w:jc w:val="center"/>
        <w:rPr>
          <w:rFonts w:ascii="Merriweather" w:hAnsi="Merriweather"/>
          <w:b/>
        </w:rPr>
      </w:pPr>
      <w:r w:rsidRPr="000B7C63">
        <w:rPr>
          <w:rFonts w:ascii="Merriweather" w:hAnsi="Merriweather"/>
          <w:b/>
        </w:rPr>
        <w:t>PODATKI O PODIZVAJALCU,</w:t>
      </w:r>
    </w:p>
    <w:p w14:paraId="4BE7ABFF" w14:textId="77777777" w:rsidR="00A4286E" w:rsidRPr="000B7C63" w:rsidRDefault="00A4286E" w:rsidP="00A4286E">
      <w:pPr>
        <w:spacing w:line="260" w:lineRule="exact"/>
        <w:jc w:val="center"/>
        <w:rPr>
          <w:rFonts w:ascii="Merriweather" w:hAnsi="Merriweather"/>
          <w:b/>
        </w:rPr>
      </w:pPr>
      <w:r w:rsidRPr="000B7C63">
        <w:rPr>
          <w:rFonts w:ascii="Merriweather" w:hAnsi="Merriweather"/>
          <w:b/>
        </w:rPr>
        <w:t>s katerim namerava ponudnik izvesti predmetno naročilo</w:t>
      </w:r>
    </w:p>
    <w:p w14:paraId="11BE2CDC" w14:textId="77777777" w:rsidR="00A4286E" w:rsidRPr="000B7C63" w:rsidRDefault="00A4286E" w:rsidP="00A4286E">
      <w:pPr>
        <w:spacing w:line="260" w:lineRule="exact"/>
        <w:jc w:val="both"/>
        <w:rPr>
          <w:rFonts w:ascii="Merriweather" w:hAnsi="Merriweather"/>
        </w:rPr>
      </w:pPr>
    </w:p>
    <w:p w14:paraId="47CB9FE8" w14:textId="77777777" w:rsidR="00A4286E" w:rsidRPr="000B7C63" w:rsidRDefault="00A4286E" w:rsidP="00A4286E">
      <w:pPr>
        <w:spacing w:line="260" w:lineRule="exact"/>
        <w:jc w:val="both"/>
        <w:rPr>
          <w:rFonts w:ascii="Merriweather" w:hAnsi="Merriweather"/>
        </w:rPr>
      </w:pPr>
    </w:p>
    <w:p w14:paraId="69C252A8"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Naziv podizvajalca:</w:t>
      </w:r>
      <w:r w:rsidRPr="000B7C63">
        <w:rPr>
          <w:rFonts w:ascii="Merriweather" w:hAnsi="Merriweather"/>
        </w:rPr>
        <w:tab/>
      </w:r>
      <w:r w:rsidRPr="000B7C63">
        <w:rPr>
          <w:rFonts w:ascii="Merriweather" w:hAnsi="Merriweather"/>
        </w:rPr>
        <w:tab/>
        <w:t>…...……………………………………………………..……………..…..………………</w:t>
      </w:r>
    </w:p>
    <w:p w14:paraId="5EE9ECE4" w14:textId="77777777" w:rsidR="00A4286E" w:rsidRPr="000B7C63" w:rsidRDefault="00A4286E" w:rsidP="00A4286E">
      <w:pPr>
        <w:pStyle w:val="Brezrazmikov"/>
        <w:rPr>
          <w:sz w:val="16"/>
          <w:szCs w:val="16"/>
        </w:rPr>
      </w:pPr>
    </w:p>
    <w:p w14:paraId="4F31DC51"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 xml:space="preserve">Naslov podizvajalca: </w:t>
      </w:r>
      <w:r w:rsidRPr="000B7C63">
        <w:rPr>
          <w:rFonts w:ascii="Merriweather" w:hAnsi="Merriweather"/>
        </w:rPr>
        <w:tab/>
      </w:r>
      <w:r w:rsidRPr="000B7C63">
        <w:rPr>
          <w:rFonts w:ascii="Merriweather" w:hAnsi="Merriweather"/>
        </w:rPr>
        <w:tab/>
        <w:t>…...…….…………………………..…………………..………………....………………</w:t>
      </w:r>
    </w:p>
    <w:p w14:paraId="46DDE212" w14:textId="77777777" w:rsidR="00A4286E" w:rsidRPr="000B7C63" w:rsidRDefault="00A4286E" w:rsidP="00A4286E">
      <w:pPr>
        <w:pStyle w:val="Brezrazmikov"/>
        <w:rPr>
          <w:sz w:val="16"/>
          <w:szCs w:val="16"/>
        </w:rPr>
      </w:pPr>
    </w:p>
    <w:p w14:paraId="4936B3CA"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Matična številka:</w:t>
      </w:r>
      <w:r w:rsidRPr="000B7C63">
        <w:rPr>
          <w:rFonts w:ascii="Merriweather" w:hAnsi="Merriweather"/>
        </w:rPr>
        <w:tab/>
      </w:r>
      <w:r w:rsidRPr="000B7C63">
        <w:rPr>
          <w:rFonts w:ascii="Merriweather" w:hAnsi="Merriweather"/>
        </w:rPr>
        <w:tab/>
        <w:t>………………………………………………………………………………………………</w:t>
      </w:r>
    </w:p>
    <w:p w14:paraId="529C31C3" w14:textId="77777777" w:rsidR="00A4286E" w:rsidRPr="000B7C63" w:rsidRDefault="00A4286E" w:rsidP="00A4286E">
      <w:pPr>
        <w:pStyle w:val="Brezrazmikov"/>
        <w:rPr>
          <w:sz w:val="16"/>
          <w:szCs w:val="16"/>
        </w:rPr>
      </w:pPr>
    </w:p>
    <w:p w14:paraId="4D2DD676"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 xml:space="preserve">Davčna številka: </w:t>
      </w:r>
      <w:r w:rsidRPr="000B7C63">
        <w:rPr>
          <w:rFonts w:ascii="Merriweather" w:hAnsi="Merriweather"/>
        </w:rPr>
        <w:tab/>
      </w:r>
      <w:r w:rsidRPr="000B7C63">
        <w:rPr>
          <w:rFonts w:ascii="Merriweather" w:hAnsi="Merriweather"/>
        </w:rPr>
        <w:tab/>
        <w:t>………………………………………………………………………………………………</w:t>
      </w:r>
    </w:p>
    <w:p w14:paraId="728957C9" w14:textId="77777777" w:rsidR="00A4286E" w:rsidRPr="000B7C63" w:rsidRDefault="00A4286E" w:rsidP="00A4286E">
      <w:pPr>
        <w:pStyle w:val="Brezrazmikov"/>
        <w:rPr>
          <w:sz w:val="16"/>
          <w:szCs w:val="16"/>
        </w:rPr>
      </w:pPr>
    </w:p>
    <w:p w14:paraId="736D8350" w14:textId="77777777" w:rsidR="00CB6245" w:rsidRPr="000B7C63" w:rsidRDefault="00CB6245" w:rsidP="00CB6245">
      <w:pPr>
        <w:widowControl w:val="0"/>
        <w:numPr>
          <w:ilvl w:val="0"/>
          <w:numId w:val="36"/>
        </w:numPr>
        <w:autoSpaceDE w:val="0"/>
        <w:autoSpaceDN w:val="0"/>
        <w:adjustRightInd w:val="0"/>
        <w:ind w:left="567" w:hanging="567"/>
        <w:jc w:val="both"/>
        <w:rPr>
          <w:rFonts w:ascii="Merriweather" w:hAnsi="Merriweather"/>
        </w:rPr>
      </w:pPr>
      <w:r w:rsidRPr="000B7C63">
        <w:rPr>
          <w:rFonts w:ascii="Merriweather" w:hAnsi="Merriweather"/>
        </w:rPr>
        <w:t>Številka TRR (domači in tuj) podizvajalec.:</w:t>
      </w:r>
      <w:r w:rsidRPr="000B7C63">
        <w:rPr>
          <w:rFonts w:ascii="Merriweather" w:hAnsi="Merriweather"/>
        </w:rPr>
        <w:tab/>
        <w:t>……………….…………..……..…...………………………………</w:t>
      </w:r>
    </w:p>
    <w:p w14:paraId="4B539B16" w14:textId="77777777" w:rsidR="00CB6245" w:rsidRPr="000B7C63" w:rsidRDefault="00CB6245" w:rsidP="00CB6245">
      <w:pPr>
        <w:ind w:left="1134" w:hanging="567"/>
        <w:rPr>
          <w:rFonts w:ascii="Merriweather" w:hAnsi="Merriweather"/>
          <w:i/>
          <w:iCs/>
          <w:sz w:val="16"/>
          <w:szCs w:val="16"/>
        </w:rPr>
      </w:pPr>
      <w:r w:rsidRPr="000B7C63">
        <w:rPr>
          <w:rFonts w:ascii="Merriweather" w:hAnsi="Merriweather"/>
          <w:i/>
          <w:iCs/>
          <w:sz w:val="16"/>
          <w:szCs w:val="16"/>
        </w:rPr>
        <w:t>(navesti vse odprte TRR in nazive bank)</w:t>
      </w:r>
      <w:r w:rsidRPr="000B7C63">
        <w:rPr>
          <w:rFonts w:ascii="Merriweather" w:hAnsi="Merriweather"/>
          <w:i/>
          <w:iCs/>
          <w:sz w:val="16"/>
          <w:szCs w:val="16"/>
        </w:rPr>
        <w:tab/>
      </w:r>
      <w:r w:rsidRPr="000B7C63">
        <w:rPr>
          <w:rFonts w:ascii="Merriweather" w:hAnsi="Merriweather"/>
          <w:i/>
          <w:iCs/>
          <w:sz w:val="16"/>
          <w:szCs w:val="16"/>
        </w:rPr>
        <w:tab/>
      </w:r>
      <w:r w:rsidRPr="000B7C63">
        <w:rPr>
          <w:rFonts w:ascii="Merriweather" w:hAnsi="Merriweather"/>
          <w:i/>
          <w:iCs/>
          <w:sz w:val="16"/>
          <w:szCs w:val="16"/>
        </w:rPr>
        <w:tab/>
        <w:t>……………………………………………………………………………………………..</w:t>
      </w:r>
    </w:p>
    <w:p w14:paraId="617171AF" w14:textId="77777777" w:rsidR="00CB6245" w:rsidRPr="000B7C63" w:rsidRDefault="00CB6245" w:rsidP="00CB6245">
      <w:pPr>
        <w:ind w:left="1134" w:hanging="567"/>
        <w:rPr>
          <w:rFonts w:ascii="Merriweather" w:hAnsi="Merriweather"/>
          <w:i/>
          <w:iCs/>
          <w:sz w:val="12"/>
          <w:szCs w:val="12"/>
        </w:rPr>
      </w:pPr>
    </w:p>
    <w:p w14:paraId="1D920136" w14:textId="77777777" w:rsidR="00A4286E" w:rsidRPr="000B7C63" w:rsidRDefault="00A4286E" w:rsidP="00A4286E">
      <w:pPr>
        <w:pStyle w:val="Brezrazmikov"/>
        <w:rPr>
          <w:sz w:val="16"/>
          <w:szCs w:val="16"/>
        </w:rPr>
      </w:pPr>
    </w:p>
    <w:p w14:paraId="0545331C"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Vrsta izvedenih del:</w:t>
      </w:r>
    </w:p>
    <w:p w14:paraId="4AC67F61" w14:textId="77777777" w:rsidR="00A4286E" w:rsidRPr="000B7C63" w:rsidRDefault="00A4286E" w:rsidP="00A4286E">
      <w:pPr>
        <w:spacing w:line="260" w:lineRule="exact"/>
        <w:ind w:left="567"/>
        <w:rPr>
          <w:rFonts w:ascii="Merriweather" w:hAnsi="Merriweather"/>
        </w:rPr>
      </w:pPr>
      <w:r w:rsidRPr="000B7C63">
        <w:rPr>
          <w:rFonts w:ascii="Merriweather" w:hAnsi="Merriweather"/>
        </w:rPr>
        <w:t>………………...…….……………………………………………….………………………………………………..…….…..…………………………...…….……………………………………………….………………………………………………..…….…..……………</w:t>
      </w:r>
      <w:r w:rsidR="002E4E27" w:rsidRPr="000B7C63">
        <w:rPr>
          <w:rFonts w:ascii="Merriweather" w:hAnsi="Merriweather"/>
        </w:rPr>
        <w:t>…….</w:t>
      </w:r>
    </w:p>
    <w:p w14:paraId="3C118DA5" w14:textId="77777777" w:rsidR="00A4286E" w:rsidRPr="000B7C63" w:rsidRDefault="00A4286E" w:rsidP="00A4286E">
      <w:pPr>
        <w:spacing w:line="260" w:lineRule="exact"/>
        <w:ind w:left="567"/>
        <w:rPr>
          <w:rFonts w:ascii="Merriweather" w:hAnsi="Merriweather"/>
        </w:rPr>
      </w:pPr>
      <w:r w:rsidRPr="000B7C63">
        <w:rPr>
          <w:rFonts w:ascii="Merriweather" w:hAnsi="Merriweather"/>
        </w:rPr>
        <w:t>………………...…….……………………………………………….………………………………………………..…….…..…………..</w:t>
      </w:r>
    </w:p>
    <w:p w14:paraId="0873D1E1" w14:textId="77777777" w:rsidR="00A4286E" w:rsidRPr="000B7C63" w:rsidRDefault="00A4286E" w:rsidP="00A4286E">
      <w:pPr>
        <w:spacing w:line="260" w:lineRule="exact"/>
        <w:ind w:left="567"/>
        <w:rPr>
          <w:rFonts w:ascii="Merriweather" w:hAnsi="Merriweather"/>
        </w:rPr>
      </w:pPr>
      <w:r w:rsidRPr="000B7C63">
        <w:rPr>
          <w:rFonts w:ascii="Merriweather" w:hAnsi="Merriweather"/>
        </w:rPr>
        <w:t>………………...…….……………………………………………….………………………………………………..…….…..…………..</w:t>
      </w:r>
    </w:p>
    <w:p w14:paraId="5E475D88" w14:textId="77777777" w:rsidR="00A4286E" w:rsidRPr="000B7C63" w:rsidRDefault="00A4286E" w:rsidP="00A4286E">
      <w:pPr>
        <w:spacing w:line="260" w:lineRule="exact"/>
        <w:ind w:left="567"/>
        <w:rPr>
          <w:rFonts w:ascii="Merriweather" w:hAnsi="Merriweather"/>
        </w:rPr>
      </w:pPr>
      <w:r w:rsidRPr="000B7C63">
        <w:rPr>
          <w:rFonts w:ascii="Merriweather" w:hAnsi="Merriweather"/>
        </w:rPr>
        <w:t>………………...…….……………………………………………….………………………………………………..…….…..……………</w:t>
      </w:r>
    </w:p>
    <w:p w14:paraId="72DC1E78" w14:textId="77777777" w:rsidR="00A4286E" w:rsidRPr="000B7C63" w:rsidRDefault="00A4286E" w:rsidP="00A4286E">
      <w:pPr>
        <w:spacing w:line="260" w:lineRule="exact"/>
        <w:ind w:left="567"/>
        <w:rPr>
          <w:rFonts w:ascii="Merriweather" w:hAnsi="Merriweather"/>
        </w:rPr>
      </w:pPr>
    </w:p>
    <w:p w14:paraId="0189C94C"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Količina:</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w:t>
      </w:r>
    </w:p>
    <w:p w14:paraId="1DFC2B13" w14:textId="77777777" w:rsidR="00A4286E" w:rsidRPr="000B7C63" w:rsidRDefault="00A4286E" w:rsidP="00A4286E">
      <w:pPr>
        <w:pStyle w:val="Brezrazmikov"/>
        <w:rPr>
          <w:sz w:val="16"/>
          <w:szCs w:val="16"/>
        </w:rPr>
      </w:pPr>
    </w:p>
    <w:p w14:paraId="6E0D2FCC"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 xml:space="preserve">Vrednost izvedenih del (v EUR brez DDV </w:t>
      </w:r>
      <w:r w:rsidRPr="000B7C63">
        <w:rPr>
          <w:rFonts w:ascii="Merriweather" w:hAnsi="Merriweather"/>
        </w:rPr>
        <w:tab/>
        <w:t>…...……….………………………..……....….…..……………</w:t>
      </w:r>
    </w:p>
    <w:p w14:paraId="0AEF9DC9" w14:textId="77777777" w:rsidR="00A4286E" w:rsidRPr="000B7C63" w:rsidRDefault="00A4286E" w:rsidP="00A4286E">
      <w:pPr>
        <w:pStyle w:val="Brezrazmikov"/>
        <w:rPr>
          <w:sz w:val="16"/>
          <w:szCs w:val="16"/>
        </w:rPr>
      </w:pPr>
    </w:p>
    <w:p w14:paraId="2584DCD9" w14:textId="77777777" w:rsidR="00A4286E" w:rsidRPr="000B7C63" w:rsidRDefault="00A4286E" w:rsidP="004F3940">
      <w:pPr>
        <w:numPr>
          <w:ilvl w:val="0"/>
          <w:numId w:val="36"/>
        </w:numPr>
        <w:spacing w:line="260" w:lineRule="exact"/>
        <w:ind w:left="567" w:hanging="567"/>
        <w:rPr>
          <w:rFonts w:ascii="Merriweather" w:hAnsi="Merriweather"/>
        </w:rPr>
      </w:pPr>
      <w:r w:rsidRPr="000B7C63">
        <w:rPr>
          <w:rFonts w:ascii="Merriweather" w:hAnsi="Merriweather"/>
        </w:rPr>
        <w:t>Pristojni finančni urad podizvajalca:</w:t>
      </w:r>
      <w:r w:rsidRPr="000B7C63">
        <w:rPr>
          <w:rFonts w:ascii="Merriweather" w:hAnsi="Merriweather"/>
        </w:rPr>
        <w:tab/>
      </w:r>
      <w:r w:rsidRPr="000B7C63">
        <w:rPr>
          <w:rFonts w:ascii="Merriweather" w:hAnsi="Merriweather"/>
        </w:rPr>
        <w:tab/>
        <w:t>…...…….…………………………..……..………………………</w:t>
      </w:r>
    </w:p>
    <w:p w14:paraId="7519267A" w14:textId="77777777" w:rsidR="00A4286E" w:rsidRPr="000B7C63" w:rsidRDefault="00A4286E" w:rsidP="00A4286E">
      <w:pPr>
        <w:widowControl w:val="0"/>
        <w:autoSpaceDE w:val="0"/>
        <w:autoSpaceDN w:val="0"/>
        <w:adjustRightInd w:val="0"/>
        <w:spacing w:line="260" w:lineRule="exact"/>
        <w:ind w:left="567" w:hanging="567"/>
        <w:jc w:val="both"/>
        <w:rPr>
          <w:rFonts w:ascii="Merriweather" w:hAnsi="Merriweather"/>
          <w:i/>
        </w:rPr>
      </w:pPr>
      <w:r w:rsidRPr="000B7C63">
        <w:rPr>
          <w:rFonts w:ascii="Merriweather" w:hAnsi="Merriweather"/>
          <w:i/>
        </w:rPr>
        <w:t xml:space="preserve">                                      (polni naslov)</w:t>
      </w:r>
    </w:p>
    <w:p w14:paraId="60E6189E" w14:textId="77777777" w:rsidR="00A4286E" w:rsidRPr="000B7C63" w:rsidRDefault="00A4286E" w:rsidP="00A4286E">
      <w:pPr>
        <w:spacing w:line="260" w:lineRule="exact"/>
        <w:jc w:val="both"/>
        <w:rPr>
          <w:rFonts w:ascii="Merriweather" w:hAnsi="Merriweather"/>
        </w:rPr>
      </w:pPr>
    </w:p>
    <w:p w14:paraId="764B60CD" w14:textId="77777777" w:rsidR="00A4286E" w:rsidRPr="000B7C63" w:rsidRDefault="00A4286E" w:rsidP="00A4286E">
      <w:pPr>
        <w:spacing w:line="260" w:lineRule="exact"/>
        <w:ind w:left="284" w:hanging="284"/>
        <w:jc w:val="both"/>
        <w:rPr>
          <w:rFonts w:ascii="Merriweather" w:hAnsi="Merriweather"/>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837"/>
      </w:tblGrid>
      <w:tr w:rsidR="00A4286E" w:rsidRPr="000B7C63" w14:paraId="557A02F8" w14:textId="77777777" w:rsidTr="004820A1">
        <w:tc>
          <w:tcPr>
            <w:tcW w:w="7655" w:type="dxa"/>
          </w:tcPr>
          <w:p w14:paraId="44CD9EE5" w14:textId="77777777" w:rsidR="00A4286E" w:rsidRPr="000B7C63" w:rsidRDefault="00A4286E" w:rsidP="004820A1">
            <w:pPr>
              <w:spacing w:line="260" w:lineRule="exact"/>
              <w:jc w:val="both"/>
              <w:rPr>
                <w:rFonts w:ascii="Merriweather" w:hAnsi="Merriweather"/>
                <w:u w:val="single"/>
              </w:rPr>
            </w:pPr>
            <w:r w:rsidRPr="000B7C63">
              <w:rPr>
                <w:rFonts w:ascii="Merriweather" w:hAnsi="Merriweather"/>
                <w:iCs/>
              </w:rPr>
              <w:t>Spodaj podpisani zakoniti zastopnik podizvajalca izjavljam, da</w:t>
            </w:r>
            <w:r w:rsidRPr="000B7C63">
              <w:rPr>
                <w:rFonts w:ascii="Merriweather" w:hAnsi="Merriweather"/>
              </w:rPr>
              <w:t xml:space="preserve"> </w:t>
            </w:r>
            <w:r w:rsidRPr="000B7C63">
              <w:rPr>
                <w:rFonts w:ascii="Merriweather" w:hAnsi="Merriweather"/>
                <w:b/>
              </w:rPr>
              <w:t>zahtevamo neposredno plačilo</w:t>
            </w:r>
            <w:r w:rsidRPr="000B7C63">
              <w:rPr>
                <w:rFonts w:ascii="Merriweather" w:hAnsi="Merriweather"/>
              </w:rPr>
              <w:t xml:space="preserve"> </w:t>
            </w:r>
            <w:r w:rsidRPr="000B7C63">
              <w:rPr>
                <w:rFonts w:ascii="Merriweather" w:hAnsi="Merriweather"/>
                <w:iCs/>
              </w:rPr>
              <w:t xml:space="preserve">in soglašam, da naročnik ELEKTRO LJUBLJANA, podjetje za distribucijo električne energije d.d., Slovenska cesta 56, 1000 Ljubljana, v skladu z določbo 5. odst. 94. čl. </w:t>
            </w:r>
            <w:r w:rsidRPr="000B7C63">
              <w:rPr>
                <w:rFonts w:ascii="Merriweather" w:hAnsi="Merriweather"/>
              </w:rPr>
              <w:t>ZJN-3),</w:t>
            </w:r>
            <w:r w:rsidRPr="000B7C63">
              <w:rPr>
                <w:rFonts w:ascii="Merriweather" w:hAnsi="Merriweather"/>
                <w:iCs/>
              </w:rPr>
              <w:t xml:space="preserve"> naše terjatve do ponudnika, plačuje neposredno na naš zgoraj navedeni transakcijski račun, in sicer na podlagi izstavljenega računa, ki ga bo predhodno potrdil ponudnik in bo priloga računu, ki ga bo naročniku izstavil ponudnik.</w:t>
            </w:r>
          </w:p>
        </w:tc>
        <w:tc>
          <w:tcPr>
            <w:tcW w:w="1837" w:type="dxa"/>
            <w:vAlign w:val="center"/>
          </w:tcPr>
          <w:p w14:paraId="1F558BF0" w14:textId="77777777" w:rsidR="00A4286E" w:rsidRPr="000B7C63" w:rsidRDefault="00A4286E" w:rsidP="004820A1">
            <w:pPr>
              <w:spacing w:line="260" w:lineRule="exact"/>
              <w:jc w:val="center"/>
              <w:rPr>
                <w:rFonts w:ascii="Merriweather" w:hAnsi="Merriweather"/>
                <w:b/>
                <w:bCs/>
              </w:rPr>
            </w:pPr>
            <w:r w:rsidRPr="000B7C63">
              <w:rPr>
                <w:rFonts w:ascii="Merriweather" w:hAnsi="Merriweather"/>
                <w:b/>
                <w:bCs/>
              </w:rPr>
              <w:t>DA  /  NE</w:t>
            </w:r>
          </w:p>
          <w:p w14:paraId="2FE63A60" w14:textId="77777777" w:rsidR="00A4286E" w:rsidRPr="000B7C63" w:rsidRDefault="00A4286E" w:rsidP="004820A1">
            <w:pPr>
              <w:spacing w:line="260" w:lineRule="exact"/>
              <w:jc w:val="center"/>
              <w:rPr>
                <w:rFonts w:ascii="Merriweather" w:hAnsi="Merriweather"/>
                <w:i/>
              </w:rPr>
            </w:pPr>
          </w:p>
          <w:p w14:paraId="2E5A3397" w14:textId="77777777" w:rsidR="00A4286E" w:rsidRPr="000B7C63" w:rsidRDefault="00A4286E" w:rsidP="004820A1">
            <w:pPr>
              <w:spacing w:line="260" w:lineRule="exact"/>
              <w:jc w:val="center"/>
              <w:rPr>
                <w:rFonts w:ascii="Merriweather" w:hAnsi="Merriweather"/>
                <w:b/>
                <w:bCs/>
              </w:rPr>
            </w:pPr>
            <w:r w:rsidRPr="000B7C63">
              <w:rPr>
                <w:rFonts w:ascii="Merriweather" w:hAnsi="Merriweather"/>
                <w:i/>
              </w:rPr>
              <w:t>(ustrezno obkrožiti</w:t>
            </w:r>
          </w:p>
        </w:tc>
      </w:tr>
    </w:tbl>
    <w:p w14:paraId="48A9A786" w14:textId="5C6C2128" w:rsidR="00A4286E" w:rsidRPr="000B7C63" w:rsidRDefault="00A4286E" w:rsidP="00A4286E">
      <w:pPr>
        <w:spacing w:line="260" w:lineRule="exact"/>
        <w:jc w:val="both"/>
        <w:rPr>
          <w:rFonts w:ascii="Merriweather" w:hAnsi="Merriweather"/>
          <w:b/>
          <w:iCs/>
        </w:rPr>
      </w:pPr>
      <w:r w:rsidRPr="000B7C63">
        <w:rPr>
          <w:rFonts w:ascii="Merriweather" w:hAnsi="Merriweather"/>
        </w:rPr>
        <w:t xml:space="preserve">Obrazec »Podatki o podizvajalcu, s katerimi namerava ponudnik izvesti predmetno naročilo« je sestavni del ponudbe, s katero ponudnik sodeluje na javnem razpisu za oddajo naročila št. </w:t>
      </w:r>
      <w:r w:rsidR="001C761E" w:rsidRPr="000B7C63">
        <w:rPr>
          <w:rFonts w:ascii="Merriweather" w:hAnsi="Merriweather"/>
          <w:b/>
          <w:bCs/>
          <w:iCs/>
        </w:rPr>
        <w:t>JN2026/031</w:t>
      </w:r>
      <w:r w:rsidR="00F05CB5" w:rsidRPr="000B7C63">
        <w:rPr>
          <w:rFonts w:ascii="Merriweather" w:hAnsi="Merriweather"/>
          <w:b/>
          <w:iCs/>
        </w:rPr>
        <w:t>:</w:t>
      </w:r>
      <w:r w:rsidR="006B640E" w:rsidRPr="000B7C63">
        <w:rPr>
          <w:rFonts w:ascii="Merriweather" w:hAnsi="Merriweather"/>
          <w:b/>
          <w:iCs/>
        </w:rPr>
        <w:t xml:space="preserve"> </w:t>
      </w:r>
      <w:r w:rsidR="00F05CB5" w:rsidRPr="000B7C63">
        <w:rPr>
          <w:rFonts w:ascii="Merriweather" w:hAnsi="Merriweather"/>
          <w:b/>
          <w:iCs/>
        </w:rPr>
        <w:t>»</w:t>
      </w:r>
      <w:r w:rsidR="001C761E" w:rsidRPr="000B7C63">
        <w:rPr>
          <w:rFonts w:ascii="Merriweather" w:hAnsi="Merriweather"/>
          <w:b/>
          <w:iCs/>
        </w:rPr>
        <w:t>POC - Kreiranje DIIP iz PISELJ v MAS in Avtomatsko kreiranje vzdolžnih profilov v PISELJ</w:t>
      </w:r>
      <w:r w:rsidR="00F05CB5" w:rsidRPr="000B7C63">
        <w:rPr>
          <w:rFonts w:ascii="Merriweather" w:hAnsi="Merriweather"/>
          <w:b/>
          <w:iCs/>
        </w:rPr>
        <w:t>«</w:t>
      </w:r>
      <w:r w:rsidRPr="000B7C63">
        <w:rPr>
          <w:rFonts w:ascii="Merriweather" w:hAnsi="Merriweather"/>
          <w:b/>
          <w:iCs/>
        </w:rPr>
        <w:t>.</w:t>
      </w:r>
    </w:p>
    <w:p w14:paraId="2F8C9C4B" w14:textId="77777777" w:rsidR="00A4286E" w:rsidRPr="000B7C63" w:rsidRDefault="00A4286E" w:rsidP="00A4286E">
      <w:pPr>
        <w:spacing w:line="260" w:lineRule="exact"/>
        <w:jc w:val="both"/>
        <w:rPr>
          <w:rFonts w:ascii="Merriweather" w:hAnsi="Merriweather"/>
        </w:rPr>
      </w:pPr>
    </w:p>
    <w:p w14:paraId="4054B034" w14:textId="77777777" w:rsidR="00A4286E" w:rsidRPr="000B7C63" w:rsidRDefault="00A4286E" w:rsidP="00A4286E">
      <w:pPr>
        <w:spacing w:line="260" w:lineRule="exact"/>
        <w:jc w:val="both"/>
        <w:rPr>
          <w:rFonts w:ascii="Merriweather" w:hAnsi="Merriweather"/>
        </w:rPr>
      </w:pPr>
    </w:p>
    <w:p w14:paraId="5A82BAB3" w14:textId="77777777" w:rsidR="00A4286E" w:rsidRPr="000B7C63" w:rsidRDefault="00A4286E" w:rsidP="00A4286E">
      <w:pPr>
        <w:spacing w:line="260" w:lineRule="exact"/>
        <w:jc w:val="both"/>
        <w:rPr>
          <w:rFonts w:ascii="Merriweather" w:hAnsi="Merriweather"/>
        </w:rPr>
      </w:pPr>
      <w:r w:rsidRPr="000B7C63">
        <w:rPr>
          <w:rFonts w:ascii="Merriweather" w:hAnsi="Merriweather"/>
        </w:rPr>
        <w:t>___________, dne _________</w:t>
      </w:r>
      <w:r w:rsidRPr="000B7C63">
        <w:rPr>
          <w:rFonts w:ascii="Merriweather" w:hAnsi="Merriweather"/>
        </w:rPr>
        <w:tab/>
      </w:r>
    </w:p>
    <w:p w14:paraId="644147EE" w14:textId="77777777" w:rsidR="00A4286E" w:rsidRPr="000B7C63" w:rsidRDefault="00A4286E" w:rsidP="00A4286E">
      <w:pPr>
        <w:spacing w:line="260" w:lineRule="exact"/>
        <w:jc w:val="right"/>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PODIZVAJALEC:</w:t>
      </w:r>
    </w:p>
    <w:p w14:paraId="37716CAC" w14:textId="77777777" w:rsidR="00A4286E" w:rsidRPr="000B7C63" w:rsidRDefault="00A4286E" w:rsidP="00A4286E">
      <w:pPr>
        <w:jc w:val="both"/>
        <w:rPr>
          <w:rFonts w:ascii="Merriweather" w:hAnsi="Merriweather"/>
        </w:rPr>
      </w:pPr>
    </w:p>
    <w:p w14:paraId="1562DBF4" w14:textId="77777777" w:rsidR="00A4286E" w:rsidRPr="000B7C63" w:rsidRDefault="00A4286E" w:rsidP="00A4286E">
      <w:pPr>
        <w:tabs>
          <w:tab w:val="num" w:pos="1276"/>
        </w:tabs>
        <w:jc w:val="both"/>
        <w:rPr>
          <w:rFonts w:ascii="Merriweather" w:hAnsi="Merriweather"/>
          <w:b/>
          <w:sz w:val="18"/>
        </w:rPr>
      </w:pPr>
    </w:p>
    <w:p w14:paraId="0C9CCE79" w14:textId="77777777" w:rsidR="00A4286E" w:rsidRPr="000B7C63" w:rsidRDefault="00A4286E" w:rsidP="00A4286E">
      <w:pPr>
        <w:tabs>
          <w:tab w:val="num" w:pos="1276"/>
        </w:tabs>
        <w:jc w:val="both"/>
        <w:rPr>
          <w:rFonts w:ascii="Merriweather" w:hAnsi="Merriweather"/>
          <w:sz w:val="18"/>
        </w:rPr>
      </w:pPr>
      <w:r w:rsidRPr="000B7C63">
        <w:rPr>
          <w:rFonts w:ascii="Merriweather" w:hAnsi="Merriweather"/>
          <w:b/>
          <w:sz w:val="18"/>
        </w:rPr>
        <w:t xml:space="preserve">Opomba: </w:t>
      </w:r>
      <w:r w:rsidRPr="000B7C63">
        <w:rPr>
          <w:rFonts w:ascii="Merriweather" w:hAnsi="Merriweather"/>
          <w:sz w:val="18"/>
        </w:rPr>
        <w:t xml:space="preserve">V primeru, da ponudnik nastopa z več podizvajalci, mora Prilogo št. 7 predložiti za vse podizvajalce! </w:t>
      </w:r>
    </w:p>
    <w:p w14:paraId="76A9BF96" w14:textId="77777777" w:rsidR="00A4286E" w:rsidRPr="000B7C63" w:rsidRDefault="00A4286E" w:rsidP="00A4286E">
      <w:pPr>
        <w:rPr>
          <w:rFonts w:ascii="Merriweather" w:hAnsi="Merriweather"/>
        </w:rPr>
      </w:pPr>
      <w:r w:rsidRPr="000B7C63">
        <w:rPr>
          <w:rFonts w:ascii="Merriweather" w:hAnsi="Merriweather"/>
        </w:rPr>
        <w:br w:type="page"/>
      </w: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Priloga št. 8</w:t>
      </w:r>
    </w:p>
    <w:p w14:paraId="6927D035" w14:textId="77777777" w:rsidR="00A4286E" w:rsidRPr="000B7C63" w:rsidRDefault="00A4286E" w:rsidP="00A4286E">
      <w:pPr>
        <w:jc w:val="both"/>
        <w:rPr>
          <w:rFonts w:ascii="Merriweather" w:hAnsi="Merriweather"/>
          <w:b/>
        </w:rPr>
      </w:pPr>
      <w:r w:rsidRPr="000B7C63">
        <w:rPr>
          <w:rFonts w:ascii="Merriweather" w:hAnsi="Merriweather"/>
          <w:b/>
        </w:rPr>
        <w:t>ELEKTRO LJUBLJANA d.d.</w:t>
      </w:r>
    </w:p>
    <w:p w14:paraId="376B5EB1" w14:textId="77777777" w:rsidR="00A4286E" w:rsidRPr="000B7C63" w:rsidRDefault="00A4286E" w:rsidP="00A4286E">
      <w:pPr>
        <w:jc w:val="both"/>
        <w:rPr>
          <w:rFonts w:ascii="Merriweather" w:hAnsi="Merriweather"/>
        </w:rPr>
      </w:pPr>
      <w:r w:rsidRPr="000B7C63">
        <w:rPr>
          <w:rFonts w:ascii="Merriweather" w:hAnsi="Merriweather"/>
        </w:rPr>
        <w:t>Slovenska cesta 56</w:t>
      </w:r>
    </w:p>
    <w:p w14:paraId="2D1C732F" w14:textId="77777777" w:rsidR="00A4286E" w:rsidRPr="000B7C63" w:rsidRDefault="00A4286E" w:rsidP="00A4286E">
      <w:pPr>
        <w:jc w:val="both"/>
        <w:rPr>
          <w:rFonts w:ascii="Merriweather" w:hAnsi="Merriweather"/>
        </w:rPr>
      </w:pPr>
      <w:r w:rsidRPr="000B7C63">
        <w:rPr>
          <w:rFonts w:ascii="Merriweather" w:hAnsi="Merriweather"/>
        </w:rPr>
        <w:t>1000 Ljubljana</w:t>
      </w:r>
    </w:p>
    <w:p w14:paraId="377BA578" w14:textId="77777777" w:rsidR="00A4286E" w:rsidRPr="000B7C63" w:rsidRDefault="00A4286E" w:rsidP="00A4286E">
      <w:pPr>
        <w:tabs>
          <w:tab w:val="left" w:pos="9072"/>
        </w:tabs>
        <w:ind w:right="141"/>
        <w:jc w:val="center"/>
        <w:rPr>
          <w:rFonts w:ascii="Merriweather" w:hAnsi="Merriweather"/>
          <w:b/>
          <w:iCs/>
        </w:rPr>
      </w:pPr>
    </w:p>
    <w:p w14:paraId="1D87CCCE" w14:textId="77777777" w:rsidR="00A4286E" w:rsidRPr="000B7C63" w:rsidRDefault="00A4286E" w:rsidP="00A4286E">
      <w:pPr>
        <w:tabs>
          <w:tab w:val="left" w:pos="9072"/>
        </w:tabs>
        <w:ind w:right="141"/>
        <w:jc w:val="center"/>
        <w:rPr>
          <w:rFonts w:ascii="Merriweather" w:hAnsi="Merriweather"/>
          <w:b/>
          <w:iCs/>
        </w:rPr>
      </w:pPr>
      <w:r w:rsidRPr="000B7C63">
        <w:rPr>
          <w:rFonts w:ascii="Merriweather" w:hAnsi="Merriweather"/>
          <w:b/>
          <w:iCs/>
        </w:rPr>
        <w:t xml:space="preserve">Uporaba zmogljivosti drugih gospodarskih subjektov </w:t>
      </w:r>
    </w:p>
    <w:p w14:paraId="7DC8B700" w14:textId="77777777" w:rsidR="00A4286E" w:rsidRPr="000B7C63" w:rsidRDefault="00A4286E" w:rsidP="00A4286E">
      <w:pPr>
        <w:tabs>
          <w:tab w:val="left" w:pos="9072"/>
        </w:tabs>
        <w:ind w:right="141"/>
        <w:jc w:val="center"/>
        <w:rPr>
          <w:rFonts w:ascii="Merriweather" w:hAnsi="Merriweather"/>
          <w:b/>
          <w:iCs/>
        </w:rPr>
      </w:pPr>
    </w:p>
    <w:p w14:paraId="182175BC" w14:textId="77777777" w:rsidR="00A4286E" w:rsidRPr="000B7C63" w:rsidRDefault="00A4286E" w:rsidP="00A4286E">
      <w:pPr>
        <w:tabs>
          <w:tab w:val="left" w:pos="9072"/>
        </w:tabs>
        <w:ind w:right="141"/>
        <w:jc w:val="center"/>
        <w:rPr>
          <w:rFonts w:ascii="Merriweather" w:hAnsi="Merriweather"/>
          <w:b/>
          <w:iCs/>
        </w:rPr>
      </w:pPr>
    </w:p>
    <w:p w14:paraId="56AE7527" w14:textId="77777777" w:rsidR="00A4286E" w:rsidRPr="000B7C63" w:rsidRDefault="00A4286E" w:rsidP="00A4286E">
      <w:pPr>
        <w:tabs>
          <w:tab w:val="left" w:pos="9072"/>
        </w:tabs>
        <w:ind w:right="141"/>
        <w:jc w:val="center"/>
        <w:rPr>
          <w:rFonts w:ascii="Merriweather" w:hAnsi="Merriweather"/>
          <w:b/>
          <w:iCs/>
        </w:rPr>
      </w:pPr>
    </w:p>
    <w:p w14:paraId="7DD13A6C" w14:textId="77777777" w:rsidR="00A4286E" w:rsidRPr="000B7C63" w:rsidRDefault="00A4286E" w:rsidP="004F3940">
      <w:pPr>
        <w:numPr>
          <w:ilvl w:val="0"/>
          <w:numId w:val="21"/>
        </w:numPr>
        <w:ind w:left="567" w:hanging="567"/>
        <w:rPr>
          <w:rFonts w:ascii="Merriweather" w:hAnsi="Merriweather"/>
        </w:rPr>
      </w:pPr>
      <w:r w:rsidRPr="000B7C63">
        <w:rPr>
          <w:rFonts w:ascii="Merriweather" w:hAnsi="Merriweather"/>
        </w:rPr>
        <w:t>Naziv subjekta:</w:t>
      </w:r>
      <w:r w:rsidRPr="000B7C63">
        <w:rPr>
          <w:rFonts w:ascii="Merriweather" w:hAnsi="Merriweather"/>
        </w:rPr>
        <w:tab/>
      </w:r>
      <w:r w:rsidRPr="000B7C63">
        <w:rPr>
          <w:rFonts w:ascii="Merriweather" w:hAnsi="Merriweather"/>
        </w:rPr>
        <w:tab/>
      </w:r>
      <w:r w:rsidRPr="000B7C63">
        <w:rPr>
          <w:rFonts w:ascii="Merriweather" w:hAnsi="Merriweather"/>
        </w:rPr>
        <w:tab/>
      </w:r>
      <w:r w:rsidR="00F04F6C" w:rsidRPr="000B7C63">
        <w:rPr>
          <w:rFonts w:ascii="Merriweather" w:hAnsi="Merriweather"/>
        </w:rPr>
        <w:tab/>
      </w:r>
      <w:r w:rsidR="00F04F6C" w:rsidRPr="000B7C63">
        <w:rPr>
          <w:rFonts w:ascii="Merriweather" w:hAnsi="Merriweather"/>
        </w:rPr>
        <w:tab/>
      </w:r>
      <w:r w:rsidRPr="000B7C63">
        <w:rPr>
          <w:rFonts w:ascii="Merriweather" w:hAnsi="Merriweather"/>
        </w:rPr>
        <w:t>……………………….…………………………………………..……</w:t>
      </w:r>
    </w:p>
    <w:p w14:paraId="5EBB3898" w14:textId="77777777" w:rsidR="00A4286E" w:rsidRPr="000B7C63" w:rsidRDefault="00A4286E" w:rsidP="00A4286E">
      <w:pPr>
        <w:ind w:left="567" w:hanging="567"/>
        <w:rPr>
          <w:rFonts w:ascii="Merriweather" w:hAnsi="Merriweather"/>
        </w:rPr>
      </w:pPr>
    </w:p>
    <w:p w14:paraId="4F7706B2" w14:textId="77777777" w:rsidR="00A4286E" w:rsidRPr="000B7C63" w:rsidRDefault="00A4286E" w:rsidP="004F3940">
      <w:pPr>
        <w:widowControl w:val="0"/>
        <w:numPr>
          <w:ilvl w:val="0"/>
          <w:numId w:val="21"/>
        </w:numPr>
        <w:autoSpaceDE w:val="0"/>
        <w:autoSpaceDN w:val="0"/>
        <w:adjustRightInd w:val="0"/>
        <w:ind w:left="567" w:hanging="567"/>
        <w:jc w:val="both"/>
        <w:rPr>
          <w:rFonts w:ascii="Merriweather" w:hAnsi="Merriweather"/>
        </w:rPr>
      </w:pPr>
      <w:r w:rsidRPr="000B7C63">
        <w:rPr>
          <w:rFonts w:ascii="Merriweather" w:hAnsi="Merriweather"/>
        </w:rPr>
        <w:t xml:space="preserve">Naslov subjekta: </w:t>
      </w:r>
      <w:r w:rsidRPr="000B7C63">
        <w:rPr>
          <w:rFonts w:ascii="Merriweather" w:hAnsi="Merriweather"/>
        </w:rPr>
        <w:tab/>
      </w:r>
      <w:r w:rsidRPr="000B7C63">
        <w:rPr>
          <w:rFonts w:ascii="Merriweather" w:hAnsi="Merriweather"/>
        </w:rPr>
        <w:tab/>
      </w:r>
      <w:r w:rsidR="00F04F6C" w:rsidRPr="000B7C63">
        <w:rPr>
          <w:rFonts w:ascii="Merriweather" w:hAnsi="Merriweather"/>
        </w:rPr>
        <w:tab/>
      </w:r>
      <w:r w:rsidR="00F04F6C" w:rsidRPr="000B7C63">
        <w:rPr>
          <w:rFonts w:ascii="Merriweather" w:hAnsi="Merriweather"/>
        </w:rPr>
        <w:tab/>
      </w:r>
      <w:r w:rsidRPr="000B7C63">
        <w:rPr>
          <w:rFonts w:ascii="Merriweather" w:hAnsi="Merriweather"/>
        </w:rPr>
        <w:t>………………………………………………..…………………….…</w:t>
      </w:r>
    </w:p>
    <w:p w14:paraId="2448AE96" w14:textId="77777777" w:rsidR="00A4286E" w:rsidRPr="000B7C63" w:rsidRDefault="00A4286E" w:rsidP="00A4286E">
      <w:pPr>
        <w:ind w:left="567" w:hanging="567"/>
        <w:rPr>
          <w:rFonts w:ascii="Merriweather" w:hAnsi="Merriweather"/>
        </w:rPr>
      </w:pPr>
    </w:p>
    <w:p w14:paraId="135E74C1" w14:textId="77777777" w:rsidR="00F04F6C" w:rsidRPr="000B7C63" w:rsidRDefault="00A4286E" w:rsidP="004F3940">
      <w:pPr>
        <w:widowControl w:val="0"/>
        <w:numPr>
          <w:ilvl w:val="0"/>
          <w:numId w:val="21"/>
        </w:numPr>
        <w:autoSpaceDE w:val="0"/>
        <w:autoSpaceDN w:val="0"/>
        <w:adjustRightInd w:val="0"/>
        <w:ind w:left="567" w:hanging="567"/>
        <w:jc w:val="both"/>
        <w:rPr>
          <w:rFonts w:ascii="Merriweather" w:hAnsi="Merriweather"/>
        </w:rPr>
      </w:pPr>
      <w:r w:rsidRPr="000B7C63">
        <w:rPr>
          <w:rFonts w:ascii="Merriweather" w:hAnsi="Merriweather"/>
        </w:rPr>
        <w:t>Zakoniti zastopnik(-i) subjekta</w:t>
      </w:r>
      <w:r w:rsidRPr="000B7C63">
        <w:rPr>
          <w:rFonts w:ascii="Merriweather" w:hAnsi="Merriweather"/>
        </w:rPr>
        <w:tab/>
      </w:r>
      <w:r w:rsidRPr="000B7C63">
        <w:rPr>
          <w:rFonts w:ascii="Merriweather" w:hAnsi="Merriweather"/>
        </w:rPr>
        <w:tab/>
        <w:t>…………………………………………………….……..…………</w:t>
      </w:r>
      <w:r w:rsidR="00F04F6C" w:rsidRPr="000B7C63">
        <w:rPr>
          <w:rFonts w:ascii="Merriweather" w:hAnsi="Merriweather"/>
        </w:rPr>
        <w:t>….</w:t>
      </w:r>
    </w:p>
    <w:p w14:paraId="29B1D5CC" w14:textId="77777777" w:rsidR="00F04F6C" w:rsidRPr="000B7C63" w:rsidRDefault="00A4286E" w:rsidP="00F04F6C">
      <w:pPr>
        <w:widowControl w:val="0"/>
        <w:autoSpaceDE w:val="0"/>
        <w:autoSpaceDN w:val="0"/>
        <w:adjustRightInd w:val="0"/>
        <w:ind w:left="567"/>
        <w:jc w:val="both"/>
        <w:rPr>
          <w:rFonts w:ascii="Merriweather" w:hAnsi="Merriweather"/>
        </w:rPr>
      </w:pPr>
      <w:r w:rsidRPr="000B7C63">
        <w:rPr>
          <w:rFonts w:ascii="Merriweather" w:hAnsi="Merriweather"/>
          <w:i/>
          <w:sz w:val="16"/>
          <w:szCs w:val="16"/>
        </w:rPr>
        <w:t>(navesti vse, ki so vpisani v sodni register</w:t>
      </w:r>
      <w:r w:rsidR="00F04F6C" w:rsidRPr="000B7C63">
        <w:rPr>
          <w:rFonts w:ascii="Merriweather" w:hAnsi="Merriweather"/>
          <w:i/>
          <w:sz w:val="16"/>
          <w:szCs w:val="16"/>
        </w:rPr>
        <w:t>)</w:t>
      </w:r>
      <w:r w:rsidRPr="000B7C63">
        <w:rPr>
          <w:rFonts w:ascii="Merriweather" w:hAnsi="Merriweather"/>
          <w:i/>
          <w:sz w:val="16"/>
          <w:szCs w:val="16"/>
        </w:rPr>
        <w:tab/>
      </w:r>
      <w:r w:rsidRPr="000B7C63">
        <w:rPr>
          <w:rFonts w:ascii="Merriweather" w:hAnsi="Merriweather"/>
          <w:i/>
        </w:rPr>
        <w:tab/>
        <w:t>…………...</w:t>
      </w:r>
      <w:r w:rsidRPr="000B7C63">
        <w:rPr>
          <w:rFonts w:ascii="Merriweather" w:hAnsi="Merriweather"/>
        </w:rPr>
        <w:t>...........................…………..……….……………</w:t>
      </w:r>
      <w:r w:rsidR="00F04F6C" w:rsidRPr="000B7C63">
        <w:rPr>
          <w:rFonts w:ascii="Merriweather" w:hAnsi="Merriweather"/>
        </w:rPr>
        <w:t>…..</w:t>
      </w:r>
    </w:p>
    <w:p w14:paraId="2663CA1A" w14:textId="77777777" w:rsidR="00A4286E" w:rsidRPr="000B7C63" w:rsidRDefault="00A4286E" w:rsidP="00A4286E">
      <w:pPr>
        <w:widowControl w:val="0"/>
        <w:autoSpaceDE w:val="0"/>
        <w:autoSpaceDN w:val="0"/>
        <w:adjustRightInd w:val="0"/>
        <w:ind w:left="567"/>
        <w:jc w:val="both"/>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w:t>
      </w:r>
      <w:r w:rsidR="00F04F6C" w:rsidRPr="000B7C63">
        <w:rPr>
          <w:rFonts w:ascii="Merriweather" w:hAnsi="Merriweather"/>
        </w:rPr>
        <w:t>…..</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w:t>
      </w:r>
      <w:r w:rsidR="00F04F6C" w:rsidRPr="000B7C63">
        <w:rPr>
          <w:rFonts w:ascii="Merriweather" w:hAnsi="Merriweather"/>
        </w:rPr>
        <w:t>…..</w:t>
      </w:r>
    </w:p>
    <w:p w14:paraId="5D4D1CDD" w14:textId="77777777" w:rsidR="00A4286E" w:rsidRPr="000B7C63" w:rsidRDefault="00A4286E" w:rsidP="004F3940">
      <w:pPr>
        <w:widowControl w:val="0"/>
        <w:numPr>
          <w:ilvl w:val="0"/>
          <w:numId w:val="21"/>
        </w:numPr>
        <w:autoSpaceDE w:val="0"/>
        <w:autoSpaceDN w:val="0"/>
        <w:adjustRightInd w:val="0"/>
        <w:ind w:left="567" w:hanging="567"/>
        <w:jc w:val="both"/>
        <w:rPr>
          <w:rFonts w:ascii="Merriweather" w:hAnsi="Merriweather"/>
        </w:rPr>
      </w:pPr>
      <w:r w:rsidRPr="000B7C63">
        <w:rPr>
          <w:rFonts w:ascii="Merriweather" w:hAnsi="Merriweather"/>
        </w:rPr>
        <w:t>Elektronski naslov in telefon:</w:t>
      </w:r>
      <w:r w:rsidRPr="000B7C63">
        <w:rPr>
          <w:rFonts w:ascii="Merriweather" w:hAnsi="Merriweather"/>
        </w:rPr>
        <w:tab/>
      </w:r>
      <w:r w:rsidRPr="000B7C63">
        <w:rPr>
          <w:rFonts w:ascii="Merriweather" w:hAnsi="Merriweather"/>
        </w:rPr>
        <w:tab/>
      </w:r>
      <w:r w:rsidR="00F04F6C" w:rsidRPr="000B7C63">
        <w:rPr>
          <w:rFonts w:ascii="Merriweather" w:hAnsi="Merriweather"/>
        </w:rPr>
        <w:tab/>
      </w:r>
      <w:r w:rsidRPr="000B7C63">
        <w:rPr>
          <w:rFonts w:ascii="Merriweather" w:hAnsi="Merriweather"/>
        </w:rPr>
        <w:t>………………………………………………………………….…..…</w:t>
      </w:r>
    </w:p>
    <w:p w14:paraId="725926D2" w14:textId="77777777" w:rsidR="00A4286E" w:rsidRPr="000B7C63" w:rsidRDefault="00A4286E" w:rsidP="00A4286E">
      <w:pPr>
        <w:ind w:left="567" w:hanging="567"/>
        <w:rPr>
          <w:rFonts w:ascii="Merriweather" w:hAnsi="Merriweather"/>
        </w:rPr>
      </w:pPr>
    </w:p>
    <w:p w14:paraId="61332CA4" w14:textId="77777777" w:rsidR="00A4286E" w:rsidRPr="000B7C63" w:rsidRDefault="00A4286E" w:rsidP="004F3940">
      <w:pPr>
        <w:widowControl w:val="0"/>
        <w:numPr>
          <w:ilvl w:val="0"/>
          <w:numId w:val="21"/>
        </w:numPr>
        <w:autoSpaceDE w:val="0"/>
        <w:autoSpaceDN w:val="0"/>
        <w:adjustRightInd w:val="0"/>
        <w:ind w:left="567" w:hanging="567"/>
        <w:jc w:val="both"/>
        <w:rPr>
          <w:rFonts w:ascii="Merriweather" w:hAnsi="Merriweather"/>
        </w:rPr>
      </w:pPr>
      <w:r w:rsidRPr="000B7C63">
        <w:rPr>
          <w:rFonts w:ascii="Merriweather" w:hAnsi="Merriweather"/>
        </w:rPr>
        <w:t>Matična št.:</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00F04F6C" w:rsidRPr="000B7C63">
        <w:rPr>
          <w:rFonts w:ascii="Merriweather" w:hAnsi="Merriweather"/>
        </w:rPr>
        <w:tab/>
      </w:r>
      <w:r w:rsidRPr="000B7C63">
        <w:rPr>
          <w:rFonts w:ascii="Merriweather" w:hAnsi="Merriweather"/>
        </w:rPr>
        <w:t>………………………….…..…………………………………………</w:t>
      </w:r>
    </w:p>
    <w:p w14:paraId="03446E37" w14:textId="77777777" w:rsidR="00A4286E" w:rsidRPr="000B7C63" w:rsidRDefault="00A4286E" w:rsidP="00A4286E">
      <w:pPr>
        <w:ind w:left="567" w:hanging="567"/>
        <w:rPr>
          <w:rFonts w:ascii="Merriweather" w:hAnsi="Merriweather"/>
        </w:rPr>
      </w:pPr>
    </w:p>
    <w:p w14:paraId="7344F743" w14:textId="77777777" w:rsidR="00A4286E" w:rsidRPr="000B7C63" w:rsidRDefault="00A4286E" w:rsidP="004F3940">
      <w:pPr>
        <w:widowControl w:val="0"/>
        <w:numPr>
          <w:ilvl w:val="0"/>
          <w:numId w:val="21"/>
        </w:numPr>
        <w:autoSpaceDE w:val="0"/>
        <w:autoSpaceDN w:val="0"/>
        <w:adjustRightInd w:val="0"/>
        <w:ind w:left="567" w:hanging="567"/>
        <w:jc w:val="both"/>
        <w:rPr>
          <w:rFonts w:ascii="Merriweather" w:hAnsi="Merriweather"/>
        </w:rPr>
      </w:pPr>
      <w:r w:rsidRPr="000B7C63">
        <w:rPr>
          <w:rFonts w:ascii="Merriweather" w:hAnsi="Merriweather"/>
        </w:rPr>
        <w:t>Identifikacijska št. za DDV:</w:t>
      </w:r>
      <w:r w:rsidRPr="000B7C63">
        <w:rPr>
          <w:rFonts w:ascii="Merriweather" w:hAnsi="Merriweather"/>
        </w:rPr>
        <w:tab/>
      </w:r>
      <w:r w:rsidRPr="000B7C63">
        <w:rPr>
          <w:rFonts w:ascii="Merriweather" w:hAnsi="Merriweather"/>
        </w:rPr>
        <w:tab/>
      </w:r>
      <w:r w:rsidR="00F04F6C" w:rsidRPr="000B7C63">
        <w:rPr>
          <w:rFonts w:ascii="Merriweather" w:hAnsi="Merriweather"/>
        </w:rPr>
        <w:tab/>
      </w:r>
      <w:r w:rsidRPr="000B7C63">
        <w:rPr>
          <w:rFonts w:ascii="Merriweather" w:hAnsi="Merriweather"/>
        </w:rPr>
        <w:t>…………………..………..……………………………………………</w:t>
      </w:r>
    </w:p>
    <w:p w14:paraId="37CEC9E4" w14:textId="77777777" w:rsidR="00A4286E" w:rsidRPr="000B7C63" w:rsidRDefault="00A4286E" w:rsidP="00A4286E">
      <w:pPr>
        <w:ind w:left="567" w:hanging="567"/>
        <w:rPr>
          <w:rFonts w:ascii="Merriweather" w:hAnsi="Merriweather"/>
        </w:rPr>
      </w:pPr>
    </w:p>
    <w:p w14:paraId="3A77AF99" w14:textId="77777777" w:rsidR="00CB6245" w:rsidRPr="000B7C63" w:rsidRDefault="00CB6245" w:rsidP="00CB6245">
      <w:pPr>
        <w:pStyle w:val="Odstavekseznama"/>
        <w:widowControl w:val="0"/>
        <w:numPr>
          <w:ilvl w:val="0"/>
          <w:numId w:val="21"/>
        </w:numPr>
        <w:autoSpaceDE w:val="0"/>
        <w:autoSpaceDN w:val="0"/>
        <w:adjustRightInd w:val="0"/>
        <w:ind w:left="426" w:hanging="426"/>
        <w:jc w:val="both"/>
        <w:rPr>
          <w:rFonts w:ascii="Merriweather" w:hAnsi="Merriweather"/>
        </w:rPr>
      </w:pPr>
      <w:r w:rsidRPr="000B7C63">
        <w:rPr>
          <w:rFonts w:ascii="Merriweather" w:hAnsi="Merriweather"/>
        </w:rPr>
        <w:t>Številka TRR (domači in tuji) gospod. subjekt: ……………….…………..……..…………………………………...</w:t>
      </w:r>
    </w:p>
    <w:p w14:paraId="1C9852A2" w14:textId="77777777" w:rsidR="00CB6245" w:rsidRPr="000B7C63" w:rsidRDefault="00CB6245" w:rsidP="00CB6245">
      <w:pPr>
        <w:ind w:left="1134" w:hanging="567"/>
        <w:rPr>
          <w:rFonts w:ascii="Merriweather" w:hAnsi="Merriweather"/>
          <w:i/>
          <w:iCs/>
          <w:sz w:val="16"/>
          <w:szCs w:val="16"/>
        </w:rPr>
      </w:pPr>
      <w:r w:rsidRPr="000B7C63">
        <w:rPr>
          <w:rFonts w:ascii="Merriweather" w:hAnsi="Merriweather"/>
          <w:i/>
          <w:iCs/>
          <w:sz w:val="16"/>
          <w:szCs w:val="16"/>
        </w:rPr>
        <w:t>(navesti vse odprte TRR in nazive bank)</w:t>
      </w:r>
      <w:r w:rsidRPr="000B7C63">
        <w:rPr>
          <w:rFonts w:ascii="Merriweather" w:hAnsi="Merriweather"/>
          <w:i/>
          <w:iCs/>
          <w:sz w:val="16"/>
          <w:szCs w:val="16"/>
        </w:rPr>
        <w:tab/>
      </w:r>
      <w:r w:rsidRPr="000B7C63">
        <w:rPr>
          <w:rFonts w:ascii="Merriweather" w:hAnsi="Merriweather"/>
          <w:i/>
          <w:iCs/>
          <w:sz w:val="16"/>
          <w:szCs w:val="16"/>
        </w:rPr>
        <w:tab/>
      </w:r>
      <w:r w:rsidRPr="000B7C63">
        <w:rPr>
          <w:rFonts w:ascii="Merriweather" w:hAnsi="Merriweather"/>
          <w:i/>
          <w:iCs/>
          <w:sz w:val="16"/>
          <w:szCs w:val="16"/>
        </w:rPr>
        <w:tab/>
        <w:t>……………………………………………………………………………………………..</w:t>
      </w:r>
    </w:p>
    <w:p w14:paraId="1AA6C05C" w14:textId="77777777" w:rsidR="00CB6245" w:rsidRPr="000B7C63" w:rsidRDefault="00CB6245" w:rsidP="00CB6245">
      <w:pPr>
        <w:ind w:left="1134" w:hanging="567"/>
        <w:rPr>
          <w:rFonts w:ascii="Merriweather" w:hAnsi="Merriweather"/>
          <w:i/>
          <w:iCs/>
          <w:sz w:val="12"/>
          <w:szCs w:val="12"/>
        </w:rPr>
      </w:pPr>
    </w:p>
    <w:p w14:paraId="4AD7D782" w14:textId="77777777" w:rsidR="00A4286E" w:rsidRPr="000B7C63" w:rsidRDefault="00A4286E" w:rsidP="004F3940">
      <w:pPr>
        <w:numPr>
          <w:ilvl w:val="0"/>
          <w:numId w:val="21"/>
        </w:numPr>
        <w:tabs>
          <w:tab w:val="left" w:pos="567"/>
        </w:tabs>
        <w:ind w:left="1276" w:hanging="1276"/>
        <w:rPr>
          <w:rFonts w:ascii="Merriweather" w:hAnsi="Merriweather"/>
        </w:rPr>
      </w:pPr>
      <w:r w:rsidRPr="000B7C63">
        <w:rPr>
          <w:rFonts w:ascii="Merriweather" w:hAnsi="Merriweather"/>
        </w:rPr>
        <w:t>Predmet sklicevanja:</w:t>
      </w:r>
      <w:r w:rsidRPr="000B7C63">
        <w:rPr>
          <w:rFonts w:ascii="Merriweather" w:hAnsi="Merriweather"/>
        </w:rPr>
        <w:tab/>
      </w:r>
      <w:r w:rsidRPr="000B7C63">
        <w:rPr>
          <w:rFonts w:ascii="Merriweather" w:hAnsi="Merriweather"/>
        </w:rPr>
        <w:tab/>
      </w:r>
      <w:r w:rsidRPr="000B7C63">
        <w:rPr>
          <w:rFonts w:ascii="Merriweather" w:hAnsi="Merriweather"/>
        </w:rPr>
        <w:tab/>
      </w:r>
      <w:r w:rsidR="00F04F6C" w:rsidRPr="000B7C63">
        <w:rPr>
          <w:rFonts w:ascii="Merriweather" w:hAnsi="Merriweather"/>
        </w:rPr>
        <w:tab/>
      </w:r>
      <w:r w:rsidRPr="000B7C63">
        <w:rPr>
          <w:rFonts w:ascii="Merriweather" w:hAnsi="Merriweather"/>
        </w:rPr>
        <w:t>……….………………………....…...………………………………</w:t>
      </w:r>
    </w:p>
    <w:p w14:paraId="55737BD4" w14:textId="77777777" w:rsidR="00A4286E" w:rsidRPr="000B7C63" w:rsidRDefault="00A4286E" w:rsidP="00A4286E">
      <w:pPr>
        <w:ind w:left="1276" w:hanging="709"/>
        <w:rPr>
          <w:rFonts w:ascii="Merriweather" w:hAnsi="Merriweather"/>
          <w:i/>
          <w:iCs/>
          <w:sz w:val="16"/>
          <w:szCs w:val="16"/>
        </w:rPr>
      </w:pPr>
      <w:r w:rsidRPr="000B7C63">
        <w:rPr>
          <w:rFonts w:ascii="Merriweather" w:hAnsi="Merriweather"/>
          <w:i/>
          <w:iCs/>
          <w:sz w:val="16"/>
          <w:szCs w:val="16"/>
        </w:rPr>
        <w:t xml:space="preserve">       (navesti zmogljivosti)</w:t>
      </w:r>
      <w:r w:rsidR="00F04F6C" w:rsidRPr="000B7C63">
        <w:rPr>
          <w:rFonts w:ascii="Merriweather" w:hAnsi="Merriweather"/>
          <w:i/>
          <w:iCs/>
          <w:sz w:val="16"/>
          <w:szCs w:val="16"/>
        </w:rPr>
        <w:tab/>
      </w:r>
    </w:p>
    <w:p w14:paraId="4A62598B" w14:textId="77777777" w:rsidR="00A4286E" w:rsidRPr="000B7C63" w:rsidRDefault="00A4286E" w:rsidP="00A4286E">
      <w:pPr>
        <w:ind w:left="567" w:hanging="567"/>
        <w:rPr>
          <w:rFonts w:ascii="Merriweather" w:hAnsi="Merriweather"/>
        </w:rPr>
      </w:pPr>
    </w:p>
    <w:p w14:paraId="60CBE3C4" w14:textId="77777777" w:rsidR="00A4286E" w:rsidRPr="000B7C63" w:rsidRDefault="00A4286E" w:rsidP="00A4286E">
      <w:pPr>
        <w:jc w:val="both"/>
        <w:rPr>
          <w:rFonts w:ascii="Merriweather" w:hAnsi="Merriweather"/>
        </w:rPr>
      </w:pPr>
      <w:r w:rsidRPr="000B7C63">
        <w:rPr>
          <w:rFonts w:ascii="Merriweather" w:hAnsi="Merriweather"/>
        </w:rPr>
        <w:t>Obrazec se izpolni le za gospodarske subjekte, ki v ponudbi ne sodelujejo kot ponudnik (</w:t>
      </w:r>
      <w:proofErr w:type="spellStart"/>
      <w:r w:rsidRPr="000B7C63">
        <w:rPr>
          <w:rFonts w:ascii="Merriweather" w:hAnsi="Merriweather"/>
        </w:rPr>
        <w:t>soponudnik</w:t>
      </w:r>
      <w:proofErr w:type="spellEnd"/>
      <w:r w:rsidRPr="000B7C63">
        <w:rPr>
          <w:rFonts w:ascii="Merriweather" w:hAnsi="Merriweather"/>
        </w:rPr>
        <w:t>) ali podizvajalec. V primeru uporabe zmogljivosti drugih subjektov glede pogojev v zvezi z ekonomskim in finančnim položajem</w:t>
      </w:r>
      <w:r w:rsidRPr="000B7C63" w:rsidDel="006B5608">
        <w:rPr>
          <w:rFonts w:ascii="Merriweather" w:hAnsi="Merriweather"/>
        </w:rPr>
        <w:t xml:space="preserve"> </w:t>
      </w:r>
      <w:r w:rsidRPr="000B7C63">
        <w:rPr>
          <w:rFonts w:ascii="Merriweather" w:hAnsi="Merriweather"/>
        </w:rPr>
        <w:t xml:space="preserve">se izpolni tudi za podizvajalca. </w:t>
      </w:r>
    </w:p>
    <w:p w14:paraId="08EDB883" w14:textId="77777777" w:rsidR="00A4286E" w:rsidRPr="000B7C63" w:rsidRDefault="00A4286E" w:rsidP="00A4286E">
      <w:pPr>
        <w:jc w:val="both"/>
        <w:rPr>
          <w:rFonts w:ascii="Merriweather" w:hAnsi="Merriweather"/>
        </w:rPr>
      </w:pPr>
    </w:p>
    <w:p w14:paraId="22CC390E" w14:textId="77777777" w:rsidR="00A4286E" w:rsidRPr="000B7C63" w:rsidRDefault="00A4286E" w:rsidP="00A4286E">
      <w:pPr>
        <w:jc w:val="both"/>
        <w:rPr>
          <w:rFonts w:ascii="Merriweather" w:hAnsi="Merriweather"/>
        </w:rPr>
      </w:pPr>
      <w:r w:rsidRPr="000B7C63">
        <w:rPr>
          <w:rFonts w:ascii="Merriweather" w:hAnsi="Merriweather"/>
        </w:rPr>
        <w:t>Glede pogojev v zvezi z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kar pomeni, da morajo v ponudbi ti subjekti sodelovati kot ponudnik ali podizvajalec.</w:t>
      </w:r>
    </w:p>
    <w:p w14:paraId="0FB5A229" w14:textId="77777777" w:rsidR="00A4286E" w:rsidRPr="000B7C63" w:rsidRDefault="00A4286E" w:rsidP="00A4286E">
      <w:pPr>
        <w:jc w:val="both"/>
        <w:rPr>
          <w:rFonts w:ascii="Merriweather" w:hAnsi="Merriweather"/>
        </w:rPr>
      </w:pPr>
    </w:p>
    <w:p w14:paraId="461AAABA" w14:textId="77777777" w:rsidR="00A4286E" w:rsidRPr="000B7C63" w:rsidRDefault="00A4286E" w:rsidP="00A4286E">
      <w:pPr>
        <w:jc w:val="both"/>
        <w:rPr>
          <w:rFonts w:ascii="Merriweather" w:hAnsi="Merriweather"/>
        </w:rPr>
      </w:pPr>
      <w:r w:rsidRPr="000B7C63">
        <w:rPr>
          <w:rFonts w:ascii="Merriweather" w:hAnsi="Merriweather"/>
        </w:rPr>
        <w:t>Če ponudnik uporabi zmogljivosti drugih subjektov glede pogojev v zvezi z ekonomskim in finančnim položajem naročnik zahteva da so ponudnik in navedeni subjekti skupaj odgovorni za izvedbo javnega naročila. Subjekt katerega zmogljivosti iz prejšnjega stavka se uporabljajo, s podpisom na tem obrazcu potrjuje, da je seznanjen s solidarno odgovornostjo in izrecno prevzema solidarno odgovornost za izvedbo javnega naročila.</w:t>
      </w:r>
    </w:p>
    <w:p w14:paraId="08148561" w14:textId="77777777" w:rsidR="00A4286E" w:rsidRPr="000B7C63" w:rsidRDefault="00A4286E" w:rsidP="00A4286E">
      <w:pPr>
        <w:jc w:val="both"/>
        <w:rPr>
          <w:rFonts w:ascii="Merriweather" w:hAnsi="Merriweather"/>
        </w:rPr>
      </w:pPr>
    </w:p>
    <w:p w14:paraId="164D8B9E" w14:textId="42F2BBEA" w:rsidR="00A4286E" w:rsidRPr="000B7C63" w:rsidRDefault="00A4286E" w:rsidP="00A4286E">
      <w:pPr>
        <w:jc w:val="both"/>
        <w:rPr>
          <w:rFonts w:ascii="Merriweather" w:hAnsi="Merriweather"/>
        </w:rPr>
      </w:pPr>
      <w:r w:rsidRPr="000B7C63">
        <w:rPr>
          <w:rFonts w:ascii="Merriweather" w:hAnsi="Merriweather"/>
        </w:rPr>
        <w:t xml:space="preserve">Obrazec je sestavni del ponudbe s katero ponudnik sodeluje na javnem razpisu za oddajo naročila št. </w:t>
      </w:r>
      <w:r w:rsidR="001C761E" w:rsidRPr="000B7C63">
        <w:rPr>
          <w:rFonts w:ascii="Merriweather" w:hAnsi="Merriweather"/>
          <w:b/>
          <w:bCs/>
          <w:iCs/>
        </w:rPr>
        <w:t>JN2026/031</w:t>
      </w:r>
      <w:r w:rsidR="00F05CB5" w:rsidRPr="000B7C63">
        <w:rPr>
          <w:rFonts w:ascii="Merriweather" w:hAnsi="Merriweather"/>
          <w:b/>
          <w:iCs/>
        </w:rPr>
        <w:t>:</w:t>
      </w:r>
      <w:r w:rsidR="006B640E" w:rsidRPr="000B7C63">
        <w:rPr>
          <w:rFonts w:ascii="Merriweather" w:hAnsi="Merriweather"/>
          <w:b/>
          <w:iCs/>
        </w:rPr>
        <w:t xml:space="preserve"> </w:t>
      </w:r>
      <w:r w:rsidR="00F05CB5" w:rsidRPr="000B7C63">
        <w:rPr>
          <w:rFonts w:ascii="Merriweather" w:hAnsi="Merriweather"/>
          <w:b/>
          <w:iCs/>
        </w:rPr>
        <w:t>»</w:t>
      </w:r>
      <w:r w:rsidR="001C761E" w:rsidRPr="000B7C63">
        <w:rPr>
          <w:rFonts w:ascii="Merriweather" w:hAnsi="Merriweather"/>
          <w:b/>
          <w:iCs/>
        </w:rPr>
        <w:t>POC - Kreiranje DIIP iz PISELJ v MAS in Avtomatsko kreiranje vzdolžnih profilov v PISELJ</w:t>
      </w:r>
      <w:r w:rsidR="00CA4A6F" w:rsidRPr="000B7C63">
        <w:rPr>
          <w:rFonts w:ascii="Merriweather" w:hAnsi="Merriweather"/>
          <w:b/>
        </w:rPr>
        <w:t>«</w:t>
      </w:r>
      <w:r w:rsidR="00411772" w:rsidRPr="000B7C63">
        <w:rPr>
          <w:rFonts w:ascii="Merriweather" w:hAnsi="Merriweather"/>
          <w:b/>
        </w:rPr>
        <w:t>,</w:t>
      </w:r>
      <w:r w:rsidR="00411772" w:rsidRPr="000B7C63">
        <w:rPr>
          <w:rFonts w:ascii="Merriweather" w:hAnsi="Merriweather"/>
          <w:b/>
          <w:iCs/>
        </w:rPr>
        <w:t xml:space="preserve"> </w:t>
      </w:r>
      <w:r w:rsidRPr="000B7C63">
        <w:rPr>
          <w:rFonts w:ascii="Merriweather" w:hAnsi="Merriweather"/>
          <w:bCs/>
        </w:rPr>
        <w:t>naročnika Elektro Ljubljana d.d</w:t>
      </w:r>
      <w:r w:rsidRPr="000B7C63">
        <w:rPr>
          <w:rFonts w:ascii="Merriweather" w:hAnsi="Merriweather"/>
        </w:rPr>
        <w:t>.</w:t>
      </w:r>
    </w:p>
    <w:p w14:paraId="37F1FAC6" w14:textId="77777777" w:rsidR="00A4286E" w:rsidRPr="000B7C63" w:rsidRDefault="00A4286E" w:rsidP="00A4286E">
      <w:pPr>
        <w:jc w:val="both"/>
        <w:rPr>
          <w:rFonts w:ascii="Merriweather" w:hAnsi="Merriweather"/>
        </w:rPr>
      </w:pPr>
    </w:p>
    <w:p w14:paraId="592E579E" w14:textId="77777777" w:rsidR="00A4286E" w:rsidRPr="000B7C63" w:rsidRDefault="00A4286E" w:rsidP="00A4286E">
      <w:pPr>
        <w:jc w:val="both"/>
        <w:rPr>
          <w:rFonts w:ascii="Merriweather" w:hAnsi="Merriweather"/>
        </w:rPr>
      </w:pPr>
      <w:r w:rsidRPr="000B7C63">
        <w:rPr>
          <w:rFonts w:ascii="Merriweather" w:hAnsi="Merriweather"/>
        </w:rPr>
        <w:t>_________, dne ________</w:t>
      </w:r>
      <w:r w:rsidRPr="000B7C63">
        <w:rPr>
          <w:rFonts w:ascii="Merriweather" w:hAnsi="Merriweather"/>
        </w:rPr>
        <w:tab/>
      </w:r>
    </w:p>
    <w:p w14:paraId="61E4327F" w14:textId="77777777" w:rsidR="00A4286E" w:rsidRPr="000B7C63" w:rsidRDefault="00A4286E" w:rsidP="00A4286E">
      <w:pPr>
        <w:jc w:val="right"/>
        <w:rPr>
          <w:rFonts w:ascii="Merriweather" w:hAnsi="Merriweather"/>
        </w:rPr>
      </w:pPr>
    </w:p>
    <w:p w14:paraId="0A7213C6" w14:textId="77777777" w:rsidR="00A4286E" w:rsidRPr="000B7C63" w:rsidRDefault="00A4286E" w:rsidP="00A4286E">
      <w:pPr>
        <w:jc w:val="right"/>
        <w:rPr>
          <w:rFonts w:ascii="Merriweather" w:hAnsi="Merriweather"/>
        </w:rPr>
      </w:pPr>
      <w:r w:rsidRPr="000B7C63">
        <w:rPr>
          <w:rFonts w:ascii="Merriweather" w:hAnsi="Merriweather"/>
        </w:rPr>
        <w:t>ŽIG</w:t>
      </w:r>
      <w:r w:rsidRPr="000B7C63">
        <w:rPr>
          <w:rFonts w:ascii="Merriweather" w:hAnsi="Merriweather"/>
        </w:rPr>
        <w:tab/>
      </w:r>
      <w:r w:rsidRPr="000B7C63">
        <w:rPr>
          <w:rFonts w:ascii="Merriweather" w:hAnsi="Merriweather"/>
        </w:rPr>
        <w:tab/>
      </w:r>
      <w:r w:rsidRPr="000B7C63">
        <w:rPr>
          <w:rFonts w:ascii="Merriweather" w:hAnsi="Merriweather"/>
        </w:rPr>
        <w:tab/>
        <w:t>ZAKONITI ZASTOPNIK SUBJEKTA:</w:t>
      </w:r>
    </w:p>
    <w:p w14:paraId="491B4EB8" w14:textId="6C6C92B5" w:rsidR="00A4286E" w:rsidRPr="000B7C63" w:rsidRDefault="00A4286E" w:rsidP="00C50445">
      <w:pPr>
        <w:rPr>
          <w:rFonts w:ascii="Merriweather" w:hAnsi="Merriweather"/>
          <w:sz w:val="22"/>
          <w:szCs w:val="22"/>
        </w:rPr>
      </w:pPr>
      <w:r w:rsidRPr="000B7C63">
        <w:rPr>
          <w:rFonts w:ascii="Merriweather" w:hAnsi="Merriweather"/>
          <w:iCs/>
        </w:rPr>
        <w:br w:type="page"/>
      </w:r>
    </w:p>
    <w:p w14:paraId="37A7C18F" w14:textId="77777777" w:rsidR="00D85AC6" w:rsidRPr="000B7C63" w:rsidRDefault="00D85AC6" w:rsidP="00C50445">
      <w:pPr>
        <w:rPr>
          <w:rFonts w:ascii="Merriweather" w:hAnsi="Merriweather"/>
          <w:sz w:val="22"/>
          <w:szCs w:val="22"/>
        </w:rPr>
        <w:sectPr w:rsidR="00D85AC6" w:rsidRPr="000B7C63" w:rsidSect="00AF407E">
          <w:footerReference w:type="even" r:id="rId16"/>
          <w:footerReference w:type="default" r:id="rId17"/>
          <w:footerReference w:type="first" r:id="rId18"/>
          <w:pgSz w:w="11907" w:h="16840" w:code="9"/>
          <w:pgMar w:top="1418" w:right="992" w:bottom="964" w:left="1418" w:header="709" w:footer="709" w:gutter="0"/>
          <w:cols w:space="708"/>
          <w:titlePg/>
          <w:docGrid w:linePitch="272"/>
        </w:sectPr>
      </w:pPr>
    </w:p>
    <w:p w14:paraId="2A5087BF" w14:textId="684894D9" w:rsidR="00B22A75" w:rsidRPr="000B7C63" w:rsidRDefault="00B22A75" w:rsidP="00B22A75">
      <w:pPr>
        <w:jc w:val="right"/>
        <w:rPr>
          <w:rFonts w:ascii="Merriweather" w:hAnsi="Merriweather"/>
          <w:iCs/>
        </w:rPr>
      </w:pPr>
      <w:r w:rsidRPr="000B7C63">
        <w:rPr>
          <w:rFonts w:ascii="Merriweather" w:hAnsi="Merriweather"/>
          <w:iCs/>
        </w:rPr>
        <w:lastRenderedPageBreak/>
        <w:t xml:space="preserve">             </w:t>
      </w:r>
      <w:r w:rsidRPr="000B7C63">
        <w:rPr>
          <w:rFonts w:ascii="Merriweather" w:hAnsi="Merriweather"/>
          <w:iCs/>
        </w:rPr>
        <w:tab/>
        <w:t xml:space="preserve">Priloga št. </w:t>
      </w:r>
      <w:r w:rsidR="00FC6EE6" w:rsidRPr="000B7C63">
        <w:rPr>
          <w:rFonts w:ascii="Merriweather" w:hAnsi="Merriweather"/>
          <w:iCs/>
        </w:rPr>
        <w:t>9a</w:t>
      </w:r>
    </w:p>
    <w:p w14:paraId="6E747E87" w14:textId="77777777" w:rsidR="00B22A75" w:rsidRPr="000B7C63" w:rsidRDefault="00B22A75" w:rsidP="00B22A75">
      <w:pPr>
        <w:jc w:val="right"/>
        <w:rPr>
          <w:rFonts w:ascii="Merriweather" w:hAnsi="Merriweather"/>
          <w:iCs/>
        </w:rPr>
      </w:pPr>
    </w:p>
    <w:p w14:paraId="06270093" w14:textId="77777777" w:rsidR="00B22A75" w:rsidRPr="000B7C63" w:rsidRDefault="00B22A75" w:rsidP="00B22A75">
      <w:pPr>
        <w:ind w:left="708"/>
        <w:jc w:val="center"/>
        <w:rPr>
          <w:rFonts w:ascii="Merriweather" w:hAnsi="Merriweather"/>
          <w:b/>
          <w:sz w:val="22"/>
          <w:szCs w:val="22"/>
        </w:rPr>
      </w:pPr>
      <w:r w:rsidRPr="000B7C63">
        <w:rPr>
          <w:rFonts w:ascii="Merriweather" w:hAnsi="Merriweather"/>
          <w:b/>
          <w:sz w:val="22"/>
          <w:szCs w:val="22"/>
        </w:rPr>
        <w:t>IZVRŠNICA ZA DOBRO IZVEDBO POGODBENIH OBVEZNOSTI</w:t>
      </w:r>
    </w:p>
    <w:p w14:paraId="68DFD4E5" w14:textId="61DB4CAB" w:rsidR="00B22A75" w:rsidRPr="000B7C63" w:rsidRDefault="00B22A75" w:rsidP="00B22A75">
      <w:pPr>
        <w:jc w:val="center"/>
        <w:rPr>
          <w:rFonts w:ascii="Merriweather" w:hAnsi="Merriweather"/>
          <w:b/>
        </w:rPr>
      </w:pPr>
      <w:r w:rsidRPr="000B7C63">
        <w:rPr>
          <w:rFonts w:ascii="Merriweather" w:hAnsi="Merriweather"/>
          <w:b/>
          <w:bCs/>
        </w:rPr>
        <w:t xml:space="preserve">(Javno naročilo št. </w:t>
      </w:r>
      <w:r w:rsidR="001C761E" w:rsidRPr="000B7C63">
        <w:rPr>
          <w:rFonts w:ascii="Merriweather" w:hAnsi="Merriweather"/>
          <w:b/>
        </w:rPr>
        <w:t>JN2026/031</w:t>
      </w:r>
      <w:r w:rsidRPr="000B7C63">
        <w:rPr>
          <w:rFonts w:ascii="Merriweather" w:hAnsi="Merriweather"/>
          <w:b/>
        </w:rPr>
        <w:t>: »</w:t>
      </w:r>
      <w:r w:rsidR="001C761E" w:rsidRPr="000B7C63">
        <w:rPr>
          <w:rFonts w:ascii="Merriweather" w:hAnsi="Merriweather"/>
          <w:b/>
          <w:bCs/>
        </w:rPr>
        <w:t>POC - Kreiranje DIIP iz PISELJ v MAS in Avtomatsko kreiranje vzdolžnih profilov v PISELJ</w:t>
      </w:r>
      <w:r w:rsidRPr="000B7C63">
        <w:rPr>
          <w:rFonts w:ascii="Merriweather" w:hAnsi="Merriweather"/>
          <w:b/>
        </w:rPr>
        <w:t>«)</w:t>
      </w:r>
    </w:p>
    <w:p w14:paraId="3EED1110" w14:textId="77777777" w:rsidR="00B22A75" w:rsidRPr="000B7C63" w:rsidRDefault="00B22A75" w:rsidP="00B22A75">
      <w:pPr>
        <w:pStyle w:val="Brezrazmikov"/>
        <w:jc w:val="both"/>
        <w:rPr>
          <w:rFonts w:ascii="Merriweather" w:hAnsi="Merriweather"/>
          <w:b/>
          <w:sz w:val="22"/>
          <w:szCs w:val="22"/>
        </w:rPr>
      </w:pPr>
    </w:p>
    <w:p w14:paraId="27B47BCA" w14:textId="77777777" w:rsidR="00B22A75" w:rsidRPr="000B7C63" w:rsidRDefault="00B22A75" w:rsidP="00B22A75">
      <w:pPr>
        <w:pStyle w:val="Brezrazmikov"/>
        <w:jc w:val="both"/>
        <w:rPr>
          <w:rFonts w:ascii="Merriweather" w:hAnsi="Merriweather"/>
          <w:b/>
        </w:rPr>
      </w:pPr>
      <w:r w:rsidRPr="000B7C63">
        <w:rPr>
          <w:rFonts w:ascii="Merriweather" w:hAnsi="Merriweather"/>
          <w:b/>
        </w:rPr>
        <w:t>IZVAJALEC:</w:t>
      </w:r>
    </w:p>
    <w:p w14:paraId="51FDBA37" w14:textId="77777777" w:rsidR="00B22A75" w:rsidRPr="000B7C63" w:rsidRDefault="00B22A75" w:rsidP="00B22A75">
      <w:pPr>
        <w:pStyle w:val="Brezrazmikov"/>
        <w:jc w:val="both"/>
        <w:rPr>
          <w:rFonts w:ascii="Merriweather" w:hAnsi="Merriweather"/>
          <w:b/>
        </w:rPr>
      </w:pPr>
    </w:p>
    <w:p w14:paraId="0DDDB4EA"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w:t>
      </w:r>
    </w:p>
    <w:p w14:paraId="0D721BD3" w14:textId="77777777" w:rsidR="00B22A75" w:rsidRPr="000B7C63" w:rsidRDefault="00B22A75" w:rsidP="00B22A75">
      <w:pPr>
        <w:pStyle w:val="Brezrazmikov"/>
        <w:jc w:val="both"/>
        <w:rPr>
          <w:rFonts w:ascii="Merriweather" w:hAnsi="Merriweather"/>
        </w:rPr>
      </w:pPr>
      <w:r w:rsidRPr="000B7C63">
        <w:rPr>
          <w:rFonts w:ascii="Merriweather" w:hAnsi="Merriweather"/>
        </w:rPr>
        <w:t>ime ali firma</w:t>
      </w:r>
    </w:p>
    <w:p w14:paraId="6DA22493"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w:t>
      </w:r>
    </w:p>
    <w:p w14:paraId="0061FAB7" w14:textId="77777777" w:rsidR="00B22A75" w:rsidRPr="000B7C63" w:rsidRDefault="00B22A75" w:rsidP="00B22A75">
      <w:pPr>
        <w:pStyle w:val="Brezrazmikov"/>
        <w:jc w:val="both"/>
        <w:rPr>
          <w:rFonts w:ascii="Merriweather" w:hAnsi="Merriweather"/>
        </w:rPr>
      </w:pPr>
      <w:r w:rsidRPr="000B7C63">
        <w:rPr>
          <w:rFonts w:ascii="Merriweather" w:hAnsi="Merriweather"/>
        </w:rPr>
        <w:t>sedež ali poslovni naslov</w:t>
      </w:r>
    </w:p>
    <w:p w14:paraId="49DBF3C1"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w:t>
      </w:r>
    </w:p>
    <w:p w14:paraId="16231294" w14:textId="77777777" w:rsidR="00B22A75" w:rsidRPr="000B7C63" w:rsidRDefault="00B22A75" w:rsidP="00B22A75">
      <w:pPr>
        <w:pStyle w:val="Brezrazmikov"/>
        <w:jc w:val="both"/>
        <w:rPr>
          <w:rFonts w:ascii="Merriweather" w:hAnsi="Merriweather"/>
        </w:rPr>
      </w:pPr>
      <w:r w:rsidRPr="000B7C63">
        <w:rPr>
          <w:rFonts w:ascii="Merriweather" w:hAnsi="Merriweather"/>
        </w:rPr>
        <w:t>ID št. za DDV</w:t>
      </w:r>
    </w:p>
    <w:p w14:paraId="5A8C62FF" w14:textId="77777777" w:rsidR="00B22A75" w:rsidRPr="000B7C63" w:rsidRDefault="00B22A75" w:rsidP="00B22A75">
      <w:pPr>
        <w:pStyle w:val="Brezrazmikov"/>
        <w:jc w:val="both"/>
        <w:rPr>
          <w:rFonts w:ascii="Merriweather" w:hAnsi="Merriweather"/>
        </w:rPr>
      </w:pPr>
    </w:p>
    <w:p w14:paraId="56BEC96C" w14:textId="77777777" w:rsidR="00B22A75" w:rsidRPr="000B7C63" w:rsidRDefault="00B22A75" w:rsidP="00B22A75">
      <w:pPr>
        <w:pStyle w:val="Brezrazmikov"/>
        <w:jc w:val="both"/>
        <w:rPr>
          <w:rFonts w:ascii="Merriweather" w:hAnsi="Merriweather"/>
        </w:rPr>
      </w:pPr>
      <w:r w:rsidRPr="000B7C63">
        <w:rPr>
          <w:rFonts w:ascii="Merriweather" w:hAnsi="Merriweather"/>
        </w:rPr>
        <w:t>se zavezujem plačati</w:t>
      </w:r>
    </w:p>
    <w:p w14:paraId="70420694" w14:textId="77777777" w:rsidR="00B22A75" w:rsidRPr="000B7C63" w:rsidRDefault="00B22A75" w:rsidP="00B22A75">
      <w:pPr>
        <w:pStyle w:val="Brezrazmikov"/>
        <w:jc w:val="both"/>
        <w:rPr>
          <w:rFonts w:ascii="Merriweather" w:hAnsi="Merriweather"/>
        </w:rPr>
      </w:pPr>
    </w:p>
    <w:p w14:paraId="30034D82" w14:textId="77777777" w:rsidR="00B22A75" w:rsidRPr="000B7C63" w:rsidRDefault="00B22A75" w:rsidP="00B22A75">
      <w:pPr>
        <w:pStyle w:val="Brezrazmikov"/>
        <w:jc w:val="both"/>
        <w:rPr>
          <w:rFonts w:ascii="Merriweather" w:hAnsi="Merriweather"/>
          <w:b/>
        </w:rPr>
      </w:pPr>
      <w:r w:rsidRPr="000B7C63">
        <w:rPr>
          <w:rFonts w:ascii="Merriweather" w:hAnsi="Merriweather"/>
          <w:b/>
        </w:rPr>
        <w:t>NAROČNIK:</w:t>
      </w:r>
    </w:p>
    <w:p w14:paraId="09C143E1" w14:textId="77777777" w:rsidR="00B22A75" w:rsidRPr="000B7C63" w:rsidRDefault="00B22A75" w:rsidP="00B22A75">
      <w:pPr>
        <w:pStyle w:val="Brezrazmikov"/>
        <w:jc w:val="both"/>
        <w:rPr>
          <w:rFonts w:ascii="Merriweather" w:hAnsi="Merriweather"/>
        </w:rPr>
      </w:pPr>
    </w:p>
    <w:p w14:paraId="5655C56F"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ELEKTRO LJUBLJANA d.d., </w:t>
      </w:r>
    </w:p>
    <w:p w14:paraId="33842418" w14:textId="77777777" w:rsidR="00B22A75" w:rsidRPr="000B7C63" w:rsidRDefault="00B22A75" w:rsidP="00B22A75">
      <w:pPr>
        <w:pStyle w:val="Brezrazmikov"/>
        <w:jc w:val="both"/>
        <w:rPr>
          <w:rFonts w:ascii="Merriweather" w:hAnsi="Merriweather"/>
        </w:rPr>
      </w:pPr>
      <w:r w:rsidRPr="000B7C63">
        <w:rPr>
          <w:rFonts w:ascii="Merriweather" w:hAnsi="Merriweather"/>
        </w:rPr>
        <w:t>Slovenska cesta 56, 1000 LJUBLJANA,</w:t>
      </w:r>
    </w:p>
    <w:p w14:paraId="6F696E5A" w14:textId="77777777" w:rsidR="00B22A75" w:rsidRPr="000B7C63" w:rsidRDefault="00B22A75" w:rsidP="00B22A75">
      <w:pPr>
        <w:pStyle w:val="Brezrazmikov"/>
        <w:jc w:val="both"/>
        <w:rPr>
          <w:rFonts w:ascii="Merriweather" w:hAnsi="Merriweather"/>
        </w:rPr>
      </w:pPr>
      <w:r w:rsidRPr="000B7C63">
        <w:rPr>
          <w:rFonts w:ascii="Merriweather" w:hAnsi="Merriweather"/>
        </w:rPr>
        <w:t>ID št. za DDV: SI49977725</w:t>
      </w:r>
    </w:p>
    <w:p w14:paraId="3ABB7765" w14:textId="77777777" w:rsidR="00B22A75" w:rsidRPr="000B7C63" w:rsidRDefault="00B22A75" w:rsidP="00B22A75">
      <w:pPr>
        <w:pStyle w:val="Brezrazmikov"/>
        <w:jc w:val="both"/>
        <w:rPr>
          <w:rFonts w:ascii="Merriweather" w:hAnsi="Merriweather"/>
        </w:rPr>
      </w:pPr>
    </w:p>
    <w:p w14:paraId="44E02B8B" w14:textId="77777777" w:rsidR="00B22A75" w:rsidRPr="000B7C63" w:rsidRDefault="00B22A75" w:rsidP="00B22A75">
      <w:pPr>
        <w:pStyle w:val="Brezrazmikov"/>
        <w:jc w:val="both"/>
        <w:rPr>
          <w:rFonts w:ascii="Merriweather" w:hAnsi="Merriweather"/>
        </w:rPr>
      </w:pPr>
    </w:p>
    <w:p w14:paraId="66F342C5" w14:textId="77777777" w:rsidR="00B22A75" w:rsidRPr="000B7C63" w:rsidRDefault="00B22A75" w:rsidP="00B22A75">
      <w:pPr>
        <w:pStyle w:val="Brezrazmikov"/>
        <w:jc w:val="both"/>
        <w:rPr>
          <w:rFonts w:ascii="Merriweather" w:hAnsi="Merriweather"/>
        </w:rPr>
      </w:pPr>
      <w:r w:rsidRPr="000B7C63">
        <w:rPr>
          <w:rFonts w:ascii="Merriweather" w:hAnsi="Merriweather"/>
          <w:b/>
        </w:rPr>
        <w:t>NEPOGOJNO DENARNO OBVEZNOST</w:t>
      </w:r>
      <w:r w:rsidRPr="000B7C63">
        <w:rPr>
          <w:rFonts w:ascii="Merriweather" w:hAnsi="Merriweather"/>
        </w:rPr>
        <w:t xml:space="preserve"> </w:t>
      </w:r>
    </w:p>
    <w:p w14:paraId="1D556027" w14:textId="77777777" w:rsidR="00B22A75" w:rsidRPr="000B7C63" w:rsidRDefault="00B22A75" w:rsidP="00B22A75">
      <w:pPr>
        <w:pStyle w:val="Brezrazmikov"/>
        <w:jc w:val="both"/>
        <w:rPr>
          <w:rFonts w:ascii="Merriweather" w:hAnsi="Merriweather"/>
        </w:rPr>
      </w:pPr>
    </w:p>
    <w:p w14:paraId="6F5670D0" w14:textId="77777777" w:rsidR="00B22A75" w:rsidRPr="000B7C63" w:rsidRDefault="00B22A75" w:rsidP="00B22A75">
      <w:pPr>
        <w:pStyle w:val="Brezrazmikov"/>
        <w:jc w:val="both"/>
        <w:rPr>
          <w:rFonts w:ascii="Merriweather" w:hAnsi="Merriweather"/>
        </w:rPr>
      </w:pPr>
      <w:r w:rsidRPr="000B7C63">
        <w:rPr>
          <w:rFonts w:ascii="Merriweather" w:hAnsi="Merriweather"/>
        </w:rPr>
        <w:t>v denarnem znesku _________________________________________</w:t>
      </w:r>
    </w:p>
    <w:p w14:paraId="6232C1B0" w14:textId="77777777" w:rsidR="00B22A75" w:rsidRPr="000B7C63" w:rsidRDefault="00B22A75" w:rsidP="00B22A75">
      <w:pPr>
        <w:pStyle w:val="Brezrazmikov"/>
        <w:jc w:val="center"/>
        <w:rPr>
          <w:rFonts w:ascii="Merriweather" w:hAnsi="Merriweather"/>
          <w:sz w:val="16"/>
          <w:szCs w:val="16"/>
        </w:rPr>
      </w:pPr>
      <w:r w:rsidRPr="000B7C63">
        <w:rPr>
          <w:rFonts w:ascii="Merriweather" w:hAnsi="Merriweather"/>
          <w:sz w:val="16"/>
          <w:szCs w:val="16"/>
        </w:rPr>
        <w:t>s številko</w:t>
      </w:r>
      <w:r w:rsidRPr="000B7C63">
        <w:rPr>
          <w:rFonts w:ascii="Merriweather" w:hAnsi="Merriweather"/>
          <w:sz w:val="16"/>
          <w:szCs w:val="16"/>
        </w:rPr>
        <w:tab/>
        <w:t xml:space="preserve">in           besedo </w:t>
      </w:r>
    </w:p>
    <w:p w14:paraId="503D6CF4" w14:textId="77777777" w:rsidR="00B22A75" w:rsidRPr="000B7C63" w:rsidRDefault="00B22A75" w:rsidP="00B22A75">
      <w:pPr>
        <w:pStyle w:val="Brezrazmikov"/>
        <w:jc w:val="center"/>
        <w:rPr>
          <w:rFonts w:ascii="Merriweather" w:hAnsi="Merriweather"/>
        </w:rPr>
      </w:pPr>
    </w:p>
    <w:p w14:paraId="5F89BBAF" w14:textId="77777777" w:rsidR="00B22A75" w:rsidRPr="000B7C63" w:rsidRDefault="00B22A75" w:rsidP="00B22A75">
      <w:pPr>
        <w:pStyle w:val="Brezrazmikov"/>
        <w:jc w:val="both"/>
        <w:rPr>
          <w:rFonts w:ascii="Merriweather" w:hAnsi="Merriweather"/>
        </w:rPr>
      </w:pPr>
    </w:p>
    <w:p w14:paraId="41F209C2" w14:textId="77777777" w:rsidR="00B22A75" w:rsidRPr="000B7C63" w:rsidRDefault="00B22A75" w:rsidP="00B22A75">
      <w:pPr>
        <w:pStyle w:val="Brezrazmikov"/>
        <w:jc w:val="both"/>
        <w:rPr>
          <w:rFonts w:ascii="Merriweather" w:hAnsi="Merriweather"/>
          <w:u w:val="single"/>
        </w:rPr>
      </w:pPr>
      <w:r w:rsidRPr="000B7C63">
        <w:rPr>
          <w:rFonts w:ascii="Merriweather" w:hAnsi="Merriweather"/>
        </w:rPr>
        <w:t>na podlagi: ____________________________________________</w:t>
      </w:r>
      <w:r w:rsidRPr="000B7C63">
        <w:rPr>
          <w:rFonts w:ascii="Merriweather" w:hAnsi="Merriweather"/>
        </w:rPr>
        <w:tab/>
        <w:t>__</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sz w:val="16"/>
          <w:szCs w:val="16"/>
        </w:rPr>
        <w:t>pravni temelj nastanka obveznosti</w:t>
      </w:r>
      <w:r w:rsidRPr="000B7C63">
        <w:rPr>
          <w:rFonts w:ascii="Merriweather" w:hAnsi="Merriweather"/>
        </w:rPr>
        <w:t xml:space="preserve">   </w:t>
      </w:r>
    </w:p>
    <w:p w14:paraId="7D6D2181"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                                    </w:t>
      </w:r>
    </w:p>
    <w:p w14:paraId="5EAB3D62" w14:textId="77777777" w:rsidR="00B22A75" w:rsidRPr="000B7C63" w:rsidRDefault="00B22A75" w:rsidP="00B22A75">
      <w:pPr>
        <w:pStyle w:val="Brezrazmikov"/>
        <w:jc w:val="both"/>
        <w:rPr>
          <w:rFonts w:ascii="Merriweather" w:hAnsi="Merriweather"/>
        </w:rPr>
      </w:pPr>
    </w:p>
    <w:p w14:paraId="6A5ECB9D" w14:textId="77777777" w:rsidR="00B22A75" w:rsidRPr="000B7C63" w:rsidRDefault="00B22A75" w:rsidP="00B22A75">
      <w:pPr>
        <w:pStyle w:val="Brezrazmikov"/>
        <w:jc w:val="both"/>
        <w:rPr>
          <w:rFonts w:ascii="Merriweather" w:hAnsi="Merriweather"/>
        </w:rPr>
      </w:pPr>
      <w:r w:rsidRPr="000B7C63">
        <w:rPr>
          <w:rFonts w:ascii="Merriweather" w:hAnsi="Merriweather"/>
        </w:rPr>
        <w:t>ki se sme izplačati:________________________________________</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sz w:val="16"/>
          <w:szCs w:val="16"/>
        </w:rPr>
        <w:t xml:space="preserve">  datum dospelosti s številko (</w:t>
      </w:r>
      <w:proofErr w:type="spellStart"/>
      <w:r w:rsidRPr="000B7C63">
        <w:rPr>
          <w:rFonts w:ascii="Merriweather" w:hAnsi="Merriweather"/>
          <w:sz w:val="16"/>
          <w:szCs w:val="16"/>
        </w:rPr>
        <w:t>dd</w:t>
      </w:r>
      <w:proofErr w:type="spellEnd"/>
      <w:r w:rsidRPr="000B7C63">
        <w:rPr>
          <w:rFonts w:ascii="Merriweather" w:hAnsi="Merriweather"/>
          <w:sz w:val="16"/>
          <w:szCs w:val="16"/>
        </w:rPr>
        <w:t>/mm/</w:t>
      </w:r>
      <w:proofErr w:type="spellStart"/>
      <w:r w:rsidRPr="000B7C63">
        <w:rPr>
          <w:rFonts w:ascii="Merriweather" w:hAnsi="Merriweather"/>
          <w:sz w:val="16"/>
          <w:szCs w:val="16"/>
        </w:rPr>
        <w:t>llll</w:t>
      </w:r>
      <w:proofErr w:type="spellEnd"/>
      <w:r w:rsidRPr="000B7C63">
        <w:rPr>
          <w:rFonts w:ascii="Merriweather" w:hAnsi="Merriweather"/>
          <w:sz w:val="16"/>
          <w:szCs w:val="16"/>
        </w:rPr>
        <w:t>) in besedo</w:t>
      </w:r>
    </w:p>
    <w:p w14:paraId="51B63F45" w14:textId="77777777" w:rsidR="00B22A75" w:rsidRPr="000B7C63" w:rsidRDefault="00B22A75" w:rsidP="00B22A75">
      <w:pPr>
        <w:pStyle w:val="Brezrazmikov"/>
        <w:jc w:val="both"/>
        <w:rPr>
          <w:rFonts w:ascii="Merriweather" w:hAnsi="Merriweather"/>
        </w:rPr>
      </w:pPr>
    </w:p>
    <w:p w14:paraId="57A60FDC" w14:textId="77777777" w:rsidR="00B22A75" w:rsidRPr="000B7C63" w:rsidRDefault="00B22A75" w:rsidP="00B22A75">
      <w:pPr>
        <w:pStyle w:val="Brezrazmikov"/>
        <w:jc w:val="both"/>
        <w:rPr>
          <w:rFonts w:ascii="Merriweather" w:hAnsi="Merriweather"/>
        </w:rPr>
      </w:pPr>
      <w:r w:rsidRPr="000B7C63">
        <w:rPr>
          <w:rFonts w:ascii="Merriweather" w:hAnsi="Merriweather"/>
        </w:rPr>
        <w:t>Dolžnik nepreklicno pooblaščam upnika, da zahteva izvršitev plačilne transakcije v breme mojih denarnih sredstev pri ponudnikih plačilnih storitev.</w:t>
      </w:r>
    </w:p>
    <w:p w14:paraId="18BB43F0" w14:textId="77777777" w:rsidR="00B22A75" w:rsidRPr="000B7C63" w:rsidRDefault="00B22A75" w:rsidP="00B22A75">
      <w:pPr>
        <w:pStyle w:val="Brezrazmikov"/>
        <w:jc w:val="both"/>
        <w:rPr>
          <w:rFonts w:ascii="Merriweather" w:hAnsi="Merriweather"/>
        </w:rPr>
      </w:pPr>
    </w:p>
    <w:p w14:paraId="632A1FEF"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______________________________________________________</w:t>
      </w:r>
    </w:p>
    <w:p w14:paraId="6217F42E" w14:textId="77777777" w:rsidR="00B22A75" w:rsidRPr="000B7C63" w:rsidRDefault="00B22A75" w:rsidP="00B22A75">
      <w:pPr>
        <w:pStyle w:val="Brezrazmikov"/>
        <w:jc w:val="both"/>
        <w:rPr>
          <w:rFonts w:ascii="Merriweather" w:hAnsi="Merriweather"/>
          <w:sz w:val="16"/>
          <w:szCs w:val="16"/>
        </w:rPr>
      </w:pPr>
      <w:r w:rsidRPr="000B7C63">
        <w:rPr>
          <w:rFonts w:ascii="Merriweather" w:hAnsi="Merriweather"/>
          <w:sz w:val="16"/>
          <w:szCs w:val="16"/>
        </w:rPr>
        <w:t>Kraj izdaje</w:t>
      </w:r>
      <w:r w:rsidRPr="000B7C63">
        <w:rPr>
          <w:rFonts w:ascii="Merriweather" w:hAnsi="Merriweather"/>
          <w:sz w:val="16"/>
          <w:szCs w:val="16"/>
        </w:rPr>
        <w:tab/>
      </w:r>
      <w:r w:rsidRPr="000B7C63">
        <w:rPr>
          <w:rFonts w:ascii="Merriweather" w:hAnsi="Merriweather"/>
          <w:sz w:val="16"/>
          <w:szCs w:val="16"/>
        </w:rPr>
        <w:tab/>
        <w:t>datum</w:t>
      </w:r>
      <w:r w:rsidRPr="000B7C63">
        <w:rPr>
          <w:rFonts w:ascii="Merriweather" w:hAnsi="Merriweather"/>
          <w:sz w:val="16"/>
          <w:szCs w:val="16"/>
        </w:rPr>
        <w:tab/>
      </w:r>
      <w:r w:rsidRPr="000B7C63">
        <w:rPr>
          <w:rFonts w:ascii="Merriweather" w:hAnsi="Merriweather"/>
          <w:sz w:val="16"/>
          <w:szCs w:val="16"/>
        </w:rPr>
        <w:tab/>
        <w:t xml:space="preserve">          Ime in priimek ter podpis zakonitega zastopnika in žig dolžnika*</w:t>
      </w:r>
    </w:p>
    <w:p w14:paraId="4BFF792E" w14:textId="77777777" w:rsidR="00B22A75" w:rsidRPr="000B7C63" w:rsidRDefault="00B22A75" w:rsidP="00B22A75">
      <w:pPr>
        <w:pStyle w:val="Brezrazmikov"/>
        <w:jc w:val="both"/>
        <w:rPr>
          <w:rFonts w:ascii="Merriweather" w:hAnsi="Merriweather"/>
          <w:sz w:val="16"/>
          <w:szCs w:val="16"/>
        </w:rPr>
      </w:pPr>
    </w:p>
    <w:p w14:paraId="22D8A5D7"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   </w:t>
      </w:r>
    </w:p>
    <w:p w14:paraId="6C5EF18F" w14:textId="77777777" w:rsidR="00B22A75" w:rsidRPr="000B7C63" w:rsidRDefault="00B22A75" w:rsidP="00B22A75">
      <w:pPr>
        <w:pStyle w:val="Brezrazmikov"/>
        <w:jc w:val="both"/>
        <w:rPr>
          <w:rFonts w:ascii="Merriweather" w:hAnsi="Merriweather"/>
        </w:rPr>
      </w:pPr>
      <w:r w:rsidRPr="000B7C63">
        <w:rPr>
          <w:rFonts w:ascii="Merriweather" w:hAnsi="Merriweather"/>
        </w:rPr>
        <w:t>Dolžnik podeljujem nepreklicno soglasje vsem svojim ponudnikom plačilnih storitev, da v breme mojih denarnih sredstev izvršijo plačilno transakcijo, ki jo zahteva upnik.</w:t>
      </w:r>
    </w:p>
    <w:p w14:paraId="1165ED98" w14:textId="77777777" w:rsidR="00B22A75" w:rsidRPr="000B7C63" w:rsidRDefault="00B22A75" w:rsidP="00B22A75">
      <w:pPr>
        <w:pStyle w:val="Brezrazmikov"/>
        <w:jc w:val="both"/>
        <w:rPr>
          <w:rFonts w:ascii="Merriweather" w:hAnsi="Merriweather"/>
        </w:rPr>
      </w:pPr>
    </w:p>
    <w:p w14:paraId="0E589067" w14:textId="77777777" w:rsidR="00B22A75" w:rsidRPr="000B7C63" w:rsidRDefault="00B22A75" w:rsidP="00B22A75">
      <w:pPr>
        <w:pStyle w:val="Brezrazmikov"/>
        <w:jc w:val="both"/>
        <w:rPr>
          <w:rFonts w:ascii="Merriweather" w:hAnsi="Merriweather"/>
        </w:rPr>
      </w:pPr>
      <w:r w:rsidRPr="000B7C63">
        <w:rPr>
          <w:rFonts w:ascii="Merriweather" w:hAnsi="Merriweather"/>
        </w:rPr>
        <w:t>Prostor za oznake banke:</w:t>
      </w:r>
    </w:p>
    <w:p w14:paraId="76A86B06" w14:textId="77777777" w:rsidR="00B22A75" w:rsidRPr="000B7C63" w:rsidRDefault="00B22A75" w:rsidP="00B22A75">
      <w:pPr>
        <w:pStyle w:val="Brezrazmikov"/>
        <w:jc w:val="both"/>
        <w:rPr>
          <w:rFonts w:ascii="Merriweather" w:hAnsi="Merriweather"/>
        </w:rPr>
      </w:pPr>
    </w:p>
    <w:p w14:paraId="361EBA72" w14:textId="77777777" w:rsidR="00B22A75" w:rsidRPr="000B7C63" w:rsidRDefault="00B22A75" w:rsidP="00B22A75">
      <w:pPr>
        <w:pStyle w:val="Brezrazmikov"/>
        <w:jc w:val="both"/>
        <w:rPr>
          <w:rFonts w:ascii="Merriweather" w:hAnsi="Merriweather"/>
        </w:rPr>
      </w:pPr>
    </w:p>
    <w:p w14:paraId="53E3653B" w14:textId="77777777" w:rsidR="00B22A75" w:rsidRPr="000B7C63" w:rsidRDefault="00B22A75" w:rsidP="00B22A75">
      <w:pPr>
        <w:pStyle w:val="Brezrazmikov"/>
        <w:rPr>
          <w:rFonts w:ascii="Merriweather" w:hAnsi="Merriweather"/>
          <w:sz w:val="16"/>
          <w:szCs w:val="16"/>
        </w:rPr>
      </w:pPr>
      <w:r w:rsidRPr="000B7C63">
        <w:rPr>
          <w:rFonts w:ascii="Merriweather" w:hAnsi="Merriweather"/>
          <w:sz w:val="16"/>
          <w:szCs w:val="16"/>
        </w:rPr>
        <w:t>*V primeru podpisa s strani pooblaščenca je potrebno priložiti notarsko overjeno pooblastilo zakonitega zastopnika.</w:t>
      </w:r>
    </w:p>
    <w:p w14:paraId="55AF5CA7" w14:textId="77777777" w:rsidR="00B22A75" w:rsidRPr="000B7C63" w:rsidRDefault="00B22A75" w:rsidP="00B22A75">
      <w:pPr>
        <w:pStyle w:val="Brezrazmikov"/>
        <w:jc w:val="both"/>
        <w:rPr>
          <w:rFonts w:ascii="Merriweather" w:hAnsi="Merriweather"/>
        </w:rPr>
      </w:pPr>
    </w:p>
    <w:p w14:paraId="438252CD"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OVERITEV NOTARJA/UPRAVNE ENOTE: </w:t>
      </w:r>
    </w:p>
    <w:p w14:paraId="79AF5E08" w14:textId="77777777" w:rsidR="00B22A75" w:rsidRPr="000B7C63" w:rsidRDefault="00B22A75" w:rsidP="00B22A75">
      <w:pPr>
        <w:rPr>
          <w:rFonts w:ascii="Merriweather" w:hAnsi="Merriweather"/>
          <w:i/>
        </w:rPr>
      </w:pPr>
      <w:r w:rsidRPr="000B7C63">
        <w:rPr>
          <w:rFonts w:ascii="Merriweather" w:hAnsi="Merriweather"/>
          <w:i/>
        </w:rPr>
        <w:br w:type="page"/>
      </w:r>
    </w:p>
    <w:p w14:paraId="2FAE9B3F" w14:textId="1C42DBB6" w:rsidR="00B22A75" w:rsidRPr="000B7C63" w:rsidRDefault="00B22A75" w:rsidP="00B22A75">
      <w:pPr>
        <w:jc w:val="right"/>
        <w:rPr>
          <w:rFonts w:ascii="Merriweather" w:hAnsi="Merriweather"/>
          <w:iCs/>
        </w:rPr>
      </w:pPr>
      <w:r w:rsidRPr="000B7C63">
        <w:rPr>
          <w:rFonts w:ascii="Merriweather" w:hAnsi="Merriweather"/>
          <w:iCs/>
        </w:rPr>
        <w:lastRenderedPageBreak/>
        <w:tab/>
        <w:t xml:space="preserve">             </w:t>
      </w:r>
      <w:r w:rsidRPr="000B7C63">
        <w:rPr>
          <w:rFonts w:ascii="Merriweather" w:hAnsi="Merriweather"/>
          <w:iCs/>
        </w:rPr>
        <w:tab/>
        <w:t xml:space="preserve">Priloga št. </w:t>
      </w:r>
      <w:r w:rsidR="00FC6EE6" w:rsidRPr="000B7C63">
        <w:rPr>
          <w:rFonts w:ascii="Merriweather" w:hAnsi="Merriweather"/>
          <w:iCs/>
        </w:rPr>
        <w:t>9b</w:t>
      </w:r>
    </w:p>
    <w:p w14:paraId="58869DB2" w14:textId="77777777" w:rsidR="00B22A75" w:rsidRPr="000B7C63" w:rsidRDefault="00B22A75" w:rsidP="00B22A75">
      <w:pPr>
        <w:jc w:val="right"/>
        <w:rPr>
          <w:rFonts w:ascii="Merriweather" w:hAnsi="Merriweather"/>
          <w:iCs/>
        </w:rPr>
      </w:pPr>
    </w:p>
    <w:p w14:paraId="3F5C9F63" w14:textId="77777777" w:rsidR="00B22A75" w:rsidRPr="000B7C63" w:rsidRDefault="00B22A75" w:rsidP="00B22A75">
      <w:pPr>
        <w:jc w:val="center"/>
        <w:rPr>
          <w:rFonts w:ascii="Merriweather" w:hAnsi="Merriweather"/>
          <w:b/>
        </w:rPr>
      </w:pPr>
      <w:r w:rsidRPr="000B7C63">
        <w:rPr>
          <w:rFonts w:ascii="Merriweather" w:hAnsi="Merriweather"/>
          <w:b/>
        </w:rPr>
        <w:t>IZVRŠNICA ZA ODPRAVO NAPAK V GARANCIJSKI DOBI</w:t>
      </w:r>
    </w:p>
    <w:p w14:paraId="5F5B7E1E" w14:textId="1E2D12E3" w:rsidR="00B22A75" w:rsidRPr="000B7C63" w:rsidRDefault="00B22A75" w:rsidP="00B22A75">
      <w:pPr>
        <w:jc w:val="center"/>
        <w:rPr>
          <w:rFonts w:ascii="Merriweather" w:hAnsi="Merriweather"/>
          <w:b/>
        </w:rPr>
      </w:pPr>
      <w:r w:rsidRPr="000B7C63">
        <w:rPr>
          <w:rFonts w:ascii="Merriweather" w:hAnsi="Merriweather"/>
          <w:b/>
          <w:bCs/>
        </w:rPr>
        <w:t xml:space="preserve">(Javno naročilo št. </w:t>
      </w:r>
      <w:r w:rsidR="001C761E" w:rsidRPr="000B7C63">
        <w:rPr>
          <w:rFonts w:ascii="Merriweather" w:hAnsi="Merriweather"/>
          <w:b/>
        </w:rPr>
        <w:t>JN2026/031</w:t>
      </w:r>
      <w:r w:rsidRPr="000B7C63">
        <w:rPr>
          <w:rFonts w:ascii="Merriweather" w:hAnsi="Merriweather"/>
          <w:b/>
        </w:rPr>
        <w:t>: »</w:t>
      </w:r>
      <w:r w:rsidR="001C761E" w:rsidRPr="000B7C63">
        <w:rPr>
          <w:rFonts w:ascii="Merriweather" w:hAnsi="Merriweather"/>
          <w:b/>
          <w:bCs/>
        </w:rPr>
        <w:t>POC - Kreiranje DIIP iz PISELJ v MAS in Avtomatsko kreiranje vzdolžnih profilov v PISELJ</w:t>
      </w:r>
      <w:r w:rsidRPr="000B7C63">
        <w:rPr>
          <w:rFonts w:ascii="Merriweather" w:hAnsi="Merriweather"/>
          <w:b/>
        </w:rPr>
        <w:t>«)</w:t>
      </w:r>
    </w:p>
    <w:p w14:paraId="540226FB" w14:textId="77777777" w:rsidR="00B22A75" w:rsidRPr="000B7C63" w:rsidRDefault="00B22A75" w:rsidP="00B22A75">
      <w:pPr>
        <w:pStyle w:val="Brezrazmikov"/>
        <w:jc w:val="both"/>
        <w:rPr>
          <w:rFonts w:ascii="Merriweather" w:hAnsi="Merriweather"/>
          <w:b/>
        </w:rPr>
      </w:pPr>
    </w:p>
    <w:p w14:paraId="719E3C1A" w14:textId="77777777" w:rsidR="00B22A75" w:rsidRPr="000B7C63" w:rsidRDefault="00B22A75" w:rsidP="00B22A75">
      <w:pPr>
        <w:pStyle w:val="Brezrazmikov"/>
        <w:jc w:val="both"/>
        <w:rPr>
          <w:rFonts w:ascii="Merriweather" w:hAnsi="Merriweather"/>
          <w:b/>
        </w:rPr>
      </w:pPr>
    </w:p>
    <w:p w14:paraId="5E74B83D" w14:textId="77777777" w:rsidR="00B22A75" w:rsidRPr="000B7C63" w:rsidRDefault="00B22A75" w:rsidP="00B22A75">
      <w:pPr>
        <w:pStyle w:val="Brezrazmikov"/>
        <w:jc w:val="both"/>
        <w:rPr>
          <w:rFonts w:ascii="Merriweather" w:hAnsi="Merriweather"/>
          <w:b/>
        </w:rPr>
      </w:pPr>
      <w:r w:rsidRPr="000B7C63">
        <w:rPr>
          <w:rFonts w:ascii="Merriweather" w:hAnsi="Merriweather"/>
          <w:b/>
        </w:rPr>
        <w:t>IZVAJALEC:</w:t>
      </w:r>
    </w:p>
    <w:p w14:paraId="3ECCF3AC" w14:textId="77777777" w:rsidR="00B22A75" w:rsidRPr="000B7C63" w:rsidRDefault="00B22A75" w:rsidP="00B22A75">
      <w:pPr>
        <w:pStyle w:val="Brezrazmikov"/>
        <w:jc w:val="both"/>
        <w:rPr>
          <w:rFonts w:ascii="Merriweather" w:hAnsi="Merriweather"/>
          <w:b/>
        </w:rPr>
      </w:pPr>
    </w:p>
    <w:p w14:paraId="57ACDC75"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w:t>
      </w:r>
    </w:p>
    <w:p w14:paraId="1D925F94" w14:textId="77777777" w:rsidR="00B22A75" w:rsidRPr="000B7C63" w:rsidRDefault="00B22A75" w:rsidP="00B22A75">
      <w:pPr>
        <w:pStyle w:val="Brezrazmikov"/>
        <w:jc w:val="both"/>
        <w:rPr>
          <w:rFonts w:ascii="Merriweather" w:hAnsi="Merriweather"/>
        </w:rPr>
      </w:pPr>
      <w:r w:rsidRPr="000B7C63">
        <w:rPr>
          <w:rFonts w:ascii="Merriweather" w:hAnsi="Merriweather"/>
        </w:rPr>
        <w:t>ime ali firma</w:t>
      </w:r>
    </w:p>
    <w:p w14:paraId="136979E6"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w:t>
      </w:r>
    </w:p>
    <w:p w14:paraId="50762AD2" w14:textId="77777777" w:rsidR="00B22A75" w:rsidRPr="000B7C63" w:rsidRDefault="00B22A75" w:rsidP="00B22A75">
      <w:pPr>
        <w:pStyle w:val="Brezrazmikov"/>
        <w:jc w:val="both"/>
        <w:rPr>
          <w:rFonts w:ascii="Merriweather" w:hAnsi="Merriweather"/>
        </w:rPr>
      </w:pPr>
      <w:r w:rsidRPr="000B7C63">
        <w:rPr>
          <w:rFonts w:ascii="Merriweather" w:hAnsi="Merriweather"/>
        </w:rPr>
        <w:t>sedež ali poslovni naslov</w:t>
      </w:r>
    </w:p>
    <w:p w14:paraId="605591F4"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w:t>
      </w:r>
    </w:p>
    <w:p w14:paraId="4DCD2B69" w14:textId="77777777" w:rsidR="00B22A75" w:rsidRPr="000B7C63" w:rsidRDefault="00B22A75" w:rsidP="00B22A75">
      <w:pPr>
        <w:pStyle w:val="Brezrazmikov"/>
        <w:jc w:val="both"/>
        <w:rPr>
          <w:rFonts w:ascii="Merriweather" w:hAnsi="Merriweather"/>
        </w:rPr>
      </w:pPr>
      <w:r w:rsidRPr="000B7C63">
        <w:rPr>
          <w:rFonts w:ascii="Merriweather" w:hAnsi="Merriweather"/>
        </w:rPr>
        <w:t>ID št. za DDV</w:t>
      </w:r>
    </w:p>
    <w:p w14:paraId="530738F4" w14:textId="77777777" w:rsidR="00B22A75" w:rsidRPr="000B7C63" w:rsidRDefault="00B22A75" w:rsidP="00B22A75">
      <w:pPr>
        <w:pStyle w:val="Brezrazmikov"/>
        <w:jc w:val="both"/>
        <w:rPr>
          <w:rFonts w:ascii="Merriweather" w:hAnsi="Merriweather"/>
        </w:rPr>
      </w:pPr>
    </w:p>
    <w:p w14:paraId="5720D25D" w14:textId="77777777" w:rsidR="00B22A75" w:rsidRPr="000B7C63" w:rsidRDefault="00B22A75" w:rsidP="00B22A75">
      <w:pPr>
        <w:pStyle w:val="Brezrazmikov"/>
        <w:jc w:val="both"/>
        <w:rPr>
          <w:rFonts w:ascii="Merriweather" w:hAnsi="Merriweather"/>
        </w:rPr>
      </w:pPr>
      <w:r w:rsidRPr="000B7C63">
        <w:rPr>
          <w:rFonts w:ascii="Merriweather" w:hAnsi="Merriweather"/>
        </w:rPr>
        <w:t>se zavezujem plačati</w:t>
      </w:r>
    </w:p>
    <w:p w14:paraId="21331EF1" w14:textId="77777777" w:rsidR="00B22A75" w:rsidRPr="000B7C63" w:rsidRDefault="00B22A75" w:rsidP="00B22A75">
      <w:pPr>
        <w:pStyle w:val="Brezrazmikov"/>
        <w:jc w:val="both"/>
        <w:rPr>
          <w:rFonts w:ascii="Merriweather" w:hAnsi="Merriweather"/>
        </w:rPr>
      </w:pPr>
    </w:p>
    <w:p w14:paraId="4136BF45" w14:textId="77777777" w:rsidR="00B22A75" w:rsidRPr="000B7C63" w:rsidRDefault="00B22A75" w:rsidP="00B22A75">
      <w:pPr>
        <w:pStyle w:val="Brezrazmikov"/>
        <w:jc w:val="both"/>
        <w:rPr>
          <w:rFonts w:ascii="Merriweather" w:hAnsi="Merriweather"/>
          <w:b/>
        </w:rPr>
      </w:pPr>
      <w:r w:rsidRPr="000B7C63">
        <w:rPr>
          <w:rFonts w:ascii="Merriweather" w:hAnsi="Merriweather"/>
          <w:b/>
        </w:rPr>
        <w:t>NAROČNIK:</w:t>
      </w:r>
    </w:p>
    <w:p w14:paraId="6C548AFD" w14:textId="77777777" w:rsidR="00B22A75" w:rsidRPr="000B7C63" w:rsidRDefault="00B22A75" w:rsidP="00B22A75">
      <w:pPr>
        <w:pStyle w:val="Brezrazmikov"/>
        <w:jc w:val="both"/>
        <w:rPr>
          <w:rFonts w:ascii="Merriweather" w:hAnsi="Merriweather"/>
        </w:rPr>
      </w:pPr>
    </w:p>
    <w:p w14:paraId="0264EC59"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ELEKTRO LJUBLJANA d.d., </w:t>
      </w:r>
    </w:p>
    <w:p w14:paraId="74CBBD1D" w14:textId="77777777" w:rsidR="00B22A75" w:rsidRPr="000B7C63" w:rsidRDefault="00B22A75" w:rsidP="00B22A75">
      <w:pPr>
        <w:pStyle w:val="Brezrazmikov"/>
        <w:jc w:val="both"/>
        <w:rPr>
          <w:rFonts w:ascii="Merriweather" w:hAnsi="Merriweather"/>
        </w:rPr>
      </w:pPr>
      <w:r w:rsidRPr="000B7C63">
        <w:rPr>
          <w:rFonts w:ascii="Merriweather" w:hAnsi="Merriweather"/>
        </w:rPr>
        <w:t>Slovenska cesta 56, 1000 LJUBLJANA,</w:t>
      </w:r>
    </w:p>
    <w:p w14:paraId="4722F6E0" w14:textId="77777777" w:rsidR="00B22A75" w:rsidRPr="000B7C63" w:rsidRDefault="00B22A75" w:rsidP="00B22A75">
      <w:pPr>
        <w:pStyle w:val="Brezrazmikov"/>
        <w:jc w:val="both"/>
        <w:rPr>
          <w:rFonts w:ascii="Merriweather" w:hAnsi="Merriweather"/>
        </w:rPr>
      </w:pPr>
      <w:r w:rsidRPr="000B7C63">
        <w:rPr>
          <w:rFonts w:ascii="Merriweather" w:hAnsi="Merriweather"/>
        </w:rPr>
        <w:t>ID št. za DDV: SI49977725</w:t>
      </w:r>
    </w:p>
    <w:p w14:paraId="2365CB2A" w14:textId="77777777" w:rsidR="00B22A75" w:rsidRPr="000B7C63" w:rsidRDefault="00B22A75" w:rsidP="00B22A75">
      <w:pPr>
        <w:pStyle w:val="Brezrazmikov"/>
        <w:jc w:val="both"/>
        <w:rPr>
          <w:rFonts w:ascii="Merriweather" w:hAnsi="Merriweather"/>
        </w:rPr>
      </w:pPr>
    </w:p>
    <w:p w14:paraId="132FD14B" w14:textId="77777777" w:rsidR="00B22A75" w:rsidRPr="000B7C63" w:rsidRDefault="00B22A75" w:rsidP="00B22A75">
      <w:pPr>
        <w:pStyle w:val="Brezrazmikov"/>
        <w:jc w:val="both"/>
        <w:rPr>
          <w:rFonts w:ascii="Merriweather" w:hAnsi="Merriweather"/>
        </w:rPr>
      </w:pPr>
    </w:p>
    <w:p w14:paraId="2C7CE537" w14:textId="77777777" w:rsidR="00B22A75" w:rsidRPr="000B7C63" w:rsidRDefault="00B22A75" w:rsidP="00B22A75">
      <w:pPr>
        <w:pStyle w:val="Brezrazmikov"/>
        <w:jc w:val="both"/>
        <w:rPr>
          <w:rFonts w:ascii="Merriweather" w:hAnsi="Merriweather"/>
        </w:rPr>
      </w:pPr>
      <w:r w:rsidRPr="000B7C63">
        <w:rPr>
          <w:rFonts w:ascii="Merriweather" w:hAnsi="Merriweather"/>
          <w:b/>
        </w:rPr>
        <w:t>NEPOGOJNO DENARNO OBVEZNOST</w:t>
      </w:r>
      <w:r w:rsidRPr="000B7C63">
        <w:rPr>
          <w:rFonts w:ascii="Merriweather" w:hAnsi="Merriweather"/>
        </w:rPr>
        <w:t xml:space="preserve"> </w:t>
      </w:r>
    </w:p>
    <w:p w14:paraId="4E7246F2" w14:textId="77777777" w:rsidR="00B22A75" w:rsidRPr="000B7C63" w:rsidRDefault="00B22A75" w:rsidP="00B22A75">
      <w:pPr>
        <w:pStyle w:val="Brezrazmikov"/>
        <w:jc w:val="both"/>
        <w:rPr>
          <w:rFonts w:ascii="Merriweather" w:hAnsi="Merriweather"/>
        </w:rPr>
      </w:pPr>
    </w:p>
    <w:p w14:paraId="11189532" w14:textId="77777777" w:rsidR="00B22A75" w:rsidRPr="000B7C63" w:rsidRDefault="00B22A75" w:rsidP="00B22A75">
      <w:pPr>
        <w:pStyle w:val="Brezrazmikov"/>
        <w:jc w:val="both"/>
        <w:rPr>
          <w:rFonts w:ascii="Merriweather" w:hAnsi="Merriweather"/>
        </w:rPr>
      </w:pPr>
      <w:r w:rsidRPr="000B7C63">
        <w:rPr>
          <w:rFonts w:ascii="Merriweather" w:hAnsi="Merriweather"/>
        </w:rPr>
        <w:t>v denarnem znesku _________________________________________</w:t>
      </w:r>
    </w:p>
    <w:p w14:paraId="77206C7D" w14:textId="77777777" w:rsidR="00B22A75" w:rsidRPr="000B7C63" w:rsidRDefault="00B22A75" w:rsidP="00B22A75">
      <w:pPr>
        <w:pStyle w:val="Brezrazmikov"/>
        <w:jc w:val="center"/>
        <w:rPr>
          <w:rFonts w:ascii="Merriweather" w:hAnsi="Merriweather"/>
          <w:sz w:val="16"/>
          <w:szCs w:val="16"/>
        </w:rPr>
      </w:pPr>
      <w:r w:rsidRPr="000B7C63">
        <w:rPr>
          <w:rFonts w:ascii="Merriweather" w:hAnsi="Merriweather"/>
          <w:sz w:val="16"/>
          <w:szCs w:val="16"/>
        </w:rPr>
        <w:t>s številko</w:t>
      </w:r>
      <w:r w:rsidRPr="000B7C63">
        <w:rPr>
          <w:rFonts w:ascii="Merriweather" w:hAnsi="Merriweather"/>
          <w:sz w:val="16"/>
          <w:szCs w:val="16"/>
        </w:rPr>
        <w:tab/>
        <w:t xml:space="preserve">in           besedo </w:t>
      </w:r>
    </w:p>
    <w:p w14:paraId="31EEE2A2" w14:textId="77777777" w:rsidR="00B22A75" w:rsidRPr="000B7C63" w:rsidRDefault="00B22A75" w:rsidP="00B22A75">
      <w:pPr>
        <w:pStyle w:val="Brezrazmikov"/>
        <w:jc w:val="center"/>
        <w:rPr>
          <w:rFonts w:ascii="Merriweather" w:hAnsi="Merriweather"/>
        </w:rPr>
      </w:pPr>
    </w:p>
    <w:p w14:paraId="347937FF" w14:textId="77777777" w:rsidR="00B22A75" w:rsidRPr="000B7C63" w:rsidRDefault="00B22A75" w:rsidP="00B22A75">
      <w:pPr>
        <w:pStyle w:val="Brezrazmikov"/>
        <w:jc w:val="both"/>
        <w:rPr>
          <w:rFonts w:ascii="Merriweather" w:hAnsi="Merriweather"/>
        </w:rPr>
      </w:pPr>
    </w:p>
    <w:p w14:paraId="2965EEA1" w14:textId="77777777" w:rsidR="00B22A75" w:rsidRPr="000B7C63" w:rsidRDefault="00B22A75" w:rsidP="00B22A75">
      <w:pPr>
        <w:pStyle w:val="Brezrazmikov"/>
        <w:jc w:val="both"/>
        <w:rPr>
          <w:rFonts w:ascii="Merriweather" w:hAnsi="Merriweather"/>
          <w:u w:val="single"/>
        </w:rPr>
      </w:pPr>
      <w:r w:rsidRPr="000B7C63">
        <w:rPr>
          <w:rFonts w:ascii="Merriweather" w:hAnsi="Merriweather"/>
        </w:rPr>
        <w:t>na podlagi: ____________________________________________</w:t>
      </w:r>
      <w:r w:rsidRPr="000B7C63">
        <w:rPr>
          <w:rFonts w:ascii="Merriweather" w:hAnsi="Merriweather"/>
        </w:rPr>
        <w:tab/>
        <w:t>__</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sz w:val="16"/>
          <w:szCs w:val="16"/>
        </w:rPr>
        <w:t>pravni temelj nastanka obveznosti</w:t>
      </w:r>
      <w:r w:rsidRPr="000B7C63">
        <w:rPr>
          <w:rFonts w:ascii="Merriweather" w:hAnsi="Merriweather"/>
        </w:rPr>
        <w:t xml:space="preserve">   </w:t>
      </w:r>
    </w:p>
    <w:p w14:paraId="46806AC8"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                                    </w:t>
      </w:r>
    </w:p>
    <w:p w14:paraId="478D61C2" w14:textId="77777777" w:rsidR="00B22A75" w:rsidRPr="000B7C63" w:rsidRDefault="00B22A75" w:rsidP="00B22A75">
      <w:pPr>
        <w:pStyle w:val="Brezrazmikov"/>
        <w:jc w:val="both"/>
        <w:rPr>
          <w:rFonts w:ascii="Merriweather" w:hAnsi="Merriweather"/>
        </w:rPr>
      </w:pPr>
    </w:p>
    <w:p w14:paraId="15EC26EC" w14:textId="77777777" w:rsidR="00B22A75" w:rsidRPr="000B7C63" w:rsidRDefault="00B22A75" w:rsidP="00B22A75">
      <w:pPr>
        <w:pStyle w:val="Brezrazmikov"/>
        <w:jc w:val="both"/>
        <w:rPr>
          <w:rFonts w:ascii="Merriweather" w:hAnsi="Merriweather"/>
        </w:rPr>
      </w:pPr>
      <w:r w:rsidRPr="000B7C63">
        <w:rPr>
          <w:rFonts w:ascii="Merriweather" w:hAnsi="Merriweather"/>
        </w:rPr>
        <w:t>ki se sme izplačati:________________________________________</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sz w:val="16"/>
          <w:szCs w:val="16"/>
        </w:rPr>
        <w:t xml:space="preserve">  datum dospelosti s številko (</w:t>
      </w:r>
      <w:proofErr w:type="spellStart"/>
      <w:r w:rsidRPr="000B7C63">
        <w:rPr>
          <w:rFonts w:ascii="Merriweather" w:hAnsi="Merriweather"/>
          <w:sz w:val="16"/>
          <w:szCs w:val="16"/>
        </w:rPr>
        <w:t>dd</w:t>
      </w:r>
      <w:proofErr w:type="spellEnd"/>
      <w:r w:rsidRPr="000B7C63">
        <w:rPr>
          <w:rFonts w:ascii="Merriweather" w:hAnsi="Merriweather"/>
          <w:sz w:val="16"/>
          <w:szCs w:val="16"/>
        </w:rPr>
        <w:t>/mm/</w:t>
      </w:r>
      <w:proofErr w:type="spellStart"/>
      <w:r w:rsidRPr="000B7C63">
        <w:rPr>
          <w:rFonts w:ascii="Merriweather" w:hAnsi="Merriweather"/>
          <w:sz w:val="16"/>
          <w:szCs w:val="16"/>
        </w:rPr>
        <w:t>llll</w:t>
      </w:r>
      <w:proofErr w:type="spellEnd"/>
      <w:r w:rsidRPr="000B7C63">
        <w:rPr>
          <w:rFonts w:ascii="Merriweather" w:hAnsi="Merriweather"/>
          <w:sz w:val="16"/>
          <w:szCs w:val="16"/>
        </w:rPr>
        <w:t>) in besedo</w:t>
      </w:r>
    </w:p>
    <w:p w14:paraId="1F9DDE3D" w14:textId="77777777" w:rsidR="00B22A75" w:rsidRPr="000B7C63" w:rsidRDefault="00B22A75" w:rsidP="00B22A75">
      <w:pPr>
        <w:pStyle w:val="Brezrazmikov"/>
        <w:jc w:val="both"/>
        <w:rPr>
          <w:rFonts w:ascii="Merriweather" w:hAnsi="Merriweather"/>
        </w:rPr>
      </w:pPr>
    </w:p>
    <w:p w14:paraId="06638DF9" w14:textId="77777777" w:rsidR="00B22A75" w:rsidRPr="000B7C63" w:rsidRDefault="00B22A75" w:rsidP="00B22A75">
      <w:pPr>
        <w:pStyle w:val="Brezrazmikov"/>
        <w:jc w:val="both"/>
        <w:rPr>
          <w:rFonts w:ascii="Merriweather" w:hAnsi="Merriweather"/>
        </w:rPr>
      </w:pPr>
      <w:r w:rsidRPr="000B7C63">
        <w:rPr>
          <w:rFonts w:ascii="Merriweather" w:hAnsi="Merriweather"/>
        </w:rPr>
        <w:t>Dolžnik nepreklicno pooblaščam upnika, da zahteva izvršitev plačilne transakcije v breme mojih denarnih sredstev pri ponudnikih plačilnih storitev.</w:t>
      </w:r>
    </w:p>
    <w:p w14:paraId="344A4BB2" w14:textId="77777777" w:rsidR="00B22A75" w:rsidRPr="000B7C63" w:rsidRDefault="00B22A75" w:rsidP="00B22A75">
      <w:pPr>
        <w:pStyle w:val="Brezrazmikov"/>
        <w:jc w:val="both"/>
        <w:rPr>
          <w:rFonts w:ascii="Merriweather" w:hAnsi="Merriweather"/>
        </w:rPr>
      </w:pPr>
    </w:p>
    <w:p w14:paraId="2146B505" w14:textId="77777777" w:rsidR="00B22A75" w:rsidRPr="000B7C63" w:rsidRDefault="00B22A75" w:rsidP="00B22A75">
      <w:pPr>
        <w:pStyle w:val="Brezrazmikov"/>
        <w:jc w:val="both"/>
        <w:rPr>
          <w:rFonts w:ascii="Merriweather" w:hAnsi="Merriweather"/>
        </w:rPr>
      </w:pPr>
      <w:r w:rsidRPr="000B7C63">
        <w:rPr>
          <w:rFonts w:ascii="Merriweather" w:hAnsi="Merriweather"/>
        </w:rPr>
        <w:t>______________________________________________________</w:t>
      </w:r>
    </w:p>
    <w:p w14:paraId="309B53FD" w14:textId="77777777" w:rsidR="00B22A75" w:rsidRPr="000B7C63" w:rsidRDefault="00B22A75" w:rsidP="00B22A75">
      <w:pPr>
        <w:pStyle w:val="Brezrazmikov"/>
        <w:jc w:val="both"/>
        <w:rPr>
          <w:rFonts w:ascii="Merriweather" w:hAnsi="Merriweather"/>
          <w:sz w:val="16"/>
          <w:szCs w:val="16"/>
        </w:rPr>
      </w:pPr>
      <w:r w:rsidRPr="000B7C63">
        <w:rPr>
          <w:rFonts w:ascii="Merriweather" w:hAnsi="Merriweather"/>
          <w:sz w:val="16"/>
          <w:szCs w:val="16"/>
        </w:rPr>
        <w:t>Kraj izdaje</w:t>
      </w:r>
      <w:r w:rsidRPr="000B7C63">
        <w:rPr>
          <w:rFonts w:ascii="Merriweather" w:hAnsi="Merriweather"/>
          <w:sz w:val="16"/>
          <w:szCs w:val="16"/>
        </w:rPr>
        <w:tab/>
      </w:r>
      <w:r w:rsidRPr="000B7C63">
        <w:rPr>
          <w:rFonts w:ascii="Merriweather" w:hAnsi="Merriweather"/>
          <w:sz w:val="16"/>
          <w:szCs w:val="16"/>
        </w:rPr>
        <w:tab/>
        <w:t>datum</w:t>
      </w:r>
      <w:r w:rsidRPr="000B7C63">
        <w:rPr>
          <w:rFonts w:ascii="Merriweather" w:hAnsi="Merriweather"/>
          <w:sz w:val="16"/>
          <w:szCs w:val="16"/>
        </w:rPr>
        <w:tab/>
      </w:r>
      <w:r w:rsidRPr="000B7C63">
        <w:rPr>
          <w:rFonts w:ascii="Merriweather" w:hAnsi="Merriweather"/>
          <w:sz w:val="16"/>
          <w:szCs w:val="16"/>
        </w:rPr>
        <w:tab/>
        <w:t xml:space="preserve">          Ime in priimek ter podpis zakonitega zastopnika in žig dolžnika*</w:t>
      </w:r>
    </w:p>
    <w:p w14:paraId="51F1DC36" w14:textId="77777777" w:rsidR="00B22A75" w:rsidRPr="000B7C63" w:rsidRDefault="00B22A75" w:rsidP="00B22A75">
      <w:pPr>
        <w:pStyle w:val="Brezrazmikov"/>
        <w:jc w:val="both"/>
        <w:rPr>
          <w:rFonts w:ascii="Merriweather" w:hAnsi="Merriweather"/>
          <w:sz w:val="16"/>
          <w:szCs w:val="16"/>
        </w:rPr>
      </w:pPr>
    </w:p>
    <w:p w14:paraId="4699F283"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   </w:t>
      </w:r>
    </w:p>
    <w:p w14:paraId="1AF95ED6" w14:textId="77777777" w:rsidR="00B22A75" w:rsidRPr="000B7C63" w:rsidRDefault="00B22A75" w:rsidP="00B22A75">
      <w:pPr>
        <w:pStyle w:val="Brezrazmikov"/>
        <w:jc w:val="both"/>
        <w:rPr>
          <w:rFonts w:ascii="Merriweather" w:hAnsi="Merriweather"/>
        </w:rPr>
      </w:pPr>
      <w:r w:rsidRPr="000B7C63">
        <w:rPr>
          <w:rFonts w:ascii="Merriweather" w:hAnsi="Merriweather"/>
        </w:rPr>
        <w:t>Dolžnik podeljujem nepreklicno soglasje vsem svojim ponudnikom plačilnih storitev, da v breme mojih denarnih sredstev izvršijo plačilno transakcijo, ki jo zahteva upnik.</w:t>
      </w:r>
    </w:p>
    <w:p w14:paraId="6BB80A03" w14:textId="77777777" w:rsidR="00B22A75" w:rsidRPr="000B7C63" w:rsidRDefault="00B22A75" w:rsidP="00B22A75">
      <w:pPr>
        <w:pStyle w:val="Brezrazmikov"/>
        <w:jc w:val="both"/>
        <w:rPr>
          <w:rFonts w:ascii="Merriweather" w:hAnsi="Merriweather"/>
        </w:rPr>
      </w:pPr>
    </w:p>
    <w:p w14:paraId="0E64FFDE" w14:textId="77777777" w:rsidR="00B22A75" w:rsidRPr="000B7C63" w:rsidRDefault="00B22A75" w:rsidP="00B22A75">
      <w:pPr>
        <w:pStyle w:val="Brezrazmikov"/>
        <w:jc w:val="both"/>
        <w:rPr>
          <w:rFonts w:ascii="Merriweather" w:hAnsi="Merriweather"/>
        </w:rPr>
      </w:pPr>
      <w:r w:rsidRPr="000B7C63">
        <w:rPr>
          <w:rFonts w:ascii="Merriweather" w:hAnsi="Merriweather"/>
        </w:rPr>
        <w:t>Prostor za oznake banke:</w:t>
      </w:r>
    </w:p>
    <w:p w14:paraId="53B894FB" w14:textId="77777777" w:rsidR="00B22A75" w:rsidRPr="000B7C63" w:rsidRDefault="00B22A75" w:rsidP="00B22A75">
      <w:pPr>
        <w:pStyle w:val="Brezrazmikov"/>
        <w:jc w:val="both"/>
        <w:rPr>
          <w:rFonts w:ascii="Merriweather" w:hAnsi="Merriweather"/>
        </w:rPr>
      </w:pPr>
    </w:p>
    <w:p w14:paraId="6B3836E6" w14:textId="77777777" w:rsidR="00B22A75" w:rsidRPr="000B7C63" w:rsidRDefault="00B22A75" w:rsidP="00B22A75">
      <w:pPr>
        <w:pStyle w:val="Brezrazmikov"/>
        <w:jc w:val="both"/>
        <w:rPr>
          <w:rFonts w:ascii="Merriweather" w:hAnsi="Merriweather"/>
        </w:rPr>
      </w:pPr>
    </w:p>
    <w:p w14:paraId="669F0DF6" w14:textId="77777777" w:rsidR="00B22A75" w:rsidRPr="000B7C63" w:rsidRDefault="00B22A75" w:rsidP="00B22A75">
      <w:pPr>
        <w:pStyle w:val="Brezrazmikov"/>
        <w:rPr>
          <w:rFonts w:ascii="Merriweather" w:hAnsi="Merriweather"/>
          <w:sz w:val="16"/>
          <w:szCs w:val="16"/>
        </w:rPr>
      </w:pPr>
      <w:r w:rsidRPr="000B7C63">
        <w:rPr>
          <w:rFonts w:ascii="Merriweather" w:hAnsi="Merriweather"/>
          <w:sz w:val="16"/>
          <w:szCs w:val="16"/>
        </w:rPr>
        <w:t>*V primeru podpisa s strani pooblaščenca je potrebno priložiti notarsko overjeno pooblastilo zakonitega zastopnika.</w:t>
      </w:r>
    </w:p>
    <w:p w14:paraId="7EE792AB" w14:textId="77777777" w:rsidR="00B22A75" w:rsidRPr="000B7C63" w:rsidRDefault="00B22A75" w:rsidP="00B22A75">
      <w:pPr>
        <w:pStyle w:val="Brezrazmikov"/>
        <w:jc w:val="both"/>
        <w:rPr>
          <w:rFonts w:ascii="Merriweather" w:hAnsi="Merriweather"/>
        </w:rPr>
      </w:pPr>
    </w:p>
    <w:p w14:paraId="14F2B770" w14:textId="77777777" w:rsidR="00B22A75" w:rsidRPr="000B7C63" w:rsidRDefault="00B22A75" w:rsidP="00B22A75">
      <w:pPr>
        <w:pStyle w:val="Brezrazmikov"/>
        <w:jc w:val="both"/>
        <w:rPr>
          <w:rFonts w:ascii="Merriweather" w:hAnsi="Merriweather"/>
        </w:rPr>
      </w:pPr>
      <w:r w:rsidRPr="000B7C63">
        <w:rPr>
          <w:rFonts w:ascii="Merriweather" w:hAnsi="Merriweather"/>
        </w:rPr>
        <w:t xml:space="preserve">OVERITEV NOTARJA/UPRAVNE ENOTE: </w:t>
      </w:r>
    </w:p>
    <w:p w14:paraId="65CDC7F2" w14:textId="77777777" w:rsidR="00B22A75" w:rsidRPr="000B7C63" w:rsidRDefault="00B22A75" w:rsidP="00AF407E">
      <w:pPr>
        <w:pStyle w:val="Telobesedila"/>
        <w:rPr>
          <w:rFonts w:ascii="Merriweather" w:hAnsi="Merriweather"/>
          <w:i w:val="0"/>
          <w:sz w:val="20"/>
          <w:szCs w:val="20"/>
        </w:rPr>
      </w:pPr>
    </w:p>
    <w:p w14:paraId="1CAB64AE" w14:textId="23F3F1C3" w:rsidR="00275750" w:rsidRPr="000B7C63" w:rsidRDefault="00275750">
      <w:pPr>
        <w:rPr>
          <w:rFonts w:ascii="Merriweather" w:hAnsi="Merriweather"/>
          <w:iCs/>
        </w:rPr>
      </w:pPr>
      <w:r w:rsidRPr="000B7C63">
        <w:rPr>
          <w:rFonts w:ascii="Merriweather" w:hAnsi="Merriweather"/>
          <w:i/>
        </w:rPr>
        <w:br w:type="page"/>
      </w:r>
    </w:p>
    <w:p w14:paraId="556F02FC" w14:textId="19A48834" w:rsidR="00275750" w:rsidRPr="000B7C63" w:rsidRDefault="00275750" w:rsidP="00275750">
      <w:pPr>
        <w:pStyle w:val="Telobesedila"/>
        <w:rPr>
          <w:rFonts w:ascii="Merriweather" w:hAnsi="Merriweather"/>
          <w:i w:val="0"/>
          <w:sz w:val="20"/>
          <w:szCs w:val="20"/>
        </w:rPr>
      </w:pPr>
      <w:r w:rsidRPr="000B7C63">
        <w:rPr>
          <w:rFonts w:ascii="Merriweather" w:hAnsi="Merriweather"/>
          <w:i w:val="0"/>
          <w:sz w:val="20"/>
          <w:szCs w:val="20"/>
        </w:rPr>
        <w:lastRenderedPageBreak/>
        <w:t>Naročnik:</w:t>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t>Priloga št. 1</w:t>
      </w:r>
      <w:r w:rsidR="003B4020">
        <w:rPr>
          <w:rFonts w:ascii="Merriweather" w:hAnsi="Merriweather"/>
          <w:i w:val="0"/>
          <w:sz w:val="20"/>
          <w:szCs w:val="20"/>
        </w:rPr>
        <w:t>0</w:t>
      </w:r>
    </w:p>
    <w:p w14:paraId="1ED25A76" w14:textId="77777777" w:rsidR="00275750" w:rsidRPr="000B7C63" w:rsidRDefault="00275750" w:rsidP="00275750">
      <w:pPr>
        <w:pStyle w:val="Telobesedila"/>
        <w:rPr>
          <w:rFonts w:ascii="Merriweather" w:hAnsi="Merriweather"/>
          <w:i w:val="0"/>
          <w:sz w:val="20"/>
          <w:szCs w:val="20"/>
        </w:rPr>
      </w:pPr>
    </w:p>
    <w:p w14:paraId="06E51D57" w14:textId="77777777" w:rsidR="00275750" w:rsidRPr="000B7C63" w:rsidRDefault="00275750" w:rsidP="00275750">
      <w:pPr>
        <w:pStyle w:val="Telobesedila"/>
        <w:rPr>
          <w:rFonts w:ascii="Merriweather" w:hAnsi="Merriweather"/>
          <w:b/>
          <w:i w:val="0"/>
          <w:sz w:val="20"/>
          <w:szCs w:val="20"/>
        </w:rPr>
      </w:pPr>
      <w:r w:rsidRPr="000B7C63">
        <w:rPr>
          <w:rFonts w:ascii="Merriweather" w:hAnsi="Merriweather"/>
          <w:b/>
          <w:i w:val="0"/>
          <w:sz w:val="20"/>
          <w:szCs w:val="20"/>
        </w:rPr>
        <w:t>ELEKTRO LJUBLJANA d.d.</w:t>
      </w:r>
    </w:p>
    <w:p w14:paraId="1EA33620" w14:textId="77777777" w:rsidR="00275750" w:rsidRPr="000B7C63" w:rsidRDefault="00275750" w:rsidP="00275750">
      <w:pPr>
        <w:pStyle w:val="Telobesedila"/>
        <w:rPr>
          <w:rFonts w:ascii="Merriweather" w:hAnsi="Merriweather"/>
          <w:i w:val="0"/>
          <w:sz w:val="20"/>
          <w:szCs w:val="20"/>
        </w:rPr>
      </w:pPr>
      <w:r w:rsidRPr="000B7C63">
        <w:rPr>
          <w:rFonts w:ascii="Merriweather" w:hAnsi="Merriweather"/>
          <w:i w:val="0"/>
          <w:sz w:val="20"/>
          <w:szCs w:val="20"/>
        </w:rPr>
        <w:t>Slovenska cesta 56</w:t>
      </w:r>
    </w:p>
    <w:p w14:paraId="766020D8" w14:textId="77777777" w:rsidR="00275750" w:rsidRPr="000B7C63" w:rsidRDefault="00275750" w:rsidP="00275750">
      <w:pPr>
        <w:pStyle w:val="Telobesedila"/>
        <w:rPr>
          <w:rFonts w:ascii="Merriweather" w:hAnsi="Merriweather"/>
          <w:i w:val="0"/>
          <w:sz w:val="20"/>
          <w:szCs w:val="20"/>
        </w:rPr>
      </w:pPr>
      <w:r w:rsidRPr="000B7C63">
        <w:rPr>
          <w:rFonts w:ascii="Merriweather" w:hAnsi="Merriweather"/>
          <w:i w:val="0"/>
          <w:sz w:val="20"/>
          <w:szCs w:val="20"/>
        </w:rPr>
        <w:t>1000 Ljubljana</w:t>
      </w:r>
    </w:p>
    <w:p w14:paraId="60D8F9A6" w14:textId="77777777" w:rsidR="00275750" w:rsidRPr="000B7C63" w:rsidRDefault="00275750" w:rsidP="00275750">
      <w:pPr>
        <w:pStyle w:val="Telobesedila"/>
        <w:rPr>
          <w:rFonts w:ascii="Merriweather" w:hAnsi="Merriweather"/>
          <w:i w:val="0"/>
          <w:sz w:val="20"/>
          <w:szCs w:val="20"/>
        </w:rPr>
      </w:pPr>
    </w:p>
    <w:p w14:paraId="7EEE46D1" w14:textId="77777777" w:rsidR="00275750" w:rsidRPr="000B7C63" w:rsidRDefault="00275750" w:rsidP="00275750">
      <w:pPr>
        <w:pStyle w:val="Telobesedila"/>
        <w:rPr>
          <w:rFonts w:ascii="Merriweather" w:hAnsi="Merriweather"/>
          <w:i w:val="0"/>
          <w:sz w:val="20"/>
          <w:szCs w:val="20"/>
        </w:rPr>
      </w:pPr>
    </w:p>
    <w:p w14:paraId="161FC740" w14:textId="77777777" w:rsidR="00275750" w:rsidRPr="000B7C63" w:rsidRDefault="00275750" w:rsidP="00275750">
      <w:pPr>
        <w:jc w:val="center"/>
        <w:rPr>
          <w:rFonts w:ascii="Merriweather" w:hAnsi="Merriweather"/>
          <w:b/>
        </w:rPr>
      </w:pPr>
      <w:r w:rsidRPr="000B7C63">
        <w:rPr>
          <w:rFonts w:ascii="Merriweather" w:hAnsi="Merriweather"/>
          <w:b/>
        </w:rPr>
        <w:t xml:space="preserve">IZJAVA PONUDNIKA </w:t>
      </w:r>
    </w:p>
    <w:p w14:paraId="5C2B9786" w14:textId="77777777" w:rsidR="00275750" w:rsidRPr="000B7C63" w:rsidRDefault="00275750" w:rsidP="00275750">
      <w:pPr>
        <w:jc w:val="center"/>
        <w:rPr>
          <w:rFonts w:ascii="Merriweather" w:hAnsi="Merriweather"/>
          <w:b/>
        </w:rPr>
      </w:pPr>
      <w:r w:rsidRPr="000B7C63">
        <w:rPr>
          <w:rFonts w:ascii="Merriweather" w:hAnsi="Merriweather"/>
          <w:b/>
        </w:rPr>
        <w:t>O USPOSOBLJENIH DELAVCIH</w:t>
      </w:r>
    </w:p>
    <w:p w14:paraId="0F60CF24" w14:textId="77777777" w:rsidR="00275750" w:rsidRPr="000B7C63" w:rsidRDefault="00275750" w:rsidP="00275750">
      <w:pPr>
        <w:rPr>
          <w:rFonts w:ascii="Merriweather" w:hAnsi="Merriweather"/>
        </w:rPr>
      </w:pPr>
    </w:p>
    <w:p w14:paraId="0FF75B4B" w14:textId="77777777" w:rsidR="00275750" w:rsidRPr="000B7C63" w:rsidRDefault="00275750" w:rsidP="00275750">
      <w:pPr>
        <w:rPr>
          <w:rFonts w:ascii="Merriweather" w:hAnsi="Merriweather"/>
        </w:rPr>
      </w:pPr>
      <w:r w:rsidRPr="000B7C63">
        <w:rPr>
          <w:rFonts w:ascii="Merriweather" w:hAnsi="Merriweather"/>
        </w:rPr>
        <w:t>Odgovorna oseba ponudnika: _______________________________________</w:t>
      </w:r>
    </w:p>
    <w:p w14:paraId="1F75FD1A" w14:textId="77777777" w:rsidR="00275750" w:rsidRPr="000B7C63" w:rsidRDefault="00275750" w:rsidP="00275750">
      <w:pPr>
        <w:jc w:val="both"/>
        <w:rPr>
          <w:rFonts w:ascii="Merriweather" w:hAnsi="Merriweather"/>
        </w:rPr>
      </w:pPr>
    </w:p>
    <w:p w14:paraId="0C7B9269" w14:textId="77777777" w:rsidR="00275750" w:rsidRPr="000B7C63" w:rsidRDefault="00275750" w:rsidP="00275750">
      <w:pPr>
        <w:jc w:val="center"/>
        <w:rPr>
          <w:rFonts w:ascii="Merriweather" w:hAnsi="Merriweather"/>
          <w:b/>
        </w:rPr>
      </w:pPr>
      <w:r w:rsidRPr="000B7C63">
        <w:rPr>
          <w:rFonts w:ascii="Merriweather" w:hAnsi="Merriweather"/>
          <w:b/>
        </w:rPr>
        <w:t>i z j a v l j a ,</w:t>
      </w:r>
    </w:p>
    <w:p w14:paraId="7BAC6FF4" w14:textId="77777777" w:rsidR="00275750" w:rsidRPr="000B7C63" w:rsidRDefault="00275750" w:rsidP="00275750">
      <w:pPr>
        <w:jc w:val="both"/>
        <w:rPr>
          <w:rFonts w:ascii="Merriweather" w:hAnsi="Merriweather"/>
        </w:rPr>
      </w:pPr>
    </w:p>
    <w:p w14:paraId="214FCB1E" w14:textId="77777777" w:rsidR="00275750" w:rsidRPr="000B7C63" w:rsidRDefault="00275750" w:rsidP="00275750">
      <w:pPr>
        <w:jc w:val="both"/>
        <w:rPr>
          <w:rFonts w:ascii="Merriweather" w:hAnsi="Merriweather"/>
        </w:rPr>
      </w:pPr>
      <w:r w:rsidRPr="000B7C63">
        <w:rPr>
          <w:rFonts w:ascii="Merriweather" w:hAnsi="Merriweather"/>
        </w:rPr>
        <w:t>da razpolaga z zadostno prosto kadrovsko zmogljivostjo usposobljenih delavcev, potrebnih za izvedbo naročila, in sicer:</w:t>
      </w:r>
    </w:p>
    <w:p w14:paraId="0D3011E5" w14:textId="77777777" w:rsidR="00275750" w:rsidRPr="000B7C63" w:rsidRDefault="00275750" w:rsidP="00275750">
      <w:pPr>
        <w:jc w:val="both"/>
        <w:rPr>
          <w:rFonts w:ascii="Merriweather" w:hAnsi="Merriweather"/>
          <w:sz w:val="22"/>
          <w:szCs w:val="22"/>
        </w:rPr>
      </w:pPr>
    </w:p>
    <w:p w14:paraId="082B496C" w14:textId="77777777" w:rsidR="00275750" w:rsidRPr="000B7C63" w:rsidRDefault="00275750" w:rsidP="00275750">
      <w:pPr>
        <w:pStyle w:val="Default"/>
        <w:jc w:val="both"/>
        <w:rPr>
          <w:rFonts w:ascii="Merriweather" w:hAnsi="Merriweather" w:cs="Times New Roman"/>
          <w:b/>
          <w:bCs/>
          <w:color w:val="auto"/>
          <w:sz w:val="20"/>
          <w:szCs w:val="20"/>
        </w:rPr>
      </w:pPr>
      <w:r w:rsidRPr="000B7C63">
        <w:rPr>
          <w:rFonts w:ascii="Merriweather" w:hAnsi="Merriweather" w:cs="Times New Roman"/>
          <w:b/>
          <w:color w:val="auto"/>
          <w:sz w:val="20"/>
          <w:szCs w:val="20"/>
        </w:rPr>
        <w:t>Tabela: Ponudnik ima na razpolago:</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
        <w:gridCol w:w="2538"/>
        <w:gridCol w:w="3411"/>
        <w:gridCol w:w="3411"/>
      </w:tblGrid>
      <w:tr w:rsidR="00275750" w:rsidRPr="000B7C63" w14:paraId="11876364" w14:textId="77777777" w:rsidTr="0075365B">
        <w:trPr>
          <w:cantSplit/>
          <w:trHeight w:val="550"/>
          <w:jc w:val="center"/>
        </w:trPr>
        <w:tc>
          <w:tcPr>
            <w:tcW w:w="576" w:type="dxa"/>
            <w:shd w:val="clear" w:color="auto" w:fill="E6E6E6"/>
            <w:vAlign w:val="center"/>
          </w:tcPr>
          <w:p w14:paraId="7FAC75CB" w14:textId="77777777" w:rsidR="00275750" w:rsidRPr="000B7C63" w:rsidRDefault="00275750" w:rsidP="0075365B">
            <w:pPr>
              <w:pStyle w:val="Default"/>
              <w:jc w:val="center"/>
              <w:rPr>
                <w:rFonts w:ascii="Merriweather" w:hAnsi="Merriweather" w:cs="Times New Roman"/>
                <w:color w:val="auto"/>
                <w:sz w:val="20"/>
                <w:szCs w:val="20"/>
              </w:rPr>
            </w:pPr>
            <w:proofErr w:type="spellStart"/>
            <w:r w:rsidRPr="000B7C63">
              <w:rPr>
                <w:rFonts w:ascii="Merriweather" w:hAnsi="Merriweather" w:cs="Times New Roman"/>
                <w:color w:val="auto"/>
                <w:sz w:val="20"/>
                <w:szCs w:val="20"/>
              </w:rPr>
              <w:t>Zap</w:t>
            </w:r>
            <w:proofErr w:type="spellEnd"/>
            <w:r w:rsidRPr="000B7C63">
              <w:rPr>
                <w:rFonts w:ascii="Merriweather" w:hAnsi="Merriweather" w:cs="Times New Roman"/>
                <w:color w:val="auto"/>
                <w:sz w:val="20"/>
                <w:szCs w:val="20"/>
              </w:rPr>
              <w:t>.</w:t>
            </w:r>
          </w:p>
          <w:p w14:paraId="162FEA7B" w14:textId="77777777" w:rsidR="00275750" w:rsidRPr="000B7C63" w:rsidRDefault="00275750" w:rsidP="0075365B">
            <w:pPr>
              <w:pStyle w:val="Default"/>
              <w:jc w:val="center"/>
              <w:rPr>
                <w:rFonts w:ascii="Merriweather" w:hAnsi="Merriweather" w:cs="Times New Roman"/>
                <w:color w:val="auto"/>
                <w:sz w:val="20"/>
                <w:szCs w:val="20"/>
              </w:rPr>
            </w:pPr>
            <w:r w:rsidRPr="000B7C63">
              <w:rPr>
                <w:rFonts w:ascii="Merriweather" w:hAnsi="Merriweather" w:cs="Times New Roman"/>
                <w:color w:val="auto"/>
                <w:sz w:val="20"/>
                <w:szCs w:val="20"/>
              </w:rPr>
              <w:t>št.</w:t>
            </w:r>
          </w:p>
        </w:tc>
        <w:tc>
          <w:tcPr>
            <w:tcW w:w="2538" w:type="dxa"/>
            <w:shd w:val="clear" w:color="auto" w:fill="E6E6E6"/>
            <w:vAlign w:val="center"/>
          </w:tcPr>
          <w:p w14:paraId="47431C5E" w14:textId="77777777" w:rsidR="00275750" w:rsidRPr="000B7C63" w:rsidRDefault="00275750" w:rsidP="0075365B">
            <w:pPr>
              <w:pStyle w:val="Default"/>
              <w:jc w:val="center"/>
              <w:rPr>
                <w:rFonts w:ascii="Merriweather" w:hAnsi="Merriweather" w:cs="Times New Roman"/>
                <w:color w:val="auto"/>
                <w:sz w:val="20"/>
                <w:szCs w:val="20"/>
              </w:rPr>
            </w:pPr>
            <w:r w:rsidRPr="000B7C63">
              <w:rPr>
                <w:rFonts w:ascii="Merriweather" w:hAnsi="Merriweather" w:cs="Times New Roman"/>
                <w:color w:val="auto"/>
                <w:sz w:val="20"/>
                <w:szCs w:val="20"/>
              </w:rPr>
              <w:t xml:space="preserve">Ime in priimek strokovnjaka in zaposlitev </w:t>
            </w:r>
          </w:p>
        </w:tc>
        <w:tc>
          <w:tcPr>
            <w:tcW w:w="3411" w:type="dxa"/>
            <w:shd w:val="clear" w:color="auto" w:fill="E6E6E6"/>
            <w:vAlign w:val="center"/>
          </w:tcPr>
          <w:p w14:paraId="74A41803" w14:textId="77777777" w:rsidR="00275750" w:rsidRPr="000B7C63" w:rsidRDefault="00275750" w:rsidP="0075365B">
            <w:pPr>
              <w:pStyle w:val="Default"/>
              <w:jc w:val="center"/>
              <w:rPr>
                <w:rFonts w:ascii="Merriweather" w:hAnsi="Merriweather" w:cs="Times New Roman"/>
                <w:color w:val="auto"/>
                <w:sz w:val="20"/>
                <w:szCs w:val="20"/>
              </w:rPr>
            </w:pPr>
            <w:r w:rsidRPr="000B7C63">
              <w:rPr>
                <w:rFonts w:ascii="Merriweather" w:hAnsi="Merriweather" w:cs="Times New Roman"/>
                <w:color w:val="auto"/>
                <w:sz w:val="20"/>
                <w:szCs w:val="20"/>
              </w:rPr>
              <w:t>Število let delovnih izkušenj v prostorski informatiki na področju elektro distribucije</w:t>
            </w:r>
          </w:p>
        </w:tc>
        <w:tc>
          <w:tcPr>
            <w:tcW w:w="3411" w:type="dxa"/>
            <w:shd w:val="clear" w:color="auto" w:fill="E6E6E6"/>
          </w:tcPr>
          <w:p w14:paraId="563A316F" w14:textId="77777777" w:rsidR="00275750" w:rsidRPr="000B7C63" w:rsidDel="00AC4D9F" w:rsidRDefault="00275750" w:rsidP="0075365B">
            <w:pPr>
              <w:pStyle w:val="Default"/>
              <w:jc w:val="center"/>
              <w:rPr>
                <w:rFonts w:ascii="Merriweather" w:hAnsi="Merriweather" w:cs="Times New Roman"/>
                <w:color w:val="auto"/>
                <w:sz w:val="20"/>
                <w:szCs w:val="20"/>
              </w:rPr>
            </w:pPr>
            <w:r w:rsidRPr="000B7C63">
              <w:rPr>
                <w:rFonts w:ascii="Merriweather" w:hAnsi="Merriweather"/>
                <w:color w:val="auto"/>
                <w:sz w:val="20"/>
                <w:szCs w:val="20"/>
              </w:rPr>
              <w:t>Število let delovnih izkušenj pri delu s SDMS platformo</w:t>
            </w:r>
          </w:p>
        </w:tc>
      </w:tr>
      <w:tr w:rsidR="00275750" w:rsidRPr="000B7C63" w14:paraId="51B10224" w14:textId="77777777" w:rsidTr="0075365B">
        <w:trPr>
          <w:trHeight w:val="567"/>
          <w:jc w:val="center"/>
        </w:trPr>
        <w:tc>
          <w:tcPr>
            <w:tcW w:w="576" w:type="dxa"/>
            <w:vAlign w:val="center"/>
          </w:tcPr>
          <w:p w14:paraId="11FCB4AB" w14:textId="77777777" w:rsidR="00275750" w:rsidRPr="000B7C63" w:rsidRDefault="00275750" w:rsidP="0075365B">
            <w:pPr>
              <w:pStyle w:val="Default"/>
              <w:jc w:val="center"/>
              <w:rPr>
                <w:rFonts w:ascii="Merriweather" w:hAnsi="Merriweather" w:cs="Times New Roman"/>
                <w:color w:val="auto"/>
                <w:sz w:val="20"/>
                <w:szCs w:val="20"/>
              </w:rPr>
            </w:pPr>
            <w:r w:rsidRPr="000B7C63">
              <w:rPr>
                <w:rFonts w:ascii="Merriweather" w:hAnsi="Merriweather" w:cs="Times New Roman"/>
                <w:color w:val="auto"/>
                <w:sz w:val="20"/>
                <w:szCs w:val="20"/>
              </w:rPr>
              <w:t>1</w:t>
            </w:r>
          </w:p>
        </w:tc>
        <w:tc>
          <w:tcPr>
            <w:tcW w:w="2538" w:type="dxa"/>
            <w:vAlign w:val="center"/>
          </w:tcPr>
          <w:p w14:paraId="26ABC696" w14:textId="77777777" w:rsidR="00275750" w:rsidRPr="000B7C63" w:rsidRDefault="00275750" w:rsidP="0075365B">
            <w:pPr>
              <w:pStyle w:val="Default"/>
              <w:jc w:val="center"/>
              <w:rPr>
                <w:rFonts w:ascii="Merriweather" w:hAnsi="Merriweather" w:cs="Times New Roman"/>
                <w:color w:val="auto"/>
                <w:sz w:val="20"/>
                <w:szCs w:val="20"/>
              </w:rPr>
            </w:pPr>
          </w:p>
        </w:tc>
        <w:tc>
          <w:tcPr>
            <w:tcW w:w="3411" w:type="dxa"/>
            <w:vAlign w:val="center"/>
          </w:tcPr>
          <w:p w14:paraId="26EE2064" w14:textId="77777777" w:rsidR="00275750" w:rsidRPr="000B7C63" w:rsidRDefault="00275750" w:rsidP="0075365B">
            <w:pPr>
              <w:pStyle w:val="Default"/>
              <w:jc w:val="center"/>
              <w:rPr>
                <w:rFonts w:ascii="Merriweather" w:hAnsi="Merriweather" w:cs="Times New Roman"/>
                <w:color w:val="auto"/>
                <w:sz w:val="20"/>
                <w:szCs w:val="20"/>
              </w:rPr>
            </w:pPr>
          </w:p>
        </w:tc>
        <w:tc>
          <w:tcPr>
            <w:tcW w:w="3411" w:type="dxa"/>
          </w:tcPr>
          <w:p w14:paraId="185D6323" w14:textId="77777777" w:rsidR="00275750" w:rsidRPr="000B7C63" w:rsidRDefault="00275750" w:rsidP="0075365B">
            <w:pPr>
              <w:pStyle w:val="Default"/>
              <w:jc w:val="center"/>
              <w:rPr>
                <w:rFonts w:ascii="Merriweather" w:hAnsi="Merriweather" w:cs="Times New Roman"/>
                <w:color w:val="auto"/>
                <w:sz w:val="20"/>
                <w:szCs w:val="20"/>
              </w:rPr>
            </w:pPr>
          </w:p>
        </w:tc>
      </w:tr>
      <w:tr w:rsidR="00275750" w:rsidRPr="000B7C63" w14:paraId="06B9BB2A" w14:textId="77777777" w:rsidTr="0075365B">
        <w:trPr>
          <w:trHeight w:val="567"/>
          <w:jc w:val="center"/>
        </w:trPr>
        <w:tc>
          <w:tcPr>
            <w:tcW w:w="576" w:type="dxa"/>
            <w:vAlign w:val="center"/>
          </w:tcPr>
          <w:p w14:paraId="0EAC0369" w14:textId="77777777" w:rsidR="00275750" w:rsidRPr="000B7C63" w:rsidRDefault="00275750" w:rsidP="0075365B">
            <w:pPr>
              <w:pStyle w:val="Default"/>
              <w:jc w:val="center"/>
              <w:rPr>
                <w:rFonts w:ascii="Merriweather" w:hAnsi="Merriweather" w:cs="Times New Roman"/>
                <w:color w:val="auto"/>
                <w:sz w:val="20"/>
                <w:szCs w:val="20"/>
              </w:rPr>
            </w:pPr>
            <w:r w:rsidRPr="000B7C63">
              <w:rPr>
                <w:rFonts w:ascii="Merriweather" w:hAnsi="Merriweather" w:cs="Times New Roman"/>
                <w:color w:val="auto"/>
                <w:sz w:val="20"/>
                <w:szCs w:val="20"/>
              </w:rPr>
              <w:t>2</w:t>
            </w:r>
          </w:p>
        </w:tc>
        <w:tc>
          <w:tcPr>
            <w:tcW w:w="2538" w:type="dxa"/>
            <w:vAlign w:val="center"/>
          </w:tcPr>
          <w:p w14:paraId="780B8EEF" w14:textId="77777777" w:rsidR="00275750" w:rsidRPr="000B7C63" w:rsidRDefault="00275750" w:rsidP="0075365B">
            <w:pPr>
              <w:pStyle w:val="Default"/>
              <w:jc w:val="center"/>
              <w:rPr>
                <w:rFonts w:ascii="Merriweather" w:hAnsi="Merriweather" w:cs="Times New Roman"/>
                <w:color w:val="auto"/>
                <w:sz w:val="20"/>
                <w:szCs w:val="20"/>
              </w:rPr>
            </w:pPr>
          </w:p>
        </w:tc>
        <w:tc>
          <w:tcPr>
            <w:tcW w:w="3411" w:type="dxa"/>
            <w:vAlign w:val="center"/>
          </w:tcPr>
          <w:p w14:paraId="6E776513" w14:textId="77777777" w:rsidR="00275750" w:rsidRPr="000B7C63" w:rsidRDefault="00275750" w:rsidP="0075365B">
            <w:pPr>
              <w:pStyle w:val="Default"/>
              <w:jc w:val="center"/>
              <w:rPr>
                <w:rFonts w:ascii="Merriweather" w:hAnsi="Merriweather" w:cs="Times New Roman"/>
                <w:color w:val="auto"/>
                <w:sz w:val="20"/>
                <w:szCs w:val="20"/>
              </w:rPr>
            </w:pPr>
          </w:p>
        </w:tc>
        <w:tc>
          <w:tcPr>
            <w:tcW w:w="3411" w:type="dxa"/>
          </w:tcPr>
          <w:p w14:paraId="756D8CA6" w14:textId="77777777" w:rsidR="00275750" w:rsidRPr="000B7C63" w:rsidRDefault="00275750" w:rsidP="0075365B">
            <w:pPr>
              <w:pStyle w:val="Default"/>
              <w:jc w:val="center"/>
              <w:rPr>
                <w:rFonts w:ascii="Merriweather" w:hAnsi="Merriweather" w:cs="Times New Roman"/>
                <w:color w:val="auto"/>
                <w:sz w:val="20"/>
                <w:szCs w:val="20"/>
              </w:rPr>
            </w:pPr>
          </w:p>
        </w:tc>
      </w:tr>
    </w:tbl>
    <w:p w14:paraId="1E4DDB4E" w14:textId="77777777" w:rsidR="00275750" w:rsidRPr="000B7C63" w:rsidRDefault="00275750" w:rsidP="00275750">
      <w:pPr>
        <w:pStyle w:val="Default"/>
        <w:rPr>
          <w:rFonts w:ascii="Merriweather" w:hAnsi="Merriweather" w:cs="Times New Roman"/>
          <w:b/>
          <w:color w:val="auto"/>
          <w:sz w:val="22"/>
          <w:szCs w:val="22"/>
        </w:rPr>
      </w:pPr>
    </w:p>
    <w:p w14:paraId="2BE2F6C9" w14:textId="77777777" w:rsidR="00275750" w:rsidRPr="000B7C63" w:rsidRDefault="00275750" w:rsidP="00275750">
      <w:pPr>
        <w:pStyle w:val="Default"/>
        <w:rPr>
          <w:rFonts w:ascii="Merriweather" w:hAnsi="Merriweather" w:cs="Times New Roman"/>
          <w:color w:val="auto"/>
          <w:sz w:val="20"/>
          <w:szCs w:val="20"/>
        </w:rPr>
      </w:pPr>
      <w:r w:rsidRPr="000B7C63">
        <w:rPr>
          <w:rFonts w:ascii="Merriweather" w:hAnsi="Merriweather" w:cs="Times New Roman"/>
          <w:color w:val="auto"/>
          <w:sz w:val="20"/>
          <w:szCs w:val="20"/>
        </w:rPr>
        <w:t>Nominiran strokovnjak mora biti zaposlen za nedoločen in polni delovni čas.</w:t>
      </w:r>
    </w:p>
    <w:p w14:paraId="3D224061" w14:textId="77777777" w:rsidR="00275750" w:rsidRPr="000B7C63" w:rsidRDefault="00275750" w:rsidP="00275750">
      <w:pPr>
        <w:tabs>
          <w:tab w:val="right" w:pos="-284"/>
          <w:tab w:val="left" w:pos="284"/>
        </w:tabs>
        <w:ind w:left="284"/>
        <w:jc w:val="both"/>
        <w:rPr>
          <w:rFonts w:ascii="Merriweather" w:hAnsi="Merriweather"/>
        </w:rPr>
      </w:pPr>
    </w:p>
    <w:p w14:paraId="660CAE64" w14:textId="77777777" w:rsidR="00275750" w:rsidRPr="000B7C63" w:rsidRDefault="00275750" w:rsidP="00275750">
      <w:pPr>
        <w:tabs>
          <w:tab w:val="right" w:pos="-284"/>
          <w:tab w:val="left" w:pos="0"/>
        </w:tabs>
        <w:jc w:val="both"/>
        <w:rPr>
          <w:rFonts w:ascii="Merriweather" w:hAnsi="Merriweather"/>
        </w:rPr>
      </w:pPr>
      <w:r w:rsidRPr="000B7C63">
        <w:rPr>
          <w:rFonts w:ascii="Merriweather" w:hAnsi="Merriweather"/>
        </w:rPr>
        <w:t xml:space="preserve">Navede se delavce, ki bodo dejansko sodelovali pri izvajanju storitev. </w:t>
      </w:r>
    </w:p>
    <w:p w14:paraId="0F8B146A" w14:textId="77777777" w:rsidR="00275750" w:rsidRPr="000B7C63" w:rsidRDefault="00275750" w:rsidP="00275750">
      <w:pPr>
        <w:rPr>
          <w:rFonts w:ascii="Merriweather" w:hAnsi="Merriweather"/>
        </w:rPr>
      </w:pPr>
    </w:p>
    <w:p w14:paraId="4CB9D8D1" w14:textId="77777777" w:rsidR="00EF3718" w:rsidRPr="000B7C63" w:rsidRDefault="00EF3718" w:rsidP="00275750">
      <w:pPr>
        <w:jc w:val="both"/>
        <w:rPr>
          <w:rFonts w:ascii="Merriweather" w:hAnsi="Merriweather"/>
        </w:rPr>
      </w:pPr>
    </w:p>
    <w:p w14:paraId="226AAE58" w14:textId="77777777" w:rsidR="00EF3718" w:rsidRPr="000B7C63" w:rsidRDefault="00EF3718" w:rsidP="00275750">
      <w:pPr>
        <w:jc w:val="both"/>
        <w:rPr>
          <w:rFonts w:ascii="Merriweather" w:hAnsi="Merriweather"/>
        </w:rPr>
      </w:pPr>
    </w:p>
    <w:p w14:paraId="00BAF2BD" w14:textId="5205F4F1" w:rsidR="00EF3718" w:rsidRPr="000B7C63" w:rsidRDefault="00EF3718" w:rsidP="00EF3718">
      <w:pPr>
        <w:jc w:val="both"/>
        <w:rPr>
          <w:rFonts w:ascii="Merriweather" w:hAnsi="Merriweather"/>
          <w:b/>
        </w:rPr>
      </w:pPr>
      <w:r w:rsidRPr="000B7C63">
        <w:rPr>
          <w:rFonts w:ascii="Merriweather" w:hAnsi="Merriweather"/>
        </w:rPr>
        <w:t>Ta Izjava je sestavni del in priloga ponudbe, s katero ponudnik sodeluje na javnem razpisu za oddajo naročila</w:t>
      </w:r>
      <w:r w:rsidRPr="000B7C63">
        <w:rPr>
          <w:rFonts w:ascii="Merriweather" w:hAnsi="Merriweather"/>
          <w:b/>
        </w:rPr>
        <w:t xml:space="preserve"> </w:t>
      </w:r>
      <w:r w:rsidRPr="000B7C63">
        <w:rPr>
          <w:rFonts w:ascii="Merriweather" w:hAnsi="Merriweather"/>
        </w:rPr>
        <w:t>št.</w:t>
      </w:r>
      <w:r w:rsidRPr="000B7C63">
        <w:rPr>
          <w:rFonts w:ascii="Merriweather" w:hAnsi="Merriweather"/>
          <w:b/>
        </w:rPr>
        <w:t xml:space="preserve"> </w:t>
      </w:r>
      <w:r w:rsidR="001C761E" w:rsidRPr="000B7C63">
        <w:rPr>
          <w:rFonts w:ascii="Merriweather" w:hAnsi="Merriweather"/>
          <w:b/>
          <w:bCs/>
          <w:iCs/>
        </w:rPr>
        <w:t>JN2026/031</w:t>
      </w:r>
      <w:r w:rsidRPr="000B7C63">
        <w:rPr>
          <w:rFonts w:ascii="Merriweather" w:hAnsi="Merriweather"/>
          <w:b/>
          <w:iCs/>
        </w:rPr>
        <w:t>: »</w:t>
      </w:r>
      <w:r w:rsidR="001C761E" w:rsidRPr="000B7C63">
        <w:rPr>
          <w:rFonts w:ascii="Merriweather" w:hAnsi="Merriweather"/>
          <w:b/>
          <w:iCs/>
        </w:rPr>
        <w:t>POC - Kreiranje DIIP iz PISELJ v MAS in Avtomatsko kreiranje vzdolžnih profilov v PISELJ</w:t>
      </w:r>
      <w:r w:rsidRPr="000B7C63">
        <w:rPr>
          <w:rFonts w:ascii="Merriweather" w:hAnsi="Merriweather"/>
          <w:b/>
          <w:bCs/>
        </w:rPr>
        <w:t>«</w:t>
      </w:r>
      <w:r w:rsidRPr="000B7C63">
        <w:rPr>
          <w:rFonts w:ascii="Merriweather" w:hAnsi="Merriweather"/>
        </w:rPr>
        <w:t xml:space="preserve"> naročnika Elektro Ljubljana d.d.</w:t>
      </w:r>
    </w:p>
    <w:p w14:paraId="7F53599B" w14:textId="77777777" w:rsidR="00275750" w:rsidRPr="000B7C63" w:rsidRDefault="00275750" w:rsidP="00275750">
      <w:pPr>
        <w:jc w:val="both"/>
        <w:rPr>
          <w:rFonts w:ascii="Merriweather" w:hAnsi="Merriweather"/>
        </w:rPr>
      </w:pPr>
    </w:p>
    <w:p w14:paraId="4A32ABBB" w14:textId="77777777" w:rsidR="00EF3718" w:rsidRPr="000B7C63" w:rsidRDefault="00EF3718" w:rsidP="00275750">
      <w:pPr>
        <w:jc w:val="both"/>
        <w:rPr>
          <w:rFonts w:ascii="Merriweather" w:hAnsi="Merriweather"/>
        </w:rPr>
      </w:pPr>
    </w:p>
    <w:p w14:paraId="3BA186BF" w14:textId="77777777" w:rsidR="00275750" w:rsidRPr="000B7C63" w:rsidRDefault="00275750" w:rsidP="00275750">
      <w:pPr>
        <w:jc w:val="both"/>
        <w:rPr>
          <w:rFonts w:ascii="Merriweather" w:hAnsi="Merriweather"/>
        </w:rPr>
      </w:pPr>
    </w:p>
    <w:p w14:paraId="3EBB158B" w14:textId="77777777" w:rsidR="00275750" w:rsidRPr="000B7C63" w:rsidRDefault="00275750" w:rsidP="00275750">
      <w:pPr>
        <w:ind w:right="44"/>
        <w:rPr>
          <w:rFonts w:ascii="Merriweather" w:hAnsi="Merriweather"/>
        </w:rPr>
      </w:pPr>
      <w:r w:rsidRPr="000B7C63">
        <w:rPr>
          <w:rFonts w:ascii="Merriweather" w:hAnsi="Merriweather"/>
        </w:rPr>
        <w:t>V ……………………….., dne ……………………</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p>
    <w:p w14:paraId="2A364C44" w14:textId="77777777" w:rsidR="00275750" w:rsidRPr="000B7C63" w:rsidRDefault="00275750" w:rsidP="00275750">
      <w:pPr>
        <w:ind w:left="4254" w:right="44" w:firstLine="709"/>
        <w:rPr>
          <w:rFonts w:ascii="Merriweather" w:hAnsi="Merriweather"/>
        </w:rPr>
      </w:pPr>
      <w:r w:rsidRPr="000B7C63">
        <w:rPr>
          <w:rFonts w:ascii="Merriweather" w:hAnsi="Merriweather"/>
        </w:rPr>
        <w:t>ŽIG</w:t>
      </w:r>
    </w:p>
    <w:p w14:paraId="00188D38" w14:textId="77777777" w:rsidR="00275750" w:rsidRPr="000B7C63" w:rsidRDefault="00275750" w:rsidP="00275750">
      <w:pPr>
        <w:ind w:right="44"/>
        <w:jc w:val="right"/>
        <w:rPr>
          <w:rFonts w:ascii="Merriweather" w:hAnsi="Merriweather"/>
        </w:rPr>
      </w:pPr>
      <w:r w:rsidRPr="000B7C63">
        <w:rPr>
          <w:rFonts w:ascii="Merriweather" w:hAnsi="Merriweather"/>
        </w:rPr>
        <w:t>Odgovorna oseba ponudnika:</w:t>
      </w:r>
    </w:p>
    <w:p w14:paraId="48EE5FE1" w14:textId="77777777" w:rsidR="00275750" w:rsidRPr="000B7C63" w:rsidRDefault="00275750" w:rsidP="00275750">
      <w:pPr>
        <w:jc w:val="right"/>
        <w:rPr>
          <w:rFonts w:ascii="Merriweather" w:eastAsia="Calibri" w:hAnsi="Merriweather"/>
          <w:bCs/>
        </w:rPr>
      </w:pP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r>
      <w:r w:rsidRPr="000B7C63">
        <w:rPr>
          <w:rFonts w:ascii="Merriweather" w:eastAsia="Calibri" w:hAnsi="Merriweather"/>
          <w:bCs/>
        </w:rPr>
        <w:tab/>
        <w:t xml:space="preserve">                                       _________________</w:t>
      </w:r>
    </w:p>
    <w:p w14:paraId="7BE11FF7" w14:textId="77777777" w:rsidR="00275750" w:rsidRPr="000B7C63" w:rsidRDefault="00275750" w:rsidP="00275750">
      <w:pPr>
        <w:rPr>
          <w:rFonts w:ascii="Merriweather" w:hAnsi="Merriweather"/>
        </w:rPr>
      </w:pPr>
    </w:p>
    <w:p w14:paraId="06943D6C" w14:textId="77777777" w:rsidR="00275750" w:rsidRPr="000B7C63" w:rsidRDefault="00275750" w:rsidP="00275750">
      <w:pPr>
        <w:rPr>
          <w:rFonts w:ascii="Merriweather" w:hAnsi="Merriweather"/>
        </w:rPr>
      </w:pPr>
    </w:p>
    <w:p w14:paraId="000500ED" w14:textId="77777777" w:rsidR="00275750" w:rsidRPr="000B7C63" w:rsidRDefault="00275750" w:rsidP="00275750">
      <w:pPr>
        <w:rPr>
          <w:rFonts w:ascii="Merriweather" w:hAnsi="Merriweather"/>
          <w:iCs/>
        </w:rPr>
      </w:pPr>
      <w:r w:rsidRPr="000B7C63">
        <w:rPr>
          <w:rFonts w:ascii="Merriweather" w:hAnsi="Merriweather"/>
          <w:i/>
        </w:rPr>
        <w:br w:type="page"/>
      </w:r>
    </w:p>
    <w:p w14:paraId="5B012969" w14:textId="0EC63699" w:rsidR="00275750" w:rsidRPr="000B7C63" w:rsidRDefault="00275750" w:rsidP="00275750">
      <w:pPr>
        <w:pStyle w:val="Telobesedila"/>
        <w:rPr>
          <w:rFonts w:ascii="Merriweather" w:hAnsi="Merriweather"/>
          <w:i w:val="0"/>
          <w:sz w:val="20"/>
          <w:szCs w:val="20"/>
        </w:rPr>
      </w:pPr>
      <w:r w:rsidRPr="000B7C63">
        <w:rPr>
          <w:rFonts w:ascii="Merriweather" w:hAnsi="Merriweather"/>
          <w:i w:val="0"/>
          <w:sz w:val="20"/>
          <w:szCs w:val="20"/>
        </w:rPr>
        <w:lastRenderedPageBreak/>
        <w:t>Naročnik:</w:t>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r>
      <w:r w:rsidRPr="000B7C63">
        <w:rPr>
          <w:rFonts w:ascii="Merriweather" w:hAnsi="Merriweather"/>
          <w:i w:val="0"/>
          <w:sz w:val="20"/>
          <w:szCs w:val="20"/>
        </w:rPr>
        <w:tab/>
        <w:t>Priloga št. 1</w:t>
      </w:r>
      <w:r w:rsidR="003B4020">
        <w:rPr>
          <w:rFonts w:ascii="Merriweather" w:hAnsi="Merriweather"/>
          <w:i w:val="0"/>
          <w:sz w:val="20"/>
          <w:szCs w:val="20"/>
        </w:rPr>
        <w:t>1</w:t>
      </w:r>
    </w:p>
    <w:p w14:paraId="569E8C84" w14:textId="77777777" w:rsidR="00275750" w:rsidRPr="000B7C63" w:rsidRDefault="00275750" w:rsidP="00275750">
      <w:pPr>
        <w:pStyle w:val="Telobesedila"/>
        <w:rPr>
          <w:rFonts w:ascii="Merriweather" w:hAnsi="Merriweather"/>
          <w:i w:val="0"/>
          <w:sz w:val="20"/>
          <w:szCs w:val="20"/>
        </w:rPr>
      </w:pPr>
    </w:p>
    <w:p w14:paraId="1B8196D2" w14:textId="77777777" w:rsidR="00275750" w:rsidRPr="000B7C63" w:rsidRDefault="00275750" w:rsidP="00275750">
      <w:pPr>
        <w:pStyle w:val="Telobesedila"/>
        <w:rPr>
          <w:rFonts w:ascii="Merriweather" w:hAnsi="Merriweather"/>
          <w:b/>
          <w:i w:val="0"/>
          <w:sz w:val="20"/>
          <w:szCs w:val="20"/>
        </w:rPr>
      </w:pPr>
      <w:r w:rsidRPr="000B7C63">
        <w:rPr>
          <w:rFonts w:ascii="Merriweather" w:hAnsi="Merriweather"/>
          <w:b/>
          <w:i w:val="0"/>
          <w:sz w:val="20"/>
          <w:szCs w:val="20"/>
        </w:rPr>
        <w:t>ELEKTRO LJUBLJANA d.d.</w:t>
      </w:r>
    </w:p>
    <w:p w14:paraId="5583BB39" w14:textId="77777777" w:rsidR="00275750" w:rsidRPr="000B7C63" w:rsidRDefault="00275750" w:rsidP="00275750">
      <w:pPr>
        <w:pStyle w:val="Telobesedila"/>
        <w:rPr>
          <w:rFonts w:ascii="Merriweather" w:hAnsi="Merriweather"/>
          <w:i w:val="0"/>
          <w:sz w:val="20"/>
          <w:szCs w:val="20"/>
        </w:rPr>
      </w:pPr>
      <w:r w:rsidRPr="000B7C63">
        <w:rPr>
          <w:rFonts w:ascii="Merriweather" w:hAnsi="Merriweather"/>
          <w:i w:val="0"/>
          <w:sz w:val="20"/>
          <w:szCs w:val="20"/>
        </w:rPr>
        <w:t>Slovenska cesta 56</w:t>
      </w:r>
    </w:p>
    <w:p w14:paraId="39B257BE" w14:textId="77777777" w:rsidR="00275750" w:rsidRPr="000B7C63" w:rsidRDefault="00275750" w:rsidP="00275750">
      <w:pPr>
        <w:pStyle w:val="Telobesedila"/>
        <w:rPr>
          <w:rFonts w:ascii="Merriweather" w:hAnsi="Merriweather"/>
          <w:i w:val="0"/>
          <w:sz w:val="20"/>
          <w:szCs w:val="20"/>
        </w:rPr>
      </w:pPr>
      <w:r w:rsidRPr="000B7C63">
        <w:rPr>
          <w:rFonts w:ascii="Merriweather" w:hAnsi="Merriweather"/>
          <w:i w:val="0"/>
          <w:sz w:val="20"/>
          <w:szCs w:val="20"/>
        </w:rPr>
        <w:t>1000 Ljubljana</w:t>
      </w:r>
    </w:p>
    <w:p w14:paraId="09DCEC4B" w14:textId="77777777" w:rsidR="00275750" w:rsidRPr="000B7C63" w:rsidRDefault="00275750" w:rsidP="00275750">
      <w:pPr>
        <w:ind w:right="44"/>
        <w:jc w:val="center"/>
        <w:rPr>
          <w:rFonts w:ascii="Merriweather" w:hAnsi="Merriweather"/>
          <w:b/>
        </w:rPr>
      </w:pPr>
    </w:p>
    <w:p w14:paraId="7B61ABAB" w14:textId="77777777" w:rsidR="00275750" w:rsidRPr="000B7C63" w:rsidRDefault="00275750" w:rsidP="00275750">
      <w:pPr>
        <w:ind w:right="44"/>
        <w:jc w:val="center"/>
        <w:rPr>
          <w:rFonts w:ascii="Merriweather" w:hAnsi="Merriweather"/>
          <w:b/>
        </w:rPr>
      </w:pPr>
    </w:p>
    <w:p w14:paraId="6D03C8B0" w14:textId="77777777" w:rsidR="00275750" w:rsidRPr="000B7C63" w:rsidRDefault="00275750" w:rsidP="00275750">
      <w:pPr>
        <w:ind w:right="44"/>
        <w:jc w:val="center"/>
        <w:rPr>
          <w:rFonts w:ascii="Merriweather" w:hAnsi="Merriweather"/>
          <w:b/>
        </w:rPr>
      </w:pPr>
    </w:p>
    <w:p w14:paraId="4536F4A9" w14:textId="77777777" w:rsidR="00275750" w:rsidRPr="000B7C63" w:rsidRDefault="00275750" w:rsidP="00275750">
      <w:pPr>
        <w:ind w:right="44"/>
        <w:jc w:val="center"/>
        <w:rPr>
          <w:rFonts w:ascii="Merriweather" w:hAnsi="Merriweather"/>
          <w:b/>
        </w:rPr>
      </w:pPr>
      <w:r w:rsidRPr="000B7C63">
        <w:rPr>
          <w:rFonts w:ascii="Merriweather" w:hAnsi="Merriweather"/>
          <w:b/>
        </w:rPr>
        <w:t>POTRDILO</w:t>
      </w:r>
    </w:p>
    <w:p w14:paraId="6854C073" w14:textId="77777777" w:rsidR="00275750" w:rsidRPr="000B7C63" w:rsidRDefault="00275750" w:rsidP="00275750">
      <w:pPr>
        <w:ind w:right="44"/>
        <w:jc w:val="center"/>
        <w:rPr>
          <w:rFonts w:ascii="Merriweather" w:hAnsi="Merriweather"/>
          <w:b/>
        </w:rPr>
      </w:pPr>
      <w:r w:rsidRPr="000B7C63">
        <w:rPr>
          <w:rFonts w:ascii="Merriweather" w:hAnsi="Merriweather"/>
          <w:b/>
        </w:rPr>
        <w:t xml:space="preserve">O </w:t>
      </w:r>
      <w:bookmarkStart w:id="11" w:name="_Hlk131056528"/>
      <w:r w:rsidRPr="000B7C63">
        <w:rPr>
          <w:rFonts w:ascii="Merriweather" w:hAnsi="Merriweather"/>
          <w:b/>
        </w:rPr>
        <w:t xml:space="preserve">REFERENCAH PONUDNIKA </w:t>
      </w:r>
      <w:bookmarkEnd w:id="11"/>
    </w:p>
    <w:p w14:paraId="1667D971" w14:textId="77777777" w:rsidR="00275750" w:rsidRPr="000B7C63" w:rsidRDefault="00275750" w:rsidP="00275750">
      <w:pPr>
        <w:tabs>
          <w:tab w:val="left" w:pos="284"/>
        </w:tabs>
        <w:ind w:left="284" w:right="44"/>
        <w:rPr>
          <w:rFonts w:ascii="Merriweather" w:hAnsi="Merriweather"/>
        </w:rPr>
      </w:pPr>
    </w:p>
    <w:p w14:paraId="290D797A" w14:textId="77777777" w:rsidR="00275750" w:rsidRPr="000B7C63" w:rsidRDefault="00275750" w:rsidP="00275750">
      <w:pPr>
        <w:tabs>
          <w:tab w:val="left" w:pos="284"/>
        </w:tabs>
        <w:ind w:left="284" w:right="44"/>
        <w:rPr>
          <w:rFonts w:ascii="Merriweather" w:hAnsi="Merriweather"/>
        </w:rPr>
      </w:pPr>
    </w:p>
    <w:p w14:paraId="04FA045B" w14:textId="77777777" w:rsidR="00275750" w:rsidRPr="000B7C63" w:rsidRDefault="00275750" w:rsidP="00275750">
      <w:pPr>
        <w:tabs>
          <w:tab w:val="left" w:pos="284"/>
        </w:tabs>
        <w:ind w:left="284" w:right="44"/>
        <w:rPr>
          <w:rFonts w:ascii="Merriweather" w:hAnsi="Merriweather"/>
        </w:rPr>
      </w:pPr>
    </w:p>
    <w:p w14:paraId="0685D208" w14:textId="0EDF5DE3" w:rsidR="00275750" w:rsidRPr="000B7C63" w:rsidRDefault="00275750" w:rsidP="00275750">
      <w:pPr>
        <w:jc w:val="both"/>
        <w:rPr>
          <w:rFonts w:ascii="Merriweather" w:hAnsi="Merriweather"/>
          <w:i/>
          <w:iCs/>
        </w:rPr>
      </w:pPr>
      <w:r w:rsidRPr="000B7C63">
        <w:rPr>
          <w:rFonts w:ascii="Merriweather" w:hAnsi="Merriweather"/>
        </w:rPr>
        <w:t xml:space="preserve">Potrjujemo, da je ponudnik ______________________________________ </w:t>
      </w:r>
      <w:r w:rsidRPr="000B7C63">
        <w:rPr>
          <w:rFonts w:ascii="Merriweather" w:hAnsi="Merriweather"/>
          <w:i/>
          <w:iCs/>
        </w:rPr>
        <w:t xml:space="preserve">(ime oz. naziv in sedež ponudnika) </w:t>
      </w:r>
      <w:r w:rsidRPr="000B7C63">
        <w:rPr>
          <w:rFonts w:ascii="Merriweather" w:hAnsi="Merriweather"/>
        </w:rPr>
        <w:t>v obdobju od 1.</w:t>
      </w:r>
      <w:r w:rsidR="00E97DBB" w:rsidRPr="000B7C63">
        <w:rPr>
          <w:rFonts w:ascii="Merriweather" w:hAnsi="Merriweather"/>
        </w:rPr>
        <w:t>8</w:t>
      </w:r>
      <w:r w:rsidRPr="000B7C63">
        <w:rPr>
          <w:rFonts w:ascii="Merriweather" w:hAnsi="Merriweather"/>
        </w:rPr>
        <w:t>.202</w:t>
      </w:r>
      <w:r w:rsidR="00A85491" w:rsidRPr="000B7C63">
        <w:rPr>
          <w:rFonts w:ascii="Merriweather" w:hAnsi="Merriweather"/>
        </w:rPr>
        <w:t>3</w:t>
      </w:r>
      <w:r w:rsidRPr="000B7C63">
        <w:rPr>
          <w:rFonts w:ascii="Merriweather" w:hAnsi="Merriweather"/>
        </w:rPr>
        <w:t xml:space="preserve"> do dne izpolnjevanja potrdila za naše potrebe </w:t>
      </w:r>
      <w:bookmarkStart w:id="12" w:name="_Hlk213326520"/>
      <w:r w:rsidRPr="000B7C63">
        <w:rPr>
          <w:rFonts w:ascii="Merriweather" w:hAnsi="Merriweather"/>
          <w:b/>
        </w:rPr>
        <w:t xml:space="preserve">izvedel </w:t>
      </w:r>
      <w:r w:rsidRPr="000B7C63">
        <w:rPr>
          <w:rFonts w:ascii="Merriweather" w:hAnsi="Merriweather"/>
        </w:rPr>
        <w:t>referenčno nadgradnjo na našem prostorskem informacijskem sistemu, ki deluje na platformi SDMS</w:t>
      </w:r>
      <w:bookmarkEnd w:id="12"/>
      <w:r w:rsidR="0080354D" w:rsidRPr="000B7C63">
        <w:rPr>
          <w:rFonts w:ascii="Merriweather" w:hAnsi="Merriweather"/>
        </w:rPr>
        <w:t>:</w:t>
      </w:r>
    </w:p>
    <w:p w14:paraId="56D72E82" w14:textId="77777777" w:rsidR="00275750" w:rsidRPr="000B7C63" w:rsidRDefault="00275750" w:rsidP="00275750">
      <w:pPr>
        <w:tabs>
          <w:tab w:val="right" w:pos="-284"/>
          <w:tab w:val="left" w:pos="284"/>
        </w:tabs>
        <w:spacing w:before="240"/>
        <w:jc w:val="both"/>
        <w:rPr>
          <w:rFonts w:ascii="Merriweather" w:hAnsi="Merriweather"/>
        </w:rPr>
      </w:pPr>
    </w:p>
    <w:p w14:paraId="18201482" w14:textId="77777777" w:rsidR="00275750" w:rsidRPr="000B7C63" w:rsidRDefault="00275750" w:rsidP="00275750">
      <w:pPr>
        <w:pBdr>
          <w:top w:val="single" w:sz="12" w:space="1" w:color="auto"/>
          <w:bottom w:val="single" w:sz="12" w:space="1" w:color="auto"/>
        </w:pBdr>
        <w:tabs>
          <w:tab w:val="right" w:pos="-284"/>
          <w:tab w:val="left" w:pos="284"/>
        </w:tabs>
        <w:spacing w:before="240"/>
        <w:jc w:val="both"/>
        <w:rPr>
          <w:rFonts w:ascii="Merriweather" w:hAnsi="Merriweather"/>
        </w:rPr>
      </w:pPr>
    </w:p>
    <w:p w14:paraId="21BF8C8E" w14:textId="77777777" w:rsidR="00275750" w:rsidRPr="000B7C63" w:rsidRDefault="00275750" w:rsidP="00275750">
      <w:pPr>
        <w:pBdr>
          <w:top w:val="single" w:sz="12" w:space="1" w:color="auto"/>
          <w:bottom w:val="single" w:sz="12" w:space="1" w:color="auto"/>
        </w:pBdr>
        <w:tabs>
          <w:tab w:val="right" w:pos="-284"/>
          <w:tab w:val="left" w:pos="284"/>
        </w:tabs>
        <w:jc w:val="both"/>
        <w:rPr>
          <w:rFonts w:ascii="Merriweather" w:hAnsi="Merriweather"/>
        </w:rPr>
      </w:pPr>
    </w:p>
    <w:p w14:paraId="4C7FE872" w14:textId="77777777" w:rsidR="00275750" w:rsidRPr="000B7C63" w:rsidRDefault="00275750" w:rsidP="00275750">
      <w:pPr>
        <w:pBdr>
          <w:bottom w:val="single" w:sz="12" w:space="1" w:color="auto"/>
          <w:between w:val="single" w:sz="12" w:space="1" w:color="auto"/>
        </w:pBdr>
        <w:tabs>
          <w:tab w:val="right" w:pos="-284"/>
          <w:tab w:val="left" w:pos="284"/>
        </w:tabs>
        <w:spacing w:before="240"/>
        <w:jc w:val="both"/>
        <w:rPr>
          <w:rFonts w:ascii="Merriweather" w:hAnsi="Merriweather"/>
        </w:rPr>
      </w:pPr>
    </w:p>
    <w:p w14:paraId="6205347B" w14:textId="77777777" w:rsidR="00275750" w:rsidRPr="000B7C63" w:rsidRDefault="00275750" w:rsidP="00275750">
      <w:pPr>
        <w:tabs>
          <w:tab w:val="right" w:pos="-284"/>
          <w:tab w:val="left" w:pos="284"/>
        </w:tabs>
        <w:jc w:val="both"/>
        <w:rPr>
          <w:rFonts w:ascii="Merriweather" w:hAnsi="Merriweather"/>
        </w:rPr>
      </w:pPr>
    </w:p>
    <w:p w14:paraId="7CBB2F11" w14:textId="77777777" w:rsidR="00275750" w:rsidRPr="000B7C63" w:rsidRDefault="00275750" w:rsidP="00275750">
      <w:pPr>
        <w:rPr>
          <w:rFonts w:ascii="Merriweather" w:hAnsi="Merriweather"/>
        </w:rPr>
      </w:pPr>
    </w:p>
    <w:p w14:paraId="34099DF5" w14:textId="77777777" w:rsidR="00275750" w:rsidRPr="000B7C63" w:rsidRDefault="00275750" w:rsidP="00275750">
      <w:pPr>
        <w:jc w:val="both"/>
        <w:rPr>
          <w:rFonts w:ascii="Merriweather" w:hAnsi="Merriweather"/>
        </w:rPr>
      </w:pPr>
    </w:p>
    <w:p w14:paraId="6FFD805D" w14:textId="77777777" w:rsidR="00275750" w:rsidRPr="000B7C63" w:rsidRDefault="00275750" w:rsidP="00275750">
      <w:pPr>
        <w:numPr>
          <w:ilvl w:val="12"/>
          <w:numId w:val="0"/>
        </w:numPr>
        <w:spacing w:line="360" w:lineRule="auto"/>
        <w:rPr>
          <w:rFonts w:ascii="Merriweather" w:hAnsi="Merriweather"/>
        </w:rPr>
      </w:pPr>
      <w:r w:rsidRPr="000B7C63">
        <w:rPr>
          <w:rFonts w:ascii="Merriweather" w:hAnsi="Merriweather"/>
        </w:rPr>
        <w:t>v vrednosti ________________________________ EUR brez DDV.</w:t>
      </w:r>
    </w:p>
    <w:p w14:paraId="6B32711C" w14:textId="77777777" w:rsidR="00275750" w:rsidRPr="000B7C63" w:rsidRDefault="00275750" w:rsidP="00275750">
      <w:pPr>
        <w:jc w:val="both"/>
        <w:rPr>
          <w:rFonts w:ascii="Merriweather" w:hAnsi="Merriweather"/>
        </w:rPr>
      </w:pPr>
    </w:p>
    <w:p w14:paraId="092A2CCC" w14:textId="77777777" w:rsidR="00275750" w:rsidRPr="000B7C63" w:rsidRDefault="00275750" w:rsidP="00275750">
      <w:pPr>
        <w:jc w:val="both"/>
        <w:rPr>
          <w:rFonts w:ascii="Merriweather" w:hAnsi="Merriweather"/>
          <w:b/>
        </w:rPr>
      </w:pPr>
      <w:r w:rsidRPr="000B7C63">
        <w:rPr>
          <w:rFonts w:ascii="Merriweather" w:hAnsi="Merriweather"/>
          <w:b/>
        </w:rPr>
        <w:t>Potrjujemo, da so bile storitve izvedene strokovno, kvalitetno in v skladu z določili pogodbe.</w:t>
      </w:r>
    </w:p>
    <w:p w14:paraId="320537B2" w14:textId="77777777" w:rsidR="00275750" w:rsidRPr="000B7C63" w:rsidRDefault="00275750" w:rsidP="00275750">
      <w:pPr>
        <w:jc w:val="both"/>
        <w:rPr>
          <w:rFonts w:ascii="Merriweather" w:hAnsi="Merriweather"/>
        </w:rPr>
      </w:pPr>
    </w:p>
    <w:p w14:paraId="0D367A3D" w14:textId="77777777" w:rsidR="00275750" w:rsidRPr="000B7C63" w:rsidRDefault="00275750" w:rsidP="00275750">
      <w:pPr>
        <w:spacing w:line="312" w:lineRule="auto"/>
        <w:jc w:val="both"/>
        <w:rPr>
          <w:rFonts w:ascii="Merriweather" w:hAnsi="Merriweather"/>
        </w:rPr>
      </w:pPr>
      <w:r w:rsidRPr="000B7C63">
        <w:rPr>
          <w:rFonts w:ascii="Merriweather" w:hAnsi="Merriweather"/>
        </w:rPr>
        <w:t>V kolikor bo naročnik želel dodatne informacije v zvezi z izvršenimi storitvami, je kontaktna oseba g./ga. __________________, tel. št. _________________________, e-naslov _____________________.</w:t>
      </w:r>
    </w:p>
    <w:p w14:paraId="7DFC3014" w14:textId="77777777" w:rsidR="00275750" w:rsidRPr="000B7C63" w:rsidRDefault="00275750" w:rsidP="00275750">
      <w:pPr>
        <w:tabs>
          <w:tab w:val="left" w:pos="4253"/>
        </w:tabs>
        <w:ind w:left="426"/>
        <w:rPr>
          <w:rFonts w:ascii="Merriweather" w:hAnsi="Merriweather"/>
          <w:b/>
        </w:rPr>
      </w:pPr>
    </w:p>
    <w:p w14:paraId="4ECD58C4" w14:textId="77777777" w:rsidR="00275750" w:rsidRPr="000B7C63" w:rsidRDefault="00275750" w:rsidP="00275750">
      <w:pPr>
        <w:tabs>
          <w:tab w:val="left" w:pos="4253"/>
        </w:tabs>
        <w:ind w:left="426"/>
        <w:rPr>
          <w:rFonts w:ascii="Merriweather" w:hAnsi="Merriweather"/>
          <w:b/>
        </w:rPr>
      </w:pPr>
    </w:p>
    <w:p w14:paraId="36D32774" w14:textId="77777777" w:rsidR="00275750" w:rsidRPr="000B7C63" w:rsidRDefault="00275750" w:rsidP="00275750">
      <w:pPr>
        <w:tabs>
          <w:tab w:val="left" w:pos="4253"/>
        </w:tabs>
        <w:ind w:left="426"/>
        <w:rPr>
          <w:rFonts w:ascii="Merriweather" w:hAnsi="Merriweather"/>
          <w:b/>
        </w:rPr>
      </w:pPr>
    </w:p>
    <w:p w14:paraId="5D9D5538" w14:textId="1C2031CF" w:rsidR="00275750" w:rsidRPr="000B7C63" w:rsidRDefault="00275750" w:rsidP="00275750">
      <w:pPr>
        <w:jc w:val="both"/>
        <w:rPr>
          <w:rFonts w:ascii="Merriweather" w:hAnsi="Merriweather"/>
        </w:rPr>
      </w:pPr>
      <w:r w:rsidRPr="000B7C63">
        <w:rPr>
          <w:rFonts w:ascii="Merriweather" w:hAnsi="Merriweather"/>
        </w:rPr>
        <w:t>Potrdilo se izdaja za potrebe javnega razpisa naročnika Elektro Ljubljana, d.d., št</w:t>
      </w:r>
      <w:r w:rsidRPr="000B7C63">
        <w:rPr>
          <w:rFonts w:ascii="Merriweather" w:hAnsi="Merriweather"/>
          <w:b/>
        </w:rPr>
        <w:t xml:space="preserve"> </w:t>
      </w:r>
      <w:bookmarkStart w:id="13" w:name="_Hlk213326584"/>
      <w:r w:rsidR="001C761E" w:rsidRPr="000B7C63">
        <w:rPr>
          <w:rFonts w:ascii="Merriweather" w:hAnsi="Merriweather"/>
          <w:b/>
        </w:rPr>
        <w:t>JN2026/031</w:t>
      </w:r>
      <w:r w:rsidRPr="000B7C63">
        <w:rPr>
          <w:rFonts w:ascii="Merriweather" w:hAnsi="Merriweather"/>
          <w:b/>
        </w:rPr>
        <w:t>: »</w:t>
      </w:r>
      <w:r w:rsidR="001C761E" w:rsidRPr="000B7C63">
        <w:rPr>
          <w:rFonts w:ascii="Merriweather" w:hAnsi="Merriweather"/>
          <w:b/>
          <w:bCs/>
        </w:rPr>
        <w:t>POC - Kreiranje DIIP iz PISELJ v MAS in Avtomatsko kreiranje vzdolžnih profilov v PISELJ</w:t>
      </w:r>
      <w:r w:rsidRPr="000B7C63">
        <w:rPr>
          <w:rFonts w:ascii="Merriweather" w:hAnsi="Merriweather"/>
          <w:b/>
        </w:rPr>
        <w:t>«</w:t>
      </w:r>
      <w:r w:rsidR="00EF3718" w:rsidRPr="000B7C63">
        <w:rPr>
          <w:rFonts w:ascii="Merriweather" w:hAnsi="Merriweather"/>
          <w:b/>
        </w:rPr>
        <w:t>.</w:t>
      </w:r>
    </w:p>
    <w:bookmarkEnd w:id="13"/>
    <w:p w14:paraId="49263380" w14:textId="77777777" w:rsidR="00EF3718" w:rsidRPr="000B7C63" w:rsidRDefault="00EF3718" w:rsidP="00275750">
      <w:pPr>
        <w:jc w:val="both"/>
        <w:rPr>
          <w:rFonts w:ascii="Merriweather" w:hAnsi="Merriweather"/>
        </w:rPr>
      </w:pPr>
    </w:p>
    <w:p w14:paraId="65ABD89F" w14:textId="77777777" w:rsidR="00EF3718" w:rsidRPr="000B7C63" w:rsidRDefault="00EF3718" w:rsidP="00275750">
      <w:pPr>
        <w:jc w:val="both"/>
        <w:rPr>
          <w:rFonts w:ascii="Merriweather" w:hAnsi="Merriweather"/>
        </w:rPr>
      </w:pPr>
    </w:p>
    <w:p w14:paraId="77DB3B81" w14:textId="77777777" w:rsidR="00275750" w:rsidRPr="000B7C63" w:rsidRDefault="00275750" w:rsidP="00275750">
      <w:pPr>
        <w:rPr>
          <w:rFonts w:ascii="Merriweather" w:hAnsi="Merriweather"/>
        </w:rPr>
      </w:pPr>
    </w:p>
    <w:p w14:paraId="3086AEDD" w14:textId="77777777" w:rsidR="00275750" w:rsidRPr="000B7C63" w:rsidRDefault="00275750" w:rsidP="00275750">
      <w:pPr>
        <w:pStyle w:val="Telobesedila-zamik"/>
        <w:ind w:left="709" w:hanging="709"/>
        <w:jc w:val="center"/>
        <w:rPr>
          <w:rFonts w:ascii="Merriweather" w:hAnsi="Merriweather"/>
          <w:i w:val="0"/>
          <w:sz w:val="20"/>
          <w:szCs w:val="20"/>
        </w:rPr>
      </w:pPr>
    </w:p>
    <w:p w14:paraId="39EF1673" w14:textId="77777777" w:rsidR="00275750" w:rsidRPr="000B7C63" w:rsidRDefault="00275750" w:rsidP="00275750">
      <w:pPr>
        <w:ind w:left="709" w:hanging="709"/>
        <w:rPr>
          <w:rFonts w:ascii="Merriweather" w:hAnsi="Merriweather"/>
          <w:iCs/>
        </w:rPr>
      </w:pPr>
      <w:r w:rsidRPr="000B7C63">
        <w:rPr>
          <w:rFonts w:ascii="Merriweather" w:hAnsi="Merriweather"/>
          <w:iCs/>
        </w:rPr>
        <w:t>V ………………….., dne …………………….</w:t>
      </w:r>
    </w:p>
    <w:p w14:paraId="243CFC2A" w14:textId="77777777" w:rsidR="00275750" w:rsidRPr="000B7C63" w:rsidRDefault="00275750" w:rsidP="00275750">
      <w:pPr>
        <w:ind w:left="709" w:hanging="709"/>
        <w:jc w:val="center"/>
        <w:rPr>
          <w:rFonts w:ascii="Merriweather" w:hAnsi="Merriweather"/>
          <w:iCs/>
        </w:rPr>
      </w:pPr>
    </w:p>
    <w:p w14:paraId="52A2AE8C" w14:textId="77777777" w:rsidR="00275750" w:rsidRPr="000B7C63" w:rsidRDefault="00275750" w:rsidP="00275750">
      <w:pPr>
        <w:ind w:left="709" w:hanging="709"/>
        <w:jc w:val="center"/>
        <w:rPr>
          <w:rFonts w:ascii="Merriweather" w:hAnsi="Merriweather"/>
          <w:iCs/>
        </w:rPr>
      </w:pPr>
    </w:p>
    <w:p w14:paraId="460F2227" w14:textId="77777777" w:rsidR="00275750" w:rsidRPr="000B7C63" w:rsidRDefault="00275750" w:rsidP="00275750">
      <w:pPr>
        <w:ind w:left="709" w:hanging="709"/>
        <w:jc w:val="center"/>
        <w:rPr>
          <w:rFonts w:ascii="Merriweather" w:hAnsi="Merriweather"/>
          <w:iCs/>
        </w:rPr>
      </w:pPr>
    </w:p>
    <w:p w14:paraId="4D9DFE38" w14:textId="77777777" w:rsidR="00275750" w:rsidRPr="000B7C63" w:rsidRDefault="00275750" w:rsidP="00275750">
      <w:pPr>
        <w:ind w:left="709" w:hanging="709"/>
        <w:jc w:val="center"/>
        <w:rPr>
          <w:rFonts w:ascii="Merriweather" w:hAnsi="Merriweather"/>
          <w:iCs/>
        </w:rPr>
      </w:pPr>
    </w:p>
    <w:p w14:paraId="412E9232" w14:textId="77777777" w:rsidR="00275750" w:rsidRPr="000B7C63" w:rsidRDefault="00275750" w:rsidP="00275750">
      <w:pPr>
        <w:ind w:left="2160" w:firstLine="720"/>
        <w:rPr>
          <w:rFonts w:ascii="Merriweather" w:hAnsi="Merriweather"/>
          <w:iCs/>
        </w:rPr>
      </w:pPr>
      <w:r w:rsidRPr="000B7C63">
        <w:rPr>
          <w:rFonts w:ascii="Merriweather" w:hAnsi="Merriweather"/>
          <w:iCs/>
        </w:rPr>
        <w:t>ŽIG</w:t>
      </w:r>
      <w:r w:rsidRPr="000B7C63">
        <w:rPr>
          <w:rFonts w:ascii="Merriweather" w:hAnsi="Merriweather"/>
          <w:iCs/>
        </w:rPr>
        <w:tab/>
      </w:r>
      <w:r w:rsidRPr="000B7C63">
        <w:rPr>
          <w:rFonts w:ascii="Merriweather" w:hAnsi="Merriweather"/>
          <w:iCs/>
        </w:rPr>
        <w:tab/>
      </w:r>
      <w:r w:rsidRPr="000B7C63">
        <w:rPr>
          <w:rFonts w:ascii="Merriweather" w:hAnsi="Merriweather"/>
          <w:iCs/>
        </w:rPr>
        <w:tab/>
        <w:t xml:space="preserve"> Odgovorna oseba izdajatelja reference: </w:t>
      </w:r>
    </w:p>
    <w:p w14:paraId="32AB5890" w14:textId="77777777" w:rsidR="00275750" w:rsidRPr="000B7C63" w:rsidRDefault="00275750" w:rsidP="00275750">
      <w:pPr>
        <w:ind w:left="2160" w:firstLine="720"/>
        <w:rPr>
          <w:rFonts w:ascii="Merriweather" w:hAnsi="Merriweather"/>
          <w:iCs/>
        </w:rPr>
      </w:pPr>
    </w:p>
    <w:p w14:paraId="72716254" w14:textId="77777777" w:rsidR="00275750" w:rsidRPr="000B7C63" w:rsidRDefault="00275750" w:rsidP="00275750">
      <w:pPr>
        <w:ind w:left="5159"/>
        <w:rPr>
          <w:rFonts w:ascii="Merriweather" w:hAnsi="Merriweather"/>
          <w:iCs/>
        </w:rPr>
      </w:pPr>
      <w:r w:rsidRPr="000B7C63">
        <w:rPr>
          <w:rFonts w:ascii="Merriweather" w:hAnsi="Merriweather"/>
          <w:iCs/>
        </w:rPr>
        <w:t xml:space="preserve"> ______________________</w:t>
      </w:r>
    </w:p>
    <w:p w14:paraId="02D61E71" w14:textId="77777777" w:rsidR="00275750" w:rsidRPr="000B7C63" w:rsidRDefault="00275750" w:rsidP="00275750">
      <w:pPr>
        <w:pStyle w:val="Telobesedila"/>
        <w:rPr>
          <w:rFonts w:ascii="Merriweather" w:hAnsi="Merriweather"/>
          <w:i w:val="0"/>
          <w:sz w:val="20"/>
          <w:szCs w:val="20"/>
        </w:rPr>
      </w:pPr>
    </w:p>
    <w:p w14:paraId="6B5A7425" w14:textId="77777777" w:rsidR="00275750" w:rsidRPr="000B7C63" w:rsidRDefault="00275750" w:rsidP="00275750">
      <w:pPr>
        <w:rPr>
          <w:rFonts w:ascii="Merriweather" w:hAnsi="Merriweather"/>
        </w:rPr>
      </w:pPr>
    </w:p>
    <w:p w14:paraId="082697E6" w14:textId="77777777" w:rsidR="00275750" w:rsidRPr="000B7C63" w:rsidRDefault="00275750" w:rsidP="00275750">
      <w:pPr>
        <w:rPr>
          <w:rFonts w:ascii="Merriweather" w:hAnsi="Merriweather"/>
          <w:iCs/>
        </w:rPr>
      </w:pPr>
      <w:r w:rsidRPr="000B7C63">
        <w:rPr>
          <w:rFonts w:ascii="Merriweather" w:hAnsi="Merriweather"/>
          <w:iCs/>
        </w:rPr>
        <w:br w:type="page"/>
      </w:r>
    </w:p>
    <w:p w14:paraId="07407F41" w14:textId="7E084A37" w:rsidR="00275750" w:rsidRPr="000B7C63" w:rsidRDefault="00275750" w:rsidP="00275750">
      <w:pPr>
        <w:rPr>
          <w:rFonts w:ascii="Merriweather" w:hAnsi="Merriweather"/>
        </w:rPr>
      </w:pPr>
      <w:bookmarkStart w:id="14" w:name="_Hlk179963218"/>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1</w:t>
      </w:r>
      <w:r w:rsidR="003B4020">
        <w:rPr>
          <w:rFonts w:ascii="Merriweather" w:hAnsi="Merriweather"/>
        </w:rPr>
        <w:t>2</w:t>
      </w:r>
    </w:p>
    <w:p w14:paraId="505EA7DF" w14:textId="77777777" w:rsidR="00275750" w:rsidRPr="000B7C63" w:rsidRDefault="00275750" w:rsidP="00275750">
      <w:pPr>
        <w:rPr>
          <w:rFonts w:ascii="Merriweather" w:hAnsi="Merriweather"/>
          <w:b/>
          <w:bCs/>
        </w:rPr>
      </w:pPr>
    </w:p>
    <w:p w14:paraId="5A5AE5E2" w14:textId="77777777" w:rsidR="00275750" w:rsidRPr="000B7C63" w:rsidRDefault="00275750" w:rsidP="00275750">
      <w:pPr>
        <w:rPr>
          <w:rFonts w:ascii="Merriweather" w:hAnsi="Merriweather"/>
          <w:b/>
          <w:bCs/>
        </w:rPr>
      </w:pPr>
      <w:r w:rsidRPr="000B7C63">
        <w:rPr>
          <w:rFonts w:ascii="Merriweather" w:hAnsi="Merriweather"/>
          <w:b/>
          <w:bCs/>
        </w:rPr>
        <w:t>ELEKTRO LJUBLJANA d.d.</w:t>
      </w:r>
    </w:p>
    <w:p w14:paraId="6C320111" w14:textId="77777777" w:rsidR="00275750" w:rsidRPr="000B7C63" w:rsidRDefault="00275750" w:rsidP="00275750">
      <w:pPr>
        <w:rPr>
          <w:rFonts w:ascii="Merriweather" w:hAnsi="Merriweather"/>
        </w:rPr>
      </w:pPr>
      <w:r w:rsidRPr="000B7C63">
        <w:rPr>
          <w:rFonts w:ascii="Merriweather" w:hAnsi="Merriweather"/>
        </w:rPr>
        <w:t>Slovenska cesta 56</w:t>
      </w:r>
    </w:p>
    <w:p w14:paraId="555FCD94" w14:textId="77777777" w:rsidR="00275750" w:rsidRPr="000B7C63" w:rsidRDefault="00275750" w:rsidP="00275750">
      <w:pPr>
        <w:rPr>
          <w:rFonts w:ascii="Merriweather" w:hAnsi="Merriweather"/>
          <w:b/>
          <w:bCs/>
        </w:rPr>
      </w:pPr>
      <w:r w:rsidRPr="000B7C63">
        <w:rPr>
          <w:rFonts w:ascii="Merriweather" w:hAnsi="Merriweather"/>
        </w:rPr>
        <w:t>1000 Ljubljana</w:t>
      </w:r>
    </w:p>
    <w:bookmarkEnd w:id="14"/>
    <w:p w14:paraId="575E8FE4" w14:textId="77777777" w:rsidR="00275750" w:rsidRPr="000B7C63" w:rsidRDefault="00275750" w:rsidP="00275750">
      <w:pPr>
        <w:rPr>
          <w:rFonts w:ascii="Merriweather" w:hAnsi="Merriweather"/>
          <w:b/>
          <w:bCs/>
        </w:rPr>
      </w:pPr>
    </w:p>
    <w:p w14:paraId="61C2F199" w14:textId="77777777" w:rsidR="00275750" w:rsidRPr="000B7C63" w:rsidRDefault="00275750" w:rsidP="00275750">
      <w:pPr>
        <w:jc w:val="center"/>
        <w:rPr>
          <w:rFonts w:ascii="Merriweather" w:hAnsi="Merriweather"/>
          <w:b/>
          <w:bCs/>
        </w:rPr>
      </w:pPr>
    </w:p>
    <w:p w14:paraId="0EBB5746" w14:textId="77777777" w:rsidR="00275750" w:rsidRPr="000B7C63" w:rsidRDefault="00275750" w:rsidP="00275750">
      <w:pPr>
        <w:jc w:val="center"/>
        <w:rPr>
          <w:rFonts w:ascii="Merriweather" w:hAnsi="Merriweather"/>
          <w:b/>
          <w:bCs/>
        </w:rPr>
      </w:pPr>
    </w:p>
    <w:p w14:paraId="440FBFFE" w14:textId="77777777" w:rsidR="00275750" w:rsidRPr="000B7C63" w:rsidRDefault="00275750" w:rsidP="00275750">
      <w:pPr>
        <w:jc w:val="center"/>
        <w:rPr>
          <w:rFonts w:ascii="Merriweather" w:hAnsi="Merriweather"/>
          <w:b/>
          <w:bCs/>
        </w:rPr>
      </w:pPr>
      <w:r w:rsidRPr="000B7C63">
        <w:rPr>
          <w:rFonts w:ascii="Merriweather" w:hAnsi="Merriweather"/>
          <w:b/>
          <w:bCs/>
        </w:rPr>
        <w:t xml:space="preserve">IZJAVA O PRAVICI DO INTELEKTUALNE LASTNINE IZVORNE KODE PROGRAMSKE OPREME PISELJ </w:t>
      </w:r>
    </w:p>
    <w:p w14:paraId="2B454984" w14:textId="77777777" w:rsidR="00275750" w:rsidRPr="000B7C63" w:rsidRDefault="00275750" w:rsidP="00275750">
      <w:pPr>
        <w:jc w:val="center"/>
        <w:rPr>
          <w:rFonts w:ascii="Merriweather" w:hAnsi="Merriweather"/>
          <w:b/>
          <w:bCs/>
        </w:rPr>
      </w:pPr>
    </w:p>
    <w:p w14:paraId="1C22296B" w14:textId="77777777" w:rsidR="00275750" w:rsidRPr="000B7C63" w:rsidRDefault="00275750" w:rsidP="00275750">
      <w:pPr>
        <w:rPr>
          <w:rFonts w:ascii="Merriweather" w:hAnsi="Merriweather"/>
        </w:rPr>
      </w:pPr>
    </w:p>
    <w:p w14:paraId="659BA6E4" w14:textId="77777777" w:rsidR="00275750" w:rsidRPr="000B7C63" w:rsidRDefault="00275750" w:rsidP="00275750">
      <w:pPr>
        <w:rPr>
          <w:rFonts w:ascii="Merriweather" w:hAnsi="Merriweather"/>
        </w:rPr>
      </w:pPr>
      <w:r w:rsidRPr="000B7C63">
        <w:rPr>
          <w:rFonts w:ascii="Merriweather" w:hAnsi="Merriweather"/>
        </w:rPr>
        <w:t xml:space="preserve">            </w:t>
      </w:r>
    </w:p>
    <w:p w14:paraId="1F5E5B70" w14:textId="77777777" w:rsidR="00275750" w:rsidRPr="000B7C63" w:rsidRDefault="00275750" w:rsidP="00275750">
      <w:pPr>
        <w:rPr>
          <w:rFonts w:ascii="Merriweather" w:hAnsi="Merriweather"/>
        </w:rPr>
      </w:pPr>
      <w:r w:rsidRPr="000B7C63">
        <w:rPr>
          <w:rFonts w:ascii="Merriweather" w:hAnsi="Merriweather"/>
        </w:rPr>
        <w:t>Številka:                 __________________________</w:t>
      </w:r>
    </w:p>
    <w:p w14:paraId="01E68CAA" w14:textId="77777777" w:rsidR="00275750" w:rsidRPr="000B7C63" w:rsidRDefault="00275750" w:rsidP="00275750">
      <w:pPr>
        <w:rPr>
          <w:rFonts w:ascii="Merriweather" w:hAnsi="Merriweather"/>
        </w:rPr>
      </w:pPr>
      <w:r w:rsidRPr="000B7C63">
        <w:rPr>
          <w:rFonts w:ascii="Merriweather" w:hAnsi="Merriweather"/>
        </w:rPr>
        <w:t>Kraj in datum:     __________________________</w:t>
      </w:r>
    </w:p>
    <w:p w14:paraId="04AF1959" w14:textId="77777777" w:rsidR="00275750" w:rsidRPr="000B7C63" w:rsidRDefault="00275750" w:rsidP="00275750">
      <w:pPr>
        <w:rPr>
          <w:rFonts w:ascii="Merriweather" w:hAnsi="Merriweather"/>
        </w:rPr>
      </w:pPr>
    </w:p>
    <w:p w14:paraId="4C6C18AA" w14:textId="77777777" w:rsidR="00275750" w:rsidRPr="000B7C63" w:rsidRDefault="00275750" w:rsidP="00275750">
      <w:pPr>
        <w:rPr>
          <w:rFonts w:ascii="Merriweather" w:hAnsi="Merriweather"/>
        </w:rPr>
      </w:pPr>
    </w:p>
    <w:p w14:paraId="69FB1E78" w14:textId="77777777" w:rsidR="00275750" w:rsidRPr="000B7C63" w:rsidRDefault="00275750" w:rsidP="00275750">
      <w:pPr>
        <w:rPr>
          <w:rFonts w:ascii="Merriweather" w:hAnsi="Merriweather"/>
        </w:rPr>
      </w:pPr>
    </w:p>
    <w:p w14:paraId="61CCC1A6" w14:textId="77777777" w:rsidR="00275750" w:rsidRPr="000B7C63" w:rsidRDefault="00275750" w:rsidP="00275750">
      <w:pPr>
        <w:rPr>
          <w:rFonts w:ascii="Merriweather" w:hAnsi="Merriweather"/>
        </w:rPr>
      </w:pPr>
      <w:r w:rsidRPr="000B7C63">
        <w:rPr>
          <w:rFonts w:ascii="Merriweather" w:hAnsi="Merriweather"/>
        </w:rPr>
        <w:t xml:space="preserve">PONUDNIK:          _____________________________________ </w:t>
      </w:r>
    </w:p>
    <w:p w14:paraId="072DF844" w14:textId="77777777" w:rsidR="00275750" w:rsidRPr="000B7C63" w:rsidRDefault="00275750" w:rsidP="00275750">
      <w:pPr>
        <w:rPr>
          <w:rFonts w:ascii="Merriweather" w:hAnsi="Merriweather"/>
        </w:rPr>
      </w:pPr>
      <w:r w:rsidRPr="000B7C63">
        <w:rPr>
          <w:rFonts w:ascii="Merriweather" w:hAnsi="Merriweather"/>
        </w:rPr>
        <w:t xml:space="preserve">_______________________________________________ </w:t>
      </w:r>
    </w:p>
    <w:p w14:paraId="0999FEF4" w14:textId="77777777" w:rsidR="00275750" w:rsidRPr="000B7C63" w:rsidRDefault="00275750" w:rsidP="00275750">
      <w:pPr>
        <w:jc w:val="center"/>
        <w:rPr>
          <w:rFonts w:ascii="Merriweather" w:hAnsi="Merriweather"/>
          <w:i/>
          <w:iCs/>
        </w:rPr>
      </w:pPr>
      <w:r w:rsidRPr="000B7C63">
        <w:rPr>
          <w:rFonts w:ascii="Merriweather" w:hAnsi="Merriweather"/>
          <w:i/>
          <w:iCs/>
        </w:rPr>
        <w:t>(ime, oziroma naziv in sedež ponudnika)</w:t>
      </w:r>
    </w:p>
    <w:p w14:paraId="73D69D98" w14:textId="77777777" w:rsidR="00275750" w:rsidRPr="000B7C63" w:rsidRDefault="00275750" w:rsidP="00275750">
      <w:pPr>
        <w:rPr>
          <w:rFonts w:ascii="Merriweather" w:hAnsi="Merriweather"/>
        </w:rPr>
      </w:pPr>
    </w:p>
    <w:p w14:paraId="0B68D0F3" w14:textId="77777777" w:rsidR="00275750" w:rsidRPr="000B7C63" w:rsidRDefault="00275750" w:rsidP="00275750">
      <w:pPr>
        <w:pStyle w:val="Odstavekseznama"/>
        <w:ind w:left="426"/>
        <w:rPr>
          <w:rFonts w:ascii="Merriweather" w:hAnsi="Merriweather"/>
        </w:rPr>
      </w:pPr>
    </w:p>
    <w:p w14:paraId="4F24B026" w14:textId="77777777" w:rsidR="00275750" w:rsidRPr="000B7C63" w:rsidRDefault="00275750" w:rsidP="00275750">
      <w:pPr>
        <w:rPr>
          <w:rFonts w:ascii="Merriweather" w:hAnsi="Merriweather"/>
        </w:rPr>
      </w:pPr>
    </w:p>
    <w:p w14:paraId="4D8692A5" w14:textId="48A87D16" w:rsidR="00275750" w:rsidRPr="000B7C63" w:rsidRDefault="00275750" w:rsidP="00275750">
      <w:pPr>
        <w:jc w:val="both"/>
        <w:rPr>
          <w:rFonts w:ascii="Merriweather" w:hAnsi="Merriweather"/>
        </w:rPr>
      </w:pPr>
      <w:r w:rsidRPr="000B7C63">
        <w:rPr>
          <w:rFonts w:ascii="Merriweather" w:hAnsi="Merriweather"/>
        </w:rPr>
        <w:t xml:space="preserve">izjavlja, da je pridobil pravice do vpogleda in spreminjanja izvorne kode PISELJ  po naročilu Elektro Ljubljana d.d. na SDMS platformi za obdobje in namen projekta </w:t>
      </w:r>
      <w:r w:rsidR="001C761E" w:rsidRPr="000B7C63">
        <w:rPr>
          <w:rFonts w:ascii="Merriweather" w:hAnsi="Merriweather"/>
          <w:b/>
        </w:rPr>
        <w:t>JN2026/031</w:t>
      </w:r>
      <w:r w:rsidR="00EF3718" w:rsidRPr="000B7C63">
        <w:rPr>
          <w:rFonts w:ascii="Merriweather" w:hAnsi="Merriweather"/>
          <w:b/>
        </w:rPr>
        <w:t>: »</w:t>
      </w:r>
      <w:r w:rsidR="001C761E" w:rsidRPr="000B7C63">
        <w:rPr>
          <w:rFonts w:ascii="Merriweather" w:hAnsi="Merriweather"/>
          <w:b/>
          <w:bCs/>
        </w:rPr>
        <w:t>POC - Kreiranje DIIP iz PISELJ v MAS in Avtomatsko kreiranje vzdolžnih profilov v PISELJ</w:t>
      </w:r>
      <w:r w:rsidR="00EF3718" w:rsidRPr="000B7C63">
        <w:rPr>
          <w:rFonts w:ascii="Merriweather" w:hAnsi="Merriweather"/>
          <w:b/>
        </w:rPr>
        <w:t xml:space="preserve">« </w:t>
      </w:r>
      <w:r w:rsidRPr="000B7C63">
        <w:rPr>
          <w:rFonts w:ascii="Merriweather" w:hAnsi="Merriweather"/>
        </w:rPr>
        <w:t xml:space="preserve">za naročnika Elektro Ljubljana d.d. </w:t>
      </w:r>
    </w:p>
    <w:p w14:paraId="3EB4B2E9" w14:textId="77777777" w:rsidR="00275750" w:rsidRPr="000B7C63" w:rsidRDefault="00275750" w:rsidP="00275750">
      <w:pPr>
        <w:ind w:left="360"/>
        <w:jc w:val="both"/>
        <w:rPr>
          <w:rFonts w:ascii="Merriweather" w:hAnsi="Merriweather"/>
        </w:rPr>
      </w:pPr>
    </w:p>
    <w:p w14:paraId="35406EDC" w14:textId="2D5F8250" w:rsidR="00275750" w:rsidRPr="000B7C63" w:rsidRDefault="00275750" w:rsidP="00275750">
      <w:pPr>
        <w:jc w:val="both"/>
        <w:rPr>
          <w:rFonts w:ascii="Merriweather" w:hAnsi="Merriweather"/>
        </w:rPr>
      </w:pPr>
    </w:p>
    <w:p w14:paraId="03E9BC13" w14:textId="77777777" w:rsidR="00275750" w:rsidRPr="000B7C63" w:rsidRDefault="00275750" w:rsidP="00275750">
      <w:pPr>
        <w:jc w:val="both"/>
        <w:rPr>
          <w:rFonts w:ascii="Merriweather" w:hAnsi="Merriweather"/>
        </w:rPr>
      </w:pPr>
    </w:p>
    <w:p w14:paraId="38E0E9B0" w14:textId="77777777" w:rsidR="00275750" w:rsidRPr="000B7C63" w:rsidRDefault="00275750" w:rsidP="00275750">
      <w:pPr>
        <w:jc w:val="both"/>
        <w:rPr>
          <w:rFonts w:ascii="Merriweather" w:hAnsi="Merriweather"/>
        </w:rPr>
      </w:pPr>
      <w:r w:rsidRPr="000B7C63">
        <w:rPr>
          <w:rFonts w:ascii="Merriweather" w:hAnsi="Merriweather"/>
        </w:rPr>
        <w:t>Pojasnilo:</w:t>
      </w:r>
    </w:p>
    <w:p w14:paraId="2771D50A" w14:textId="77777777" w:rsidR="00275750" w:rsidRPr="000B7C63" w:rsidRDefault="00275750" w:rsidP="00275750">
      <w:pPr>
        <w:jc w:val="both"/>
        <w:rPr>
          <w:rFonts w:ascii="Merriweather" w:hAnsi="Merriweather"/>
        </w:rPr>
      </w:pPr>
    </w:p>
    <w:p w14:paraId="55069AC7" w14:textId="77777777" w:rsidR="00275750" w:rsidRPr="000B7C63" w:rsidRDefault="00275750" w:rsidP="00275750">
      <w:pPr>
        <w:jc w:val="both"/>
        <w:rPr>
          <w:rFonts w:ascii="Merriweather" w:hAnsi="Merriweather"/>
        </w:rPr>
      </w:pPr>
      <w:r w:rsidRPr="000B7C63">
        <w:rPr>
          <w:rFonts w:ascii="Merriweather" w:hAnsi="Merriweather"/>
        </w:rPr>
        <w:t>* Pravica le do vpogleda in spreminjanja za točno določen namen/projekt.</w:t>
      </w:r>
    </w:p>
    <w:p w14:paraId="796C9C55" w14:textId="77777777" w:rsidR="00275750" w:rsidRPr="000B7C63" w:rsidRDefault="00275750" w:rsidP="00275750">
      <w:pPr>
        <w:jc w:val="both"/>
        <w:rPr>
          <w:rFonts w:ascii="Merriweather" w:hAnsi="Merriweather"/>
        </w:rPr>
      </w:pPr>
      <w:r w:rsidRPr="000B7C63">
        <w:rPr>
          <w:rFonts w:ascii="Merriweather" w:hAnsi="Merriweather"/>
        </w:rPr>
        <w:t xml:space="preserve">* Ni pravice za </w:t>
      </w:r>
      <w:proofErr w:type="spellStart"/>
      <w:r w:rsidRPr="000B7C63">
        <w:rPr>
          <w:rFonts w:ascii="Merriweather" w:hAnsi="Merriweather"/>
        </w:rPr>
        <w:t>redistribuiranje</w:t>
      </w:r>
      <w:proofErr w:type="spellEnd"/>
      <w:r w:rsidRPr="000B7C63">
        <w:rPr>
          <w:rFonts w:ascii="Merriweather" w:hAnsi="Merriweather"/>
        </w:rPr>
        <w:t>.</w:t>
      </w:r>
    </w:p>
    <w:p w14:paraId="56B65320" w14:textId="77777777" w:rsidR="00275750" w:rsidRPr="000B7C63" w:rsidRDefault="00275750" w:rsidP="00275750">
      <w:pPr>
        <w:jc w:val="both"/>
        <w:rPr>
          <w:rFonts w:ascii="Merriweather" w:hAnsi="Merriweather"/>
        </w:rPr>
      </w:pPr>
      <w:r w:rsidRPr="000B7C63">
        <w:rPr>
          <w:rFonts w:ascii="Merriweather" w:hAnsi="Merriweather"/>
        </w:rPr>
        <w:t>* Ni pravice za vpogled in spreminjanje za drugega naročnika.</w:t>
      </w:r>
    </w:p>
    <w:p w14:paraId="2B9FE258" w14:textId="77777777" w:rsidR="00275750" w:rsidRPr="000B7C63" w:rsidRDefault="00275750" w:rsidP="00275750">
      <w:pPr>
        <w:jc w:val="both"/>
        <w:rPr>
          <w:rFonts w:ascii="Merriweather" w:hAnsi="Merriweather"/>
        </w:rPr>
      </w:pPr>
    </w:p>
    <w:p w14:paraId="2FBB1D24" w14:textId="77777777" w:rsidR="00275750" w:rsidRPr="000B7C63" w:rsidRDefault="00275750" w:rsidP="00275750">
      <w:pPr>
        <w:jc w:val="both"/>
        <w:rPr>
          <w:rFonts w:ascii="Merriweather" w:hAnsi="Merriweather"/>
        </w:rPr>
      </w:pPr>
    </w:p>
    <w:p w14:paraId="3859B962" w14:textId="77777777" w:rsidR="00275750" w:rsidRPr="000B7C63" w:rsidRDefault="00275750" w:rsidP="00275750">
      <w:pPr>
        <w:jc w:val="both"/>
        <w:rPr>
          <w:rFonts w:ascii="Merriweather" w:hAnsi="Merriweather"/>
        </w:rPr>
      </w:pPr>
    </w:p>
    <w:p w14:paraId="6529AD21" w14:textId="77777777" w:rsidR="00275750" w:rsidRPr="000B7C63" w:rsidRDefault="00275750" w:rsidP="00275750">
      <w:pPr>
        <w:jc w:val="both"/>
        <w:rPr>
          <w:rFonts w:ascii="Merriweather" w:hAnsi="Merriweather"/>
        </w:rPr>
      </w:pPr>
    </w:p>
    <w:p w14:paraId="0AE3C49A" w14:textId="77777777" w:rsidR="00275750" w:rsidRPr="000B7C63" w:rsidRDefault="00275750" w:rsidP="00275750">
      <w:pPr>
        <w:ind w:left="2127" w:firstLine="709"/>
        <w:jc w:val="center"/>
        <w:rPr>
          <w:rFonts w:ascii="Merriweather" w:hAnsi="Merriweather"/>
        </w:rPr>
      </w:pPr>
      <w:r w:rsidRPr="000B7C63">
        <w:rPr>
          <w:rFonts w:ascii="Merriweather" w:hAnsi="Merriweather"/>
        </w:rPr>
        <w:t>ŽIG                                         PONUDNIK</w:t>
      </w:r>
    </w:p>
    <w:p w14:paraId="5EF9F3DA" w14:textId="77777777" w:rsidR="00275750" w:rsidRPr="000B7C63" w:rsidRDefault="00275750" w:rsidP="00275750">
      <w:pPr>
        <w:rPr>
          <w:rFonts w:ascii="Merriweather" w:hAnsi="Merriweather"/>
        </w:rPr>
      </w:pPr>
    </w:p>
    <w:p w14:paraId="360CDCF8" w14:textId="77777777" w:rsidR="00275750" w:rsidRPr="000B7C63" w:rsidRDefault="00275750" w:rsidP="00275750">
      <w:pPr>
        <w:rPr>
          <w:rFonts w:ascii="Merriweather" w:hAnsi="Merriweather"/>
          <w:b/>
          <w:bCs/>
        </w:rPr>
      </w:pPr>
    </w:p>
    <w:p w14:paraId="2685E9B7" w14:textId="77777777" w:rsidR="00275750" w:rsidRPr="000B7C63" w:rsidRDefault="00275750" w:rsidP="00275750">
      <w:pPr>
        <w:rPr>
          <w:rFonts w:ascii="Merriweather" w:hAnsi="Merriweather"/>
          <w:b/>
          <w:bCs/>
        </w:rPr>
      </w:pPr>
    </w:p>
    <w:p w14:paraId="7A63E03A" w14:textId="77777777" w:rsidR="00275750" w:rsidRPr="000B7C63" w:rsidRDefault="00275750" w:rsidP="00275750">
      <w:pPr>
        <w:rPr>
          <w:rFonts w:ascii="Merriweather" w:hAnsi="Merriweather"/>
          <w:b/>
          <w:bCs/>
        </w:rPr>
      </w:pPr>
    </w:p>
    <w:p w14:paraId="649E0D99" w14:textId="77777777" w:rsidR="00275750" w:rsidRPr="000B7C63" w:rsidRDefault="00275750" w:rsidP="00275750">
      <w:pPr>
        <w:rPr>
          <w:rFonts w:ascii="Merriweather" w:hAnsi="Merriweather"/>
          <w:b/>
          <w:bCs/>
        </w:rPr>
      </w:pPr>
    </w:p>
    <w:p w14:paraId="1E7CA297" w14:textId="77777777" w:rsidR="00275750" w:rsidRPr="000B7C63" w:rsidRDefault="00275750" w:rsidP="00275750">
      <w:pPr>
        <w:rPr>
          <w:rFonts w:ascii="Merriweather" w:hAnsi="Merriweather"/>
        </w:rPr>
      </w:pPr>
    </w:p>
    <w:p w14:paraId="2E7645EF" w14:textId="77777777" w:rsidR="00275750" w:rsidRPr="000B7C63" w:rsidRDefault="00275750" w:rsidP="00275750">
      <w:pPr>
        <w:rPr>
          <w:rFonts w:ascii="Merriweather" w:hAnsi="Merriweather"/>
        </w:rPr>
      </w:pPr>
    </w:p>
    <w:p w14:paraId="0A65BBD1" w14:textId="77777777" w:rsidR="00275750" w:rsidRPr="000B7C63" w:rsidRDefault="00275750" w:rsidP="00275750">
      <w:pPr>
        <w:rPr>
          <w:rFonts w:ascii="Merriweather" w:hAnsi="Merriweather"/>
        </w:rPr>
      </w:pPr>
    </w:p>
    <w:p w14:paraId="7BE2FA2B" w14:textId="77777777" w:rsidR="00275750" w:rsidRPr="000B7C63" w:rsidRDefault="00275750" w:rsidP="00275750">
      <w:pPr>
        <w:rPr>
          <w:rFonts w:ascii="Merriweather" w:hAnsi="Merriweather"/>
        </w:rPr>
      </w:pPr>
    </w:p>
    <w:p w14:paraId="4DA43B22" w14:textId="77777777" w:rsidR="00275750" w:rsidRPr="000B7C63" w:rsidRDefault="00275750" w:rsidP="00275750">
      <w:pPr>
        <w:rPr>
          <w:rFonts w:ascii="Merriweather" w:hAnsi="Merriweather"/>
        </w:rPr>
      </w:pPr>
    </w:p>
    <w:p w14:paraId="307D5667" w14:textId="77777777" w:rsidR="00275750" w:rsidRPr="000B7C63" w:rsidRDefault="00275750" w:rsidP="00275750">
      <w:pPr>
        <w:rPr>
          <w:rFonts w:ascii="Merriweather" w:hAnsi="Merriweather"/>
        </w:rPr>
      </w:pPr>
    </w:p>
    <w:p w14:paraId="53687918" w14:textId="77777777" w:rsidR="00275750" w:rsidRPr="000B7C63" w:rsidRDefault="00275750" w:rsidP="00275750">
      <w:pPr>
        <w:rPr>
          <w:rFonts w:ascii="Merriweather" w:hAnsi="Merriweather"/>
        </w:rPr>
      </w:pPr>
    </w:p>
    <w:p w14:paraId="69FA7917" w14:textId="77777777" w:rsidR="00275750" w:rsidRPr="000B7C63" w:rsidRDefault="00275750" w:rsidP="00275750">
      <w:pPr>
        <w:rPr>
          <w:rFonts w:ascii="Merriweather" w:hAnsi="Merriweather"/>
        </w:rPr>
      </w:pPr>
    </w:p>
    <w:p w14:paraId="49044C5C" w14:textId="5A70DAD2" w:rsidR="00797AA6" w:rsidRDefault="00797AA6">
      <w:pPr>
        <w:rPr>
          <w:rFonts w:ascii="Merriweather" w:hAnsi="Merriweather"/>
        </w:rPr>
      </w:pPr>
      <w:r>
        <w:rPr>
          <w:rFonts w:ascii="Merriweather" w:hAnsi="Merriweather"/>
        </w:rPr>
        <w:br w:type="page"/>
      </w:r>
    </w:p>
    <w:p w14:paraId="15D23FCB" w14:textId="6331B0AA" w:rsidR="00275750" w:rsidRPr="000B7C63" w:rsidRDefault="00275750" w:rsidP="00275750">
      <w:pPr>
        <w:rPr>
          <w:rFonts w:ascii="Merriweather" w:hAnsi="Merriweather"/>
        </w:rPr>
      </w:pPr>
      <w:bookmarkStart w:id="15" w:name="_Hlk179963183"/>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w:t>
      </w:r>
      <w:r w:rsidR="004D63A0" w:rsidRPr="000B7C63">
        <w:rPr>
          <w:rFonts w:ascii="Merriweather" w:hAnsi="Merriweather"/>
        </w:rPr>
        <w:t>1</w:t>
      </w:r>
      <w:r w:rsidR="003B4020">
        <w:rPr>
          <w:rFonts w:ascii="Merriweather" w:hAnsi="Merriweather"/>
        </w:rPr>
        <w:t>2</w:t>
      </w:r>
      <w:r w:rsidR="004D63A0" w:rsidRPr="000B7C63">
        <w:rPr>
          <w:rFonts w:ascii="Merriweather" w:hAnsi="Merriweather"/>
        </w:rPr>
        <w:t>a</w:t>
      </w:r>
    </w:p>
    <w:p w14:paraId="3DE60080" w14:textId="77777777" w:rsidR="00275750" w:rsidRPr="000B7C63" w:rsidRDefault="00275750" w:rsidP="00275750">
      <w:pPr>
        <w:rPr>
          <w:rFonts w:ascii="Merriweather" w:hAnsi="Merriweather"/>
          <w:b/>
        </w:rPr>
      </w:pPr>
    </w:p>
    <w:p w14:paraId="3BADF95B" w14:textId="77777777" w:rsidR="00275750" w:rsidRPr="000B7C63" w:rsidRDefault="00275750" w:rsidP="00275750">
      <w:pPr>
        <w:rPr>
          <w:rFonts w:ascii="Merriweather" w:hAnsi="Merriweather"/>
          <w:b/>
        </w:rPr>
      </w:pPr>
      <w:r w:rsidRPr="000B7C63">
        <w:rPr>
          <w:rFonts w:ascii="Merriweather" w:hAnsi="Merriweather"/>
          <w:b/>
        </w:rPr>
        <w:t>ELEKTRO LJUBLJANA d.d.</w:t>
      </w:r>
    </w:p>
    <w:p w14:paraId="1C43DD25" w14:textId="77777777" w:rsidR="00275750" w:rsidRPr="000B7C63" w:rsidRDefault="00275750" w:rsidP="00275750">
      <w:pPr>
        <w:rPr>
          <w:rFonts w:ascii="Merriweather" w:hAnsi="Merriweather"/>
        </w:rPr>
      </w:pPr>
      <w:r w:rsidRPr="000B7C63">
        <w:rPr>
          <w:rFonts w:ascii="Merriweather" w:hAnsi="Merriweather"/>
        </w:rPr>
        <w:t>Slovenska cesta 56</w:t>
      </w:r>
    </w:p>
    <w:p w14:paraId="72879A0C" w14:textId="77777777" w:rsidR="00275750" w:rsidRPr="000B7C63" w:rsidRDefault="00275750" w:rsidP="00275750">
      <w:pPr>
        <w:rPr>
          <w:rFonts w:ascii="Merriweather" w:hAnsi="Merriweather"/>
          <w:b/>
        </w:rPr>
      </w:pPr>
      <w:r w:rsidRPr="000B7C63">
        <w:rPr>
          <w:rFonts w:ascii="Merriweather" w:hAnsi="Merriweather"/>
        </w:rPr>
        <w:t>1000 Ljubljana</w:t>
      </w:r>
    </w:p>
    <w:bookmarkEnd w:id="15"/>
    <w:p w14:paraId="572DB4BF" w14:textId="77777777" w:rsidR="00275750" w:rsidRPr="000B7C63" w:rsidRDefault="00275750" w:rsidP="00275750">
      <w:pPr>
        <w:jc w:val="center"/>
        <w:rPr>
          <w:rFonts w:ascii="Merriweather" w:hAnsi="Merriweather"/>
          <w:b/>
        </w:rPr>
      </w:pPr>
    </w:p>
    <w:p w14:paraId="0F7BDCEE" w14:textId="77777777" w:rsidR="00275750" w:rsidRPr="000B7C63" w:rsidRDefault="00275750" w:rsidP="00275750">
      <w:pPr>
        <w:jc w:val="center"/>
        <w:rPr>
          <w:rFonts w:ascii="Merriweather" w:hAnsi="Merriweather"/>
          <w:b/>
        </w:rPr>
      </w:pPr>
    </w:p>
    <w:p w14:paraId="1DD74C43" w14:textId="77777777" w:rsidR="00275750" w:rsidRPr="000B7C63" w:rsidRDefault="00275750" w:rsidP="00275750">
      <w:pPr>
        <w:jc w:val="center"/>
        <w:rPr>
          <w:rFonts w:ascii="Merriweather" w:hAnsi="Merriweather"/>
          <w:b/>
        </w:rPr>
      </w:pPr>
    </w:p>
    <w:p w14:paraId="679569D9" w14:textId="77777777" w:rsidR="00275750" w:rsidRPr="000B7C63" w:rsidRDefault="00275750" w:rsidP="00275750">
      <w:pPr>
        <w:jc w:val="center"/>
        <w:rPr>
          <w:rFonts w:ascii="Merriweather" w:hAnsi="Merriweather"/>
          <w:b/>
        </w:rPr>
      </w:pPr>
    </w:p>
    <w:p w14:paraId="6A0A9CEB" w14:textId="77777777" w:rsidR="00275750" w:rsidRPr="000B7C63" w:rsidRDefault="00275750" w:rsidP="00275750">
      <w:pPr>
        <w:jc w:val="center"/>
        <w:rPr>
          <w:rFonts w:ascii="Merriweather" w:hAnsi="Merriweather"/>
          <w:b/>
        </w:rPr>
      </w:pPr>
      <w:r w:rsidRPr="000B7C63">
        <w:rPr>
          <w:rFonts w:ascii="Merriweather" w:hAnsi="Merriweather"/>
          <w:b/>
        </w:rPr>
        <w:t>POOBLASTILO ZA SEZNANITEV S KROVNIMI VARNOSTNIMI POLITIKAMI PODJETJA ELEKTRO LJUBLJANA D.D.</w:t>
      </w:r>
    </w:p>
    <w:p w14:paraId="3432E393" w14:textId="77777777" w:rsidR="00275750" w:rsidRPr="000B7C63" w:rsidRDefault="00275750" w:rsidP="00275750">
      <w:pPr>
        <w:rPr>
          <w:rFonts w:ascii="Merriweather" w:hAnsi="Merriweather"/>
        </w:rPr>
      </w:pPr>
    </w:p>
    <w:p w14:paraId="1F515014" w14:textId="77777777" w:rsidR="00275750" w:rsidRPr="000B7C63" w:rsidRDefault="00275750" w:rsidP="00275750">
      <w:pPr>
        <w:rPr>
          <w:rFonts w:ascii="Merriweather" w:hAnsi="Merriweather"/>
        </w:rPr>
      </w:pPr>
      <w:r w:rsidRPr="000B7C63">
        <w:rPr>
          <w:rFonts w:ascii="Merriweather" w:hAnsi="Merriweather"/>
        </w:rPr>
        <w:tab/>
      </w:r>
    </w:p>
    <w:p w14:paraId="0D79C24C" w14:textId="77777777" w:rsidR="00275750" w:rsidRPr="000B7C63" w:rsidRDefault="00275750" w:rsidP="00275750">
      <w:pPr>
        <w:rPr>
          <w:rFonts w:ascii="Merriweather" w:hAnsi="Merriweather"/>
        </w:rPr>
      </w:pPr>
      <w:r w:rsidRPr="000B7C63">
        <w:rPr>
          <w:rFonts w:ascii="Merriweather" w:hAnsi="Merriweather"/>
        </w:rPr>
        <w:t>Številka:</w:t>
      </w:r>
      <w:r w:rsidRPr="000B7C63">
        <w:rPr>
          <w:rFonts w:ascii="Merriweather" w:hAnsi="Merriweather"/>
        </w:rPr>
        <w:tab/>
      </w:r>
      <w:r w:rsidRPr="000B7C63">
        <w:rPr>
          <w:rFonts w:ascii="Merriweather" w:hAnsi="Merriweather"/>
        </w:rPr>
        <w:tab/>
        <w:t>__________________________</w:t>
      </w:r>
    </w:p>
    <w:p w14:paraId="131F8579" w14:textId="1E2DEF82" w:rsidR="00275750" w:rsidRPr="000B7C63" w:rsidRDefault="00275750" w:rsidP="00275750">
      <w:pPr>
        <w:rPr>
          <w:rFonts w:ascii="Merriweather" w:hAnsi="Merriweather"/>
        </w:rPr>
      </w:pPr>
      <w:r w:rsidRPr="000B7C63">
        <w:rPr>
          <w:rFonts w:ascii="Merriweather" w:hAnsi="Merriweather"/>
        </w:rPr>
        <w:t>Kraj in datum:</w:t>
      </w:r>
      <w:r w:rsidRPr="000B7C63">
        <w:rPr>
          <w:rFonts w:ascii="Merriweather" w:hAnsi="Merriweather"/>
        </w:rPr>
        <w:tab/>
        <w:t>__________________________</w:t>
      </w:r>
    </w:p>
    <w:p w14:paraId="3B503EB6" w14:textId="77777777" w:rsidR="00275750" w:rsidRPr="000B7C63" w:rsidRDefault="00275750" w:rsidP="00275750">
      <w:pPr>
        <w:rPr>
          <w:rFonts w:ascii="Merriweather" w:hAnsi="Merriweather"/>
        </w:rPr>
      </w:pPr>
    </w:p>
    <w:p w14:paraId="10829819" w14:textId="77777777" w:rsidR="00275750" w:rsidRPr="000B7C63" w:rsidRDefault="00275750" w:rsidP="00275750">
      <w:pPr>
        <w:rPr>
          <w:rFonts w:ascii="Merriweather" w:hAnsi="Merriweather"/>
        </w:rPr>
      </w:pPr>
    </w:p>
    <w:p w14:paraId="7D11B199" w14:textId="77777777" w:rsidR="00275750" w:rsidRPr="000B7C63" w:rsidRDefault="00275750" w:rsidP="00275750">
      <w:pPr>
        <w:rPr>
          <w:rFonts w:ascii="Merriweather" w:hAnsi="Merriweather"/>
        </w:rPr>
      </w:pPr>
    </w:p>
    <w:p w14:paraId="2AD73577"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POOBLASTITELJ:</w:t>
      </w:r>
      <w:r w:rsidRPr="000B7C63">
        <w:rPr>
          <w:rFonts w:ascii="Merriweather" w:hAnsi="Merriweather"/>
        </w:rPr>
        <w:tab/>
      </w:r>
    </w:p>
    <w:p w14:paraId="1D2AEBE0"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ab/>
      </w:r>
    </w:p>
    <w:p w14:paraId="12A7BB75" w14:textId="77777777" w:rsidR="00275750" w:rsidRPr="000B7C63" w:rsidRDefault="00275750" w:rsidP="00275750">
      <w:pPr>
        <w:tabs>
          <w:tab w:val="right" w:pos="9214"/>
        </w:tabs>
        <w:jc w:val="center"/>
        <w:rPr>
          <w:rFonts w:ascii="Merriweather" w:hAnsi="Merriweather"/>
          <w:i/>
        </w:rPr>
      </w:pPr>
      <w:r w:rsidRPr="000B7C63">
        <w:rPr>
          <w:rFonts w:ascii="Merriweather" w:hAnsi="Merriweather"/>
          <w:i/>
        </w:rPr>
        <w:t xml:space="preserve"> (ime, oziroma naziv in sedež ponudnika)</w:t>
      </w:r>
    </w:p>
    <w:p w14:paraId="47CF2B21" w14:textId="77777777" w:rsidR="00275750" w:rsidRPr="000B7C63" w:rsidRDefault="00275750" w:rsidP="00275750">
      <w:pPr>
        <w:rPr>
          <w:rFonts w:ascii="Merriweather" w:hAnsi="Merriweather"/>
        </w:rPr>
      </w:pPr>
    </w:p>
    <w:p w14:paraId="71B67098"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KI GA ZASTOPA:</w:t>
      </w:r>
      <w:r w:rsidRPr="000B7C63">
        <w:rPr>
          <w:rFonts w:ascii="Merriweather" w:hAnsi="Merriweather"/>
        </w:rPr>
        <w:tab/>
      </w:r>
    </w:p>
    <w:p w14:paraId="7F0A6EBA"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ab/>
      </w:r>
    </w:p>
    <w:p w14:paraId="4E46CAFB" w14:textId="77777777" w:rsidR="00275750" w:rsidRPr="000B7C63" w:rsidRDefault="00275750" w:rsidP="00275750">
      <w:pPr>
        <w:rPr>
          <w:rFonts w:ascii="Merriweather" w:hAnsi="Merriweather"/>
        </w:rPr>
      </w:pPr>
    </w:p>
    <w:p w14:paraId="0CE5F14E" w14:textId="77777777" w:rsidR="00275750" w:rsidRPr="000B7C63" w:rsidRDefault="00275750" w:rsidP="00275750">
      <w:pPr>
        <w:rPr>
          <w:rFonts w:ascii="Merriweather" w:hAnsi="Merriweather"/>
        </w:rPr>
      </w:pPr>
    </w:p>
    <w:p w14:paraId="6C66E2F3"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POOBLAŠČA:</w:t>
      </w:r>
      <w:r w:rsidRPr="000B7C63">
        <w:rPr>
          <w:rFonts w:ascii="Merriweather" w:hAnsi="Merriweather"/>
        </w:rPr>
        <w:tab/>
      </w:r>
    </w:p>
    <w:p w14:paraId="421D6529"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ab/>
      </w:r>
    </w:p>
    <w:p w14:paraId="7CBEAA7C" w14:textId="77777777" w:rsidR="00275750" w:rsidRPr="000B7C63" w:rsidRDefault="00275750" w:rsidP="00275750">
      <w:pPr>
        <w:jc w:val="center"/>
        <w:rPr>
          <w:rFonts w:ascii="Merriweather" w:hAnsi="Merriweather"/>
          <w:i/>
        </w:rPr>
      </w:pPr>
      <w:r w:rsidRPr="000B7C63">
        <w:rPr>
          <w:rFonts w:ascii="Merriweather" w:hAnsi="Merriweather"/>
          <w:i/>
        </w:rPr>
        <w:t xml:space="preserve"> (ime, priimek in naziv ter sedež pooblaščenca)</w:t>
      </w:r>
    </w:p>
    <w:p w14:paraId="399F5A06" w14:textId="77777777" w:rsidR="00275750" w:rsidRPr="000B7C63" w:rsidRDefault="00275750" w:rsidP="00275750">
      <w:pPr>
        <w:rPr>
          <w:rFonts w:ascii="Merriweather" w:hAnsi="Merriweather"/>
        </w:rPr>
      </w:pPr>
    </w:p>
    <w:p w14:paraId="314D5F23" w14:textId="77777777" w:rsidR="00275750" w:rsidRPr="000B7C63" w:rsidRDefault="00275750" w:rsidP="00275750">
      <w:pPr>
        <w:tabs>
          <w:tab w:val="right" w:leader="underscore" w:pos="9214"/>
        </w:tabs>
        <w:rPr>
          <w:rFonts w:ascii="Merriweather" w:hAnsi="Merriweather"/>
        </w:rPr>
      </w:pPr>
      <w:r w:rsidRPr="000B7C63">
        <w:rPr>
          <w:rFonts w:ascii="Merriweather" w:hAnsi="Merriweather"/>
        </w:rPr>
        <w:tab/>
      </w:r>
    </w:p>
    <w:p w14:paraId="00479C15" w14:textId="77777777" w:rsidR="00275750" w:rsidRPr="000B7C63" w:rsidRDefault="00275750" w:rsidP="00275750">
      <w:pPr>
        <w:jc w:val="center"/>
        <w:rPr>
          <w:rFonts w:ascii="Merriweather" w:hAnsi="Merriweather"/>
          <w:i/>
        </w:rPr>
      </w:pPr>
      <w:r w:rsidRPr="000B7C63">
        <w:rPr>
          <w:rFonts w:ascii="Merriweather" w:hAnsi="Merriweather"/>
          <w:i/>
        </w:rPr>
        <w:t xml:space="preserve"> (razmerje do ponudnika)</w:t>
      </w:r>
    </w:p>
    <w:p w14:paraId="563B875A" w14:textId="77777777" w:rsidR="00275750" w:rsidRPr="000B7C63" w:rsidRDefault="00275750" w:rsidP="00275750">
      <w:pPr>
        <w:pStyle w:val="Odstavekseznama"/>
        <w:ind w:left="426"/>
        <w:rPr>
          <w:rFonts w:ascii="Merriweather" w:hAnsi="Merriweather"/>
        </w:rPr>
      </w:pPr>
    </w:p>
    <w:p w14:paraId="44C46A9A" w14:textId="77777777" w:rsidR="00275750" w:rsidRPr="000B7C63" w:rsidRDefault="00275750" w:rsidP="00275750">
      <w:pPr>
        <w:rPr>
          <w:rFonts w:ascii="Merriweather" w:hAnsi="Merriweather"/>
        </w:rPr>
      </w:pPr>
    </w:p>
    <w:p w14:paraId="3E3A752E" w14:textId="77777777" w:rsidR="00275750" w:rsidRPr="000B7C63" w:rsidRDefault="00275750" w:rsidP="00275750">
      <w:pPr>
        <w:numPr>
          <w:ilvl w:val="0"/>
          <w:numId w:val="111"/>
        </w:numPr>
        <w:tabs>
          <w:tab w:val="clear" w:pos="360"/>
        </w:tabs>
        <w:ind w:left="720"/>
        <w:jc w:val="both"/>
        <w:rPr>
          <w:rFonts w:ascii="Merriweather" w:hAnsi="Merriweather"/>
        </w:rPr>
      </w:pPr>
      <w:r w:rsidRPr="000B7C63">
        <w:rPr>
          <w:rFonts w:ascii="Merriweather" w:hAnsi="Merriweather"/>
        </w:rPr>
        <w:t>da zastopa ponudnika pri seznanitvi s krovnimi varnostnimi politikami podjetja Elektro Ljubljana d.d. zaradi namena sodelovanja pri javnem naročilu ter,</w:t>
      </w:r>
    </w:p>
    <w:p w14:paraId="63AE3A61" w14:textId="77777777" w:rsidR="00275750" w:rsidRPr="000B7C63" w:rsidRDefault="00275750" w:rsidP="00275750">
      <w:pPr>
        <w:ind w:left="360"/>
        <w:jc w:val="both"/>
        <w:rPr>
          <w:rFonts w:ascii="Merriweather" w:hAnsi="Merriweather"/>
        </w:rPr>
      </w:pPr>
    </w:p>
    <w:p w14:paraId="2E027ED2" w14:textId="06EACC46" w:rsidR="00275750" w:rsidRPr="000B7C63" w:rsidRDefault="00275750" w:rsidP="00275750">
      <w:pPr>
        <w:numPr>
          <w:ilvl w:val="0"/>
          <w:numId w:val="111"/>
        </w:numPr>
        <w:tabs>
          <w:tab w:val="clear" w:pos="360"/>
        </w:tabs>
        <w:ind w:left="720"/>
        <w:jc w:val="both"/>
        <w:rPr>
          <w:rFonts w:ascii="Merriweather" w:hAnsi="Merriweather"/>
          <w:b/>
          <w:iCs/>
        </w:rPr>
      </w:pPr>
      <w:r w:rsidRPr="000B7C63">
        <w:rPr>
          <w:rFonts w:ascii="Merriweather" w:hAnsi="Merriweather"/>
        </w:rPr>
        <w:t xml:space="preserve">da podpiše IZJAVO o vpogledu v varnostne politike Elektra Ljubljana d.d. za potrebe javnega naročila št. </w:t>
      </w:r>
      <w:r w:rsidR="001C761E" w:rsidRPr="000B7C63">
        <w:rPr>
          <w:rFonts w:ascii="Merriweather" w:hAnsi="Merriweather"/>
          <w:b/>
        </w:rPr>
        <w:t>JN2026/031</w:t>
      </w:r>
      <w:r w:rsidR="00EF3718" w:rsidRPr="000B7C63">
        <w:rPr>
          <w:rFonts w:ascii="Merriweather" w:hAnsi="Merriweather"/>
          <w:b/>
        </w:rPr>
        <w:t>: »</w:t>
      </w:r>
      <w:r w:rsidR="001C761E" w:rsidRPr="000B7C63">
        <w:rPr>
          <w:rFonts w:ascii="Merriweather" w:hAnsi="Merriweather"/>
          <w:b/>
          <w:bCs/>
        </w:rPr>
        <w:t>POC - Kreiranje DIIP iz PISELJ v MAS in Avtomatsko kreiranje vzdolžnih profilov v PISELJ</w:t>
      </w:r>
      <w:r w:rsidR="00EF3718" w:rsidRPr="000B7C63">
        <w:rPr>
          <w:rFonts w:ascii="Merriweather" w:hAnsi="Merriweather"/>
          <w:b/>
        </w:rPr>
        <w:t>«</w:t>
      </w:r>
      <w:r w:rsidRPr="000B7C63">
        <w:rPr>
          <w:rFonts w:ascii="Merriweather" w:hAnsi="Merriweather"/>
          <w:b/>
        </w:rPr>
        <w:t xml:space="preserve">, </w:t>
      </w:r>
      <w:r w:rsidRPr="000B7C63">
        <w:rPr>
          <w:rFonts w:ascii="Merriweather" w:hAnsi="Merriweather"/>
          <w:bCs/>
        </w:rPr>
        <w:t>po postopku</w:t>
      </w:r>
      <w:r w:rsidR="00EF3718" w:rsidRPr="000B7C63">
        <w:rPr>
          <w:rFonts w:ascii="Merriweather" w:hAnsi="Merriweather"/>
          <w:bCs/>
        </w:rPr>
        <w:t xml:space="preserve"> male vrednosti</w:t>
      </w:r>
      <w:r w:rsidRPr="000B7C63">
        <w:rPr>
          <w:rFonts w:ascii="Merriweather" w:hAnsi="Merriweather"/>
          <w:bCs/>
        </w:rPr>
        <w:t xml:space="preserve">, objavljenem na Portalu javnih naročil, </w:t>
      </w:r>
      <w:r w:rsidRPr="000B7C63">
        <w:rPr>
          <w:rFonts w:ascii="Merriweather" w:hAnsi="Merriweather"/>
        </w:rPr>
        <w:t>naročnika Elektro Ljubljana, d.d, ki je del zahtevane ponudbene dokumentacije in POGOJ za sodelovanje oz. veljavnost oddane ponudbe.</w:t>
      </w:r>
    </w:p>
    <w:p w14:paraId="30C80120" w14:textId="77777777" w:rsidR="00275750" w:rsidRPr="000B7C63" w:rsidRDefault="00275750" w:rsidP="00275750">
      <w:pPr>
        <w:jc w:val="both"/>
        <w:rPr>
          <w:rFonts w:ascii="Merriweather" w:hAnsi="Merriweather"/>
        </w:rPr>
      </w:pPr>
    </w:p>
    <w:p w14:paraId="03E0035E" w14:textId="77777777" w:rsidR="00275750" w:rsidRPr="000B7C63" w:rsidRDefault="00275750" w:rsidP="00275750">
      <w:pPr>
        <w:jc w:val="both"/>
        <w:rPr>
          <w:rFonts w:ascii="Merriweather" w:hAnsi="Merriweather"/>
        </w:rPr>
      </w:pPr>
    </w:p>
    <w:p w14:paraId="43EDDF5A" w14:textId="77777777" w:rsidR="00275750" w:rsidRPr="000B7C63" w:rsidRDefault="00275750" w:rsidP="00275750">
      <w:pPr>
        <w:ind w:left="2127" w:firstLine="709"/>
        <w:jc w:val="center"/>
        <w:rPr>
          <w:rFonts w:ascii="Merriweather" w:hAnsi="Merriweather"/>
        </w:rPr>
      </w:pPr>
      <w:r w:rsidRPr="000B7C63">
        <w:rPr>
          <w:rFonts w:ascii="Merriweather" w:hAnsi="Merriweather"/>
        </w:rPr>
        <w:t xml:space="preserve">ŽIG </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PONUDNIK</w:t>
      </w:r>
    </w:p>
    <w:p w14:paraId="179E4E00" w14:textId="77777777" w:rsidR="00275750" w:rsidRPr="000B7C63" w:rsidRDefault="00275750" w:rsidP="00275750">
      <w:pPr>
        <w:rPr>
          <w:rFonts w:ascii="Merriweather" w:hAnsi="Merriweather"/>
        </w:rPr>
      </w:pPr>
    </w:p>
    <w:p w14:paraId="2F23025C" w14:textId="77777777" w:rsidR="00275750" w:rsidRPr="000B7C63" w:rsidRDefault="00275750" w:rsidP="00275750">
      <w:pPr>
        <w:rPr>
          <w:rFonts w:ascii="Merriweather" w:hAnsi="Merriweather"/>
        </w:rPr>
      </w:pPr>
    </w:p>
    <w:p w14:paraId="6D1E4B47" w14:textId="77777777" w:rsidR="00275750" w:rsidRPr="000B7C63" w:rsidRDefault="00275750" w:rsidP="00275750">
      <w:pPr>
        <w:rPr>
          <w:rFonts w:ascii="Merriweather" w:hAnsi="Merriweather"/>
        </w:rPr>
      </w:pPr>
    </w:p>
    <w:p w14:paraId="3E3AC40D" w14:textId="77777777" w:rsidR="00275750" w:rsidRPr="000B7C63" w:rsidRDefault="00275750" w:rsidP="00275750">
      <w:pPr>
        <w:rPr>
          <w:rFonts w:ascii="Merriweather" w:hAnsi="Merriweather"/>
          <w:b/>
        </w:rPr>
      </w:pPr>
      <w:r w:rsidRPr="000B7C63">
        <w:rPr>
          <w:rFonts w:ascii="Merriweather" w:hAnsi="Merriweather"/>
          <w:b/>
        </w:rPr>
        <w:t>Opomba: Izpolnjeno pooblastilo pooblaščenec prinese na vpogled.</w:t>
      </w:r>
      <w:r w:rsidRPr="000B7C63">
        <w:rPr>
          <w:rFonts w:ascii="Merriweather" w:hAnsi="Merriweather"/>
          <w:b/>
        </w:rPr>
        <w:tab/>
      </w:r>
    </w:p>
    <w:p w14:paraId="6F7FF7DE" w14:textId="77777777" w:rsidR="00275750" w:rsidRPr="000B7C63" w:rsidRDefault="00275750" w:rsidP="00275750">
      <w:pPr>
        <w:rPr>
          <w:rFonts w:ascii="Merriweather" w:hAnsi="Merriweather"/>
          <w:b/>
        </w:rPr>
      </w:pPr>
    </w:p>
    <w:p w14:paraId="1B54F4FD" w14:textId="77777777" w:rsidR="00275750" w:rsidRPr="000B7C63" w:rsidRDefault="00275750" w:rsidP="00275750">
      <w:pPr>
        <w:rPr>
          <w:rFonts w:ascii="Merriweather" w:hAnsi="Merriweather"/>
          <w:b/>
        </w:rPr>
      </w:pPr>
    </w:p>
    <w:p w14:paraId="254752C5" w14:textId="77777777" w:rsidR="00275750" w:rsidRPr="000B7C63" w:rsidRDefault="00275750" w:rsidP="00275750">
      <w:pPr>
        <w:rPr>
          <w:rFonts w:ascii="Merriweather" w:hAnsi="Merriweather"/>
          <w:b/>
        </w:rPr>
      </w:pPr>
    </w:p>
    <w:p w14:paraId="3C3F26A2" w14:textId="77777777" w:rsidR="00275750" w:rsidRPr="000B7C63" w:rsidRDefault="00275750" w:rsidP="00275750">
      <w:pPr>
        <w:rPr>
          <w:rFonts w:ascii="Merriweather" w:hAnsi="Merriweather"/>
        </w:rPr>
      </w:pPr>
    </w:p>
    <w:p w14:paraId="5DB9F13D" w14:textId="77777777" w:rsidR="00275750" w:rsidRPr="000B7C63" w:rsidRDefault="00275750" w:rsidP="00275750">
      <w:pPr>
        <w:rPr>
          <w:rFonts w:ascii="Merriweather" w:hAnsi="Merriweather"/>
        </w:rPr>
      </w:pPr>
    </w:p>
    <w:p w14:paraId="6272B321" w14:textId="09BF7179" w:rsidR="00275750" w:rsidRPr="000B7C63" w:rsidRDefault="00275750" w:rsidP="00275750">
      <w:pPr>
        <w:rPr>
          <w:rFonts w:ascii="Merriweather" w:hAnsi="Merriweather"/>
        </w:rPr>
      </w:pPr>
      <w:r w:rsidRPr="000B7C63">
        <w:rPr>
          <w:rFonts w:ascii="Merriweather" w:hAnsi="Merriweather"/>
        </w:rPr>
        <w:br w:type="page"/>
      </w: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w:t>
      </w:r>
      <w:r w:rsidR="004D63A0" w:rsidRPr="000B7C63">
        <w:rPr>
          <w:rFonts w:ascii="Merriweather" w:hAnsi="Merriweather"/>
        </w:rPr>
        <w:t>1</w:t>
      </w:r>
      <w:r w:rsidR="003B4020">
        <w:rPr>
          <w:rFonts w:ascii="Merriweather" w:hAnsi="Merriweather"/>
        </w:rPr>
        <w:t>2</w:t>
      </w:r>
      <w:r w:rsidR="004D63A0" w:rsidRPr="000B7C63">
        <w:rPr>
          <w:rFonts w:ascii="Merriweather" w:hAnsi="Merriweather"/>
        </w:rPr>
        <w:t>b</w:t>
      </w:r>
    </w:p>
    <w:p w14:paraId="654ED3F3" w14:textId="77777777" w:rsidR="00275750" w:rsidRPr="000B7C63" w:rsidRDefault="00275750" w:rsidP="00275750">
      <w:pPr>
        <w:rPr>
          <w:rFonts w:ascii="Merriweather" w:hAnsi="Merriweather"/>
          <w:b/>
          <w:bCs/>
        </w:rPr>
      </w:pPr>
    </w:p>
    <w:p w14:paraId="1C25FEC0" w14:textId="77777777" w:rsidR="00275750" w:rsidRPr="000B7C63" w:rsidRDefault="00275750" w:rsidP="00275750">
      <w:pPr>
        <w:rPr>
          <w:rFonts w:ascii="Merriweather" w:hAnsi="Merriweather"/>
          <w:b/>
          <w:bCs/>
        </w:rPr>
      </w:pPr>
      <w:r w:rsidRPr="000B7C63">
        <w:rPr>
          <w:rFonts w:ascii="Merriweather" w:hAnsi="Merriweather"/>
          <w:b/>
          <w:bCs/>
        </w:rPr>
        <w:t>ELEKTRO LJUBLJANA d.d.</w:t>
      </w:r>
    </w:p>
    <w:p w14:paraId="78AACDAF" w14:textId="77777777" w:rsidR="00275750" w:rsidRPr="000B7C63" w:rsidRDefault="00275750" w:rsidP="00275750">
      <w:pPr>
        <w:rPr>
          <w:rFonts w:ascii="Merriweather" w:hAnsi="Merriweather"/>
        </w:rPr>
      </w:pPr>
      <w:r w:rsidRPr="000B7C63">
        <w:rPr>
          <w:rFonts w:ascii="Merriweather" w:hAnsi="Merriweather"/>
        </w:rPr>
        <w:t>Slovenska cesta 56</w:t>
      </w:r>
    </w:p>
    <w:p w14:paraId="4BA1ACC8" w14:textId="77777777" w:rsidR="00275750" w:rsidRPr="000B7C63" w:rsidRDefault="00275750" w:rsidP="00275750">
      <w:pPr>
        <w:rPr>
          <w:rFonts w:ascii="Merriweather" w:hAnsi="Merriweather"/>
          <w:b/>
          <w:bCs/>
        </w:rPr>
      </w:pPr>
      <w:r w:rsidRPr="000B7C63">
        <w:rPr>
          <w:rFonts w:ascii="Merriweather" w:hAnsi="Merriweather"/>
        </w:rPr>
        <w:t>1000 Ljubljana</w:t>
      </w:r>
    </w:p>
    <w:p w14:paraId="146E5864" w14:textId="77777777" w:rsidR="00275750" w:rsidRPr="000B7C63" w:rsidRDefault="00275750" w:rsidP="00275750">
      <w:pPr>
        <w:rPr>
          <w:rFonts w:ascii="Merriweather" w:hAnsi="Merriweather"/>
        </w:rPr>
      </w:pPr>
    </w:p>
    <w:p w14:paraId="68419EBC" w14:textId="77777777" w:rsidR="00275750" w:rsidRPr="000B7C63" w:rsidRDefault="00275750" w:rsidP="00275750">
      <w:pPr>
        <w:rPr>
          <w:rFonts w:ascii="Merriweather" w:hAnsi="Merriweather"/>
        </w:rPr>
      </w:pPr>
    </w:p>
    <w:p w14:paraId="38738B28" w14:textId="77777777" w:rsidR="00275750" w:rsidRPr="000B7C63" w:rsidRDefault="00275750" w:rsidP="00275750">
      <w:pPr>
        <w:rPr>
          <w:rFonts w:ascii="Merriweather" w:hAnsi="Merriweather"/>
        </w:rPr>
      </w:pPr>
    </w:p>
    <w:p w14:paraId="43AE56D9" w14:textId="77777777" w:rsidR="00275750" w:rsidRPr="000B7C63" w:rsidRDefault="00275750" w:rsidP="00275750">
      <w:pPr>
        <w:jc w:val="center"/>
        <w:rPr>
          <w:rFonts w:ascii="Merriweather" w:hAnsi="Merriweather"/>
          <w:b/>
        </w:rPr>
      </w:pPr>
      <w:r w:rsidRPr="000B7C63">
        <w:rPr>
          <w:rFonts w:ascii="Merriweather" w:hAnsi="Merriweather"/>
          <w:b/>
        </w:rPr>
        <w:t>Izjava o vpogledu v krovne varnostne politike Elektra Ljubljana d.d.</w:t>
      </w:r>
    </w:p>
    <w:p w14:paraId="12468A18" w14:textId="77777777" w:rsidR="00275750" w:rsidRPr="000B7C63" w:rsidRDefault="00275750" w:rsidP="00275750">
      <w:pPr>
        <w:jc w:val="center"/>
        <w:rPr>
          <w:rFonts w:ascii="Merriweather" w:hAnsi="Merriweather"/>
          <w:b/>
          <w:bCs/>
        </w:rPr>
      </w:pPr>
    </w:p>
    <w:p w14:paraId="372C643B" w14:textId="77777777" w:rsidR="00275750" w:rsidRPr="000B7C63" w:rsidRDefault="00275750" w:rsidP="00275750">
      <w:pPr>
        <w:rPr>
          <w:rFonts w:ascii="Merriweather" w:hAnsi="Merriweather"/>
        </w:rPr>
      </w:pPr>
    </w:p>
    <w:p w14:paraId="3D0DF709" w14:textId="77777777" w:rsidR="00275750" w:rsidRPr="000B7C63" w:rsidRDefault="00275750" w:rsidP="00275750">
      <w:pPr>
        <w:rPr>
          <w:rFonts w:ascii="Merriweather" w:hAnsi="Merriweather"/>
        </w:rPr>
      </w:pPr>
    </w:p>
    <w:p w14:paraId="5BCAF8AC" w14:textId="5E536D37" w:rsidR="00275750" w:rsidRPr="000B7C63" w:rsidRDefault="00275750" w:rsidP="00275750">
      <w:pPr>
        <w:rPr>
          <w:rFonts w:ascii="Merriweather" w:hAnsi="Merriweather"/>
        </w:rPr>
      </w:pPr>
      <w:r w:rsidRPr="000B7C63">
        <w:rPr>
          <w:rFonts w:ascii="Merriweather" w:hAnsi="Merriweather"/>
        </w:rPr>
        <w:t xml:space="preserve">za potrebe javnega naročila št. </w:t>
      </w:r>
      <w:r w:rsidR="001C761E" w:rsidRPr="000B7C63">
        <w:rPr>
          <w:rFonts w:ascii="Merriweather" w:hAnsi="Merriweather"/>
        </w:rPr>
        <w:t>JN2026/031</w:t>
      </w:r>
      <w:r w:rsidR="00EF3718" w:rsidRPr="000B7C63">
        <w:rPr>
          <w:rFonts w:ascii="Merriweather" w:hAnsi="Merriweather"/>
        </w:rPr>
        <w:t>: »</w:t>
      </w:r>
      <w:r w:rsidR="001C761E" w:rsidRPr="000B7C63">
        <w:rPr>
          <w:rFonts w:ascii="Merriweather" w:hAnsi="Merriweather"/>
        </w:rPr>
        <w:t>POC - Kreiranje DIIP iz PISELJ v MAS in Avtomatsko kreiranje vzdolžnih profilov v PISELJ</w:t>
      </w:r>
      <w:r w:rsidR="00EF3718" w:rsidRPr="000B7C63">
        <w:rPr>
          <w:rFonts w:ascii="Merriweather" w:hAnsi="Merriweather"/>
        </w:rPr>
        <w:t>«</w:t>
      </w:r>
    </w:p>
    <w:p w14:paraId="14B2C79D" w14:textId="77777777" w:rsidR="00275750" w:rsidRPr="000B7C63" w:rsidRDefault="00275750" w:rsidP="00275750">
      <w:pPr>
        <w:rPr>
          <w:rFonts w:ascii="Merriweather" w:hAnsi="Merriweather"/>
        </w:rPr>
      </w:pPr>
    </w:p>
    <w:p w14:paraId="29A07F72" w14:textId="77777777" w:rsidR="00275750" w:rsidRPr="000B7C63" w:rsidRDefault="00275750" w:rsidP="00275750">
      <w:pPr>
        <w:rPr>
          <w:rFonts w:ascii="Merriweather" w:hAnsi="Merriweather"/>
        </w:rPr>
      </w:pPr>
    </w:p>
    <w:p w14:paraId="0D45EEBE" w14:textId="77777777" w:rsidR="00275750" w:rsidRPr="000B7C63" w:rsidRDefault="00275750" w:rsidP="00275750">
      <w:pPr>
        <w:jc w:val="both"/>
        <w:rPr>
          <w:rFonts w:ascii="Merriweather" w:hAnsi="Merriweather"/>
        </w:rPr>
      </w:pPr>
      <w:r w:rsidRPr="000B7C63">
        <w:rPr>
          <w:rFonts w:ascii="Merriweather" w:hAnsi="Merriweather"/>
        </w:rPr>
        <w:t>Ponudnik ________________________________________________</w:t>
      </w:r>
    </w:p>
    <w:p w14:paraId="4EE49696" w14:textId="77777777" w:rsidR="00275750" w:rsidRPr="000B7C63" w:rsidRDefault="00275750" w:rsidP="00275750">
      <w:pPr>
        <w:jc w:val="both"/>
        <w:rPr>
          <w:rFonts w:ascii="Merriweather" w:hAnsi="Merriweather"/>
        </w:rPr>
      </w:pPr>
      <w:r w:rsidRPr="000B7C63">
        <w:rPr>
          <w:rFonts w:ascii="Merriweather" w:hAnsi="Merriweather"/>
        </w:rPr>
        <w:t>izjavlja, da je dne ______________ na sedežu naročnika opravil vpogled v krovne varnostne politike Elektra Ljubljana d.d. ter se seznanil z njihovo vsebino.</w:t>
      </w:r>
    </w:p>
    <w:p w14:paraId="3271CEBC" w14:textId="77777777" w:rsidR="00275750" w:rsidRPr="000B7C63" w:rsidRDefault="00275750" w:rsidP="00275750">
      <w:pPr>
        <w:rPr>
          <w:rFonts w:ascii="Merriweather" w:hAnsi="Merriweather"/>
        </w:rPr>
      </w:pPr>
    </w:p>
    <w:p w14:paraId="5314DEC2" w14:textId="77777777" w:rsidR="00275750" w:rsidRPr="000B7C63" w:rsidRDefault="00275750" w:rsidP="00275750">
      <w:pPr>
        <w:rPr>
          <w:rFonts w:ascii="Merriweather" w:hAnsi="Merriweather"/>
        </w:rPr>
      </w:pPr>
    </w:p>
    <w:p w14:paraId="62B297DC" w14:textId="77777777" w:rsidR="00275750" w:rsidRPr="000B7C63" w:rsidRDefault="00275750" w:rsidP="00275750">
      <w:pPr>
        <w:rPr>
          <w:rFonts w:ascii="Merriweather" w:hAnsi="Merriweather"/>
        </w:rPr>
      </w:pPr>
    </w:p>
    <w:p w14:paraId="7878B586" w14:textId="77777777" w:rsidR="00275750" w:rsidRPr="000B7C63" w:rsidRDefault="00275750" w:rsidP="00275750">
      <w:pPr>
        <w:rPr>
          <w:rFonts w:ascii="Merriweather" w:hAnsi="Merriweather"/>
        </w:rPr>
      </w:pPr>
    </w:p>
    <w:p w14:paraId="49D8D761" w14:textId="77777777" w:rsidR="00275750" w:rsidRPr="000B7C63" w:rsidRDefault="00275750" w:rsidP="00275750">
      <w:pPr>
        <w:rPr>
          <w:rFonts w:ascii="Merriweather" w:hAnsi="Merriweather"/>
        </w:rPr>
      </w:pPr>
    </w:p>
    <w:p w14:paraId="1ECB8E44" w14:textId="77777777" w:rsidR="00275750" w:rsidRPr="000B7C63" w:rsidRDefault="00275750" w:rsidP="00275750">
      <w:pPr>
        <w:rPr>
          <w:rFonts w:ascii="Merriweather" w:hAnsi="Merriweather"/>
        </w:rPr>
      </w:pPr>
      <w:r w:rsidRPr="000B7C63">
        <w:rPr>
          <w:rFonts w:ascii="Merriweather" w:hAnsi="Merriweather"/>
        </w:rPr>
        <w:t>Žig</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Ponudnik</w:t>
      </w:r>
    </w:p>
    <w:p w14:paraId="021D7B02" w14:textId="77777777" w:rsidR="00275750" w:rsidRPr="000B7C63" w:rsidRDefault="00275750" w:rsidP="00275750">
      <w:pPr>
        <w:rPr>
          <w:rFonts w:ascii="Merriweather" w:hAnsi="Merriweather"/>
        </w:rPr>
      </w:pPr>
    </w:p>
    <w:p w14:paraId="4004A6F6" w14:textId="77777777" w:rsidR="00275750" w:rsidRPr="000B7C63" w:rsidRDefault="00275750" w:rsidP="00275750">
      <w:pPr>
        <w:rPr>
          <w:rFonts w:ascii="Merriweather" w:hAnsi="Merriweather"/>
        </w:rPr>
      </w:pPr>
    </w:p>
    <w:p w14:paraId="0D85FDCB" w14:textId="77777777" w:rsidR="00275750" w:rsidRPr="000B7C63" w:rsidRDefault="00275750" w:rsidP="00275750">
      <w:pPr>
        <w:rPr>
          <w:rFonts w:ascii="Merriweather" w:hAnsi="Merriweather"/>
        </w:rPr>
      </w:pPr>
    </w:p>
    <w:p w14:paraId="686617BB" w14:textId="77777777" w:rsidR="00275750" w:rsidRPr="000B7C63" w:rsidRDefault="00275750" w:rsidP="00275750">
      <w:pPr>
        <w:rPr>
          <w:rFonts w:ascii="Merriweather" w:hAnsi="Merriweather"/>
        </w:rPr>
      </w:pPr>
    </w:p>
    <w:p w14:paraId="2FA9499C" w14:textId="77777777" w:rsidR="00275750" w:rsidRPr="000B7C63" w:rsidRDefault="00275750" w:rsidP="00275750">
      <w:pPr>
        <w:rPr>
          <w:rFonts w:ascii="Merriweather" w:hAnsi="Merriweather"/>
        </w:rPr>
      </w:pPr>
      <w:r w:rsidRPr="000B7C63">
        <w:rPr>
          <w:rFonts w:ascii="Merriweather" w:hAnsi="Merriweather"/>
        </w:rPr>
        <w:t>Predstavitev je izvedel Franc Vršnik.</w:t>
      </w:r>
    </w:p>
    <w:p w14:paraId="0C79B600" w14:textId="77777777" w:rsidR="00275750" w:rsidRPr="000B7C63" w:rsidRDefault="00275750" w:rsidP="00275750">
      <w:pPr>
        <w:rPr>
          <w:rFonts w:ascii="Merriweather" w:hAnsi="Merriweather"/>
        </w:rPr>
      </w:pPr>
    </w:p>
    <w:p w14:paraId="3447C6B0" w14:textId="77777777" w:rsidR="00275750" w:rsidRPr="000B7C63" w:rsidRDefault="00275750" w:rsidP="00275750">
      <w:pPr>
        <w:rPr>
          <w:rFonts w:ascii="Merriweather" w:hAnsi="Merriweather"/>
        </w:rPr>
      </w:pPr>
      <w:r w:rsidRPr="000B7C63">
        <w:rPr>
          <w:rFonts w:ascii="Merriweather" w:hAnsi="Merriweather"/>
        </w:rPr>
        <w:t>Podpis:</w:t>
      </w:r>
    </w:p>
    <w:p w14:paraId="409E199E" w14:textId="77777777" w:rsidR="00275750" w:rsidRPr="000B7C63" w:rsidRDefault="00275750" w:rsidP="00275750">
      <w:pPr>
        <w:rPr>
          <w:rFonts w:ascii="Merriweather" w:hAnsi="Merriweather"/>
        </w:rPr>
      </w:pPr>
      <w:r w:rsidRPr="000B7C63">
        <w:rPr>
          <w:rFonts w:ascii="Merriweather" w:hAnsi="Merriweather"/>
        </w:rPr>
        <w:br w:type="page"/>
      </w:r>
    </w:p>
    <w:p w14:paraId="3D13F099" w14:textId="55BFAD17" w:rsidR="001C50CC" w:rsidRPr="000B7C63" w:rsidRDefault="002261B3" w:rsidP="00311316">
      <w:pPr>
        <w:rPr>
          <w:rFonts w:ascii="Merriweather" w:hAnsi="Merriweather"/>
          <w:b/>
        </w:rPr>
      </w:pPr>
      <w:r w:rsidRPr="000B7C63">
        <w:rPr>
          <w:rFonts w:ascii="Merriweather" w:hAnsi="Merriweather"/>
        </w:rPr>
        <w:lastRenderedPageBreak/>
        <w:t>Naročnik:</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t xml:space="preserve">   Priloga št. 1</w:t>
      </w:r>
      <w:r w:rsidR="003B4020">
        <w:rPr>
          <w:rFonts w:ascii="Merriweather" w:hAnsi="Merriweather"/>
        </w:rPr>
        <w:t>3</w:t>
      </w:r>
    </w:p>
    <w:p w14:paraId="4101E357" w14:textId="77777777" w:rsidR="002261B3" w:rsidRPr="000B7C63" w:rsidRDefault="00516AFF" w:rsidP="002261B3">
      <w:pPr>
        <w:jc w:val="both"/>
        <w:rPr>
          <w:rFonts w:ascii="Merriweather" w:hAnsi="Merriweather"/>
          <w:b/>
        </w:rPr>
      </w:pPr>
      <w:r w:rsidRPr="000B7C63">
        <w:rPr>
          <w:rFonts w:ascii="Merriweather" w:hAnsi="Merriweather"/>
          <w:b/>
        </w:rPr>
        <w:t>ELEKTRO LJUBLJANA</w:t>
      </w:r>
      <w:r w:rsidR="002261B3" w:rsidRPr="000B7C63">
        <w:rPr>
          <w:rFonts w:ascii="Merriweather" w:hAnsi="Merriweather"/>
          <w:b/>
        </w:rPr>
        <w:t xml:space="preserve"> d.d.</w:t>
      </w:r>
    </w:p>
    <w:p w14:paraId="007B5E92" w14:textId="77777777" w:rsidR="00516AFF" w:rsidRPr="000B7C63" w:rsidRDefault="0016171D" w:rsidP="002261B3">
      <w:pPr>
        <w:jc w:val="both"/>
        <w:rPr>
          <w:rFonts w:ascii="Merriweather" w:hAnsi="Merriweather"/>
        </w:rPr>
      </w:pPr>
      <w:r w:rsidRPr="000B7C63">
        <w:rPr>
          <w:rFonts w:ascii="Merriweather" w:hAnsi="Merriweather"/>
        </w:rPr>
        <w:t>Slovenska cesta 56</w:t>
      </w:r>
    </w:p>
    <w:p w14:paraId="17E7B1FA" w14:textId="77777777" w:rsidR="002261B3" w:rsidRPr="000B7C63" w:rsidRDefault="002261B3" w:rsidP="002261B3">
      <w:pPr>
        <w:jc w:val="both"/>
        <w:rPr>
          <w:rFonts w:ascii="Merriweather" w:hAnsi="Merriweather"/>
        </w:rPr>
      </w:pPr>
      <w:r w:rsidRPr="000B7C63">
        <w:rPr>
          <w:rFonts w:ascii="Merriweather" w:hAnsi="Merriweather"/>
        </w:rPr>
        <w:t>1</w:t>
      </w:r>
      <w:r w:rsidR="00516AFF" w:rsidRPr="000B7C63">
        <w:rPr>
          <w:rFonts w:ascii="Merriweather" w:hAnsi="Merriweather"/>
        </w:rPr>
        <w:t>000</w:t>
      </w:r>
      <w:r w:rsidRPr="000B7C63">
        <w:rPr>
          <w:rFonts w:ascii="Merriweather" w:hAnsi="Merriweather"/>
        </w:rPr>
        <w:t xml:space="preserve"> Ljubljana</w:t>
      </w:r>
    </w:p>
    <w:p w14:paraId="2EA37A5F" w14:textId="77777777" w:rsidR="002261B3" w:rsidRPr="000B7C63" w:rsidRDefault="002261B3" w:rsidP="002261B3">
      <w:pPr>
        <w:ind w:right="56"/>
        <w:rPr>
          <w:rFonts w:ascii="Merriweather" w:hAnsi="Merriweather"/>
        </w:rPr>
      </w:pPr>
    </w:p>
    <w:p w14:paraId="509A567B" w14:textId="77777777" w:rsidR="002261B3" w:rsidRPr="000B7C63" w:rsidRDefault="002261B3" w:rsidP="002261B3">
      <w:pPr>
        <w:ind w:right="56"/>
        <w:rPr>
          <w:rFonts w:ascii="Merriweather" w:hAnsi="Merriweather"/>
        </w:rPr>
      </w:pPr>
    </w:p>
    <w:p w14:paraId="4BF48536" w14:textId="77777777" w:rsidR="002261B3" w:rsidRPr="000B7C63" w:rsidRDefault="002261B3" w:rsidP="002261B3">
      <w:pPr>
        <w:ind w:right="56"/>
        <w:rPr>
          <w:rFonts w:ascii="Merriweather" w:hAnsi="Merriweather"/>
        </w:rPr>
      </w:pPr>
    </w:p>
    <w:p w14:paraId="7EA74693" w14:textId="77777777" w:rsidR="002261B3" w:rsidRPr="000B7C63" w:rsidRDefault="002261B3" w:rsidP="002261B3">
      <w:pPr>
        <w:ind w:right="56"/>
        <w:rPr>
          <w:rFonts w:ascii="Merriweather" w:hAnsi="Merriweather"/>
        </w:rPr>
      </w:pPr>
    </w:p>
    <w:p w14:paraId="724B6D0F" w14:textId="77777777" w:rsidR="002261B3" w:rsidRPr="000B7C63" w:rsidRDefault="002261B3" w:rsidP="002261B3">
      <w:pPr>
        <w:ind w:right="56"/>
        <w:rPr>
          <w:rFonts w:ascii="Merriweather" w:hAnsi="Merriweather"/>
        </w:rPr>
      </w:pPr>
    </w:p>
    <w:p w14:paraId="52A3DBCC" w14:textId="77777777" w:rsidR="002261B3" w:rsidRPr="000B7C63" w:rsidRDefault="002261B3" w:rsidP="002261B3">
      <w:pPr>
        <w:ind w:right="56"/>
        <w:rPr>
          <w:rFonts w:ascii="Merriweather" w:hAnsi="Merriweather"/>
        </w:rPr>
      </w:pPr>
    </w:p>
    <w:p w14:paraId="73340AFB" w14:textId="77777777" w:rsidR="002261B3" w:rsidRPr="000B7C63" w:rsidRDefault="002261B3" w:rsidP="002261B3">
      <w:pPr>
        <w:ind w:right="56"/>
        <w:rPr>
          <w:rFonts w:ascii="Merriweather" w:hAnsi="Merriweather"/>
        </w:rPr>
      </w:pPr>
    </w:p>
    <w:p w14:paraId="2E963246" w14:textId="77777777" w:rsidR="002261B3" w:rsidRPr="000B7C63" w:rsidRDefault="002261B3" w:rsidP="002261B3">
      <w:pPr>
        <w:ind w:right="56"/>
        <w:rPr>
          <w:rFonts w:ascii="Merriweather" w:hAnsi="Merriweather"/>
        </w:rPr>
      </w:pPr>
    </w:p>
    <w:p w14:paraId="53138145" w14:textId="77777777" w:rsidR="002261B3" w:rsidRPr="000B7C63" w:rsidRDefault="002261B3" w:rsidP="002261B3">
      <w:pPr>
        <w:ind w:right="56"/>
        <w:rPr>
          <w:rFonts w:ascii="Merriweather" w:hAnsi="Merriweather"/>
        </w:rPr>
      </w:pPr>
    </w:p>
    <w:p w14:paraId="2E5305BD" w14:textId="77777777" w:rsidR="002261B3" w:rsidRPr="000B7C63" w:rsidRDefault="002261B3" w:rsidP="002261B3">
      <w:pPr>
        <w:ind w:right="56"/>
        <w:rPr>
          <w:rFonts w:ascii="Merriweather" w:hAnsi="Merriweather"/>
        </w:rPr>
      </w:pPr>
    </w:p>
    <w:p w14:paraId="420FFD0D" w14:textId="77777777" w:rsidR="002261B3" w:rsidRPr="000B7C63" w:rsidRDefault="002261B3" w:rsidP="002261B3">
      <w:pPr>
        <w:ind w:right="56"/>
        <w:rPr>
          <w:rFonts w:ascii="Merriweather" w:hAnsi="Merriweather"/>
        </w:rPr>
      </w:pPr>
    </w:p>
    <w:p w14:paraId="7A6BA9F2" w14:textId="77777777" w:rsidR="002261B3" w:rsidRPr="000B7C63" w:rsidRDefault="002261B3" w:rsidP="002261B3">
      <w:pPr>
        <w:ind w:right="56"/>
        <w:rPr>
          <w:rFonts w:ascii="Merriweather" w:hAnsi="Merriweather"/>
        </w:rPr>
      </w:pPr>
    </w:p>
    <w:p w14:paraId="0F639B08" w14:textId="77777777" w:rsidR="002261B3" w:rsidRPr="000B7C63" w:rsidRDefault="002261B3" w:rsidP="002261B3">
      <w:pPr>
        <w:ind w:right="56"/>
        <w:rPr>
          <w:rFonts w:ascii="Merriweather" w:hAnsi="Merriweather"/>
        </w:rPr>
      </w:pPr>
    </w:p>
    <w:p w14:paraId="7B3F4DF5" w14:textId="77777777" w:rsidR="002261B3" w:rsidRPr="000B7C63" w:rsidRDefault="002261B3" w:rsidP="002261B3">
      <w:pPr>
        <w:ind w:right="56"/>
        <w:rPr>
          <w:rFonts w:ascii="Merriweather" w:hAnsi="Merriweather"/>
        </w:rPr>
      </w:pPr>
    </w:p>
    <w:p w14:paraId="469E97DB" w14:textId="77777777" w:rsidR="002261B3" w:rsidRPr="000B7C63" w:rsidRDefault="002261B3" w:rsidP="00FA1FD9">
      <w:pPr>
        <w:pStyle w:val="Naslov1"/>
        <w:numPr>
          <w:ilvl w:val="0"/>
          <w:numId w:val="0"/>
        </w:numPr>
        <w:ind w:left="360" w:hanging="360"/>
        <w:jc w:val="center"/>
        <w:rPr>
          <w:i w:val="0"/>
          <w:iCs w:val="0"/>
        </w:rPr>
      </w:pPr>
      <w:r w:rsidRPr="000B7C63">
        <w:rPr>
          <w:i w:val="0"/>
          <w:iCs w:val="0"/>
        </w:rPr>
        <w:t>VZOREC POGODBE</w:t>
      </w:r>
    </w:p>
    <w:p w14:paraId="4D347D1B" w14:textId="77777777" w:rsidR="002261B3" w:rsidRPr="000B7C63" w:rsidRDefault="002261B3" w:rsidP="002261B3">
      <w:pPr>
        <w:rPr>
          <w:rFonts w:ascii="Merriweather" w:hAnsi="Merriweather"/>
        </w:rPr>
      </w:pPr>
    </w:p>
    <w:p w14:paraId="71B058C3" w14:textId="77777777" w:rsidR="002261B3" w:rsidRPr="000B7C63" w:rsidRDefault="002261B3" w:rsidP="002261B3">
      <w:pPr>
        <w:jc w:val="center"/>
        <w:rPr>
          <w:rFonts w:ascii="Merriweather" w:hAnsi="Merriweather"/>
        </w:rPr>
      </w:pPr>
      <w:r w:rsidRPr="000B7C63">
        <w:rPr>
          <w:rFonts w:ascii="Merriweather" w:hAnsi="Merriweather"/>
        </w:rPr>
        <w:t>k javnemu razpisu za oddajo naročila</w:t>
      </w:r>
    </w:p>
    <w:p w14:paraId="154A1685" w14:textId="77777777" w:rsidR="002261B3" w:rsidRPr="000B7C63" w:rsidRDefault="002261B3" w:rsidP="002261B3">
      <w:pPr>
        <w:ind w:right="56"/>
        <w:jc w:val="center"/>
        <w:rPr>
          <w:rFonts w:ascii="Merriweather" w:hAnsi="Merriweather"/>
          <w:b/>
        </w:rPr>
      </w:pPr>
    </w:p>
    <w:p w14:paraId="564EB286" w14:textId="0CA9806E" w:rsidR="00A82A76" w:rsidRPr="000B7C63" w:rsidRDefault="00A82A76" w:rsidP="00A82A76">
      <w:pPr>
        <w:jc w:val="center"/>
        <w:rPr>
          <w:rFonts w:ascii="Merriweather" w:hAnsi="Merriweather"/>
          <w:b/>
        </w:rPr>
      </w:pPr>
      <w:r w:rsidRPr="000B7C63">
        <w:rPr>
          <w:rFonts w:ascii="Merriweather" w:hAnsi="Merriweather"/>
          <w:b/>
        </w:rPr>
        <w:t>»</w:t>
      </w:r>
      <w:r w:rsidR="001C761E" w:rsidRPr="000B7C63">
        <w:rPr>
          <w:rFonts w:ascii="Merriweather" w:hAnsi="Merriweather"/>
          <w:b/>
          <w:bCs/>
        </w:rPr>
        <w:t>POC - Kreiranje DIIP iz PISELJ v MAS in Avtomatsko kreiranje vzdolžnih profilov v PISELJ</w:t>
      </w:r>
      <w:r w:rsidRPr="000B7C63">
        <w:rPr>
          <w:rFonts w:ascii="Merriweather" w:hAnsi="Merriweather"/>
          <w:b/>
        </w:rPr>
        <w:t>«</w:t>
      </w:r>
    </w:p>
    <w:p w14:paraId="2423A017" w14:textId="77777777" w:rsidR="002261B3" w:rsidRPr="000B7C63" w:rsidRDefault="002261B3" w:rsidP="002261B3">
      <w:pPr>
        <w:jc w:val="center"/>
        <w:rPr>
          <w:rFonts w:ascii="Merriweather" w:hAnsi="Merriweather"/>
          <w:b/>
        </w:rPr>
      </w:pPr>
    </w:p>
    <w:p w14:paraId="05C14AEE" w14:textId="77777777" w:rsidR="002261B3" w:rsidRPr="000B7C63" w:rsidRDefault="00164EC3" w:rsidP="002261B3">
      <w:pPr>
        <w:jc w:val="center"/>
        <w:rPr>
          <w:rFonts w:ascii="Merriweather" w:hAnsi="Merriweather"/>
        </w:rPr>
      </w:pPr>
      <w:r w:rsidRPr="000B7C63">
        <w:rPr>
          <w:rFonts w:ascii="Merriweather" w:hAnsi="Merriweather"/>
        </w:rPr>
        <w:t>po postopku oddaje naročila male vrednosti</w:t>
      </w:r>
    </w:p>
    <w:p w14:paraId="63644541" w14:textId="77777777" w:rsidR="002261B3" w:rsidRPr="000B7C63" w:rsidRDefault="002261B3" w:rsidP="002261B3">
      <w:pPr>
        <w:rPr>
          <w:rFonts w:ascii="Merriweather" w:hAnsi="Merriweather"/>
        </w:rPr>
      </w:pPr>
    </w:p>
    <w:p w14:paraId="18C1C2AE" w14:textId="77777777" w:rsidR="002261B3" w:rsidRPr="000B7C63" w:rsidRDefault="002261B3" w:rsidP="002261B3">
      <w:pPr>
        <w:rPr>
          <w:rFonts w:ascii="Merriweather" w:hAnsi="Merriweather"/>
        </w:rPr>
      </w:pPr>
    </w:p>
    <w:p w14:paraId="5C564E8C" w14:textId="77777777" w:rsidR="002261B3" w:rsidRPr="000B7C63" w:rsidRDefault="002261B3" w:rsidP="002261B3">
      <w:pPr>
        <w:rPr>
          <w:rFonts w:ascii="Merriweather" w:hAnsi="Merriweather"/>
        </w:rPr>
      </w:pPr>
    </w:p>
    <w:p w14:paraId="761039AE" w14:textId="77777777" w:rsidR="002261B3" w:rsidRPr="000B7C63" w:rsidRDefault="002261B3" w:rsidP="002261B3">
      <w:pPr>
        <w:rPr>
          <w:rFonts w:ascii="Merriweather" w:hAnsi="Merriweather"/>
        </w:rPr>
      </w:pPr>
    </w:p>
    <w:p w14:paraId="6781CCD5" w14:textId="77777777" w:rsidR="002261B3" w:rsidRPr="000B7C63" w:rsidRDefault="002261B3" w:rsidP="002261B3">
      <w:pPr>
        <w:rPr>
          <w:rFonts w:ascii="Merriweather" w:hAnsi="Merriweather"/>
        </w:rPr>
      </w:pPr>
    </w:p>
    <w:p w14:paraId="799BF4B2" w14:textId="77777777" w:rsidR="002261B3" w:rsidRPr="000B7C63" w:rsidRDefault="002261B3" w:rsidP="002261B3">
      <w:pPr>
        <w:rPr>
          <w:rFonts w:ascii="Merriweather" w:hAnsi="Merriweather"/>
        </w:rPr>
      </w:pPr>
    </w:p>
    <w:p w14:paraId="6F075163" w14:textId="77777777" w:rsidR="002261B3" w:rsidRPr="000B7C63" w:rsidRDefault="002261B3" w:rsidP="002261B3">
      <w:pPr>
        <w:rPr>
          <w:rFonts w:ascii="Merriweather" w:hAnsi="Merriweather"/>
        </w:rPr>
      </w:pPr>
    </w:p>
    <w:p w14:paraId="06CA4592" w14:textId="77777777" w:rsidR="002261B3" w:rsidRPr="000B7C63" w:rsidRDefault="002261B3" w:rsidP="002261B3">
      <w:pPr>
        <w:rPr>
          <w:rFonts w:ascii="Merriweather" w:hAnsi="Merriweather"/>
        </w:rPr>
      </w:pPr>
    </w:p>
    <w:p w14:paraId="18DB963B" w14:textId="77777777" w:rsidR="002261B3" w:rsidRPr="000B7C63" w:rsidRDefault="002261B3" w:rsidP="002261B3">
      <w:pPr>
        <w:rPr>
          <w:rFonts w:ascii="Merriweather" w:hAnsi="Merriweather"/>
        </w:rPr>
      </w:pPr>
    </w:p>
    <w:p w14:paraId="3B1F2502" w14:textId="77777777" w:rsidR="002261B3" w:rsidRPr="000B7C63" w:rsidRDefault="002261B3" w:rsidP="002261B3">
      <w:pPr>
        <w:rPr>
          <w:rFonts w:ascii="Merriweather" w:hAnsi="Merriweather"/>
        </w:rPr>
      </w:pPr>
    </w:p>
    <w:p w14:paraId="34DB93D2" w14:textId="77777777" w:rsidR="002261B3" w:rsidRPr="000B7C63" w:rsidRDefault="002261B3" w:rsidP="002261B3">
      <w:pPr>
        <w:rPr>
          <w:rFonts w:ascii="Merriweather" w:hAnsi="Merriweather"/>
        </w:rPr>
      </w:pPr>
    </w:p>
    <w:p w14:paraId="66C2ADD0" w14:textId="77777777" w:rsidR="002261B3" w:rsidRPr="000B7C63" w:rsidRDefault="002261B3" w:rsidP="002261B3">
      <w:pPr>
        <w:rPr>
          <w:rFonts w:ascii="Merriweather" w:hAnsi="Merriweather"/>
        </w:rPr>
      </w:pPr>
    </w:p>
    <w:p w14:paraId="5592EC30" w14:textId="77777777" w:rsidR="002261B3" w:rsidRPr="000B7C63" w:rsidRDefault="002261B3" w:rsidP="002261B3">
      <w:pPr>
        <w:rPr>
          <w:rFonts w:ascii="Merriweather" w:hAnsi="Merriweather"/>
        </w:rPr>
      </w:pPr>
    </w:p>
    <w:p w14:paraId="007BCF4C" w14:textId="77777777" w:rsidR="002261B3" w:rsidRPr="000B7C63" w:rsidRDefault="002261B3" w:rsidP="002261B3">
      <w:pPr>
        <w:rPr>
          <w:rFonts w:ascii="Merriweather" w:hAnsi="Merriweather"/>
        </w:rPr>
      </w:pPr>
    </w:p>
    <w:p w14:paraId="28CC52A1" w14:textId="77777777" w:rsidR="002261B3" w:rsidRPr="000B7C63" w:rsidRDefault="002261B3" w:rsidP="002261B3">
      <w:pPr>
        <w:rPr>
          <w:rFonts w:ascii="Merriweather" w:hAnsi="Merriweather"/>
        </w:rPr>
      </w:pPr>
    </w:p>
    <w:p w14:paraId="418AB0EC" w14:textId="77777777" w:rsidR="002261B3" w:rsidRPr="000B7C63" w:rsidRDefault="002261B3" w:rsidP="002261B3">
      <w:pPr>
        <w:ind w:right="56"/>
        <w:rPr>
          <w:rFonts w:ascii="Merriweather" w:hAnsi="Merriweather"/>
        </w:rPr>
      </w:pPr>
    </w:p>
    <w:p w14:paraId="00B22930" w14:textId="77777777" w:rsidR="001B4F79" w:rsidRPr="000B7C63" w:rsidRDefault="001B4F79" w:rsidP="002261B3">
      <w:pPr>
        <w:ind w:right="56"/>
        <w:rPr>
          <w:rFonts w:ascii="Merriweather" w:hAnsi="Merriweather"/>
        </w:rPr>
      </w:pPr>
    </w:p>
    <w:p w14:paraId="4DE2D155" w14:textId="77777777" w:rsidR="001B4F79" w:rsidRPr="000B7C63" w:rsidRDefault="001B4F79" w:rsidP="002261B3">
      <w:pPr>
        <w:ind w:right="56"/>
        <w:rPr>
          <w:rFonts w:ascii="Merriweather" w:hAnsi="Merriweather"/>
        </w:rPr>
      </w:pPr>
    </w:p>
    <w:p w14:paraId="11857AE1" w14:textId="77777777" w:rsidR="001B4F79" w:rsidRPr="000B7C63" w:rsidRDefault="001B4F79" w:rsidP="002261B3">
      <w:pPr>
        <w:ind w:right="56"/>
        <w:rPr>
          <w:rFonts w:ascii="Merriweather" w:hAnsi="Merriweather"/>
        </w:rPr>
      </w:pPr>
    </w:p>
    <w:p w14:paraId="78BFE6D7" w14:textId="77777777" w:rsidR="001B4F79" w:rsidRPr="000B7C63" w:rsidRDefault="001B4F79" w:rsidP="002261B3">
      <w:pPr>
        <w:ind w:right="56"/>
        <w:rPr>
          <w:rFonts w:ascii="Merriweather" w:hAnsi="Merriweather"/>
        </w:rPr>
      </w:pPr>
    </w:p>
    <w:p w14:paraId="7507CFAC" w14:textId="77777777" w:rsidR="001B4F79" w:rsidRPr="000B7C63" w:rsidRDefault="001B4F79" w:rsidP="002261B3">
      <w:pPr>
        <w:ind w:right="56"/>
        <w:rPr>
          <w:rFonts w:ascii="Merriweather" w:hAnsi="Merriweather"/>
        </w:rPr>
      </w:pPr>
    </w:p>
    <w:p w14:paraId="47B6E635" w14:textId="77777777" w:rsidR="001B4F79" w:rsidRPr="000B7C63" w:rsidRDefault="001B4F79" w:rsidP="002261B3">
      <w:pPr>
        <w:ind w:right="56"/>
        <w:rPr>
          <w:rFonts w:ascii="Merriweather" w:hAnsi="Merriweather"/>
        </w:rPr>
      </w:pPr>
    </w:p>
    <w:p w14:paraId="4EAA484F" w14:textId="77777777" w:rsidR="001C50CC" w:rsidRPr="000B7C63" w:rsidRDefault="001C50CC" w:rsidP="002261B3">
      <w:pPr>
        <w:ind w:right="56"/>
        <w:rPr>
          <w:rFonts w:ascii="Merriweather" w:hAnsi="Merriweather"/>
        </w:rPr>
      </w:pPr>
    </w:p>
    <w:p w14:paraId="75A4DC5B" w14:textId="77777777" w:rsidR="002261B3" w:rsidRPr="000B7C63" w:rsidRDefault="002261B3" w:rsidP="002261B3">
      <w:pPr>
        <w:ind w:right="56"/>
        <w:rPr>
          <w:rFonts w:ascii="Merriweather" w:hAnsi="Merriweather"/>
        </w:rPr>
      </w:pPr>
    </w:p>
    <w:p w14:paraId="50A69135" w14:textId="77777777" w:rsidR="005303F2" w:rsidRPr="000B7C63" w:rsidRDefault="005303F2" w:rsidP="005303F2">
      <w:pPr>
        <w:pStyle w:val="Telobesedila-zamik"/>
        <w:ind w:left="0"/>
        <w:rPr>
          <w:rFonts w:ascii="Merriweather" w:hAnsi="Merriweather"/>
          <w:b/>
          <w:i w:val="0"/>
          <w:sz w:val="20"/>
          <w:szCs w:val="20"/>
        </w:rPr>
      </w:pPr>
      <w:r w:rsidRPr="000B7C63">
        <w:rPr>
          <w:rFonts w:ascii="Merriweather" w:hAnsi="Merriweather"/>
          <w:b/>
          <w:i w:val="0"/>
          <w:sz w:val="20"/>
          <w:szCs w:val="20"/>
        </w:rPr>
        <w:t>Opomba: Vzorca ni potrebno prilagati k ponudbi. Ponudnik s predložitvijo ponudbe potrdi, da je seznanjen z vsebino vzorca pogodbe in se z njim v celoti strinja!</w:t>
      </w:r>
    </w:p>
    <w:p w14:paraId="211D8BBA" w14:textId="77777777" w:rsidR="00CD2C0F" w:rsidRPr="000B7C63" w:rsidRDefault="00CD2C0F" w:rsidP="00CD2C0F">
      <w:pPr>
        <w:ind w:left="709" w:hanging="709"/>
        <w:jc w:val="both"/>
        <w:rPr>
          <w:rFonts w:ascii="Merriweather" w:hAnsi="Merriweather"/>
        </w:rPr>
      </w:pPr>
      <w:r w:rsidRPr="000B7C63">
        <w:rPr>
          <w:rFonts w:ascii="Merriweather" w:hAnsi="Merriweather"/>
        </w:rPr>
        <w:br w:type="page"/>
      </w:r>
    </w:p>
    <w:p w14:paraId="79ADCDE8" w14:textId="0EC269EE" w:rsidR="00BE61E7" w:rsidRPr="000B7C63" w:rsidRDefault="00BE61E7" w:rsidP="00BE61E7">
      <w:pPr>
        <w:jc w:val="center"/>
        <w:rPr>
          <w:rFonts w:ascii="Merriweather" w:hAnsi="Merriweather"/>
          <w:sz w:val="28"/>
          <w:szCs w:val="28"/>
        </w:rPr>
      </w:pPr>
      <w:bookmarkStart w:id="16" w:name="_41mghml" w:colFirst="0" w:colLast="0"/>
      <w:bookmarkStart w:id="17" w:name="_2grqrue" w:colFirst="0" w:colLast="0"/>
      <w:bookmarkStart w:id="18" w:name="_vx1227" w:colFirst="0" w:colLast="0"/>
      <w:bookmarkEnd w:id="16"/>
      <w:bookmarkEnd w:id="17"/>
      <w:bookmarkEnd w:id="18"/>
      <w:r w:rsidRPr="000B7C63">
        <w:rPr>
          <w:rFonts w:ascii="Merriweather" w:hAnsi="Merriweather"/>
          <w:b/>
          <w:sz w:val="28"/>
          <w:szCs w:val="28"/>
        </w:rPr>
        <w:lastRenderedPageBreak/>
        <w:t xml:space="preserve">VZOREC POGODBE ŠT. </w:t>
      </w:r>
      <w:r w:rsidR="001C761E" w:rsidRPr="000B7C63">
        <w:rPr>
          <w:rFonts w:ascii="Merriweather" w:hAnsi="Merriweather"/>
          <w:b/>
          <w:sz w:val="28"/>
          <w:szCs w:val="28"/>
        </w:rPr>
        <w:t>JN2026/031</w:t>
      </w:r>
    </w:p>
    <w:p w14:paraId="1BC12C8D" w14:textId="77777777" w:rsidR="00BE61E7" w:rsidRPr="000B7C63" w:rsidRDefault="00BE61E7" w:rsidP="00BE61E7">
      <w:pPr>
        <w:pStyle w:val="Glava"/>
        <w:rPr>
          <w:rFonts w:ascii="Merriweather" w:hAnsi="Merriweather"/>
        </w:rPr>
      </w:pPr>
    </w:p>
    <w:p w14:paraId="5CD6ED05"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3C4FC3D1"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5B17EB16"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3FA293BE"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5B0AB750"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4527695B" w14:textId="77777777" w:rsidR="00BE61E7" w:rsidRPr="000B7C63" w:rsidRDefault="00BE61E7" w:rsidP="00BE61E7">
      <w:pPr>
        <w:pStyle w:val="Telobesedila-zamik2"/>
        <w:spacing w:line="300" w:lineRule="atLeast"/>
        <w:ind w:left="0"/>
        <w:rPr>
          <w:rFonts w:ascii="Merriweather" w:hAnsi="Merriweather"/>
          <w:i w:val="0"/>
          <w:sz w:val="20"/>
          <w:szCs w:val="20"/>
        </w:rPr>
      </w:pPr>
      <w:r w:rsidRPr="000B7C63">
        <w:rPr>
          <w:rFonts w:ascii="Merriweather" w:hAnsi="Merriweather"/>
          <w:i w:val="0"/>
          <w:sz w:val="20"/>
          <w:szCs w:val="20"/>
        </w:rPr>
        <w:t>ki jo skleneta</w:t>
      </w:r>
    </w:p>
    <w:p w14:paraId="1401941D"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1B9BDE06" w14:textId="77777777" w:rsidR="00BE61E7" w:rsidRPr="000B7C63" w:rsidRDefault="00BE61E7" w:rsidP="00BE61E7">
      <w:pPr>
        <w:pStyle w:val="Telobesedila-zamik2"/>
        <w:spacing w:line="300" w:lineRule="atLeast"/>
        <w:ind w:left="0"/>
        <w:rPr>
          <w:rFonts w:ascii="Merriweather" w:hAnsi="Merriweather"/>
          <w:i w:val="0"/>
          <w:sz w:val="20"/>
          <w:szCs w:val="20"/>
        </w:rPr>
      </w:pPr>
    </w:p>
    <w:p w14:paraId="45A15C94" w14:textId="77777777" w:rsidR="00BE61E7" w:rsidRPr="000B7C63" w:rsidRDefault="00BE61E7" w:rsidP="00BE61E7">
      <w:pPr>
        <w:tabs>
          <w:tab w:val="left" w:pos="2268"/>
        </w:tabs>
        <w:rPr>
          <w:rFonts w:ascii="Merriweather" w:hAnsi="Merriweather"/>
          <w:b/>
        </w:rPr>
      </w:pPr>
      <w:r w:rsidRPr="000B7C63">
        <w:rPr>
          <w:rFonts w:ascii="Merriweather" w:hAnsi="Merriweather"/>
          <w:b/>
        </w:rPr>
        <w:t>NAROČNIK:</w:t>
      </w:r>
      <w:r w:rsidRPr="000B7C63">
        <w:rPr>
          <w:rFonts w:ascii="Merriweather" w:hAnsi="Merriweather"/>
          <w:b/>
        </w:rPr>
        <w:tab/>
        <w:t>ELEKTRO LJUBLJANA, Podjetje za distribucijo električne energije, d.d.</w:t>
      </w:r>
    </w:p>
    <w:p w14:paraId="5A696FC8" w14:textId="77777777" w:rsidR="00BE61E7" w:rsidRPr="000B7C63" w:rsidRDefault="00BE61E7" w:rsidP="00BE61E7">
      <w:pPr>
        <w:tabs>
          <w:tab w:val="left" w:pos="2268"/>
        </w:tabs>
        <w:rPr>
          <w:rFonts w:ascii="Merriweather" w:hAnsi="Merriweather"/>
          <w:b/>
        </w:rPr>
      </w:pPr>
      <w:r w:rsidRPr="000B7C63">
        <w:rPr>
          <w:rFonts w:ascii="Merriweather" w:hAnsi="Merriweather"/>
          <w:b/>
        </w:rPr>
        <w:tab/>
        <w:t xml:space="preserve">Slovenska c. 56 </w:t>
      </w:r>
    </w:p>
    <w:p w14:paraId="19F23994" w14:textId="77777777" w:rsidR="00BE61E7" w:rsidRPr="000B7C63" w:rsidRDefault="00BE61E7" w:rsidP="00BE61E7">
      <w:pPr>
        <w:tabs>
          <w:tab w:val="left" w:pos="2268"/>
        </w:tabs>
        <w:rPr>
          <w:rFonts w:ascii="Merriweather" w:hAnsi="Merriweather"/>
        </w:rPr>
      </w:pPr>
      <w:r w:rsidRPr="000B7C63">
        <w:rPr>
          <w:rFonts w:ascii="Merriweather" w:hAnsi="Merriweather"/>
          <w:b/>
        </w:rPr>
        <w:tab/>
        <w:t>1000 LJUBLJANA,</w:t>
      </w:r>
    </w:p>
    <w:p w14:paraId="7C97A825" w14:textId="77777777" w:rsidR="00BE61E7" w:rsidRPr="000B7C63" w:rsidRDefault="00BE61E7" w:rsidP="00BE61E7">
      <w:pPr>
        <w:tabs>
          <w:tab w:val="left" w:pos="2268"/>
        </w:tabs>
        <w:ind w:left="708" w:firstLine="708"/>
        <w:rPr>
          <w:rFonts w:ascii="Merriweather" w:hAnsi="Merriweather"/>
        </w:rPr>
      </w:pPr>
      <w:r w:rsidRPr="000B7C63">
        <w:rPr>
          <w:rFonts w:ascii="Merriweather" w:hAnsi="Merriweather"/>
        </w:rPr>
        <w:tab/>
        <w:t>ki ga zastopa predsednik uprave:</w:t>
      </w:r>
    </w:p>
    <w:p w14:paraId="611A9B49" w14:textId="77777777" w:rsidR="00BE61E7" w:rsidRPr="000B7C63" w:rsidRDefault="00BE61E7" w:rsidP="00BE61E7">
      <w:pPr>
        <w:tabs>
          <w:tab w:val="left" w:pos="2268"/>
        </w:tabs>
        <w:ind w:left="1416" w:firstLine="708"/>
        <w:rPr>
          <w:rFonts w:ascii="Merriweather" w:hAnsi="Merriweather"/>
        </w:rPr>
      </w:pPr>
      <w:r w:rsidRPr="000B7C63">
        <w:rPr>
          <w:rFonts w:ascii="Merriweather" w:hAnsi="Merriweather"/>
        </w:rPr>
        <w:tab/>
        <w:t>Urban LIKOZAR</w:t>
      </w:r>
    </w:p>
    <w:p w14:paraId="54C4257F" w14:textId="77777777" w:rsidR="00BE61E7" w:rsidRPr="000B7C63" w:rsidRDefault="00BE61E7" w:rsidP="00BE61E7">
      <w:pPr>
        <w:tabs>
          <w:tab w:val="left" w:pos="2268"/>
        </w:tabs>
        <w:ind w:firstLine="852"/>
        <w:rPr>
          <w:rFonts w:ascii="Merriweather" w:hAnsi="Merriweather"/>
        </w:rPr>
      </w:pPr>
    </w:p>
    <w:p w14:paraId="03DF5B26" w14:textId="77777777" w:rsidR="00BE61E7" w:rsidRPr="000B7C63" w:rsidRDefault="00BE61E7" w:rsidP="00BE61E7">
      <w:pPr>
        <w:tabs>
          <w:tab w:val="left" w:pos="2268"/>
        </w:tabs>
        <w:ind w:firstLine="852"/>
        <w:rPr>
          <w:rFonts w:ascii="Merriweather" w:hAnsi="Merriweather"/>
        </w:rPr>
      </w:pPr>
    </w:p>
    <w:p w14:paraId="2AB86466" w14:textId="77777777" w:rsidR="00BE61E7" w:rsidRPr="000B7C63" w:rsidRDefault="00BE61E7" w:rsidP="00BE61E7">
      <w:pPr>
        <w:tabs>
          <w:tab w:val="left" w:pos="2268"/>
        </w:tabs>
        <w:ind w:firstLine="852"/>
        <w:rPr>
          <w:rFonts w:ascii="Merriweather" w:hAnsi="Merriweather"/>
        </w:rPr>
      </w:pPr>
      <w:r w:rsidRPr="000B7C63">
        <w:rPr>
          <w:rFonts w:ascii="Merriweather" w:hAnsi="Merriweather"/>
        </w:rPr>
        <w:tab/>
        <w:t>Identifikacijska številka:</w:t>
      </w:r>
      <w:r w:rsidRPr="000B7C63">
        <w:rPr>
          <w:rFonts w:ascii="Merriweather" w:hAnsi="Merriweather"/>
        </w:rPr>
        <w:tab/>
        <w:t>SI49977725</w:t>
      </w:r>
    </w:p>
    <w:p w14:paraId="7EF05B3E" w14:textId="77777777" w:rsidR="00BE61E7" w:rsidRPr="000B7C63" w:rsidRDefault="00BE61E7" w:rsidP="00BE61E7">
      <w:pPr>
        <w:tabs>
          <w:tab w:val="left" w:pos="2268"/>
        </w:tabs>
        <w:ind w:firstLine="852"/>
        <w:rPr>
          <w:rFonts w:ascii="Merriweather" w:hAnsi="Merriweather"/>
        </w:rPr>
      </w:pPr>
      <w:r w:rsidRPr="000B7C63">
        <w:rPr>
          <w:rFonts w:ascii="Merriweather" w:hAnsi="Merriweather"/>
        </w:rPr>
        <w:tab/>
        <w:t>Matična številka:</w:t>
      </w:r>
      <w:r w:rsidRPr="000B7C63">
        <w:rPr>
          <w:rFonts w:ascii="Merriweather" w:hAnsi="Merriweather"/>
        </w:rPr>
        <w:tab/>
      </w:r>
      <w:r w:rsidRPr="000B7C63">
        <w:rPr>
          <w:rFonts w:ascii="Merriweather" w:hAnsi="Merriweather"/>
        </w:rPr>
        <w:tab/>
        <w:t>5227992000</w:t>
      </w:r>
    </w:p>
    <w:p w14:paraId="65E95095" w14:textId="77777777" w:rsidR="00BE61E7" w:rsidRPr="000B7C63" w:rsidRDefault="00BE61E7" w:rsidP="00BE61E7">
      <w:pPr>
        <w:pStyle w:val="Telobesedila-zamik2"/>
        <w:tabs>
          <w:tab w:val="left" w:pos="2268"/>
          <w:tab w:val="left" w:pos="2835"/>
        </w:tabs>
        <w:spacing w:line="300" w:lineRule="atLeast"/>
        <w:ind w:left="0"/>
        <w:rPr>
          <w:rFonts w:ascii="Merriweather" w:hAnsi="Merriweather"/>
          <w:i w:val="0"/>
          <w:sz w:val="20"/>
          <w:szCs w:val="20"/>
        </w:rPr>
      </w:pPr>
    </w:p>
    <w:p w14:paraId="42C55618" w14:textId="77777777" w:rsidR="00BE61E7" w:rsidRPr="000B7C63" w:rsidRDefault="00BE61E7" w:rsidP="00BE61E7">
      <w:pPr>
        <w:pStyle w:val="Telobesedila-zamik2"/>
        <w:tabs>
          <w:tab w:val="left" w:pos="2268"/>
          <w:tab w:val="left" w:pos="2835"/>
        </w:tabs>
        <w:spacing w:line="300" w:lineRule="atLeast"/>
        <w:ind w:left="0"/>
        <w:rPr>
          <w:rFonts w:ascii="Merriweather" w:hAnsi="Merriweather"/>
          <w:i w:val="0"/>
          <w:sz w:val="20"/>
          <w:szCs w:val="20"/>
        </w:rPr>
      </w:pPr>
    </w:p>
    <w:p w14:paraId="2784BB20" w14:textId="77777777" w:rsidR="00BE61E7" w:rsidRPr="000B7C63" w:rsidRDefault="00BE61E7" w:rsidP="00BE61E7">
      <w:pPr>
        <w:pStyle w:val="Telobesedila-zamik2"/>
        <w:tabs>
          <w:tab w:val="left" w:pos="2268"/>
          <w:tab w:val="left" w:pos="2835"/>
        </w:tabs>
        <w:spacing w:line="300" w:lineRule="atLeast"/>
        <w:ind w:left="0" w:hanging="284"/>
        <w:rPr>
          <w:rFonts w:ascii="Merriweather" w:hAnsi="Merriweather"/>
          <w:i w:val="0"/>
          <w:sz w:val="20"/>
          <w:szCs w:val="20"/>
        </w:rPr>
      </w:pPr>
      <w:r w:rsidRPr="000B7C63">
        <w:rPr>
          <w:rFonts w:ascii="Merriweather" w:hAnsi="Merriweather"/>
          <w:i w:val="0"/>
          <w:sz w:val="20"/>
          <w:szCs w:val="20"/>
        </w:rPr>
        <w:tab/>
        <w:t>ter</w:t>
      </w:r>
    </w:p>
    <w:p w14:paraId="2A0B7D63" w14:textId="77777777" w:rsidR="00BE61E7" w:rsidRPr="000B7C63" w:rsidRDefault="00BE61E7" w:rsidP="00BE61E7">
      <w:pPr>
        <w:pStyle w:val="Telobesedila-zamik2"/>
        <w:tabs>
          <w:tab w:val="left" w:pos="2268"/>
          <w:tab w:val="left" w:pos="2835"/>
        </w:tabs>
        <w:spacing w:line="300" w:lineRule="atLeast"/>
        <w:ind w:left="0"/>
        <w:rPr>
          <w:rFonts w:ascii="Merriweather" w:hAnsi="Merriweather"/>
          <w:i w:val="0"/>
          <w:sz w:val="20"/>
          <w:szCs w:val="20"/>
        </w:rPr>
      </w:pPr>
    </w:p>
    <w:p w14:paraId="15D612BD" w14:textId="77777777" w:rsidR="00BE61E7" w:rsidRPr="000B7C63" w:rsidRDefault="00BE61E7" w:rsidP="00BE61E7">
      <w:pPr>
        <w:pStyle w:val="Telobesedila-zamik2"/>
        <w:tabs>
          <w:tab w:val="left" w:pos="2268"/>
          <w:tab w:val="left" w:pos="2835"/>
        </w:tabs>
        <w:spacing w:line="300" w:lineRule="atLeast"/>
        <w:ind w:left="0"/>
        <w:rPr>
          <w:rFonts w:ascii="Merriweather" w:hAnsi="Merriweather"/>
          <w:i w:val="0"/>
          <w:sz w:val="20"/>
          <w:szCs w:val="20"/>
        </w:rPr>
      </w:pPr>
    </w:p>
    <w:p w14:paraId="509992FC" w14:textId="77777777" w:rsidR="00BE61E7" w:rsidRPr="000B7C63" w:rsidRDefault="00BE61E7" w:rsidP="00BE61E7">
      <w:pPr>
        <w:tabs>
          <w:tab w:val="left" w:pos="2268"/>
        </w:tabs>
        <w:rPr>
          <w:rFonts w:ascii="Merriweather" w:hAnsi="Merriweather"/>
        </w:rPr>
      </w:pPr>
      <w:r w:rsidRPr="000B7C63">
        <w:rPr>
          <w:rFonts w:ascii="Merriweather" w:hAnsi="Merriweather"/>
          <w:b/>
        </w:rPr>
        <w:t>IZVAJALEC:</w:t>
      </w:r>
      <w:r w:rsidRPr="000B7C63">
        <w:rPr>
          <w:rFonts w:ascii="Merriweather" w:hAnsi="Merriweather"/>
          <w:b/>
        </w:rPr>
        <w:tab/>
      </w:r>
      <w:r w:rsidRPr="000B7C63">
        <w:rPr>
          <w:rFonts w:ascii="Merriweather" w:hAnsi="Merriweather"/>
        </w:rPr>
        <w:t>_______________________________</w:t>
      </w:r>
    </w:p>
    <w:p w14:paraId="2EA89B79" w14:textId="77777777" w:rsidR="00BE61E7" w:rsidRPr="000B7C63" w:rsidRDefault="00BE61E7" w:rsidP="00BE61E7">
      <w:pPr>
        <w:ind w:left="1474" w:firstLine="737"/>
        <w:jc w:val="both"/>
        <w:rPr>
          <w:rFonts w:ascii="Merriweather" w:hAnsi="Merriweather"/>
        </w:rPr>
      </w:pPr>
    </w:p>
    <w:p w14:paraId="15614734" w14:textId="77777777" w:rsidR="00BE61E7" w:rsidRPr="000B7C63" w:rsidRDefault="00BE61E7" w:rsidP="00BE61E7">
      <w:pPr>
        <w:ind w:left="1474" w:firstLine="737"/>
        <w:jc w:val="both"/>
        <w:rPr>
          <w:rFonts w:ascii="Merriweather" w:hAnsi="Merriweather"/>
        </w:rPr>
      </w:pPr>
      <w:r w:rsidRPr="000B7C63">
        <w:rPr>
          <w:rFonts w:ascii="Merriweather" w:hAnsi="Merriweather"/>
        </w:rPr>
        <w:t>_______________________________</w:t>
      </w:r>
    </w:p>
    <w:p w14:paraId="4FF54BFD" w14:textId="77777777" w:rsidR="00BE61E7" w:rsidRPr="000B7C63" w:rsidRDefault="00BE61E7" w:rsidP="00BE61E7">
      <w:pPr>
        <w:ind w:left="1474" w:firstLine="737"/>
        <w:jc w:val="both"/>
        <w:rPr>
          <w:rFonts w:ascii="Merriweather" w:hAnsi="Merriweather"/>
        </w:rPr>
      </w:pPr>
    </w:p>
    <w:p w14:paraId="1071084C" w14:textId="77777777" w:rsidR="00BE61E7" w:rsidRPr="000B7C63" w:rsidRDefault="00BE61E7" w:rsidP="00BE61E7">
      <w:pPr>
        <w:jc w:val="both"/>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t>_______________________________</w:t>
      </w:r>
    </w:p>
    <w:p w14:paraId="5B5807DA" w14:textId="77777777" w:rsidR="00BE61E7" w:rsidRPr="000B7C63" w:rsidRDefault="00BE61E7" w:rsidP="00BE61E7">
      <w:pPr>
        <w:jc w:val="both"/>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r>
    </w:p>
    <w:p w14:paraId="5B321188" w14:textId="77777777" w:rsidR="00BE61E7" w:rsidRPr="000B7C63" w:rsidRDefault="00BE61E7" w:rsidP="00BE61E7">
      <w:pPr>
        <w:jc w:val="both"/>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t>ki ga/jo zastopa:</w:t>
      </w:r>
    </w:p>
    <w:p w14:paraId="2AD7785B" w14:textId="77777777" w:rsidR="00BE61E7" w:rsidRPr="000B7C63" w:rsidRDefault="00BE61E7" w:rsidP="00BE61E7">
      <w:pPr>
        <w:jc w:val="both"/>
        <w:rPr>
          <w:rFonts w:ascii="Merriweather" w:hAnsi="Merriweather"/>
        </w:rPr>
      </w:pPr>
      <w:r w:rsidRPr="000B7C63">
        <w:rPr>
          <w:rFonts w:ascii="Merriweather" w:hAnsi="Merriweather"/>
        </w:rPr>
        <w:tab/>
      </w:r>
      <w:r w:rsidRPr="000B7C63">
        <w:rPr>
          <w:rFonts w:ascii="Merriweather" w:hAnsi="Merriweather"/>
        </w:rPr>
        <w:tab/>
      </w:r>
      <w:r w:rsidRPr="000B7C63">
        <w:rPr>
          <w:rFonts w:ascii="Merriweather" w:hAnsi="Merriweather"/>
        </w:rPr>
        <w:tab/>
        <w:t>_______________________________</w:t>
      </w:r>
      <w:r w:rsidRPr="000B7C63">
        <w:rPr>
          <w:rFonts w:ascii="Merriweather" w:hAnsi="Merriweather"/>
        </w:rPr>
        <w:tab/>
      </w:r>
      <w:r w:rsidRPr="000B7C63">
        <w:rPr>
          <w:rFonts w:ascii="Merriweather" w:hAnsi="Merriweather"/>
        </w:rPr>
        <w:tab/>
      </w:r>
      <w:r w:rsidRPr="000B7C63">
        <w:rPr>
          <w:rFonts w:ascii="Merriweather" w:hAnsi="Merriweather"/>
        </w:rPr>
        <w:tab/>
      </w:r>
      <w:r w:rsidRPr="000B7C63">
        <w:rPr>
          <w:rFonts w:ascii="Merriweather" w:hAnsi="Merriweather"/>
        </w:rPr>
        <w:tab/>
      </w:r>
    </w:p>
    <w:p w14:paraId="27310EC1" w14:textId="77777777" w:rsidR="00BE61E7" w:rsidRPr="000B7C63" w:rsidRDefault="00BE61E7" w:rsidP="00BE61E7">
      <w:pPr>
        <w:ind w:left="2160" w:firstLine="24"/>
        <w:jc w:val="both"/>
        <w:rPr>
          <w:rFonts w:ascii="Merriweather" w:hAnsi="Merriweather"/>
        </w:rPr>
      </w:pPr>
    </w:p>
    <w:p w14:paraId="200FD7D5" w14:textId="77777777" w:rsidR="00BE61E7" w:rsidRPr="000B7C63" w:rsidRDefault="00BE61E7" w:rsidP="00BE61E7">
      <w:pPr>
        <w:tabs>
          <w:tab w:val="left" w:pos="4962"/>
          <w:tab w:val="left" w:pos="5103"/>
        </w:tabs>
        <w:ind w:left="1416" w:firstLine="708"/>
        <w:jc w:val="both"/>
        <w:rPr>
          <w:rFonts w:ascii="Merriweather" w:hAnsi="Merriweather"/>
        </w:rPr>
      </w:pPr>
      <w:r w:rsidRPr="000B7C63">
        <w:rPr>
          <w:rFonts w:ascii="Merriweather" w:hAnsi="Merriweather"/>
        </w:rPr>
        <w:t>Identifikacijska številka:</w:t>
      </w:r>
      <w:r w:rsidRPr="000B7C63">
        <w:rPr>
          <w:rFonts w:ascii="Merriweather" w:hAnsi="Merriweather"/>
        </w:rPr>
        <w:tab/>
      </w:r>
      <w:r w:rsidRPr="000B7C63">
        <w:rPr>
          <w:rFonts w:ascii="Merriweather" w:hAnsi="Merriweather"/>
        </w:rPr>
        <w:tab/>
        <w:t>______________________</w:t>
      </w:r>
      <w:r w:rsidRPr="000B7C63">
        <w:rPr>
          <w:rFonts w:ascii="Merriweather" w:hAnsi="Merriweather"/>
        </w:rPr>
        <w:tab/>
      </w:r>
    </w:p>
    <w:p w14:paraId="1AD7D86E" w14:textId="77777777" w:rsidR="00BE61E7" w:rsidRPr="000B7C63" w:rsidRDefault="00BE61E7" w:rsidP="00BE61E7">
      <w:pPr>
        <w:tabs>
          <w:tab w:val="left" w:pos="4962"/>
          <w:tab w:val="left" w:pos="5103"/>
        </w:tabs>
        <w:ind w:left="1416" w:firstLine="708"/>
        <w:jc w:val="both"/>
        <w:rPr>
          <w:rFonts w:ascii="Merriweather" w:hAnsi="Merriweather"/>
        </w:rPr>
      </w:pPr>
    </w:p>
    <w:p w14:paraId="6596A377" w14:textId="77777777" w:rsidR="00BE61E7" w:rsidRPr="000B7C63" w:rsidRDefault="00BE61E7" w:rsidP="00BE61E7">
      <w:pPr>
        <w:tabs>
          <w:tab w:val="left" w:pos="4962"/>
          <w:tab w:val="left" w:pos="5103"/>
        </w:tabs>
        <w:ind w:left="1416" w:firstLine="708"/>
        <w:jc w:val="both"/>
        <w:rPr>
          <w:rFonts w:ascii="Merriweather" w:hAnsi="Merriweather"/>
        </w:rPr>
      </w:pPr>
      <w:r w:rsidRPr="000B7C63">
        <w:rPr>
          <w:rFonts w:ascii="Merriweather" w:hAnsi="Merriweather"/>
        </w:rPr>
        <w:t>Matična številka:</w:t>
      </w:r>
      <w:r w:rsidRPr="000B7C63">
        <w:rPr>
          <w:rFonts w:ascii="Merriweather" w:hAnsi="Merriweather"/>
        </w:rPr>
        <w:tab/>
      </w:r>
      <w:r w:rsidRPr="000B7C63">
        <w:rPr>
          <w:rFonts w:ascii="Merriweather" w:hAnsi="Merriweather"/>
        </w:rPr>
        <w:tab/>
        <w:t>______________________</w:t>
      </w:r>
    </w:p>
    <w:p w14:paraId="5F09EC36" w14:textId="77777777" w:rsidR="00BE61E7" w:rsidRPr="000B7C63" w:rsidRDefault="00BE61E7" w:rsidP="00BE61E7">
      <w:pPr>
        <w:tabs>
          <w:tab w:val="left" w:pos="5103"/>
        </w:tabs>
        <w:jc w:val="both"/>
        <w:rPr>
          <w:rFonts w:ascii="Merriweather" w:hAnsi="Merriweather"/>
        </w:rPr>
      </w:pPr>
    </w:p>
    <w:p w14:paraId="1AB7C79C" w14:textId="77777777" w:rsidR="00BE61E7" w:rsidRPr="000B7C63" w:rsidRDefault="00BE61E7" w:rsidP="00BE61E7">
      <w:pPr>
        <w:tabs>
          <w:tab w:val="left" w:pos="2268"/>
        </w:tabs>
        <w:rPr>
          <w:rFonts w:ascii="Merriweather" w:hAnsi="Merriweather"/>
        </w:rPr>
      </w:pPr>
    </w:p>
    <w:p w14:paraId="1771660B" w14:textId="77777777" w:rsidR="00BE61E7" w:rsidRPr="000B7C63" w:rsidRDefault="00BE61E7" w:rsidP="00BE61E7">
      <w:pPr>
        <w:tabs>
          <w:tab w:val="left" w:pos="2268"/>
        </w:tabs>
        <w:rPr>
          <w:rFonts w:ascii="Merriweather" w:hAnsi="Merriweather"/>
        </w:rPr>
      </w:pPr>
    </w:p>
    <w:p w14:paraId="74647A93" w14:textId="77777777" w:rsidR="00BE61E7" w:rsidRPr="000B7C63" w:rsidRDefault="00BE61E7" w:rsidP="00BE61E7">
      <w:pPr>
        <w:rPr>
          <w:rFonts w:ascii="Merriweather" w:hAnsi="Merriweather"/>
        </w:rPr>
      </w:pPr>
    </w:p>
    <w:p w14:paraId="4DBF5DA6" w14:textId="77777777" w:rsidR="00BE61E7" w:rsidRPr="000B7C63" w:rsidRDefault="00BE61E7" w:rsidP="00BE61E7">
      <w:pPr>
        <w:rPr>
          <w:rFonts w:ascii="Merriweather" w:hAnsi="Merriweather"/>
        </w:rPr>
      </w:pPr>
    </w:p>
    <w:p w14:paraId="41789A12" w14:textId="77777777" w:rsidR="00BE61E7" w:rsidRPr="000B7C63" w:rsidRDefault="00BE61E7" w:rsidP="00BE61E7">
      <w:pPr>
        <w:rPr>
          <w:rFonts w:ascii="Merriweather" w:hAnsi="Merriweather"/>
        </w:rPr>
      </w:pPr>
    </w:p>
    <w:p w14:paraId="4ABB8C8A" w14:textId="77777777" w:rsidR="00BE61E7" w:rsidRPr="000B7C63" w:rsidRDefault="00BE61E7" w:rsidP="00BE61E7">
      <w:pPr>
        <w:rPr>
          <w:rFonts w:ascii="Merriweather" w:hAnsi="Merriweather"/>
        </w:rPr>
      </w:pPr>
    </w:p>
    <w:p w14:paraId="180B6878" w14:textId="77777777" w:rsidR="00BE61E7" w:rsidRPr="000B7C63" w:rsidRDefault="00BE61E7" w:rsidP="00BE61E7">
      <w:pPr>
        <w:rPr>
          <w:rFonts w:ascii="Merriweather" w:hAnsi="Merriweather"/>
        </w:rPr>
      </w:pPr>
    </w:p>
    <w:p w14:paraId="08B3915F" w14:textId="77777777" w:rsidR="00BE61E7" w:rsidRPr="000B7C63" w:rsidRDefault="00BE61E7" w:rsidP="00BE61E7">
      <w:pPr>
        <w:rPr>
          <w:rFonts w:ascii="Merriweather" w:hAnsi="Merriweather"/>
        </w:rPr>
      </w:pPr>
    </w:p>
    <w:p w14:paraId="6BDCB1D1" w14:textId="77777777" w:rsidR="00BE61E7" w:rsidRPr="000B7C63" w:rsidRDefault="00BE61E7" w:rsidP="00BE61E7">
      <w:pPr>
        <w:rPr>
          <w:rFonts w:ascii="Merriweather" w:hAnsi="Merriweather"/>
          <w:b/>
        </w:rPr>
      </w:pPr>
      <w:r w:rsidRPr="000B7C63">
        <w:rPr>
          <w:rFonts w:ascii="Merriweather" w:hAnsi="Merriweather"/>
          <w:b/>
        </w:rPr>
        <w:t xml:space="preserve">PREDMET POGODBE: </w:t>
      </w:r>
    </w:p>
    <w:p w14:paraId="0C9E83A2" w14:textId="77777777" w:rsidR="00BE61E7" w:rsidRPr="000B7C63" w:rsidRDefault="00BE61E7" w:rsidP="00BE61E7">
      <w:pPr>
        <w:rPr>
          <w:rFonts w:ascii="Merriweather" w:hAnsi="Merriweather"/>
          <w:b/>
          <w:sz w:val="22"/>
          <w:szCs w:val="22"/>
        </w:rPr>
      </w:pPr>
    </w:p>
    <w:p w14:paraId="382C9620" w14:textId="60581590" w:rsidR="00BE61E7" w:rsidRPr="000B7C63" w:rsidRDefault="00BE61E7" w:rsidP="00BE61E7">
      <w:pPr>
        <w:rPr>
          <w:rFonts w:ascii="Merriweather" w:hAnsi="Merriweather"/>
          <w:b/>
          <w:sz w:val="24"/>
          <w:szCs w:val="24"/>
        </w:rPr>
      </w:pPr>
      <w:r w:rsidRPr="000B7C63">
        <w:rPr>
          <w:rFonts w:ascii="Merriweather" w:hAnsi="Merriweather"/>
          <w:b/>
          <w:sz w:val="24"/>
          <w:szCs w:val="24"/>
        </w:rPr>
        <w:t>»</w:t>
      </w:r>
      <w:r w:rsidR="001C761E" w:rsidRPr="000B7C63">
        <w:rPr>
          <w:rFonts w:ascii="Merriweather" w:hAnsi="Merriweather"/>
          <w:b/>
          <w:sz w:val="24"/>
          <w:szCs w:val="24"/>
        </w:rPr>
        <w:t>POC - Kreiranje DIIP iz PISELJ v MAS in Avtomatsko kreiranje vzdolžnih profilov v PISELJ</w:t>
      </w:r>
      <w:r w:rsidRPr="000B7C63">
        <w:rPr>
          <w:rFonts w:ascii="Merriweather" w:hAnsi="Merriweather"/>
          <w:b/>
          <w:sz w:val="24"/>
          <w:szCs w:val="24"/>
        </w:rPr>
        <w:t>«</w:t>
      </w:r>
    </w:p>
    <w:p w14:paraId="21880CEA" w14:textId="77777777" w:rsidR="00BE61E7" w:rsidRPr="000B7C63" w:rsidRDefault="00BE61E7" w:rsidP="00BE61E7">
      <w:pPr>
        <w:tabs>
          <w:tab w:val="left" w:pos="567"/>
        </w:tabs>
        <w:rPr>
          <w:rFonts w:ascii="Merriweather" w:hAnsi="Merriweather"/>
          <w:b/>
          <w:iCs/>
        </w:rPr>
      </w:pPr>
      <w:r w:rsidRPr="000B7C63">
        <w:rPr>
          <w:rFonts w:ascii="Merriweather" w:hAnsi="Merriweather"/>
          <w:b/>
        </w:rPr>
        <w:br w:type="page"/>
      </w:r>
      <w:r w:rsidRPr="000B7C63">
        <w:rPr>
          <w:rFonts w:ascii="Merriweather" w:hAnsi="Merriweather"/>
          <w:b/>
          <w:iCs/>
        </w:rPr>
        <w:lastRenderedPageBreak/>
        <w:t>1.</w:t>
      </w:r>
      <w:r w:rsidRPr="000B7C63">
        <w:rPr>
          <w:rFonts w:ascii="Merriweather" w:hAnsi="Merriweather"/>
          <w:b/>
          <w:iCs/>
        </w:rPr>
        <w:tab/>
        <w:t>PREDMET POGODBE</w:t>
      </w:r>
    </w:p>
    <w:p w14:paraId="7B6424D3" w14:textId="77777777" w:rsidR="00BE61E7" w:rsidRPr="000B7C63" w:rsidRDefault="00BE61E7" w:rsidP="00BE61E7">
      <w:pPr>
        <w:rPr>
          <w:rFonts w:ascii="Merriweather" w:hAnsi="Merriweather"/>
          <w:iCs/>
        </w:rPr>
      </w:pPr>
    </w:p>
    <w:p w14:paraId="4BE5BF38" w14:textId="77777777" w:rsidR="00BE61E7" w:rsidRPr="000B7C63" w:rsidRDefault="00BE61E7" w:rsidP="00BE61E7">
      <w:pPr>
        <w:tabs>
          <w:tab w:val="left" w:pos="9922"/>
        </w:tabs>
        <w:spacing w:line="260" w:lineRule="exact"/>
        <w:ind w:right="-1" w:firstLine="2"/>
        <w:jc w:val="both"/>
        <w:rPr>
          <w:rFonts w:ascii="Merriweather" w:hAnsi="Merriweather"/>
        </w:rPr>
      </w:pPr>
      <w:r w:rsidRPr="000B7C63">
        <w:rPr>
          <w:rFonts w:ascii="Merriweather" w:hAnsi="Merriweather"/>
        </w:rPr>
        <w:t xml:space="preserve">Pogodbeni stranki </w:t>
      </w:r>
      <w:r w:rsidRPr="000B7C63">
        <w:rPr>
          <w:rFonts w:ascii="Merriweather" w:hAnsi="Merriweather"/>
          <w:spacing w:val="2"/>
        </w:rPr>
        <w:t>u</w:t>
      </w:r>
      <w:r w:rsidRPr="000B7C63">
        <w:rPr>
          <w:rFonts w:ascii="Merriweather" w:hAnsi="Merriweather"/>
          <w:spacing w:val="-2"/>
        </w:rPr>
        <w:t>v</w:t>
      </w:r>
      <w:r w:rsidRPr="000B7C63">
        <w:rPr>
          <w:rFonts w:ascii="Merriweather" w:hAnsi="Merriweather"/>
        </w:rPr>
        <w:t>odo</w:t>
      </w:r>
      <w:r w:rsidRPr="000B7C63">
        <w:rPr>
          <w:rFonts w:ascii="Merriweather" w:hAnsi="Merriweather"/>
          <w:spacing w:val="-4"/>
        </w:rPr>
        <w:t>m</w:t>
      </w:r>
      <w:r w:rsidRPr="000B7C63">
        <w:rPr>
          <w:rFonts w:ascii="Merriweather" w:hAnsi="Merriweather"/>
        </w:rPr>
        <w:t>a</w:t>
      </w:r>
      <w:r w:rsidRPr="000B7C63">
        <w:rPr>
          <w:rFonts w:ascii="Merriweather" w:hAnsi="Merriweather"/>
          <w:spacing w:val="1"/>
        </w:rPr>
        <w:t xml:space="preserve"> ugot</w:t>
      </w:r>
      <w:r w:rsidRPr="000B7C63">
        <w:rPr>
          <w:rFonts w:ascii="Merriweather" w:hAnsi="Merriweather"/>
        </w:rPr>
        <w:t>a</w:t>
      </w:r>
      <w:r w:rsidRPr="000B7C63">
        <w:rPr>
          <w:rFonts w:ascii="Merriweather" w:hAnsi="Merriweather"/>
          <w:spacing w:val="-2"/>
        </w:rPr>
        <w:t>v</w:t>
      </w:r>
      <w:r w:rsidRPr="000B7C63">
        <w:rPr>
          <w:rFonts w:ascii="Merriweather" w:hAnsi="Merriweather"/>
          <w:spacing w:val="-1"/>
        </w:rPr>
        <w:t>l</w:t>
      </w:r>
      <w:r w:rsidRPr="000B7C63">
        <w:rPr>
          <w:rFonts w:ascii="Merriweather" w:hAnsi="Merriweather"/>
          <w:spacing w:val="3"/>
        </w:rPr>
        <w:t>j</w:t>
      </w:r>
      <w:r w:rsidRPr="000B7C63">
        <w:rPr>
          <w:rFonts w:ascii="Merriweather" w:hAnsi="Merriweather"/>
        </w:rPr>
        <w:t>a</w:t>
      </w:r>
      <w:r w:rsidRPr="000B7C63">
        <w:rPr>
          <w:rFonts w:ascii="Merriweather" w:hAnsi="Merriweather"/>
          <w:spacing w:val="-1"/>
        </w:rPr>
        <w:t>t</w:t>
      </w:r>
      <w:r w:rsidRPr="000B7C63">
        <w:rPr>
          <w:rFonts w:ascii="Merriweather" w:hAnsi="Merriweather"/>
        </w:rPr>
        <w:t xml:space="preserve">a, </w:t>
      </w:r>
      <w:r w:rsidRPr="000B7C63">
        <w:rPr>
          <w:rFonts w:ascii="Merriweather" w:hAnsi="Merriweather"/>
          <w:position w:val="-1"/>
        </w:rPr>
        <w:t>da</w:t>
      </w:r>
      <w:r w:rsidRPr="000B7C63">
        <w:rPr>
          <w:rFonts w:ascii="Merriweather" w:hAnsi="Merriweather"/>
          <w:spacing w:val="41"/>
          <w:position w:val="-1"/>
        </w:rPr>
        <w:t xml:space="preserve"> </w:t>
      </w:r>
      <w:r w:rsidRPr="000B7C63">
        <w:rPr>
          <w:rFonts w:ascii="Merriweather" w:hAnsi="Merriweather"/>
          <w:spacing w:val="3"/>
          <w:position w:val="-1"/>
        </w:rPr>
        <w:t>sklepata to pogodbo na po</w:t>
      </w:r>
      <w:r w:rsidRPr="000B7C63">
        <w:rPr>
          <w:rFonts w:ascii="Merriweather" w:hAnsi="Merriweather"/>
          <w:spacing w:val="-2"/>
          <w:position w:val="-1"/>
        </w:rPr>
        <w:t>d</w:t>
      </w:r>
      <w:r w:rsidRPr="000B7C63">
        <w:rPr>
          <w:rFonts w:ascii="Merriweather" w:hAnsi="Merriweather"/>
          <w:spacing w:val="1"/>
          <w:position w:val="-1"/>
        </w:rPr>
        <w:t>l</w:t>
      </w:r>
      <w:r w:rsidRPr="000B7C63">
        <w:rPr>
          <w:rFonts w:ascii="Merriweather" w:hAnsi="Merriweather"/>
          <w:position w:val="-1"/>
        </w:rPr>
        <w:t>a</w:t>
      </w:r>
      <w:r w:rsidRPr="000B7C63">
        <w:rPr>
          <w:rFonts w:ascii="Merriweather" w:hAnsi="Merriweather"/>
          <w:spacing w:val="-2"/>
          <w:position w:val="-1"/>
        </w:rPr>
        <w:t>g</w:t>
      </w:r>
      <w:r w:rsidRPr="000B7C63">
        <w:rPr>
          <w:rFonts w:ascii="Merriweather" w:hAnsi="Merriweather"/>
          <w:position w:val="-1"/>
        </w:rPr>
        <w:t xml:space="preserve">i </w:t>
      </w:r>
      <w:r w:rsidRPr="000B7C63">
        <w:rPr>
          <w:rFonts w:ascii="Merriweather" w:hAnsi="Merriweather"/>
        </w:rPr>
        <w:t>izvedenega javnega razpisa, skladno s 47. členom Zakona</w:t>
      </w:r>
      <w:r w:rsidRPr="000B7C63">
        <w:rPr>
          <w:rFonts w:ascii="Merriweather" w:hAnsi="Merriweather"/>
          <w:iCs/>
        </w:rPr>
        <w:t xml:space="preserve"> o javnem naročanju (Uradni list RS, št. 91/2015; v nadaljevanju: ZJN-3), </w:t>
      </w:r>
      <w:r w:rsidRPr="000B7C63">
        <w:rPr>
          <w:rFonts w:ascii="Merriweather" w:hAnsi="Merriweather"/>
          <w:spacing w:val="-2"/>
        </w:rPr>
        <w:t>k</w:t>
      </w:r>
      <w:r w:rsidRPr="000B7C63">
        <w:rPr>
          <w:rFonts w:ascii="Merriweather" w:hAnsi="Merriweather"/>
        </w:rPr>
        <w:t>i</w:t>
      </w:r>
      <w:r w:rsidRPr="000B7C63">
        <w:rPr>
          <w:rFonts w:ascii="Merriweather" w:hAnsi="Merriweather"/>
          <w:spacing w:val="21"/>
        </w:rPr>
        <w:t xml:space="preserve"> </w:t>
      </w:r>
      <w:r w:rsidRPr="000B7C63">
        <w:rPr>
          <w:rFonts w:ascii="Merriweather" w:hAnsi="Merriweather"/>
        </w:rPr>
        <w:t>je objavljen na Portalu javnih naročil (št. objave: JN____/2026-___</w:t>
      </w:r>
      <w:r w:rsidRPr="000B7C63">
        <w:rPr>
          <w:rFonts w:ascii="Merriweather" w:hAnsi="Merriweather"/>
          <w:bCs/>
        </w:rPr>
        <w:t xml:space="preserve">, </w:t>
      </w:r>
      <w:r w:rsidRPr="000B7C63">
        <w:rPr>
          <w:rFonts w:ascii="Merriweather" w:hAnsi="Merriweather"/>
        </w:rPr>
        <w:t xml:space="preserve">z dne __.__.2026 in ter </w:t>
      </w:r>
      <w:r w:rsidRPr="000B7C63">
        <w:rPr>
          <w:rFonts w:ascii="Merriweather" w:hAnsi="Merriweather"/>
          <w:bCs/>
        </w:rPr>
        <w:t>odločitve</w:t>
      </w:r>
      <w:r w:rsidRPr="000B7C63">
        <w:rPr>
          <w:rFonts w:ascii="Merriweather" w:hAnsi="Merriweather"/>
        </w:rPr>
        <w:t xml:space="preserve"> o oddaji naročila št. </w:t>
      </w:r>
      <w:r w:rsidRPr="000B7C63">
        <w:rPr>
          <w:rFonts w:ascii="Merriweather" w:hAnsi="Merriweather"/>
          <w:kern w:val="36"/>
        </w:rPr>
        <w:t>30-1/</w:t>
      </w:r>
      <w:r w:rsidRPr="000B7C63">
        <w:rPr>
          <w:rFonts w:ascii="Merriweather" w:hAnsi="Merriweather"/>
        </w:rPr>
        <w:t>2026</w:t>
      </w:r>
      <w:r w:rsidRPr="000B7C63">
        <w:rPr>
          <w:rFonts w:ascii="Merriweather" w:hAnsi="Merriweather"/>
          <w:kern w:val="36"/>
        </w:rPr>
        <w:t>- ______</w:t>
      </w:r>
      <w:r w:rsidRPr="000B7C63">
        <w:rPr>
          <w:rFonts w:ascii="Merriweather" w:hAnsi="Merriweather"/>
        </w:rPr>
        <w:t xml:space="preserve">, z dne __.__.2026. Predmet te pogodbe je </w:t>
      </w:r>
    </w:p>
    <w:p w14:paraId="47E597E4" w14:textId="77777777" w:rsidR="00BE61E7" w:rsidRPr="000B7C63" w:rsidRDefault="00BE61E7" w:rsidP="00BE61E7">
      <w:pPr>
        <w:jc w:val="center"/>
        <w:rPr>
          <w:rFonts w:ascii="Merriweather" w:hAnsi="Merriweather"/>
          <w:b/>
        </w:rPr>
      </w:pPr>
    </w:p>
    <w:p w14:paraId="4E00E9C8" w14:textId="6BD9CE18" w:rsidR="00BE61E7" w:rsidRPr="000B7C63" w:rsidRDefault="00BE61E7" w:rsidP="00BE61E7">
      <w:pPr>
        <w:jc w:val="center"/>
        <w:rPr>
          <w:rFonts w:ascii="Merriweather" w:hAnsi="Merriweather"/>
        </w:rPr>
      </w:pPr>
      <w:r w:rsidRPr="000B7C63">
        <w:rPr>
          <w:rFonts w:ascii="Merriweather" w:hAnsi="Merriweather"/>
          <w:b/>
        </w:rPr>
        <w:t>»</w:t>
      </w:r>
      <w:r w:rsidR="001C761E" w:rsidRPr="000B7C63">
        <w:rPr>
          <w:rFonts w:ascii="Merriweather" w:hAnsi="Merriweather"/>
          <w:b/>
        </w:rPr>
        <w:t>POC - Kreiranje DIIP iz PISELJ v MAS in Avtomatsko kreiranje vzdolžnih profilov v PISELJ</w:t>
      </w:r>
      <w:r w:rsidRPr="000B7C63">
        <w:rPr>
          <w:rFonts w:ascii="Merriweather" w:hAnsi="Merriweather"/>
          <w:b/>
        </w:rPr>
        <w:t>«</w:t>
      </w:r>
      <w:r w:rsidRPr="000B7C63">
        <w:rPr>
          <w:rFonts w:ascii="Merriweather" w:hAnsi="Merriweather"/>
        </w:rPr>
        <w:t>,</w:t>
      </w:r>
    </w:p>
    <w:p w14:paraId="14158356" w14:textId="77777777" w:rsidR="00BE61E7" w:rsidRPr="000B7C63" w:rsidRDefault="00BE61E7" w:rsidP="00BE61E7">
      <w:pPr>
        <w:spacing w:line="260" w:lineRule="exact"/>
        <w:jc w:val="both"/>
        <w:rPr>
          <w:rFonts w:ascii="Merriweather" w:hAnsi="Merriweather"/>
          <w:iCs/>
        </w:rPr>
      </w:pPr>
    </w:p>
    <w:p w14:paraId="185C4061" w14:textId="612BBCEE" w:rsidR="00BE61E7" w:rsidRPr="000B7C63" w:rsidRDefault="00BE61E7" w:rsidP="00BE61E7">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 xml:space="preserve">po ponudbi izvajalca št. _________ z dne __.__. 2026 ter </w:t>
      </w:r>
      <w:r w:rsidR="00DE5289" w:rsidRPr="000B7C63">
        <w:rPr>
          <w:rFonts w:ascii="Merriweather" w:eastAsia="Merriweather" w:hAnsi="Merriweather" w:cs="Merriweather"/>
        </w:rPr>
        <w:t xml:space="preserve">po </w:t>
      </w:r>
      <w:r w:rsidRPr="000B7C63">
        <w:rPr>
          <w:rFonts w:ascii="Merriweather" w:eastAsia="Merriweather" w:hAnsi="Merriweather" w:cs="Merriweather"/>
        </w:rPr>
        <w:t>ponudben</w:t>
      </w:r>
      <w:r w:rsidR="00DE5289" w:rsidRPr="000B7C63">
        <w:rPr>
          <w:rFonts w:ascii="Merriweather" w:eastAsia="Merriweather" w:hAnsi="Merriweather" w:cs="Merriweather"/>
        </w:rPr>
        <w:t>e</w:t>
      </w:r>
      <w:r w:rsidRPr="000B7C63">
        <w:rPr>
          <w:rFonts w:ascii="Merriweather" w:eastAsia="Merriweather" w:hAnsi="Merriweather" w:cs="Merriweather"/>
        </w:rPr>
        <w:t>m predračun</w:t>
      </w:r>
      <w:r w:rsidR="00DE5289" w:rsidRPr="000B7C63">
        <w:rPr>
          <w:rFonts w:ascii="Merriweather" w:eastAsia="Merriweather" w:hAnsi="Merriweather" w:cs="Merriweather"/>
        </w:rPr>
        <w:t>u</w:t>
      </w:r>
      <w:r w:rsidRPr="000B7C63">
        <w:rPr>
          <w:rFonts w:ascii="Merriweather" w:eastAsia="Merriweather" w:hAnsi="Merriweather" w:cs="Merriweather"/>
        </w:rPr>
        <w:t xml:space="preserve"> št. ______, z dne __.__.2026, ki sta sestavni del te pogodbe.</w:t>
      </w:r>
    </w:p>
    <w:p w14:paraId="261E7D51" w14:textId="77777777" w:rsidR="00BE61E7" w:rsidRPr="000B7C63" w:rsidRDefault="00BE61E7" w:rsidP="00BE61E7">
      <w:pPr>
        <w:jc w:val="both"/>
        <w:rPr>
          <w:rFonts w:ascii="Merriweather" w:eastAsia="Merriweather" w:hAnsi="Merriweather" w:cs="Merriweather"/>
        </w:rPr>
      </w:pPr>
    </w:p>
    <w:p w14:paraId="3D14040B" w14:textId="77777777" w:rsidR="003C7B42" w:rsidRPr="000B7C63" w:rsidRDefault="003C7B42" w:rsidP="003C7B42">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S to pogodbo se pogodbeni stranki dogovorita o izvedbi POC projekta »Kreiranje DIIP iz PISELJ v MAS in avtomatsko kreiranje vzdolžnih profilov v PISELJ«, ki zajema:</w:t>
      </w:r>
    </w:p>
    <w:p w14:paraId="1FD5E37D" w14:textId="77777777" w:rsidR="003C7B42" w:rsidRPr="000B7C63" w:rsidRDefault="003C7B42" w:rsidP="003C7B42">
      <w:pPr>
        <w:pBdr>
          <w:top w:val="nil"/>
          <w:left w:val="nil"/>
          <w:bottom w:val="nil"/>
          <w:right w:val="nil"/>
          <w:between w:val="nil"/>
        </w:pBdr>
        <w:jc w:val="both"/>
        <w:rPr>
          <w:rFonts w:ascii="Merriweather" w:eastAsia="Merriweather" w:hAnsi="Merriweather" w:cs="Merriweather"/>
        </w:rPr>
      </w:pPr>
    </w:p>
    <w:p w14:paraId="43EC01B2" w14:textId="77777777" w:rsidR="003C7B42" w:rsidRPr="000B7C63" w:rsidRDefault="003C7B42" w:rsidP="003C7B42">
      <w:pPr>
        <w:numPr>
          <w:ilvl w:val="0"/>
          <w:numId w:val="134"/>
        </w:num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 xml:space="preserve">izdelavo funkcionalnosti za avtomatski izris vzdolžnega profila na podlagi trase po obstoječem omrežju (od točke A do točke B) ali na podlagi uporabniško vrisane </w:t>
      </w:r>
      <w:proofErr w:type="spellStart"/>
      <w:r w:rsidRPr="000B7C63">
        <w:rPr>
          <w:rFonts w:ascii="Merriweather" w:eastAsia="Merriweather" w:hAnsi="Merriweather" w:cs="Merriweather"/>
        </w:rPr>
        <w:t>polilinije</w:t>
      </w:r>
      <w:proofErr w:type="spellEnd"/>
      <w:r w:rsidRPr="000B7C63">
        <w:rPr>
          <w:rFonts w:ascii="Merriweather" w:eastAsia="Merriweather" w:hAnsi="Merriweather" w:cs="Merriweather"/>
        </w:rPr>
        <w:t xml:space="preserve"> za projektiranje novih tras;</w:t>
      </w:r>
    </w:p>
    <w:p w14:paraId="5009F27D" w14:textId="77777777" w:rsidR="003C7B42" w:rsidRPr="000B7C63" w:rsidRDefault="003C7B42" w:rsidP="003C7B42">
      <w:pPr>
        <w:numPr>
          <w:ilvl w:val="0"/>
          <w:numId w:val="134"/>
        </w:num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zagotovitev izrisa vzdolžnih profilov za nadzemne in podzemne vode na podlagi digitalnega modela reliefa (DMR) z vključitvijo vseh razpoložljivih atributnih, geometrijskih in višinskih podatkov;</w:t>
      </w:r>
    </w:p>
    <w:p w14:paraId="28A883AC" w14:textId="77777777" w:rsidR="003C7B42" w:rsidRPr="000B7C63" w:rsidRDefault="003C7B42" w:rsidP="003C7B42">
      <w:pPr>
        <w:numPr>
          <w:ilvl w:val="0"/>
          <w:numId w:val="134"/>
        </w:num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omogočanje prikaza oporišč in razponov pri nadzemnih vodih, upoštevanje dejanskih višin oporišč ter preverjanje in označevanje odstopanj od predpisane minimalne varnostne razdalje vodnikov od tal;</w:t>
      </w:r>
    </w:p>
    <w:p w14:paraId="63D0244A" w14:textId="77777777" w:rsidR="003C7B42" w:rsidRPr="000B7C63" w:rsidRDefault="003C7B42" w:rsidP="003C7B42">
      <w:pPr>
        <w:numPr>
          <w:ilvl w:val="0"/>
          <w:numId w:val="134"/>
        </w:num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omogočanje uporabe izmerjenih višinskih točk pri podzemnih vodih, interpolacijo manjkajočih podatkov ter obveščanje uporabnika o odsekih brez meritev oziroma manjkajočih višinskih podatkih;</w:t>
      </w:r>
    </w:p>
    <w:p w14:paraId="430D1DAC" w14:textId="2BB09E16" w:rsidR="003C7B42" w:rsidRPr="000B7C63" w:rsidRDefault="003C7B42" w:rsidP="003C7B42">
      <w:pPr>
        <w:numPr>
          <w:ilvl w:val="0"/>
          <w:numId w:val="134"/>
        </w:num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vzpostavitev zavihka »Vzdolžni profil« v GIS aplikaciji in maskah SN ter NN, omogočanje izvoza profilov v format DXF (z varnostno razdaljo v ločenem sloju) ter zagotavljanje delovanja funkcionalnosti na plasteh »V obratovanju«, »V projektiranju« in »Načrtovanje« in</w:t>
      </w:r>
    </w:p>
    <w:p w14:paraId="693833D0" w14:textId="66C14C9F" w:rsidR="003C7B42" w:rsidRPr="000B7C63" w:rsidRDefault="003C7B42" w:rsidP="003C7B42">
      <w:pPr>
        <w:numPr>
          <w:ilvl w:val="0"/>
          <w:numId w:val="134"/>
        </w:num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izdelavo funkcionalnosti za avtomatsko kreiranje DIIP iz sistema PISELJ v sistem MAS.</w:t>
      </w:r>
    </w:p>
    <w:p w14:paraId="67AEF1CE"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5727E971" w14:textId="74ADB872" w:rsidR="00BE61E7" w:rsidRPr="000B7C63" w:rsidRDefault="003C7B42" w:rsidP="00BE61E7">
      <w:pPr>
        <w:rPr>
          <w:rFonts w:ascii="Merriweather" w:eastAsia="Merriweather" w:hAnsi="Merriweather" w:cs="Merriweather"/>
        </w:rPr>
      </w:pPr>
      <w:r w:rsidRPr="000B7C63">
        <w:rPr>
          <w:rFonts w:ascii="Merriweather" w:eastAsia="Merriweather" w:hAnsi="Merriweather" w:cs="Merriweather"/>
        </w:rPr>
        <w:t>Izvajalec se zavezuje, da bo predmet pogodbe izvedel v skladu s Tehničnimi razpisnimi pogoji (opis naročila – tehnične specifikacije), ki so kot priloga sestavni del te pogodbe.</w:t>
      </w:r>
    </w:p>
    <w:p w14:paraId="1250AE02" w14:textId="77777777" w:rsidR="003C7B42" w:rsidRPr="000B7C63" w:rsidRDefault="003C7B42" w:rsidP="00BE61E7">
      <w:pPr>
        <w:rPr>
          <w:rFonts w:ascii="Merriweather" w:eastAsia="Merriweather" w:hAnsi="Merriweather" w:cs="Merriweather"/>
        </w:rPr>
      </w:pPr>
    </w:p>
    <w:p w14:paraId="19FA6559" w14:textId="77777777" w:rsidR="00CC283A" w:rsidRPr="000B7C63" w:rsidRDefault="00CC283A" w:rsidP="00BE61E7">
      <w:pPr>
        <w:rPr>
          <w:rFonts w:ascii="Merriweather" w:eastAsia="Merriweather" w:hAnsi="Merriweather" w:cs="Merriweather"/>
        </w:rPr>
      </w:pPr>
    </w:p>
    <w:p w14:paraId="31336B91" w14:textId="77777777" w:rsidR="00BE61E7" w:rsidRPr="000B7C63" w:rsidRDefault="00BE61E7" w:rsidP="00BE61E7">
      <w:pPr>
        <w:keepNext/>
        <w:pBdr>
          <w:top w:val="nil"/>
          <w:left w:val="nil"/>
          <w:bottom w:val="nil"/>
          <w:right w:val="nil"/>
          <w:between w:val="nil"/>
        </w:pBdr>
        <w:tabs>
          <w:tab w:val="left" w:pos="426"/>
          <w:tab w:val="left" w:pos="3686"/>
        </w:tabs>
        <w:ind w:left="1008" w:hanging="1008"/>
        <w:rPr>
          <w:rFonts w:ascii="Merriweather" w:eastAsia="Merriweather" w:hAnsi="Merriweather" w:cs="Merriweather"/>
        </w:rPr>
      </w:pPr>
      <w:r w:rsidRPr="000B7C63">
        <w:rPr>
          <w:rFonts w:ascii="Merriweather" w:eastAsia="Merriweather" w:hAnsi="Merriweather" w:cs="Merriweather"/>
          <w:b/>
        </w:rPr>
        <w:t>2.</w:t>
      </w:r>
      <w:r w:rsidRPr="000B7C63">
        <w:rPr>
          <w:rFonts w:ascii="Merriweather" w:eastAsia="Merriweather" w:hAnsi="Merriweather" w:cs="Merriweather"/>
          <w:b/>
        </w:rPr>
        <w:tab/>
        <w:t>POGODBENA VREDNOST</w:t>
      </w:r>
    </w:p>
    <w:p w14:paraId="1CB27983" w14:textId="77777777" w:rsidR="00BE61E7" w:rsidRPr="000B7C63" w:rsidRDefault="00BE61E7" w:rsidP="00BE61E7"/>
    <w:p w14:paraId="05EC5648"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 xml:space="preserve">Po ponudbenem predračunu št. </w:t>
      </w:r>
      <w:r w:rsidRPr="000B7C63">
        <w:rPr>
          <w:rFonts w:ascii="Merriweather" w:eastAsia="Merriweather" w:hAnsi="Merriweather" w:cs="Merriweather"/>
          <w:i/>
        </w:rPr>
        <w:t>_________</w:t>
      </w:r>
      <w:r w:rsidRPr="000B7C63">
        <w:rPr>
          <w:rFonts w:ascii="Merriweather" w:eastAsia="Merriweather" w:hAnsi="Merriweather" w:cs="Merriweather"/>
        </w:rPr>
        <w:t xml:space="preserve"> z dne __.__.2026, ki je sestavni del te pogodbe, znaša skupna pogodbena vrednost:</w:t>
      </w:r>
    </w:p>
    <w:p w14:paraId="56B6CAC4" w14:textId="77777777" w:rsidR="00BE61E7" w:rsidRPr="000B7C63" w:rsidRDefault="00BE61E7" w:rsidP="00BE61E7">
      <w:pPr>
        <w:pBdr>
          <w:top w:val="nil"/>
          <w:left w:val="nil"/>
          <w:bottom w:val="nil"/>
          <w:right w:val="nil"/>
          <w:between w:val="nil"/>
        </w:pBdr>
        <w:rPr>
          <w:rFonts w:ascii="Merriweather" w:eastAsia="Merriweather" w:hAnsi="Merriweather" w:cs="Merriweather"/>
        </w:rPr>
      </w:pPr>
    </w:p>
    <w:p w14:paraId="3D8DAD66" w14:textId="77777777" w:rsidR="00BE61E7" w:rsidRPr="000B7C63" w:rsidRDefault="00BE61E7" w:rsidP="00BE61E7">
      <w:pPr>
        <w:pBdr>
          <w:top w:val="nil"/>
          <w:left w:val="nil"/>
          <w:bottom w:val="nil"/>
          <w:right w:val="nil"/>
          <w:between w:val="nil"/>
        </w:pBdr>
        <w:ind w:left="720"/>
        <w:rPr>
          <w:rFonts w:ascii="Merriweather" w:eastAsia="Merriweather" w:hAnsi="Merriweather" w:cs="Merriweather"/>
        </w:rPr>
      </w:pPr>
      <w:r w:rsidRPr="000B7C63">
        <w:rPr>
          <w:rFonts w:ascii="Merriweather" w:eastAsia="Merriweather" w:hAnsi="Merriweather" w:cs="Merriweather"/>
        </w:rPr>
        <w:t>ponudbena vrednost:</w:t>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t>__________________ EUR</w:t>
      </w:r>
    </w:p>
    <w:p w14:paraId="7F4206FB" w14:textId="77777777" w:rsidR="00BE61E7" w:rsidRPr="000B7C63" w:rsidRDefault="00BE61E7" w:rsidP="00BE61E7">
      <w:pPr>
        <w:pBdr>
          <w:top w:val="nil"/>
          <w:left w:val="nil"/>
          <w:bottom w:val="nil"/>
          <w:right w:val="nil"/>
          <w:between w:val="nil"/>
        </w:pBdr>
        <w:ind w:left="720"/>
        <w:rPr>
          <w:rFonts w:ascii="Merriweather" w:eastAsia="Merriweather" w:hAnsi="Merriweather" w:cs="Merriweather"/>
        </w:rPr>
      </w:pPr>
    </w:p>
    <w:p w14:paraId="2312BEBA" w14:textId="77777777" w:rsidR="00BE61E7" w:rsidRPr="000B7C63" w:rsidRDefault="00BE61E7" w:rsidP="00BE61E7">
      <w:pPr>
        <w:pBdr>
          <w:top w:val="nil"/>
          <w:left w:val="nil"/>
          <w:bottom w:val="nil"/>
          <w:right w:val="nil"/>
          <w:between w:val="nil"/>
        </w:pBdr>
        <w:ind w:left="720"/>
        <w:rPr>
          <w:rFonts w:ascii="Merriweather" w:eastAsia="Merriweather" w:hAnsi="Merriweather" w:cs="Merriweather"/>
        </w:rPr>
      </w:pPr>
      <w:r w:rsidRPr="000B7C63">
        <w:rPr>
          <w:rFonts w:ascii="Merriweather" w:eastAsia="Merriweather" w:hAnsi="Merriweather" w:cs="Merriweather"/>
        </w:rPr>
        <w:t>DDV 22 %:</w:t>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t>__________________ EUR</w:t>
      </w:r>
    </w:p>
    <w:p w14:paraId="212B9CA5" w14:textId="77777777" w:rsidR="00BE61E7" w:rsidRPr="000B7C63" w:rsidRDefault="00BE61E7" w:rsidP="00BE61E7">
      <w:pPr>
        <w:pBdr>
          <w:top w:val="nil"/>
          <w:left w:val="nil"/>
          <w:bottom w:val="nil"/>
          <w:right w:val="nil"/>
          <w:between w:val="nil"/>
        </w:pBdr>
        <w:ind w:left="720"/>
        <w:rPr>
          <w:rFonts w:ascii="Merriweather" w:eastAsia="Merriweather" w:hAnsi="Merriweather" w:cs="Merriweather"/>
        </w:rPr>
      </w:pPr>
      <w:r w:rsidRPr="000B7C63">
        <w:rPr>
          <w:rFonts w:ascii="Merriweather" w:eastAsia="Merriweather" w:hAnsi="Merriweather" w:cs="Merriweather"/>
        </w:rPr>
        <w:t>____________________________________________________</w:t>
      </w:r>
    </w:p>
    <w:p w14:paraId="21252CD3" w14:textId="77777777" w:rsidR="00BE61E7" w:rsidRPr="000B7C63" w:rsidRDefault="00BE61E7" w:rsidP="00BE61E7">
      <w:pPr>
        <w:pBdr>
          <w:top w:val="nil"/>
          <w:left w:val="nil"/>
          <w:bottom w:val="nil"/>
          <w:right w:val="nil"/>
          <w:between w:val="nil"/>
        </w:pBdr>
        <w:ind w:left="720"/>
        <w:rPr>
          <w:rFonts w:ascii="Merriweather" w:eastAsia="Merriweather" w:hAnsi="Merriweather" w:cs="Merriweather"/>
        </w:rPr>
      </w:pPr>
      <w:r w:rsidRPr="000B7C63">
        <w:rPr>
          <w:rFonts w:ascii="Merriweather" w:eastAsia="Merriweather" w:hAnsi="Merriweather" w:cs="Merriweather"/>
          <w:b/>
        </w:rPr>
        <w:t>SKUPNA POGODBENA VREDNOST:</w:t>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t>__________________ EUR</w:t>
      </w:r>
    </w:p>
    <w:p w14:paraId="2A356E0D" w14:textId="77777777" w:rsidR="00BE61E7" w:rsidRPr="000B7C63" w:rsidRDefault="00BE61E7" w:rsidP="00BE61E7">
      <w:pPr>
        <w:pBdr>
          <w:top w:val="nil"/>
          <w:left w:val="nil"/>
          <w:bottom w:val="nil"/>
          <w:right w:val="nil"/>
          <w:between w:val="nil"/>
        </w:pBdr>
        <w:rPr>
          <w:rFonts w:ascii="Merriweather" w:eastAsia="Merriweather" w:hAnsi="Merriweather" w:cs="Merriweather"/>
        </w:rPr>
      </w:pPr>
    </w:p>
    <w:p w14:paraId="5ECBA291" w14:textId="77777777" w:rsidR="00BE61E7" w:rsidRPr="000B7C63" w:rsidRDefault="00BE61E7" w:rsidP="00BE61E7">
      <w:pPr>
        <w:pBdr>
          <w:top w:val="nil"/>
          <w:left w:val="nil"/>
          <w:bottom w:val="nil"/>
          <w:right w:val="nil"/>
          <w:between w:val="nil"/>
        </w:pBdr>
        <w:rPr>
          <w:rFonts w:ascii="Merriweather" w:eastAsia="Merriweather" w:hAnsi="Merriweather" w:cs="Merriweather"/>
        </w:rPr>
      </w:pPr>
      <w:r w:rsidRPr="000B7C63">
        <w:rPr>
          <w:rFonts w:ascii="Merriweather" w:eastAsia="Merriweather" w:hAnsi="Merriweather" w:cs="Merriweather"/>
        </w:rPr>
        <w:t>z besedo: __________________________________________ 00/100 EUR.</w:t>
      </w:r>
    </w:p>
    <w:p w14:paraId="45287735" w14:textId="77777777" w:rsidR="00BE61E7" w:rsidRPr="000B7C63" w:rsidRDefault="00BE61E7" w:rsidP="00BE61E7">
      <w:pPr>
        <w:pBdr>
          <w:top w:val="nil"/>
          <w:left w:val="nil"/>
          <w:bottom w:val="nil"/>
          <w:right w:val="nil"/>
          <w:between w:val="nil"/>
        </w:pBdr>
        <w:rPr>
          <w:rFonts w:ascii="Merriweather" w:eastAsia="Merriweather" w:hAnsi="Merriweather" w:cs="Merriweather"/>
        </w:rPr>
      </w:pPr>
    </w:p>
    <w:p w14:paraId="3C7200A0" w14:textId="6354BCC3" w:rsidR="00BE61E7" w:rsidRPr="000B7C63" w:rsidRDefault="00BE61E7" w:rsidP="00BE61E7">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Pogodbena vrednost je oblikovana na način »skupaj dogovorjena cena« po sistemu »ključ v roke«</w:t>
      </w:r>
      <w:r w:rsidR="006F1C9F" w:rsidRPr="000B7C63">
        <w:rPr>
          <w:rFonts w:ascii="Merriweather" w:eastAsia="Merriweather" w:hAnsi="Merriweather" w:cs="Merriweather"/>
        </w:rPr>
        <w:t xml:space="preserve"> in vključuje vse stroške izvajalca, ki lahko nastanejo v zvezi z izvajanjem predmeta pogodbe do roka izvedbe</w:t>
      </w:r>
      <w:r w:rsidRPr="000B7C63">
        <w:rPr>
          <w:rFonts w:ascii="Merriweather" w:eastAsia="Merriweather" w:hAnsi="Merriweather" w:cs="Merriweather"/>
        </w:rPr>
        <w:t xml:space="preserve">. Izvajalec bo izvedel vsa dela in odpravil vse pomanjkljivosti, ugotovljene s strani naročnika, za zgoraj navedeno ponudbeno vrednost. Pogodbena vrednost vključuje tudi ceno vseh </w:t>
      </w:r>
      <w:r w:rsidRPr="000B7C63">
        <w:rPr>
          <w:rFonts w:ascii="Merriweather" w:eastAsia="Merriweather" w:hAnsi="Merriweather" w:cs="Merriweather"/>
        </w:rPr>
        <w:lastRenderedPageBreak/>
        <w:t xml:space="preserve">presežnih (več) del in predvidljivih ter nepredvidljivih del, ki se jih izvajalec zaveže izvesti, da bo predmet naročila služil svojemu namenu. </w:t>
      </w:r>
    </w:p>
    <w:p w14:paraId="0E22630E" w14:textId="77777777" w:rsidR="006F1C9F" w:rsidRPr="000B7C63" w:rsidRDefault="006F1C9F" w:rsidP="00BE61E7">
      <w:pPr>
        <w:pBdr>
          <w:top w:val="nil"/>
          <w:left w:val="nil"/>
          <w:bottom w:val="nil"/>
          <w:right w:val="nil"/>
          <w:between w:val="nil"/>
        </w:pBdr>
        <w:jc w:val="both"/>
        <w:rPr>
          <w:rFonts w:ascii="Merriweather" w:eastAsia="Merriweather" w:hAnsi="Merriweather" w:cs="Merriweather"/>
        </w:rPr>
      </w:pPr>
    </w:p>
    <w:p w14:paraId="0BAEDBB4"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 xml:space="preserve">Izključen je vpliv manjkajočih del na ponujeno ceno. V ponudbeni vrednosti so zajeta tudi dela, ki z razpisno dokumentacijo in pogodbo niso predvidena, so pa predpisana z veljavnimi predpisi, pogoji in soglasji pristojnih </w:t>
      </w:r>
      <w:proofErr w:type="spellStart"/>
      <w:r w:rsidRPr="000B7C63">
        <w:rPr>
          <w:rFonts w:ascii="Merriweather" w:eastAsia="Merriweather" w:hAnsi="Merriweather" w:cs="Merriweather"/>
        </w:rPr>
        <w:t>soglasodajalcev</w:t>
      </w:r>
      <w:proofErr w:type="spellEnd"/>
      <w:r w:rsidRPr="000B7C63">
        <w:rPr>
          <w:rFonts w:ascii="Merriweather" w:eastAsia="Merriweather" w:hAnsi="Merriweather" w:cs="Merriweather"/>
        </w:rPr>
        <w:t xml:space="preserve"> in pravili stroke ali če so potrebna za zagotovitev delovanja in funkcionalnosti predmeta naročila. Izvajalec jamči, da je oblikoval ponudbeno vrednost skladno z zgodnjimi navedbami.</w:t>
      </w:r>
    </w:p>
    <w:p w14:paraId="4E2F3B44"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0501865C" w14:textId="65FBDEAF" w:rsidR="00BE61E7" w:rsidRPr="000B7C63" w:rsidRDefault="00BE61E7" w:rsidP="00BE61E7">
      <w:pPr>
        <w:pBdr>
          <w:top w:val="nil"/>
          <w:left w:val="nil"/>
          <w:bottom w:val="nil"/>
          <w:right w:val="nil"/>
          <w:between w:val="nil"/>
        </w:pBdr>
        <w:tabs>
          <w:tab w:val="left" w:pos="567"/>
        </w:tabs>
        <w:jc w:val="both"/>
        <w:rPr>
          <w:rFonts w:ascii="Merriweather" w:eastAsia="Merriweather" w:hAnsi="Merriweather" w:cs="Merriweather"/>
        </w:rPr>
      </w:pPr>
      <w:r w:rsidRPr="000B7C63">
        <w:rPr>
          <w:rFonts w:ascii="Merriweather" w:eastAsia="Merriweather" w:hAnsi="Merriweather" w:cs="Merriweather"/>
        </w:rPr>
        <w:t>Naročnik se zavezuje, da bo nadgradnjo po tej pogodbi plač</w:t>
      </w:r>
      <w:r w:rsidR="000C3006" w:rsidRPr="000B7C63">
        <w:rPr>
          <w:rFonts w:ascii="Merriweather" w:eastAsia="Merriweather" w:hAnsi="Merriweather" w:cs="Merriweather"/>
        </w:rPr>
        <w:t>al</w:t>
      </w:r>
      <w:r w:rsidRPr="000B7C63">
        <w:rPr>
          <w:rFonts w:ascii="Merriweather" w:eastAsia="Merriweather" w:hAnsi="Merriweather" w:cs="Merriweather"/>
        </w:rPr>
        <w:t xml:space="preserve"> izvajalcu po cenah, navedenih v citirani ponudbi. </w:t>
      </w:r>
    </w:p>
    <w:p w14:paraId="268C250E" w14:textId="77777777" w:rsidR="00BE61E7" w:rsidRPr="000B7C63" w:rsidRDefault="00BE61E7" w:rsidP="00BE61E7">
      <w:pPr>
        <w:pBdr>
          <w:top w:val="nil"/>
          <w:left w:val="nil"/>
          <w:bottom w:val="nil"/>
          <w:right w:val="nil"/>
          <w:between w:val="nil"/>
        </w:pBdr>
        <w:tabs>
          <w:tab w:val="left" w:pos="567"/>
        </w:tabs>
        <w:jc w:val="both"/>
        <w:rPr>
          <w:rFonts w:ascii="Merriweather" w:eastAsia="Merriweather" w:hAnsi="Merriweather" w:cs="Merriweather"/>
        </w:rPr>
      </w:pPr>
    </w:p>
    <w:p w14:paraId="69765550" w14:textId="77777777" w:rsidR="00BE61E7" w:rsidRPr="000B7C63" w:rsidRDefault="00BE61E7" w:rsidP="00BE61E7">
      <w:pPr>
        <w:pBdr>
          <w:top w:val="nil"/>
          <w:left w:val="nil"/>
          <w:bottom w:val="nil"/>
          <w:right w:val="nil"/>
          <w:between w:val="nil"/>
        </w:pBdr>
        <w:tabs>
          <w:tab w:val="left" w:pos="567"/>
        </w:tabs>
        <w:jc w:val="both"/>
        <w:rPr>
          <w:rFonts w:ascii="Merriweather" w:eastAsia="Merriweather" w:hAnsi="Merriweather" w:cs="Merriweather"/>
        </w:rPr>
      </w:pPr>
      <w:r w:rsidRPr="000B7C63">
        <w:rPr>
          <w:rFonts w:ascii="Merriweather" w:eastAsia="Merriweather" w:hAnsi="Merriweather" w:cs="Merriweather"/>
          <w:b/>
        </w:rPr>
        <w:t>Cene so fiksne</w:t>
      </w:r>
      <w:r w:rsidRPr="000B7C63">
        <w:rPr>
          <w:rFonts w:ascii="Merriweather" w:eastAsia="Merriweather" w:hAnsi="Merriweather" w:cs="Merriweather"/>
        </w:rPr>
        <w:t xml:space="preserve"> in izražene v evrih do roka, ki je določen za izpolnitev pogodbenih obveznosti.</w:t>
      </w:r>
    </w:p>
    <w:p w14:paraId="11F3E033" w14:textId="77777777" w:rsidR="000C3006" w:rsidRPr="000B7C63" w:rsidRDefault="000C3006" w:rsidP="00BE61E7">
      <w:pPr>
        <w:pBdr>
          <w:top w:val="nil"/>
          <w:left w:val="nil"/>
          <w:bottom w:val="nil"/>
          <w:right w:val="nil"/>
          <w:between w:val="nil"/>
        </w:pBdr>
        <w:tabs>
          <w:tab w:val="left" w:pos="567"/>
        </w:tabs>
        <w:jc w:val="both"/>
        <w:rPr>
          <w:rFonts w:ascii="Merriweather" w:eastAsia="Merriweather" w:hAnsi="Merriweather" w:cs="Merriweather"/>
        </w:rPr>
      </w:pPr>
    </w:p>
    <w:p w14:paraId="7BB3C5FC" w14:textId="77777777" w:rsidR="00BE61E7" w:rsidRPr="000B7C63" w:rsidRDefault="00BE61E7" w:rsidP="00BE61E7">
      <w:pPr>
        <w:pBdr>
          <w:top w:val="nil"/>
          <w:left w:val="nil"/>
          <w:bottom w:val="nil"/>
          <w:right w:val="nil"/>
          <w:between w:val="nil"/>
        </w:pBdr>
        <w:tabs>
          <w:tab w:val="left" w:pos="567"/>
        </w:tabs>
        <w:jc w:val="both"/>
        <w:rPr>
          <w:rFonts w:ascii="Merriweather" w:eastAsia="Merriweather" w:hAnsi="Merriweather" w:cs="Merriweather"/>
        </w:rPr>
      </w:pPr>
      <w:r w:rsidRPr="000B7C63">
        <w:rPr>
          <w:rFonts w:ascii="Merriweather" w:eastAsia="Merriweather" w:hAnsi="Merriweather" w:cs="Merriweather"/>
        </w:rPr>
        <w:t>Davek na dodano vrednost bo obračunan po veljavni zakonodaji na dan izstavitve fakture.</w:t>
      </w:r>
    </w:p>
    <w:p w14:paraId="3ABF5247" w14:textId="77777777" w:rsidR="00BE61E7" w:rsidRPr="000B7C63" w:rsidRDefault="00BE61E7" w:rsidP="00BE61E7">
      <w:pPr>
        <w:pBdr>
          <w:top w:val="nil"/>
          <w:left w:val="nil"/>
          <w:bottom w:val="nil"/>
          <w:right w:val="nil"/>
          <w:between w:val="nil"/>
        </w:pBdr>
        <w:tabs>
          <w:tab w:val="left" w:pos="567"/>
        </w:tabs>
        <w:jc w:val="both"/>
        <w:rPr>
          <w:rFonts w:ascii="Merriweather" w:eastAsia="Merriweather" w:hAnsi="Merriweather" w:cs="Merriweather"/>
        </w:rPr>
      </w:pPr>
    </w:p>
    <w:p w14:paraId="40166071" w14:textId="77777777" w:rsidR="00BE61E7" w:rsidRPr="000B7C63" w:rsidRDefault="00BE61E7" w:rsidP="00BE61E7">
      <w:pPr>
        <w:pBdr>
          <w:top w:val="nil"/>
          <w:left w:val="nil"/>
          <w:bottom w:val="nil"/>
          <w:right w:val="nil"/>
          <w:between w:val="nil"/>
        </w:pBdr>
        <w:tabs>
          <w:tab w:val="left" w:pos="567"/>
        </w:tabs>
        <w:jc w:val="both"/>
        <w:rPr>
          <w:rFonts w:ascii="Merriweather" w:eastAsia="Merriweather" w:hAnsi="Merriweather" w:cs="Merriweather"/>
        </w:rPr>
      </w:pPr>
    </w:p>
    <w:p w14:paraId="357E9CC1" w14:textId="77777777"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
        </w:rPr>
      </w:pPr>
      <w:r w:rsidRPr="000B7C63">
        <w:rPr>
          <w:rFonts w:ascii="Merriweather" w:eastAsia="Merriweather" w:hAnsi="Merriweather" w:cs="Merriweather"/>
          <w:b/>
        </w:rPr>
        <w:t>3.</w:t>
      </w:r>
      <w:r w:rsidRPr="000B7C63">
        <w:rPr>
          <w:rFonts w:ascii="Merriweather" w:eastAsia="Merriweather" w:hAnsi="Merriweather" w:cs="Merriweather"/>
          <w:b/>
        </w:rPr>
        <w:tab/>
        <w:t>ROK IZVEDBE</w:t>
      </w:r>
    </w:p>
    <w:p w14:paraId="55505973" w14:textId="77777777"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Cs/>
        </w:rPr>
      </w:pPr>
    </w:p>
    <w:p w14:paraId="0684799B" w14:textId="227C8654" w:rsidR="00BE61E7" w:rsidRPr="000B7C63" w:rsidRDefault="00BE61E7" w:rsidP="00BE61E7">
      <w:pPr>
        <w:tabs>
          <w:tab w:val="left" w:pos="284"/>
        </w:tabs>
        <w:spacing w:line="276" w:lineRule="auto"/>
        <w:jc w:val="both"/>
        <w:rPr>
          <w:rFonts w:ascii="Merriweather" w:hAnsi="Merriweather"/>
        </w:rPr>
      </w:pPr>
      <w:r w:rsidRPr="000B7C63">
        <w:rPr>
          <w:rFonts w:ascii="Merriweather" w:hAnsi="Merriweather"/>
        </w:rPr>
        <w:t xml:space="preserve">Rok za zaključek projekta je </w:t>
      </w:r>
      <w:r w:rsidR="00A85491" w:rsidRPr="000B7C63">
        <w:rPr>
          <w:rFonts w:ascii="Merriweather" w:hAnsi="Merriweather"/>
        </w:rPr>
        <w:t>3</w:t>
      </w:r>
      <w:r w:rsidRPr="000B7C63">
        <w:rPr>
          <w:rFonts w:ascii="Merriweather" w:hAnsi="Merriweather"/>
        </w:rPr>
        <w:t xml:space="preserve"> mesec</w:t>
      </w:r>
      <w:r w:rsidR="00A85491" w:rsidRPr="000B7C63">
        <w:rPr>
          <w:rFonts w:ascii="Merriweather" w:hAnsi="Merriweather"/>
        </w:rPr>
        <w:t>e</w:t>
      </w:r>
      <w:r w:rsidRPr="000B7C63">
        <w:rPr>
          <w:rFonts w:ascii="Merriweather" w:hAnsi="Merriweather"/>
        </w:rPr>
        <w:t xml:space="preserve"> od podpisa pogodbe. </w:t>
      </w:r>
    </w:p>
    <w:p w14:paraId="2339E735" w14:textId="77777777"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Cs/>
        </w:rPr>
      </w:pPr>
    </w:p>
    <w:p w14:paraId="6ED96097" w14:textId="77777777" w:rsidR="00CC283A" w:rsidRPr="000B7C63" w:rsidRDefault="00CC283A" w:rsidP="00BE61E7">
      <w:pPr>
        <w:pBdr>
          <w:top w:val="nil"/>
          <w:left w:val="nil"/>
          <w:bottom w:val="nil"/>
          <w:right w:val="nil"/>
          <w:between w:val="nil"/>
        </w:pBdr>
        <w:tabs>
          <w:tab w:val="left" w:pos="567"/>
        </w:tabs>
        <w:spacing w:after="40"/>
        <w:jc w:val="both"/>
        <w:rPr>
          <w:rFonts w:ascii="Merriweather" w:eastAsia="Merriweather" w:hAnsi="Merriweather" w:cs="Merriweather"/>
          <w:bCs/>
        </w:rPr>
      </w:pPr>
    </w:p>
    <w:p w14:paraId="7F67A30F" w14:textId="77777777"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
        </w:rPr>
      </w:pPr>
      <w:r w:rsidRPr="000B7C63">
        <w:rPr>
          <w:rFonts w:ascii="Merriweather" w:eastAsia="Merriweather" w:hAnsi="Merriweather" w:cs="Merriweather"/>
          <w:b/>
        </w:rPr>
        <w:t>4.</w:t>
      </w:r>
      <w:r w:rsidRPr="000B7C63">
        <w:rPr>
          <w:rFonts w:ascii="Merriweather" w:eastAsia="Merriweather" w:hAnsi="Merriweather" w:cs="Merriweather"/>
          <w:b/>
        </w:rPr>
        <w:tab/>
        <w:t>ROK PLAČILA</w:t>
      </w:r>
    </w:p>
    <w:p w14:paraId="45E7693D" w14:textId="77777777"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Cs/>
        </w:rPr>
      </w:pPr>
    </w:p>
    <w:p w14:paraId="59BD2D7D" w14:textId="2D0CC66A"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Cs/>
        </w:rPr>
      </w:pPr>
      <w:r w:rsidRPr="000B7C63">
        <w:rPr>
          <w:rFonts w:ascii="Merriweather" w:eastAsia="Merriweather" w:hAnsi="Merriweather" w:cs="Merriweather"/>
          <w:bCs/>
        </w:rPr>
        <w:t xml:space="preserve">Pogodbeni stranki se dogovorita za plačilni rok 30 (trideset) dni od dneva prejete fakture, </w:t>
      </w:r>
      <w:r w:rsidRPr="000B7C63">
        <w:rPr>
          <w:rFonts w:ascii="Merriweather" w:hAnsi="Merriweather"/>
        </w:rPr>
        <w:t>ki jo izvajalec dostavi naročniku najkasneje do 7. koledarskega dne v naslednjem mesecu po izvedbi storitve.</w:t>
      </w:r>
      <w:r w:rsidR="006F1C9F" w:rsidRPr="000B7C63">
        <w:rPr>
          <w:rFonts w:ascii="Merriweather" w:hAnsi="Merriweather"/>
        </w:rPr>
        <w:t xml:space="preserve"> Osnova za izdajo fakture je s strani naročnika potrjen primopredajni zapisnik ali delovni nalog za izvedene storitve.</w:t>
      </w:r>
    </w:p>
    <w:p w14:paraId="4986F691" w14:textId="77777777" w:rsidR="00BE61E7" w:rsidRPr="000B7C63" w:rsidRDefault="00BE61E7" w:rsidP="00BE61E7">
      <w:pPr>
        <w:pBdr>
          <w:top w:val="nil"/>
          <w:left w:val="nil"/>
          <w:bottom w:val="nil"/>
          <w:right w:val="nil"/>
          <w:between w:val="nil"/>
        </w:pBdr>
        <w:tabs>
          <w:tab w:val="left" w:pos="567"/>
        </w:tabs>
        <w:spacing w:after="40"/>
        <w:jc w:val="both"/>
        <w:rPr>
          <w:rFonts w:ascii="Merriweather" w:eastAsia="Merriweather" w:hAnsi="Merriweather" w:cs="Merriweather"/>
          <w:bCs/>
        </w:rPr>
      </w:pPr>
    </w:p>
    <w:p w14:paraId="2191F12E" w14:textId="77777777" w:rsidR="006E0BF7" w:rsidRPr="000B7C63" w:rsidRDefault="00166CD8" w:rsidP="00BE61E7">
      <w:pPr>
        <w:jc w:val="both"/>
        <w:rPr>
          <w:rFonts w:ascii="Merriweather" w:hAnsi="Merriweather"/>
          <w:kern w:val="16"/>
        </w:rPr>
      </w:pPr>
      <w:r w:rsidRPr="000B7C63">
        <w:rPr>
          <w:rFonts w:ascii="Merriweather" w:hAnsi="Merriweather"/>
        </w:rPr>
        <w:t>Izvajalec bo izvedel plačilo transakcijski račun, ki je naveden v »Ponudbi«, ki je sestavni del pogodbe.</w:t>
      </w:r>
      <w:r w:rsidRPr="000B7C63">
        <w:rPr>
          <w:rFonts w:ascii="Merriweather" w:hAnsi="Merriweather"/>
          <w:i/>
          <w:iCs/>
        </w:rPr>
        <w:t xml:space="preserve"> </w:t>
      </w:r>
      <w:r w:rsidRPr="000B7C63">
        <w:rPr>
          <w:rFonts w:ascii="Merriweather" w:hAnsi="Merriweather"/>
          <w:kern w:val="16"/>
        </w:rPr>
        <w:t xml:space="preserve">Izvajalec je dolžan naročnika redno obveščati o morebitni spremembi transakcijskega računa. Spremembo le tega bosta pogodbeni stranki potrdili s sklenitvijo aneksa k tej pogodbi. </w:t>
      </w:r>
    </w:p>
    <w:p w14:paraId="47AC416A" w14:textId="77777777" w:rsidR="006E0BF7" w:rsidRPr="000B7C63" w:rsidRDefault="006E0BF7" w:rsidP="00BE61E7">
      <w:pPr>
        <w:jc w:val="both"/>
        <w:rPr>
          <w:rFonts w:ascii="Merriweather" w:hAnsi="Merriweather"/>
          <w:kern w:val="16"/>
        </w:rPr>
      </w:pPr>
    </w:p>
    <w:p w14:paraId="00F2C6FE" w14:textId="76DE428E" w:rsidR="00BE61E7" w:rsidRPr="000B7C63" w:rsidRDefault="00166CD8" w:rsidP="00BE61E7">
      <w:pPr>
        <w:jc w:val="both"/>
        <w:rPr>
          <w:rFonts w:ascii="Merriweather" w:hAnsi="Merriweather"/>
          <w:kern w:val="16"/>
        </w:rPr>
      </w:pPr>
      <w:r w:rsidRPr="000B7C63">
        <w:rPr>
          <w:rFonts w:ascii="Merriweather" w:hAnsi="Merriweather"/>
          <w:kern w:val="16"/>
        </w:rPr>
        <w:t xml:space="preserve">Račun mora biti izstavljen v elektronski obliki, skladno s standardom </w:t>
      </w:r>
      <w:proofErr w:type="spellStart"/>
      <w:r w:rsidRPr="000B7C63">
        <w:rPr>
          <w:rFonts w:ascii="Merriweather" w:hAnsi="Merriweather"/>
          <w:kern w:val="16"/>
        </w:rPr>
        <w:t>eSLOG</w:t>
      </w:r>
      <w:proofErr w:type="spellEnd"/>
      <w:r w:rsidRPr="000B7C63">
        <w:rPr>
          <w:rFonts w:ascii="Merriweather" w:hAnsi="Merriweather"/>
          <w:kern w:val="16"/>
        </w:rPr>
        <w:t xml:space="preserve"> 2.0 oziroma z veljavnim evropskim standardom za izdajanje e-računov. Račun v obliki XML in PDF je treba poslati na elektronski naslov: </w:t>
      </w:r>
      <w:hyperlink r:id="rId19" w:history="1">
        <w:r w:rsidRPr="000B7C63">
          <w:rPr>
            <w:rStyle w:val="Hiperpovezava"/>
            <w:rFonts w:ascii="Merriweather" w:hAnsi="Merriweather"/>
            <w:color w:val="auto"/>
            <w:kern w:val="16"/>
          </w:rPr>
          <w:t>fakture@elektro-ljubljana.si</w:t>
        </w:r>
      </w:hyperlink>
      <w:r w:rsidRPr="000B7C63">
        <w:rPr>
          <w:rFonts w:ascii="Merriweather" w:hAnsi="Merriweather"/>
          <w:kern w:val="16"/>
        </w:rPr>
        <w:t>.</w:t>
      </w:r>
    </w:p>
    <w:p w14:paraId="19605FB5" w14:textId="77777777" w:rsidR="00166CD8" w:rsidRPr="000B7C63" w:rsidRDefault="00166CD8" w:rsidP="00BE61E7">
      <w:pPr>
        <w:jc w:val="both"/>
        <w:rPr>
          <w:rFonts w:ascii="Merriweather" w:hAnsi="Merriweather"/>
          <w:kern w:val="16"/>
        </w:rPr>
      </w:pPr>
    </w:p>
    <w:p w14:paraId="7CC8A95B" w14:textId="77777777" w:rsidR="00BE61E7" w:rsidRPr="000B7C63" w:rsidRDefault="00BE61E7" w:rsidP="00BE61E7">
      <w:pPr>
        <w:jc w:val="both"/>
        <w:rPr>
          <w:rFonts w:ascii="Merriweather" w:hAnsi="Merriweather"/>
          <w:kern w:val="16"/>
        </w:rPr>
      </w:pPr>
      <w:r w:rsidRPr="000B7C63">
        <w:rPr>
          <w:rFonts w:ascii="Merriweather" w:hAnsi="Merriweather"/>
          <w:kern w:val="16"/>
        </w:rPr>
        <w:t>Če pri izpolnjevanju pogodbenih obveznosti sodelujejo podizvajalci, ki so zahtevali neposredna plačila, morajo tudi ti e-račun izstaviti na enak način.</w:t>
      </w:r>
    </w:p>
    <w:p w14:paraId="3915F2E9" w14:textId="77777777" w:rsidR="00BE61E7" w:rsidRPr="000B7C63" w:rsidRDefault="00BE61E7" w:rsidP="00BE61E7">
      <w:pPr>
        <w:jc w:val="both"/>
        <w:rPr>
          <w:rFonts w:ascii="Merriweather" w:hAnsi="Merriweather"/>
        </w:rPr>
      </w:pPr>
    </w:p>
    <w:p w14:paraId="1A149469" w14:textId="77777777" w:rsidR="00BE61E7" w:rsidRPr="000B7C63" w:rsidRDefault="00BE61E7" w:rsidP="00BE61E7">
      <w:pPr>
        <w:jc w:val="both"/>
        <w:rPr>
          <w:rFonts w:ascii="Merriweather" w:hAnsi="Merriweather"/>
          <w:kern w:val="16"/>
          <w:lang w:eastAsia="en-US"/>
        </w:rPr>
      </w:pPr>
      <w:r w:rsidRPr="000B7C63">
        <w:rPr>
          <w:rFonts w:ascii="Merriweather" w:hAnsi="Merriweather"/>
          <w:kern w:val="16"/>
          <w:lang w:eastAsia="en-US"/>
        </w:rPr>
        <w:t>V kolikor je dan zapadlosti na nedelovni dan (sobota, nedelja, po zakonu dela prost dan v Republiki Sloveniji ali dan, ko evropski plačilni in poravnalni sistem v valuti EUR ne posluje) se zapadlost prestavi na prvi naslednji delovni dan.</w:t>
      </w:r>
    </w:p>
    <w:p w14:paraId="47AF2648" w14:textId="77777777" w:rsidR="00BE61E7" w:rsidRPr="000B7C63" w:rsidRDefault="00BE61E7" w:rsidP="00BE61E7">
      <w:pPr>
        <w:jc w:val="both"/>
        <w:rPr>
          <w:rFonts w:ascii="Merriweather" w:hAnsi="Merriweather"/>
          <w:kern w:val="16"/>
          <w:lang w:eastAsia="en-US"/>
        </w:rPr>
      </w:pPr>
    </w:p>
    <w:p w14:paraId="255C7D76" w14:textId="77777777" w:rsidR="00BE61E7" w:rsidRPr="000B7C63" w:rsidRDefault="00BE61E7" w:rsidP="00BE61E7">
      <w:pPr>
        <w:jc w:val="both"/>
        <w:rPr>
          <w:rFonts w:ascii="Merriweather" w:hAnsi="Merriweather"/>
        </w:rPr>
      </w:pPr>
      <w:r w:rsidRPr="000B7C63">
        <w:rPr>
          <w:rFonts w:ascii="Merriweather" w:hAnsi="Merriweather"/>
        </w:rPr>
        <w:t>Naročnik sme vse svoje zapadle denarne obveznosti v vsakem trenutku pobotati s svojimi terjatvami do izvajalca iz kateregakoli pravnega naslova.</w:t>
      </w:r>
    </w:p>
    <w:p w14:paraId="6845E185" w14:textId="77777777" w:rsidR="00BE61E7" w:rsidRPr="000B7C63" w:rsidRDefault="00BE61E7" w:rsidP="00BE61E7">
      <w:pPr>
        <w:jc w:val="both"/>
        <w:rPr>
          <w:rFonts w:ascii="Merriweather" w:hAnsi="Merriweather"/>
        </w:rPr>
      </w:pPr>
    </w:p>
    <w:p w14:paraId="5BE99A5C" w14:textId="77777777" w:rsidR="00BE61E7" w:rsidRPr="000B7C63" w:rsidRDefault="00BE61E7" w:rsidP="00BE61E7">
      <w:pPr>
        <w:jc w:val="both"/>
        <w:rPr>
          <w:rFonts w:ascii="Merriweather" w:hAnsi="Merriweather"/>
        </w:rPr>
      </w:pPr>
      <w:r w:rsidRPr="000B7C63">
        <w:rPr>
          <w:rFonts w:ascii="Merriweather" w:hAnsi="Merriweather"/>
        </w:rPr>
        <w:t>Izvajalec se zavezuje, da svoje terjatve do naročnika iz te pogodbe ne bo prenesel na tretjo osebo brez predhodnega pisnega soglasja naročnika. V primeru, da bi izvajalec kljub prepovedi prenosa terjatve, prenesel svojo terjatev na drugega, se šteje, da je naročnik prost svoje obveznosti tudi, če jo izpolni izvajalcu.</w:t>
      </w:r>
    </w:p>
    <w:p w14:paraId="2BD39C9B" w14:textId="77777777" w:rsidR="00BE61E7" w:rsidRPr="000B7C63" w:rsidRDefault="00BE61E7" w:rsidP="00BE61E7">
      <w:pPr>
        <w:jc w:val="both"/>
        <w:rPr>
          <w:rFonts w:ascii="Merriweather" w:eastAsia="Merriweather" w:hAnsi="Merriweather" w:cs="Merriweather"/>
        </w:rPr>
      </w:pPr>
    </w:p>
    <w:p w14:paraId="702BB056" w14:textId="48001B71"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Izvajalec nosi odgovornost pravočasne izdaje in odpošiljanja situacije oz. računa za izvedena dela na način, da prispe do naročnika najkasneje do roka določenega v </w:t>
      </w:r>
      <w:r w:rsidR="00B846EE" w:rsidRPr="000B7C63">
        <w:rPr>
          <w:rFonts w:ascii="Merriweather" w:eastAsia="Merriweather" w:hAnsi="Merriweather" w:cs="Merriweather"/>
        </w:rPr>
        <w:t xml:space="preserve">prvem </w:t>
      </w:r>
      <w:r w:rsidRPr="000B7C63">
        <w:rPr>
          <w:rFonts w:ascii="Merriweather" w:eastAsia="Merriweather" w:hAnsi="Merriweather" w:cs="Merriweather"/>
        </w:rPr>
        <w:t xml:space="preserve">odstavku. V primeru zamude predmetnega roka naročnik lahko izvajalcu zaračuna pogodbeno kazen v višini 0,5 % </w:t>
      </w:r>
      <w:r w:rsidRPr="000B7C63">
        <w:rPr>
          <w:rFonts w:ascii="Merriweather" w:eastAsia="Merriweather" w:hAnsi="Merriweather" w:cs="Merriweather"/>
        </w:rPr>
        <w:lastRenderedPageBreak/>
        <w:t>vrednosti z DDV izdane situacije oz. računa, na katerega se kazen nanaša, za vsak koledarski dan zamude vendar ne več kot 10% te vrednosti.</w:t>
      </w:r>
    </w:p>
    <w:p w14:paraId="5718BEC3" w14:textId="77777777" w:rsidR="00BE61E7" w:rsidRPr="000B7C63" w:rsidRDefault="00BE61E7" w:rsidP="00BE61E7">
      <w:pPr>
        <w:jc w:val="both"/>
        <w:rPr>
          <w:rFonts w:ascii="Merriweather" w:eastAsia="Merriweather" w:hAnsi="Merriweather" w:cs="Merriweather"/>
        </w:rPr>
      </w:pPr>
    </w:p>
    <w:p w14:paraId="6B5B31DA" w14:textId="77777777" w:rsidR="00BE61E7" w:rsidRPr="000B7C63" w:rsidRDefault="00BE61E7" w:rsidP="00BE61E7">
      <w:pPr>
        <w:jc w:val="both"/>
        <w:rPr>
          <w:rFonts w:ascii="Merriweather" w:eastAsia="Merriweather" w:hAnsi="Merriweather" w:cs="Merriweather"/>
        </w:rPr>
      </w:pPr>
    </w:p>
    <w:p w14:paraId="2494716E" w14:textId="77777777" w:rsidR="00BE61E7" w:rsidRPr="000B7C63" w:rsidRDefault="00BE61E7" w:rsidP="00BE61E7">
      <w:pPr>
        <w:keepNext/>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b/>
        </w:rPr>
        <w:t>5.</w:t>
      </w:r>
      <w:r w:rsidRPr="000B7C63">
        <w:rPr>
          <w:rFonts w:ascii="Merriweather" w:eastAsia="Merriweather" w:hAnsi="Merriweather" w:cs="Merriweather"/>
          <w:b/>
        </w:rPr>
        <w:tab/>
        <w:t>POGODBENE KAZNI</w:t>
      </w:r>
    </w:p>
    <w:p w14:paraId="6DD05EE7"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3908F6AB" w14:textId="15082CAE" w:rsidR="00BE61E7" w:rsidRPr="000B7C63" w:rsidRDefault="00BE61E7" w:rsidP="003C7B42">
      <w:pPr>
        <w:jc w:val="both"/>
        <w:rPr>
          <w:rFonts w:ascii="Merriweather" w:eastAsia="Merriweather" w:hAnsi="Merriweather" w:cs="Merriweather"/>
        </w:rPr>
      </w:pPr>
      <w:r w:rsidRPr="000B7C63">
        <w:rPr>
          <w:rFonts w:ascii="Merriweather" w:eastAsia="Merriweather" w:hAnsi="Merriweather" w:cs="Merriweather"/>
        </w:rPr>
        <w:t>Če izvajalec ne bi opravil pogodbeno dogovorjenih storitev v pogodbenem roku</w:t>
      </w:r>
      <w:r w:rsidR="006F1C9F" w:rsidRPr="000B7C63">
        <w:rPr>
          <w:rFonts w:ascii="Merriweather" w:eastAsia="Merriweather" w:hAnsi="Merriweather" w:cs="Merriweather"/>
        </w:rPr>
        <w:t xml:space="preserve"> in zamuda ni posledica višje sile ali razlogov na strani naročnika</w:t>
      </w:r>
      <w:r w:rsidRPr="000B7C63">
        <w:rPr>
          <w:rFonts w:ascii="Merriweather" w:eastAsia="Merriweather" w:hAnsi="Merriweather" w:cs="Merriweather"/>
        </w:rPr>
        <w:t>, je dolžan plačati naročniku pogodbeno kazen v višini 0,5 % od pogodbene vrednosti z DDV za vsak zamujeni koledarski dan oz. za vsako zamujeno uro, kadar je rok določen v urah, vendar ne več kot 10 (deset) % pogodbene vrednosti</w:t>
      </w:r>
      <w:r w:rsidRPr="000B7C63">
        <w:rPr>
          <w:rFonts w:ascii="Merriweather" w:eastAsia="Merriweather" w:hAnsi="Merriweather" w:cs="Merriweather"/>
          <w:i/>
        </w:rPr>
        <w:t xml:space="preserve"> </w:t>
      </w:r>
      <w:r w:rsidRPr="000B7C63">
        <w:rPr>
          <w:rFonts w:ascii="Merriweather" w:eastAsia="Merriweather" w:hAnsi="Merriweather" w:cs="Merriweather"/>
        </w:rPr>
        <w:t>z DDV.</w:t>
      </w:r>
    </w:p>
    <w:p w14:paraId="1345328F" w14:textId="77777777" w:rsidR="003C7B42" w:rsidRPr="000B7C63" w:rsidRDefault="003C7B42" w:rsidP="003C7B42">
      <w:pPr>
        <w:jc w:val="both"/>
        <w:rPr>
          <w:rFonts w:ascii="Merriweather" w:eastAsia="Merriweather" w:hAnsi="Merriweather" w:cs="Merriweather"/>
        </w:rPr>
      </w:pPr>
    </w:p>
    <w:p w14:paraId="27EBC6E1"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Pogodbeni stranki soglašata, da pravica zaračunati pogodbeno kazen ni pogojena z nastankom škode naročniku. Če bo škoda, ki jo bo zaradi zamude utrpel naročnik, večja od pogodbene kazni, ima naročnik pravico zahtevati razliko do polne odškodnine. </w:t>
      </w:r>
    </w:p>
    <w:p w14:paraId="04456BF4" w14:textId="77777777" w:rsidR="00BE61E7" w:rsidRPr="000B7C63" w:rsidRDefault="00BE61E7" w:rsidP="00BE61E7">
      <w:pPr>
        <w:jc w:val="both"/>
        <w:rPr>
          <w:rFonts w:ascii="Merriweather" w:hAnsi="Merriweather"/>
          <w:i/>
          <w:iCs/>
        </w:rPr>
      </w:pPr>
      <w:r w:rsidRPr="000B7C63">
        <w:rPr>
          <w:rFonts w:ascii="Merriweather" w:eastAsia="Merriweather" w:hAnsi="Merriweather" w:cs="Merriweather"/>
        </w:rPr>
        <w:t>V primeru neizpolnitve, zaradi česar bi naročnik odstopil od pogodbe, je izvajalec dolžan plačati pogodbeno kazen za neizpolnitev v višini 10 % skupne pogodbene vrednosti z DDV iz 2. čl. pogodbe.</w:t>
      </w:r>
    </w:p>
    <w:p w14:paraId="764B352C" w14:textId="77777777" w:rsidR="00BE61E7" w:rsidRPr="000B7C63" w:rsidRDefault="00BE61E7" w:rsidP="00BE61E7">
      <w:pPr>
        <w:jc w:val="both"/>
        <w:rPr>
          <w:rFonts w:ascii="Merriweather" w:eastAsia="Merriweather" w:hAnsi="Merriweather" w:cs="Merriweather"/>
        </w:rPr>
      </w:pPr>
    </w:p>
    <w:p w14:paraId="3E43C867"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Sprejem izpolnitve po zamudi izvajalca ne pomeni, da se je naročnik odpovedal pravici do pogodbene kazni. Ne glede na določilo petega odstavka 251. člena Obligacijskega zakonika se pogodbeni stranki dogovorita, da si naročnik veljavno pridrži pravico do pogodbene kazni, če o možnosti uveljavljanja pogodbene kazni obvesti izvajalca najkasneje v roku 30 delovnih dni od končanja vseh pogodbenih del.</w:t>
      </w:r>
    </w:p>
    <w:p w14:paraId="496BF527" w14:textId="77777777" w:rsidR="00BE61E7" w:rsidRPr="000B7C63" w:rsidRDefault="00BE61E7" w:rsidP="00BE61E7">
      <w:pPr>
        <w:jc w:val="both"/>
        <w:rPr>
          <w:rFonts w:ascii="Merriweather" w:eastAsia="Merriweather" w:hAnsi="Merriweather" w:cs="Merriweather"/>
        </w:rPr>
      </w:pPr>
    </w:p>
    <w:p w14:paraId="4DA8BBEC"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Izvajalec je dolžan pogodbeno kazen plačati v roku 15 dni od prejema poziva naročnika. Naročnik lahko v primeru neplačila pogodbene kazni unovči finančno zavarovanje za dobro izvedbo ali odpravo napak v garancijski dobi in se poplača iz unovčenega zneska.</w:t>
      </w:r>
    </w:p>
    <w:p w14:paraId="5D3E3602" w14:textId="77777777" w:rsidR="00BE61E7" w:rsidRPr="000B7C63" w:rsidRDefault="00BE61E7" w:rsidP="00BE61E7">
      <w:pPr>
        <w:jc w:val="both"/>
        <w:rPr>
          <w:rFonts w:ascii="Merriweather" w:eastAsia="Merriweather" w:hAnsi="Merriweather" w:cs="Merriweather"/>
        </w:rPr>
      </w:pPr>
    </w:p>
    <w:p w14:paraId="36AACC6F"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Plačilo pogodbene kazni ne odveže izvajalca od izpolnitve njegovih pogodbenih obveznosti oziroma plačila celotno nastale škode.</w:t>
      </w:r>
    </w:p>
    <w:p w14:paraId="517192C5" w14:textId="77777777" w:rsidR="00BE61E7" w:rsidRPr="000B7C63" w:rsidRDefault="00BE61E7" w:rsidP="00BE61E7">
      <w:pPr>
        <w:jc w:val="both"/>
        <w:rPr>
          <w:rFonts w:ascii="Merriweather" w:eastAsia="Merriweather" w:hAnsi="Merriweather" w:cs="Merriweather"/>
        </w:rPr>
      </w:pPr>
    </w:p>
    <w:p w14:paraId="6619A6B1" w14:textId="77777777" w:rsidR="00CC283A" w:rsidRPr="000B7C63" w:rsidRDefault="00CC283A" w:rsidP="00BE61E7">
      <w:pPr>
        <w:jc w:val="both"/>
        <w:rPr>
          <w:rFonts w:ascii="Merriweather" w:eastAsia="Merriweather" w:hAnsi="Merriweather" w:cs="Merriweather"/>
        </w:rPr>
      </w:pPr>
    </w:p>
    <w:p w14:paraId="0D185E3F" w14:textId="77777777" w:rsidR="00BE61E7" w:rsidRPr="000B7C63" w:rsidRDefault="00BE61E7" w:rsidP="00BE61E7">
      <w:pPr>
        <w:keepNext/>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b/>
        </w:rPr>
        <w:t>6.</w:t>
      </w:r>
      <w:r w:rsidRPr="000B7C63">
        <w:rPr>
          <w:rFonts w:ascii="Merriweather" w:eastAsia="Merriweather" w:hAnsi="Merriweather" w:cs="Merriweather"/>
          <w:b/>
        </w:rPr>
        <w:tab/>
        <w:t>PODIZVAJALCI</w:t>
      </w:r>
    </w:p>
    <w:p w14:paraId="7AE43FB8" w14:textId="77777777" w:rsidR="00BE61E7" w:rsidRPr="000B7C63" w:rsidRDefault="00BE61E7" w:rsidP="00BE61E7">
      <w:pPr>
        <w:tabs>
          <w:tab w:val="left" w:pos="426"/>
        </w:tabs>
        <w:rPr>
          <w:rFonts w:ascii="Merriweather" w:eastAsia="Merriweather" w:hAnsi="Merriweather" w:cs="Merriweather"/>
        </w:rPr>
      </w:pPr>
    </w:p>
    <w:p w14:paraId="216D75D3"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i/>
        </w:rPr>
        <w:t xml:space="preserve">(Te določbe se uporabljajo v primeru, če bo izvajalec nastopal s podizvajalci.) </w:t>
      </w:r>
    </w:p>
    <w:p w14:paraId="7F4DDC6A" w14:textId="77777777" w:rsidR="00BE61E7" w:rsidRPr="000B7C63" w:rsidRDefault="00BE61E7" w:rsidP="00BE61E7">
      <w:pPr>
        <w:jc w:val="both"/>
        <w:rPr>
          <w:rFonts w:ascii="Merriweather" w:eastAsia="Merriweather" w:hAnsi="Merriweather" w:cs="Merriweather"/>
        </w:rPr>
      </w:pPr>
    </w:p>
    <w:p w14:paraId="690DDA9F"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Izvajalec pri izvedbi del, ki so predmet te pogodbe, vključuje podizvajalce, ki so navedeni v Prilogi št. 7. Izvajalec vedno in v vsakem primeru nosi polno odgovornost za celotni ponujeni obseg del, ki ga prevzame po pogodbi. </w:t>
      </w:r>
    </w:p>
    <w:p w14:paraId="5388F960"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Izvajalec bo skupaj z naslednjim/-i podizvajalcem/-i:</w:t>
      </w:r>
    </w:p>
    <w:p w14:paraId="48D3BC21"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(naziv), </w:t>
      </w: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(polni naslov), </w:t>
      </w:r>
    </w:p>
    <w:p w14:paraId="7DE5192C"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(matična št.), </w:t>
      </w: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(davčna št.), </w:t>
      </w: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(transakcijski račun), izvedel naslednja pogodbena dela </w:t>
      </w: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(navesti vsako vrsto in količino del, ki jih bo izvedel podizvajalec). </w:t>
      </w:r>
    </w:p>
    <w:p w14:paraId="5903AF5C" w14:textId="77777777" w:rsidR="00BE61E7" w:rsidRPr="000B7C63" w:rsidRDefault="00BE61E7" w:rsidP="00BE61E7">
      <w:pPr>
        <w:jc w:val="both"/>
        <w:rPr>
          <w:rFonts w:ascii="Merriweather" w:eastAsia="Merriweather" w:hAnsi="Merriweather" w:cs="Merriweather"/>
        </w:rPr>
      </w:pPr>
    </w:p>
    <w:p w14:paraId="7D6B385B"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Vrednost teh del znaša </w:t>
      </w:r>
      <w:r w:rsidRPr="000B7C63">
        <w:rPr>
          <w:rFonts w:ascii="Merriweather" w:eastAsia="Merriweather" w:hAnsi="Merriweather" w:cs="Merriweather"/>
          <w:u w:val="single"/>
        </w:rPr>
        <w:t xml:space="preserve">                    /                      </w:t>
      </w:r>
      <w:r w:rsidRPr="000B7C63">
        <w:rPr>
          <w:rFonts w:ascii="Merriweather" w:eastAsia="Merriweather" w:hAnsi="Merriweather" w:cs="Merriweather"/>
        </w:rPr>
        <w:t xml:space="preserve"> EUR (brez DDV).</w:t>
      </w:r>
    </w:p>
    <w:p w14:paraId="155DF665"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Podizvajalec bo dela izvedel v dogovorjenem roku (</w:t>
      </w:r>
      <w:proofErr w:type="spellStart"/>
      <w:r w:rsidRPr="000B7C63">
        <w:rPr>
          <w:rFonts w:ascii="Merriweather" w:eastAsia="Merriweather" w:hAnsi="Merriweather" w:cs="Merriweather"/>
        </w:rPr>
        <w:t>t.j</w:t>
      </w:r>
      <w:proofErr w:type="spellEnd"/>
      <w:r w:rsidRPr="000B7C63">
        <w:rPr>
          <w:rFonts w:ascii="Merriweather" w:eastAsia="Merriweather" w:hAnsi="Merriweather" w:cs="Merriweather"/>
        </w:rPr>
        <w:t>. skladno s pogoji iz razpisne dokumentacije).</w:t>
      </w:r>
    </w:p>
    <w:p w14:paraId="50C23391"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i/>
        </w:rPr>
        <w:t>(OPOMBA: V primeru, da izvajalec nastopa z več podizvajalci, se podatke navede za vsakega podizvajalca posebej in preostalo besedilo tega člena ustrezno spremeni glede na število podizvajalcev. Podatki o podizvajalcih so obvezna sestavina te pogodbe).</w:t>
      </w:r>
    </w:p>
    <w:p w14:paraId="45412854" w14:textId="77777777" w:rsidR="00BE61E7" w:rsidRPr="000B7C63" w:rsidRDefault="00BE61E7" w:rsidP="00BE61E7">
      <w:pPr>
        <w:spacing w:before="240"/>
        <w:jc w:val="both"/>
        <w:rPr>
          <w:rFonts w:ascii="Merriweather" w:eastAsia="Merriweather" w:hAnsi="Merriweather" w:cs="Merriweather"/>
        </w:rPr>
      </w:pPr>
      <w:r w:rsidRPr="000B7C63">
        <w:rPr>
          <w:rFonts w:ascii="Merriweather" w:eastAsia="Merriweather" w:hAnsi="Merriweather" w:cs="Merriweather"/>
        </w:rPr>
        <w:t xml:space="preserve">V primeru nastopa s podizvajalcem, ki zahteva neposredno plačilo, izvajalec pooblašča naročnika, da na podlagi potrjenega računa oziroma situacije s strani izvajalca neposredno plačuje podizvajalcu. Izvajalec bo računu ali situaciji priložil potrjen račun ali situacijo podizvajalca. </w:t>
      </w:r>
    </w:p>
    <w:p w14:paraId="6FB4F282" w14:textId="77777777" w:rsidR="00BE61E7" w:rsidRPr="000B7C63" w:rsidRDefault="00BE61E7" w:rsidP="00BE61E7">
      <w:pPr>
        <w:spacing w:before="240"/>
        <w:jc w:val="both"/>
        <w:rPr>
          <w:rFonts w:ascii="Merriweather" w:eastAsia="Merriweather" w:hAnsi="Merriweather" w:cs="Merriweather"/>
        </w:rPr>
      </w:pPr>
      <w:r w:rsidRPr="000B7C63">
        <w:rPr>
          <w:rFonts w:ascii="Merriweather" w:eastAsia="Merriweather" w:hAnsi="Merriweather" w:cs="Merriweather"/>
        </w:rPr>
        <w:t xml:space="preserve">Če podizvajalec ne zahteva neposrednega plačila, je izvajalec dolžan najpozneje v 60 dneh od plačila končnega računa oziroma situacije, naročniku poslati svojo pisno izjavo in pisno izjavo vseh </w:t>
      </w:r>
      <w:r w:rsidRPr="000B7C63">
        <w:rPr>
          <w:rFonts w:ascii="Merriweather" w:eastAsia="Merriweather" w:hAnsi="Merriweather" w:cs="Merriweather"/>
        </w:rPr>
        <w:lastRenderedPageBreak/>
        <w:t>podizvajalcev, ki so sodelovali pri izvedbi pogodbenih del, da je s strani izvajalca prejel plačilo za izvedena dela, neposredno povezana s to pogodbo.</w:t>
      </w:r>
    </w:p>
    <w:p w14:paraId="0BC856D2" w14:textId="46D2D7DB" w:rsidR="00BE61E7" w:rsidRPr="000B7C63" w:rsidRDefault="00BE61E7" w:rsidP="00BE61E7">
      <w:pPr>
        <w:spacing w:before="240"/>
        <w:jc w:val="both"/>
        <w:rPr>
          <w:rFonts w:ascii="Merriweather" w:eastAsia="Merriweather" w:hAnsi="Merriweather" w:cs="Merriweather"/>
        </w:rPr>
      </w:pPr>
      <w:r w:rsidRPr="000B7C63">
        <w:rPr>
          <w:rFonts w:ascii="Merriweather" w:eastAsia="Merriweather" w:hAnsi="Merriweather" w:cs="Merriweather"/>
        </w:rPr>
        <w:t>Izvajalec mora imeti ob sklenitvi te pogodbe z naročnikom in v času njenega izvajanja, sklenjeno pogodbo s podizvajalcem</w:t>
      </w:r>
      <w:r w:rsidR="006F1C9F" w:rsidRPr="000B7C63">
        <w:rPr>
          <w:rFonts w:ascii="Merriweather" w:eastAsia="Merriweather" w:hAnsi="Merriweather" w:cs="Merriweather"/>
        </w:rPr>
        <w:t>, s  katero prenaša vse pogodbene obveznosti izvajalca na podizvajalca v delu, ki ga izvaja podizvajalec</w:t>
      </w:r>
      <w:r w:rsidRPr="000B7C63">
        <w:rPr>
          <w:rFonts w:ascii="Merriweather" w:eastAsia="Merriweather" w:hAnsi="Merriweather" w:cs="Merriweather"/>
        </w:rPr>
        <w:t xml:space="preserve"> in jo je dolžan v roku 3 dni po prejemu poziva naročnika, predložiti naročniku. Če se po sklenitvi te pogodbe zamenja podizvajalec ali če izvajalec sklene pogodbo z novim podizvajalcem</w:t>
      </w:r>
      <w:r w:rsidR="006F1C9F" w:rsidRPr="000B7C63">
        <w:rPr>
          <w:rFonts w:ascii="Merriweather" w:eastAsia="Merriweather" w:hAnsi="Merriweather" w:cs="Merriweather"/>
        </w:rPr>
        <w:t>, ki mora  biti predhodno odobren s strani naročnika</w:t>
      </w:r>
      <w:r w:rsidRPr="000B7C63">
        <w:rPr>
          <w:rFonts w:ascii="Merriweather" w:eastAsia="Merriweather" w:hAnsi="Merriweather" w:cs="Merriweather"/>
        </w:rPr>
        <w:t>, mora izvajalec v petih (5) dneh po spremembi naročnika pisno obvestiti in mu predložiti:</w:t>
      </w:r>
    </w:p>
    <w:p w14:paraId="1FB777DB" w14:textId="77777777" w:rsidR="00BE61E7" w:rsidRPr="000B7C63" w:rsidRDefault="00BE61E7" w:rsidP="00BE61E7">
      <w:pPr>
        <w:numPr>
          <w:ilvl w:val="0"/>
          <w:numId w:val="100"/>
        </w:numPr>
        <w:tabs>
          <w:tab w:val="left" w:pos="426"/>
        </w:tabs>
        <w:ind w:hanging="720"/>
        <w:jc w:val="both"/>
      </w:pPr>
      <w:r w:rsidRPr="000B7C63">
        <w:rPr>
          <w:rFonts w:ascii="Merriweather" w:eastAsia="Merriweather" w:hAnsi="Merriweather" w:cs="Merriweather"/>
        </w:rPr>
        <w:t xml:space="preserve">svojo izjavo, da je poravnal vse nesporne obveznosti prvotnemu podizvajalcu, </w:t>
      </w:r>
    </w:p>
    <w:p w14:paraId="5C7DBD8F" w14:textId="77777777" w:rsidR="00BE61E7" w:rsidRPr="000B7C63" w:rsidRDefault="00BE61E7" w:rsidP="00BE61E7">
      <w:pPr>
        <w:numPr>
          <w:ilvl w:val="0"/>
          <w:numId w:val="100"/>
        </w:numPr>
        <w:tabs>
          <w:tab w:val="left" w:pos="426"/>
        </w:tabs>
        <w:ind w:hanging="720"/>
        <w:jc w:val="both"/>
      </w:pPr>
      <w:r w:rsidRPr="000B7C63">
        <w:rPr>
          <w:rFonts w:ascii="Merriweather" w:eastAsia="Merriweather" w:hAnsi="Merriweather" w:cs="Merriweather"/>
        </w:rPr>
        <w:t>zahtevo in soglasje novega podizvajalca za neposredno plačilo, če podizvajalec to zahteva,</w:t>
      </w:r>
    </w:p>
    <w:p w14:paraId="5EDE0F35" w14:textId="77777777" w:rsidR="00BE61E7" w:rsidRPr="000B7C63" w:rsidRDefault="00BE61E7" w:rsidP="00BE61E7">
      <w:pPr>
        <w:numPr>
          <w:ilvl w:val="0"/>
          <w:numId w:val="100"/>
        </w:numPr>
        <w:tabs>
          <w:tab w:val="left" w:pos="426"/>
        </w:tabs>
        <w:ind w:hanging="720"/>
        <w:jc w:val="both"/>
      </w:pPr>
      <w:r w:rsidRPr="000B7C63">
        <w:rPr>
          <w:rFonts w:ascii="Merriweather" w:eastAsia="Merriweather" w:hAnsi="Merriweather" w:cs="Merriweather"/>
        </w:rPr>
        <w:t>soglasje novega podizvajalca k neposrednemu plačilu,</w:t>
      </w:r>
    </w:p>
    <w:p w14:paraId="2149F152" w14:textId="77777777" w:rsidR="006F1C9F" w:rsidRPr="000B7C63" w:rsidRDefault="00BE61E7" w:rsidP="00BE61E7">
      <w:pPr>
        <w:numPr>
          <w:ilvl w:val="0"/>
          <w:numId w:val="100"/>
        </w:numPr>
        <w:tabs>
          <w:tab w:val="left" w:pos="426"/>
        </w:tabs>
        <w:ind w:hanging="720"/>
        <w:jc w:val="both"/>
      </w:pPr>
      <w:r w:rsidRPr="000B7C63">
        <w:rPr>
          <w:rFonts w:ascii="Merriweather" w:eastAsia="Merriweather" w:hAnsi="Merriweather" w:cs="Merriweather"/>
        </w:rPr>
        <w:t>dokazila o izpolnjevanju zahtevanih pogojev iz razpisne dokumentacije</w:t>
      </w:r>
      <w:r w:rsidR="006F1C9F" w:rsidRPr="000B7C63">
        <w:rPr>
          <w:rFonts w:ascii="Merriweather" w:eastAsia="Merriweather" w:hAnsi="Merriweather" w:cs="Merriweather"/>
        </w:rPr>
        <w:t>,</w:t>
      </w:r>
    </w:p>
    <w:p w14:paraId="07FA528D" w14:textId="5B67EFE0" w:rsidR="00BE61E7" w:rsidRPr="000B7C63" w:rsidRDefault="006F1C9F" w:rsidP="006F1C9F">
      <w:pPr>
        <w:numPr>
          <w:ilvl w:val="0"/>
          <w:numId w:val="100"/>
        </w:numPr>
        <w:tabs>
          <w:tab w:val="left" w:pos="426"/>
        </w:tabs>
        <w:ind w:hanging="720"/>
        <w:jc w:val="both"/>
      </w:pPr>
      <w:r w:rsidRPr="000B7C63">
        <w:rPr>
          <w:rFonts w:ascii="Merriweather" w:eastAsia="Merriweather" w:hAnsi="Merriweather" w:cs="Merriweather"/>
        </w:rPr>
        <w:t>izpolnjene obrazce iz razpisne dokumentacije za novega podizvajalca</w:t>
      </w:r>
      <w:r w:rsidR="00BE61E7" w:rsidRPr="000B7C63">
        <w:rPr>
          <w:rFonts w:ascii="Merriweather" w:eastAsia="Merriweather" w:hAnsi="Merriweather" w:cs="Merriweather"/>
        </w:rPr>
        <w:t>.</w:t>
      </w:r>
    </w:p>
    <w:p w14:paraId="293DAD16" w14:textId="77777777" w:rsidR="00BE61E7" w:rsidRPr="000B7C63" w:rsidRDefault="00BE61E7" w:rsidP="00BE61E7">
      <w:pPr>
        <w:jc w:val="both"/>
        <w:rPr>
          <w:rFonts w:ascii="Merriweather" w:eastAsia="Merriweather" w:hAnsi="Merriweather" w:cs="Merriweather"/>
        </w:rPr>
      </w:pPr>
    </w:p>
    <w:p w14:paraId="3E25F1DE" w14:textId="2D699085"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Do </w:t>
      </w:r>
      <w:r w:rsidR="006F1C9F" w:rsidRPr="000B7C63">
        <w:rPr>
          <w:rFonts w:ascii="Merriweather" w:eastAsia="Merriweather" w:hAnsi="Merriweather" w:cs="Merriweather"/>
        </w:rPr>
        <w:t xml:space="preserve">pisne </w:t>
      </w:r>
      <w:r w:rsidRPr="000B7C63">
        <w:rPr>
          <w:rFonts w:ascii="Merriweather" w:eastAsia="Merriweather" w:hAnsi="Merriweather" w:cs="Merriweather"/>
        </w:rPr>
        <w:t>odobritve novega podizvajalca s strani naročnika, nov podizvajalec ne sme opravljati nobenih del in naročnik ni zavezan plačati morebitna opravljena dela, ki jih opravi neodobreni podizvajalec. Zamenjavo podizvajalcev pogodbeni stranki uredita z aneksom k tej pogodbi. V razmerju do naročniku izvajalec v celoti odgovarja za izvedbo del, ki so predmet te pogodbe.</w:t>
      </w:r>
    </w:p>
    <w:p w14:paraId="50BCB96C" w14:textId="77777777" w:rsidR="00BE61E7" w:rsidRPr="000B7C63" w:rsidRDefault="00BE61E7" w:rsidP="00BE61E7">
      <w:pPr>
        <w:jc w:val="both"/>
        <w:rPr>
          <w:rFonts w:ascii="Merriweather" w:eastAsia="Merriweather" w:hAnsi="Merriweather" w:cs="Merriweather"/>
        </w:rPr>
      </w:pPr>
    </w:p>
    <w:p w14:paraId="49B80E8B" w14:textId="77777777" w:rsidR="00CC283A" w:rsidRPr="000B7C63" w:rsidRDefault="00CC283A" w:rsidP="00BE61E7">
      <w:pPr>
        <w:jc w:val="both"/>
        <w:rPr>
          <w:rFonts w:ascii="Merriweather" w:eastAsia="Merriweather" w:hAnsi="Merriweather" w:cs="Merriweather"/>
        </w:rPr>
      </w:pPr>
    </w:p>
    <w:p w14:paraId="73225406" w14:textId="77777777" w:rsidR="00BE61E7" w:rsidRPr="000B7C63" w:rsidRDefault="00BE61E7" w:rsidP="00BE61E7">
      <w:pPr>
        <w:keepNext/>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b/>
        </w:rPr>
        <w:t>7. PREDSTAVNIKA IZVAJALCA IN NAROČNIKA</w:t>
      </w:r>
    </w:p>
    <w:p w14:paraId="06FE6AAF" w14:textId="77777777" w:rsidR="00BE61E7" w:rsidRPr="000B7C63" w:rsidRDefault="00BE61E7" w:rsidP="00BE61E7">
      <w:pPr>
        <w:jc w:val="both"/>
        <w:rPr>
          <w:rFonts w:ascii="Merriweather" w:eastAsia="Merriweather" w:hAnsi="Merriweather" w:cs="Merriweather"/>
        </w:rPr>
      </w:pPr>
    </w:p>
    <w:p w14:paraId="694F82D4"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Predstavnika po tej pogodbi sta:</w:t>
      </w:r>
    </w:p>
    <w:p w14:paraId="2A5AF541" w14:textId="77777777" w:rsidR="00BE61E7" w:rsidRPr="000B7C63" w:rsidRDefault="00BE61E7" w:rsidP="00BE61E7">
      <w:pPr>
        <w:pStyle w:val="Odstavekseznama"/>
        <w:numPr>
          <w:ilvl w:val="0"/>
          <w:numId w:val="104"/>
        </w:numPr>
        <w:ind w:left="709" w:hanging="709"/>
        <w:contextualSpacing/>
        <w:jc w:val="both"/>
        <w:rPr>
          <w:rFonts w:ascii="Merriweather" w:eastAsia="Merriweather" w:hAnsi="Merriweather" w:cs="Merriweather"/>
        </w:rPr>
      </w:pPr>
      <w:r w:rsidRPr="000B7C63">
        <w:rPr>
          <w:rFonts w:ascii="Merriweather" w:eastAsia="Merriweather" w:hAnsi="Merriweather" w:cs="Merriweather"/>
        </w:rPr>
        <w:t>za izvajalca:</w:t>
      </w:r>
      <w:r w:rsidRPr="000B7C63">
        <w:rPr>
          <w:rFonts w:ascii="Merriweather" w:eastAsia="Merriweather" w:hAnsi="Merriweather" w:cs="Merriweather"/>
        </w:rPr>
        <w:tab/>
      </w:r>
      <w:r w:rsidRPr="000B7C63">
        <w:rPr>
          <w:rFonts w:ascii="Merriweather" w:eastAsia="Merriweather" w:hAnsi="Merriweather" w:cs="Merriweather"/>
        </w:rPr>
        <w:tab/>
        <w:t xml:space="preserve">g./ga. ________________, GSM: ______________; </w:t>
      </w:r>
    </w:p>
    <w:p w14:paraId="7E7F8A36" w14:textId="77777777" w:rsidR="00BE61E7" w:rsidRPr="000B7C63" w:rsidRDefault="00BE61E7" w:rsidP="00BE61E7">
      <w:pPr>
        <w:tabs>
          <w:tab w:val="left" w:pos="1701"/>
          <w:tab w:val="left" w:pos="1843"/>
        </w:tabs>
        <w:ind w:left="1560"/>
        <w:rPr>
          <w:rFonts w:ascii="Merriweather" w:eastAsia="Merriweather" w:hAnsi="Merriweather" w:cs="Merriweather"/>
        </w:rPr>
      </w:pP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t>e-mail:_________________________________.</w:t>
      </w:r>
    </w:p>
    <w:p w14:paraId="7DE64462" w14:textId="77777777" w:rsidR="00BE61E7" w:rsidRPr="000B7C63" w:rsidRDefault="00BE61E7" w:rsidP="00BE61E7">
      <w:pPr>
        <w:tabs>
          <w:tab w:val="left" w:pos="1701"/>
          <w:tab w:val="left" w:pos="1843"/>
        </w:tabs>
        <w:ind w:left="1560"/>
        <w:rPr>
          <w:rFonts w:ascii="Merriweather" w:eastAsia="Merriweather" w:hAnsi="Merriweather" w:cs="Merriweather"/>
        </w:rPr>
      </w:pPr>
    </w:p>
    <w:p w14:paraId="05DA4CBB" w14:textId="77777777" w:rsidR="00BE61E7" w:rsidRPr="000B7C63" w:rsidRDefault="00BE61E7" w:rsidP="00BE61E7">
      <w:pPr>
        <w:numPr>
          <w:ilvl w:val="0"/>
          <w:numId w:val="98"/>
        </w:numPr>
        <w:tabs>
          <w:tab w:val="left" w:pos="1701"/>
        </w:tabs>
        <w:ind w:left="714" w:hanging="714"/>
        <w:jc w:val="both"/>
      </w:pPr>
      <w:r w:rsidRPr="000B7C63">
        <w:rPr>
          <w:rFonts w:ascii="Merriweather" w:eastAsia="Merriweather" w:hAnsi="Merriweather" w:cs="Merriweather"/>
        </w:rPr>
        <w:t>za naročnika:</w:t>
      </w:r>
      <w:r w:rsidRPr="000B7C63">
        <w:rPr>
          <w:rFonts w:ascii="Merriweather" w:eastAsia="Merriweather" w:hAnsi="Merriweather" w:cs="Merriweather"/>
        </w:rPr>
        <w:tab/>
      </w:r>
      <w:r w:rsidRPr="000B7C63">
        <w:rPr>
          <w:rFonts w:ascii="Merriweather" w:eastAsia="Merriweather" w:hAnsi="Merriweather" w:cs="Merriweather"/>
        </w:rPr>
        <w:tab/>
        <w:t>g. __________________; GSM: ______________;</w:t>
      </w:r>
    </w:p>
    <w:p w14:paraId="22BE4F6B" w14:textId="77777777" w:rsidR="00BE61E7" w:rsidRPr="000B7C63" w:rsidRDefault="00BE61E7" w:rsidP="00BE61E7">
      <w:pPr>
        <w:tabs>
          <w:tab w:val="left" w:pos="1701"/>
        </w:tabs>
        <w:ind w:left="714"/>
        <w:jc w:val="both"/>
        <w:rPr>
          <w:rFonts w:ascii="Merriweather" w:eastAsia="Merriweather" w:hAnsi="Merriweather" w:cs="Merriweather"/>
        </w:rPr>
      </w:pP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t>e-mail:_________________________</w:t>
      </w:r>
    </w:p>
    <w:p w14:paraId="79F97929" w14:textId="77777777" w:rsidR="00BE61E7" w:rsidRPr="000B7C63" w:rsidRDefault="00BE61E7" w:rsidP="00BE61E7">
      <w:pPr>
        <w:jc w:val="both"/>
        <w:rPr>
          <w:rFonts w:ascii="Merriweather" w:eastAsia="Merriweather" w:hAnsi="Merriweather" w:cs="Merriweather"/>
        </w:rPr>
      </w:pPr>
    </w:p>
    <w:p w14:paraId="72AA0A0F"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Spremembo predstavnikov je treba javiti pisno v 3 (treh) dneh. Predstavnika pogodbenih strank nimata pravice spreminjati pogodbenih obveznosti.</w:t>
      </w:r>
    </w:p>
    <w:p w14:paraId="0050DE82" w14:textId="77777777" w:rsidR="00BE61E7" w:rsidRPr="000B7C63" w:rsidRDefault="00BE61E7" w:rsidP="00BE61E7">
      <w:pPr>
        <w:jc w:val="both"/>
        <w:rPr>
          <w:rFonts w:ascii="Merriweather" w:eastAsia="Merriweather" w:hAnsi="Merriweather" w:cs="Merriweather"/>
        </w:rPr>
      </w:pPr>
    </w:p>
    <w:p w14:paraId="34788602" w14:textId="77777777" w:rsidR="00166CD8" w:rsidRPr="000B7C63" w:rsidRDefault="00166CD8" w:rsidP="00BE61E7">
      <w:pPr>
        <w:jc w:val="both"/>
        <w:rPr>
          <w:rFonts w:ascii="Merriweather" w:eastAsia="Merriweather" w:hAnsi="Merriweather" w:cs="Merriweather"/>
        </w:rPr>
      </w:pPr>
    </w:p>
    <w:p w14:paraId="3974DAD9" w14:textId="77777777" w:rsidR="00BE61E7" w:rsidRPr="000B7C63" w:rsidRDefault="00BE61E7" w:rsidP="00BE61E7">
      <w:pPr>
        <w:keepNext/>
        <w:numPr>
          <w:ilvl w:val="0"/>
          <w:numId w:val="103"/>
        </w:numPr>
        <w:pBdr>
          <w:top w:val="nil"/>
          <w:left w:val="nil"/>
          <w:bottom w:val="nil"/>
          <w:right w:val="nil"/>
          <w:between w:val="nil"/>
        </w:pBdr>
        <w:ind w:left="0" w:firstLine="0"/>
        <w:rPr>
          <w:rFonts w:ascii="Merriweather" w:eastAsia="Merriweather" w:hAnsi="Merriweather" w:cs="Merriweather"/>
          <w:b/>
        </w:rPr>
      </w:pPr>
      <w:r w:rsidRPr="000B7C63">
        <w:rPr>
          <w:rFonts w:ascii="Merriweather" w:eastAsia="Merriweather" w:hAnsi="Merriweather" w:cs="Merriweather"/>
          <w:b/>
        </w:rPr>
        <w:t>POSEBNE OBVEZNOSTI IZVAJALCA IN NAROČNIKA</w:t>
      </w:r>
    </w:p>
    <w:p w14:paraId="52FC8475" w14:textId="77777777" w:rsidR="00BE61E7" w:rsidRPr="000B7C63" w:rsidRDefault="00BE61E7" w:rsidP="00BE61E7">
      <w:pPr>
        <w:rPr>
          <w:rFonts w:ascii="Merriweather" w:eastAsia="Merriweather" w:hAnsi="Merriweather" w:cs="Merriweather"/>
        </w:rPr>
      </w:pPr>
    </w:p>
    <w:p w14:paraId="3C726BA0" w14:textId="1E3A0D6C" w:rsidR="00BE61E7" w:rsidRPr="000B7C63" w:rsidRDefault="00BE61E7" w:rsidP="00BE61E7">
      <w:pPr>
        <w:jc w:val="both"/>
        <w:rPr>
          <w:rFonts w:ascii="Merriweather" w:eastAsia="Merriweather" w:hAnsi="Merriweather" w:cs="Merriweather"/>
          <w:u w:val="single"/>
        </w:rPr>
      </w:pPr>
      <w:r w:rsidRPr="000B7C63">
        <w:rPr>
          <w:rFonts w:ascii="Merriweather" w:eastAsia="Merriweather" w:hAnsi="Merriweather" w:cs="Merriweather"/>
          <w:b/>
          <w:u w:val="single"/>
        </w:rPr>
        <w:t>Izvajalec se obvezuje:</w:t>
      </w:r>
    </w:p>
    <w:p w14:paraId="0C979AEA" w14:textId="77777777" w:rsidR="00BE61E7" w:rsidRPr="000B7C63" w:rsidRDefault="00BE61E7" w:rsidP="00BE61E7">
      <w:pPr>
        <w:jc w:val="both"/>
        <w:rPr>
          <w:rFonts w:ascii="Merriweather" w:eastAsia="Merriweather" w:hAnsi="Merriweather" w:cs="Merriweather"/>
        </w:rPr>
      </w:pPr>
    </w:p>
    <w:p w14:paraId="2F1EC8EB" w14:textId="0C9B1609" w:rsidR="00BE61E7" w:rsidRPr="000B7C63" w:rsidRDefault="00BE61E7" w:rsidP="00BE61E7">
      <w:pPr>
        <w:numPr>
          <w:ilvl w:val="0"/>
          <w:numId w:val="101"/>
        </w:numPr>
        <w:jc w:val="both"/>
      </w:pPr>
      <w:r w:rsidRPr="000B7C63">
        <w:rPr>
          <w:rFonts w:ascii="Merriweather" w:eastAsia="Merriweather" w:hAnsi="Merriweather" w:cs="Merriweather"/>
        </w:rPr>
        <w:t>opravi</w:t>
      </w:r>
      <w:r w:rsidR="00166907" w:rsidRPr="000B7C63">
        <w:rPr>
          <w:rFonts w:ascii="Merriweather" w:eastAsia="Merriweather" w:hAnsi="Merriweather" w:cs="Merriweather"/>
        </w:rPr>
        <w:t>ti</w:t>
      </w:r>
      <w:r w:rsidRPr="000B7C63">
        <w:rPr>
          <w:rFonts w:ascii="Merriweather" w:eastAsia="Merriweather" w:hAnsi="Merriweather" w:cs="Merriweather"/>
        </w:rPr>
        <w:t xml:space="preserve"> pogodbene obveznosti strokovno, pravilno, vestno in kvalitetno v skladu z </w:t>
      </w:r>
      <w:r w:rsidR="00166907" w:rsidRPr="000B7C63">
        <w:rPr>
          <w:rFonts w:ascii="Merriweather" w:eastAsia="Merriweather" w:hAnsi="Merriweather" w:cs="Merriweather"/>
        </w:rPr>
        <w:t xml:space="preserve">veljavno zakonodajo, </w:t>
      </w:r>
      <w:r w:rsidRPr="000B7C63">
        <w:rPr>
          <w:rFonts w:ascii="Merriweather" w:eastAsia="Merriweather" w:hAnsi="Merriweather" w:cs="Merriweather"/>
        </w:rPr>
        <w:t xml:space="preserve">Tehničnimi razpisnimi pogoji, veljavnimi dogovori, soglasji, standardi in </w:t>
      </w:r>
      <w:r w:rsidR="00166907" w:rsidRPr="000B7C63">
        <w:rPr>
          <w:rFonts w:ascii="Merriweather" w:eastAsia="Merriweather" w:hAnsi="Merriweather" w:cs="Merriweather"/>
        </w:rPr>
        <w:t>smernicami pristojnih organov s področja informacijske varnosti in kritične infrastrukture</w:t>
      </w:r>
      <w:r w:rsidRPr="000B7C63">
        <w:rPr>
          <w:rFonts w:ascii="Merriweather" w:eastAsia="Merriweather" w:hAnsi="Merriweather" w:cs="Merriweather"/>
        </w:rPr>
        <w:t>,</w:t>
      </w:r>
    </w:p>
    <w:p w14:paraId="4B0EA4E7" w14:textId="34A91D8E" w:rsidR="00BE61E7" w:rsidRPr="000B7C63" w:rsidRDefault="00BE61E7" w:rsidP="00BE61E7">
      <w:pPr>
        <w:numPr>
          <w:ilvl w:val="0"/>
          <w:numId w:val="101"/>
        </w:numPr>
        <w:jc w:val="both"/>
      </w:pPr>
      <w:r w:rsidRPr="000B7C63">
        <w:rPr>
          <w:rFonts w:ascii="Merriweather" w:eastAsia="Merriweather" w:hAnsi="Merriweather" w:cs="Merriweather"/>
        </w:rPr>
        <w:t>izvrši</w:t>
      </w:r>
      <w:r w:rsidR="00166907" w:rsidRPr="000B7C63">
        <w:rPr>
          <w:rFonts w:ascii="Merriweather" w:eastAsia="Merriweather" w:hAnsi="Merriweather" w:cs="Merriweather"/>
        </w:rPr>
        <w:t>ti</w:t>
      </w:r>
      <w:r w:rsidRPr="000B7C63">
        <w:rPr>
          <w:rFonts w:ascii="Merriweather" w:eastAsia="Merriweather" w:hAnsi="Merriweather" w:cs="Merriweather"/>
        </w:rPr>
        <w:t xml:space="preserve"> pogodbene obveznosti v dogovorjenem roku,</w:t>
      </w:r>
    </w:p>
    <w:p w14:paraId="0BD92157" w14:textId="56DF9299" w:rsidR="00BE61E7" w:rsidRPr="000B7C63" w:rsidRDefault="00BE61E7" w:rsidP="00BE61E7">
      <w:pPr>
        <w:numPr>
          <w:ilvl w:val="0"/>
          <w:numId w:val="101"/>
        </w:numPr>
        <w:jc w:val="both"/>
      </w:pPr>
      <w:r w:rsidRPr="000B7C63">
        <w:rPr>
          <w:rFonts w:ascii="Merriweather" w:eastAsia="Merriweather" w:hAnsi="Merriweather" w:cs="Merriweather"/>
        </w:rPr>
        <w:t>naročniku dostavi</w:t>
      </w:r>
      <w:r w:rsidR="00166907" w:rsidRPr="000B7C63">
        <w:rPr>
          <w:rFonts w:ascii="Merriweather" w:eastAsia="Merriweather" w:hAnsi="Merriweather" w:cs="Merriweather"/>
        </w:rPr>
        <w:t>ti</w:t>
      </w:r>
      <w:r w:rsidRPr="000B7C63">
        <w:rPr>
          <w:rFonts w:ascii="Merriweather" w:eastAsia="Merriweather" w:hAnsi="Merriweather" w:cs="Merriweather"/>
        </w:rPr>
        <w:t xml:space="preserve"> vso potrebno spremno dokumentacijo,</w:t>
      </w:r>
    </w:p>
    <w:p w14:paraId="23E0BDE8" w14:textId="791F4C39" w:rsidR="00BE61E7" w:rsidRPr="000B7C63" w:rsidRDefault="00BE61E7" w:rsidP="00BE61E7">
      <w:pPr>
        <w:numPr>
          <w:ilvl w:val="0"/>
          <w:numId w:val="101"/>
        </w:numPr>
        <w:jc w:val="both"/>
      </w:pPr>
      <w:r w:rsidRPr="000B7C63">
        <w:rPr>
          <w:rFonts w:ascii="Merriweather" w:eastAsia="Merriweather" w:hAnsi="Merriweather" w:cs="Merriweather"/>
        </w:rPr>
        <w:t>sproti obvešča</w:t>
      </w:r>
      <w:r w:rsidR="00166907" w:rsidRPr="000B7C63">
        <w:rPr>
          <w:rFonts w:ascii="Merriweather" w:eastAsia="Merriweather" w:hAnsi="Merriweather" w:cs="Merriweather"/>
        </w:rPr>
        <w:t>ti</w:t>
      </w:r>
      <w:r w:rsidRPr="000B7C63">
        <w:rPr>
          <w:rFonts w:ascii="Merriweather" w:eastAsia="Merriweather" w:hAnsi="Merriweather" w:cs="Merriweather"/>
        </w:rPr>
        <w:t xml:space="preserve"> naročnika o tekoči problematiki in nastalih situacijah, ki bi lahko vplivale na </w:t>
      </w:r>
      <w:r w:rsidR="00166907" w:rsidRPr="000B7C63">
        <w:rPr>
          <w:rFonts w:ascii="Merriweather" w:eastAsia="Merriweather" w:hAnsi="Merriweather" w:cs="Merriweather"/>
        </w:rPr>
        <w:t xml:space="preserve">kakovostno izvedbo </w:t>
      </w:r>
      <w:r w:rsidRPr="000B7C63">
        <w:rPr>
          <w:rFonts w:ascii="Merriweather" w:eastAsia="Merriweather" w:hAnsi="Merriweather" w:cs="Merriweather"/>
        </w:rPr>
        <w:t>prevzetih obveznosti</w:t>
      </w:r>
      <w:r w:rsidR="00166907" w:rsidRPr="000B7C63">
        <w:rPr>
          <w:rFonts w:ascii="Merriweather" w:eastAsia="Merriweather" w:hAnsi="Merriweather" w:cs="Merriweather"/>
        </w:rPr>
        <w:t xml:space="preserve"> do roka izvedbe</w:t>
      </w:r>
      <w:r w:rsidRPr="000B7C63">
        <w:rPr>
          <w:rFonts w:ascii="Merriweather" w:eastAsia="Merriweather" w:hAnsi="Merriweather" w:cs="Merriweather"/>
        </w:rPr>
        <w:t>,</w:t>
      </w:r>
    </w:p>
    <w:p w14:paraId="19395531" w14:textId="2FB141E0" w:rsidR="00166907" w:rsidRPr="000B7C63" w:rsidRDefault="00166907" w:rsidP="00166907">
      <w:pPr>
        <w:numPr>
          <w:ilvl w:val="0"/>
          <w:numId w:val="101"/>
        </w:numPr>
        <w:jc w:val="both"/>
      </w:pPr>
      <w:r w:rsidRPr="000B7C63">
        <w:rPr>
          <w:rFonts w:ascii="Merriweather" w:eastAsia="Merriweather" w:hAnsi="Merriweather" w:cs="Merriweather"/>
        </w:rPr>
        <w:t>sproti obveščati naročnika o vseh spremembah pri izvajalcu in nastalih situacijah, ki bi lahko vplivale na varnost, zakonitost, informacijsko varnost, kritično infrastrukturo in/ali neprekinjeno poslovanje naročnika,</w:t>
      </w:r>
    </w:p>
    <w:p w14:paraId="608CCE27" w14:textId="5E12DF99" w:rsidR="00166907" w:rsidRPr="000B7C63" w:rsidRDefault="00166907" w:rsidP="000B7C63">
      <w:pPr>
        <w:pStyle w:val="Odstavekseznama"/>
        <w:numPr>
          <w:ilvl w:val="0"/>
          <w:numId w:val="101"/>
        </w:numPr>
        <w:contextualSpacing/>
        <w:rPr>
          <w:rFonts w:ascii="Merriweather" w:eastAsia="Merriweather" w:hAnsi="Merriweather" w:cs="Merriweather"/>
        </w:rPr>
      </w:pPr>
      <w:r w:rsidRPr="000B7C63">
        <w:rPr>
          <w:rFonts w:ascii="Merriweather" w:eastAsia="Merriweather" w:hAnsi="Merriweather" w:cs="Merriweather"/>
        </w:rPr>
        <w:t>zaposlene seznaniti z veljavnimi predpisi ter pogodbenimi določili in internimi akti, ki urejajo varovanje informacij in varstvo osebnih podatkov in jih usposabljal glede informacijskih groženj, ranljivosti in ukrepov za obvladovanje tveganj informacijske varnosti;</w:t>
      </w:r>
    </w:p>
    <w:p w14:paraId="0113373C" w14:textId="5992CA81" w:rsidR="00C262F2" w:rsidRPr="000B7C63" w:rsidRDefault="00C262F2" w:rsidP="00C262F2">
      <w:pPr>
        <w:numPr>
          <w:ilvl w:val="0"/>
          <w:numId w:val="101"/>
        </w:numPr>
        <w:jc w:val="both"/>
        <w:rPr>
          <w:rFonts w:ascii="Merriweather" w:eastAsia="Merriweather" w:hAnsi="Merriweather" w:cs="Merriweather"/>
        </w:rPr>
      </w:pPr>
      <w:r w:rsidRPr="000B7C63">
        <w:rPr>
          <w:rFonts w:ascii="Merriweather" w:eastAsia="Merriweather" w:hAnsi="Merriweather" w:cs="Merriweather"/>
        </w:rPr>
        <w:t>strokovno in pravočasno odpravi</w:t>
      </w:r>
      <w:r w:rsidR="00166907" w:rsidRPr="000B7C63">
        <w:rPr>
          <w:rFonts w:ascii="Merriweather" w:eastAsia="Merriweather" w:hAnsi="Merriweather" w:cs="Merriweather"/>
        </w:rPr>
        <w:t>ti</w:t>
      </w:r>
      <w:r w:rsidRPr="000B7C63">
        <w:rPr>
          <w:rFonts w:ascii="Merriweather" w:eastAsia="Merriweather" w:hAnsi="Merriweather" w:cs="Merriweather"/>
        </w:rPr>
        <w:t xml:space="preserve"> vse napake v zvezi s pogodbeno dogovorjenimi deli,</w:t>
      </w:r>
    </w:p>
    <w:p w14:paraId="7139286E" w14:textId="5752AB97" w:rsidR="00C262F2" w:rsidRPr="000B7C63" w:rsidRDefault="00C262F2" w:rsidP="00C262F2">
      <w:pPr>
        <w:numPr>
          <w:ilvl w:val="0"/>
          <w:numId w:val="101"/>
        </w:numPr>
        <w:jc w:val="both"/>
        <w:rPr>
          <w:rFonts w:ascii="Merriweather" w:eastAsia="Merriweather" w:hAnsi="Merriweather" w:cs="Merriweather"/>
        </w:rPr>
      </w:pPr>
      <w:r w:rsidRPr="000B7C63">
        <w:rPr>
          <w:rFonts w:ascii="Merriweather" w:eastAsia="Merriweather" w:hAnsi="Merriweather" w:cs="Merriweather"/>
        </w:rPr>
        <w:t>ime</w:t>
      </w:r>
      <w:r w:rsidR="006904AB" w:rsidRPr="000B7C63">
        <w:rPr>
          <w:rFonts w:ascii="Merriweather" w:eastAsia="Merriweather" w:hAnsi="Merriweather" w:cs="Merriweather"/>
        </w:rPr>
        <w:t>ti</w:t>
      </w:r>
      <w:r w:rsidRPr="000B7C63">
        <w:rPr>
          <w:rFonts w:ascii="Merriweather" w:eastAsia="Merriweather" w:hAnsi="Merriweather" w:cs="Merriweather"/>
        </w:rPr>
        <w:t xml:space="preserve"> ves čas izvajanja pogodbenih obveznosti na voljo zahtevan kader, ki izpolnjuje vse zahtevane pogoje iz dokumentacije v zvezi z oddajo javnega naročila. Sprememba kadra je mogoča izključno s soglasjem naročnika. V primeru spremembe kadra tekom izvajanja </w:t>
      </w:r>
      <w:r w:rsidRPr="000B7C63">
        <w:rPr>
          <w:rFonts w:ascii="Merriweather" w:eastAsia="Merriweather" w:hAnsi="Merriweather" w:cs="Merriweather"/>
        </w:rPr>
        <w:lastRenderedPageBreak/>
        <w:t>pogodbenih obveznosti, mora novi kader izpolnjevati vse pogoje iz dokumentacije v zvezi z oddajo javnega naročila. Naročnik bo pogoje preverjal na dan predlagane spremembe;</w:t>
      </w:r>
    </w:p>
    <w:p w14:paraId="215A40CA" w14:textId="418A5F8E" w:rsidR="00BE61E7" w:rsidRPr="000B7C63" w:rsidRDefault="00BE61E7" w:rsidP="00BE61E7">
      <w:pPr>
        <w:numPr>
          <w:ilvl w:val="0"/>
          <w:numId w:val="101"/>
        </w:numPr>
        <w:jc w:val="both"/>
        <w:rPr>
          <w:rFonts w:ascii="Merriweather" w:eastAsia="Merriweather" w:hAnsi="Merriweather" w:cs="Merriweather"/>
        </w:rPr>
      </w:pPr>
      <w:r w:rsidRPr="000B7C63">
        <w:rPr>
          <w:rFonts w:ascii="Merriweather" w:eastAsia="Merriweather" w:hAnsi="Merriweather" w:cs="Merriweather"/>
        </w:rPr>
        <w:t>varova</w:t>
      </w:r>
      <w:r w:rsidR="006904AB" w:rsidRPr="000B7C63">
        <w:rPr>
          <w:rFonts w:ascii="Merriweather" w:eastAsia="Merriweather" w:hAnsi="Merriweather" w:cs="Merriweather"/>
        </w:rPr>
        <w:t>ti</w:t>
      </w:r>
      <w:r w:rsidRPr="000B7C63">
        <w:rPr>
          <w:rFonts w:ascii="Merriweather" w:eastAsia="Merriweather" w:hAnsi="Merriweather" w:cs="Merriweather"/>
        </w:rPr>
        <w:t xml:space="preserve"> </w:t>
      </w:r>
      <w:r w:rsidR="00166907" w:rsidRPr="000B7C63">
        <w:rPr>
          <w:rFonts w:ascii="Merriweather" w:eastAsia="Merriweather" w:hAnsi="Merriweather" w:cs="Merriweather"/>
        </w:rPr>
        <w:t xml:space="preserve">osebne podatke, </w:t>
      </w:r>
      <w:r w:rsidRPr="000B7C63">
        <w:rPr>
          <w:rFonts w:ascii="Merriweather" w:eastAsia="Merriweather" w:hAnsi="Merriweather" w:cs="Merriweather"/>
        </w:rPr>
        <w:t xml:space="preserve">poslovno </w:t>
      </w:r>
      <w:r w:rsidR="00166907" w:rsidRPr="000B7C63">
        <w:rPr>
          <w:rFonts w:ascii="Merriweather" w:eastAsia="Merriweather" w:hAnsi="Merriweather" w:cs="Merriweather"/>
        </w:rPr>
        <w:t xml:space="preserve">skrivnost in ostale informacije </w:t>
      </w:r>
      <w:r w:rsidRPr="000B7C63">
        <w:rPr>
          <w:rFonts w:ascii="Merriweather" w:eastAsia="Merriweather" w:hAnsi="Merriweather" w:cs="Merriweather"/>
        </w:rPr>
        <w:t>naročnika</w:t>
      </w:r>
      <w:r w:rsidR="00166907" w:rsidRPr="000B7C63">
        <w:rPr>
          <w:rFonts w:ascii="Merriweather" w:eastAsia="Merriweather" w:hAnsi="Merriweather" w:cs="Merriweather"/>
        </w:rPr>
        <w:t xml:space="preserve"> skladno z veljavno zakonodajo s področja varstva osebnih podatkov, poslovne skrivnosti, informacijske varnosti in kritične infrastrukture, in jih ne bo razkril tretjim osebam brez soglasja naročnika</w:t>
      </w:r>
      <w:r w:rsidRPr="000B7C63">
        <w:rPr>
          <w:rFonts w:ascii="Merriweather" w:eastAsia="Merriweather" w:hAnsi="Merriweather" w:cs="Merriweather"/>
        </w:rPr>
        <w:t>,</w:t>
      </w:r>
    </w:p>
    <w:p w14:paraId="34430EE7" w14:textId="77777777" w:rsidR="008D417A" w:rsidRPr="008D417A" w:rsidRDefault="00C262F2" w:rsidP="00BE61E7">
      <w:pPr>
        <w:numPr>
          <w:ilvl w:val="0"/>
          <w:numId w:val="101"/>
        </w:numPr>
        <w:jc w:val="both"/>
      </w:pPr>
      <w:r w:rsidRPr="000B7C63">
        <w:rPr>
          <w:rFonts w:ascii="Merriweather" w:eastAsia="Merriweather" w:hAnsi="Merriweather" w:cs="Merriweather"/>
        </w:rPr>
        <w:t>dogovorno z naročnikom pripravi</w:t>
      </w:r>
      <w:r w:rsidR="006904AB" w:rsidRPr="000B7C63">
        <w:rPr>
          <w:rFonts w:ascii="Merriweather" w:eastAsia="Merriweather" w:hAnsi="Merriweather" w:cs="Merriweather"/>
        </w:rPr>
        <w:t>ti</w:t>
      </w:r>
      <w:r w:rsidRPr="000B7C63">
        <w:rPr>
          <w:rFonts w:ascii="Merriweather" w:eastAsia="Merriweather" w:hAnsi="Merriweather" w:cs="Merriweather"/>
        </w:rPr>
        <w:t xml:space="preserve"> posebno seznanitev naročnika oz. njegovih delavcev, če to naročnik posebej zahteva, </w:t>
      </w:r>
    </w:p>
    <w:p w14:paraId="1E74405B" w14:textId="07B48AF2" w:rsidR="00BE61E7" w:rsidRPr="000B7C63" w:rsidRDefault="00BE61E7" w:rsidP="00BE61E7">
      <w:pPr>
        <w:numPr>
          <w:ilvl w:val="0"/>
          <w:numId w:val="101"/>
        </w:numPr>
        <w:jc w:val="both"/>
      </w:pPr>
      <w:r w:rsidRPr="000B7C63">
        <w:rPr>
          <w:rFonts w:ascii="Merriweather" w:eastAsia="Merriweather" w:hAnsi="Merriweather" w:cs="Merriweather"/>
        </w:rPr>
        <w:t>naročniku omogoči</w:t>
      </w:r>
      <w:r w:rsidR="006904AB" w:rsidRPr="000B7C63">
        <w:rPr>
          <w:rFonts w:ascii="Merriweather" w:eastAsia="Merriweather" w:hAnsi="Merriweather" w:cs="Merriweather"/>
        </w:rPr>
        <w:t>ti</w:t>
      </w:r>
      <w:r w:rsidRPr="000B7C63">
        <w:rPr>
          <w:rFonts w:ascii="Merriweather" w:eastAsia="Merriweather" w:hAnsi="Merriweather" w:cs="Merriweather"/>
        </w:rPr>
        <w:t xml:space="preserve"> nadzorovanje pogodbenih obveznosti preko izvedene presoje po </w:t>
      </w:r>
      <w:r w:rsidR="00166907" w:rsidRPr="000B7C63">
        <w:rPr>
          <w:rFonts w:ascii="Merriweather" w:eastAsia="Merriweather" w:hAnsi="Merriweather" w:cs="Merriweather"/>
        </w:rPr>
        <w:t xml:space="preserve">veljavnem </w:t>
      </w:r>
      <w:r w:rsidRPr="000B7C63">
        <w:rPr>
          <w:rFonts w:ascii="Merriweather" w:eastAsia="Merriweather" w:hAnsi="Merriweather" w:cs="Merriweather"/>
        </w:rPr>
        <w:t>standardu ISO/IEC 27001</w:t>
      </w:r>
      <w:r w:rsidR="00166907" w:rsidRPr="000B7C63">
        <w:rPr>
          <w:rFonts w:ascii="Merriweather" w:eastAsia="Merriweather" w:hAnsi="Merriweather" w:cs="Merriweather"/>
        </w:rPr>
        <w:t xml:space="preserve"> in zakonodaje s področja informacijske varnosti in kritične infrastrukture</w:t>
      </w:r>
      <w:r w:rsidRPr="000B7C63">
        <w:rPr>
          <w:rFonts w:ascii="Merriweather" w:eastAsia="Merriweather" w:hAnsi="Merriweather" w:cs="Merriweather"/>
        </w:rPr>
        <w:t>. Presoja bo potekala v dogovoru z naročnikom, ki pri tem nudi tudi potrebno pomoč,</w:t>
      </w:r>
    </w:p>
    <w:p w14:paraId="687C993C" w14:textId="0C6269FE" w:rsidR="00166907" w:rsidRPr="000B7C63" w:rsidRDefault="00166907" w:rsidP="00166907">
      <w:pPr>
        <w:numPr>
          <w:ilvl w:val="0"/>
          <w:numId w:val="101"/>
        </w:numPr>
        <w:jc w:val="both"/>
      </w:pPr>
      <w:r w:rsidRPr="000B7C63">
        <w:rPr>
          <w:rFonts w:ascii="Merriweather" w:eastAsia="Merriweather" w:hAnsi="Merriweather" w:cs="Merriweather"/>
        </w:rPr>
        <w:t>omogočiti nadzornim in pristojnim organom naročnika nadzor, v zahtevanih rokih posredovati zahtevane informacije in dokazila ter omogočiti dostop, potreben za  nadzorovanje pogodbenih obveznosti,</w:t>
      </w:r>
    </w:p>
    <w:p w14:paraId="01C5759C" w14:textId="77D1E4F7"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zagotoviti zaupnost, celovitost, razpoložljivost in avtentičnost prejetih informacij naročnika, najmanj skladno z obveznimi minimalnimi varnostnimi ukrepi naročnika; </w:t>
      </w:r>
    </w:p>
    <w:p w14:paraId="0F3D9E71" w14:textId="32EB27C6"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obvestiti naročnika o lokacijah obdelave in hrambe informacij in varnostnih kopij naročnika in teh lokacij ne spreminjati  brez pisnega soglasja naročnika; </w:t>
      </w:r>
    </w:p>
    <w:p w14:paraId="49F41471" w14:textId="59D26835"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zagotoviti skladnost svojih omrežij in informacijskih sistemov skladno z zakonodajo s področja informacijske varnosti in osebnih podatkov;</w:t>
      </w:r>
    </w:p>
    <w:p w14:paraId="33C11728" w14:textId="15F7606E"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naročniku za osebe, ki bodo imele neposredni ali oddaljeni dostop do zaupnih informacij in osebnih podatkov naročnika, ob podpisu pogodbe dostaviti soglasje za izvedbo preverjanja preteklosti na podlagi 23. člena Zakona o informacijski varnosti (ZInfV-1, UL RS, št. 40/25) in 17. člena Zakona o kritični infrastrukturi (ZKI-1, ZKI-1, UL RS, št. 102/24);</w:t>
      </w:r>
    </w:p>
    <w:p w14:paraId="11A226C9" w14:textId="07B953EC"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na zahtevo naročnika zagotavljati prenosljivost informacij v vnaprej določeni obliki in formatu v času trajanja pogodbe in ob prenehanju pogodbe sodelovati pri prenosu informacij k naročniku ali drugemu izvajalcu; </w:t>
      </w:r>
    </w:p>
    <w:p w14:paraId="14B6AAEA" w14:textId="1A569484"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v primeru, da za obdelavo informacij naročnika zagotavlja in/ali uporablja oblačne storitve ali zunanje zmogljivosti obdelave podatkov, zagotoviti dokumentiran model deljene odgovornosti strank, izhodni scenarij in dokazila o skladnosti teh storitev z zahtevami informacijske varnosti;  </w:t>
      </w:r>
    </w:p>
    <w:p w14:paraId="07B2D265" w14:textId="46FD6DAE" w:rsidR="00166907" w:rsidRPr="000B7C63" w:rsidRDefault="00166907" w:rsidP="000B7C63">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spremljati grožnje, ranljivosti, tveganja, varnostne dogodke in incidente v svojem okolju in v svoji dobavni verigi, ki bi ti lahko vplivali na zaupnost, celovitost, avtentičnost in/ali razpoložljivost informacij naročnika oziroma na izvajanje pogodbenih obveznosti; o tem takoj obvestiti naročnika v dogovorjenem roku in sodelovati pri takojšnjem odzivu, omejitvi in odpravi posledic; </w:t>
      </w:r>
    </w:p>
    <w:p w14:paraId="723E2243" w14:textId="3493439F"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v svoje izdelke ne vgraditi nobenega mehanizma, ki bi mu v omrežju in informacijskem sistemu naročnika omogočal iznos informacij izven sistema naročnika, spreminjanje nastavitev opreme, dostopov in/ali informacij naročnikov brez vednosti ali brez nadzora naročnika; </w:t>
      </w:r>
    </w:p>
    <w:p w14:paraId="54B55FAC" w14:textId="3497A127" w:rsidR="00166907" w:rsidRPr="000B7C63" w:rsidRDefault="00166907" w:rsidP="00166907">
      <w:pPr>
        <w:pStyle w:val="Odstavekseznama"/>
        <w:numPr>
          <w:ilvl w:val="0"/>
          <w:numId w:val="101"/>
        </w:numPr>
        <w:contextualSpacing/>
        <w:jc w:val="both"/>
        <w:rPr>
          <w:rFonts w:ascii="Merriweather" w:eastAsia="Merriweather" w:hAnsi="Merriweather" w:cs="Merriweather"/>
        </w:rPr>
      </w:pPr>
      <w:r w:rsidRPr="000B7C63">
        <w:rPr>
          <w:rFonts w:ascii="Merriweather" w:eastAsia="Merriweather" w:hAnsi="Merriweather" w:cs="Merriweather"/>
        </w:rPr>
        <w:t xml:space="preserve">na zahtevo naročnika zagotoviti potrebne informacije, dostope in podporo ter sodelovati pri izvedbi varnostnega pregleda ali vdornega testa,  ter ugotovljene ranljivosti na lastne stroške odpraviti v dogovorjenih rokih; </w:t>
      </w:r>
    </w:p>
    <w:p w14:paraId="1F968287" w14:textId="7981C248" w:rsidR="00166907" w:rsidRPr="000B7C63" w:rsidRDefault="00166907" w:rsidP="00166907">
      <w:pPr>
        <w:numPr>
          <w:ilvl w:val="0"/>
          <w:numId w:val="101"/>
        </w:numPr>
        <w:jc w:val="both"/>
        <w:rPr>
          <w:rFonts w:ascii="Merriweather" w:hAnsi="Merriweather"/>
        </w:rPr>
      </w:pPr>
      <w:r w:rsidRPr="000B7C63">
        <w:rPr>
          <w:rFonts w:ascii="Merriweather" w:eastAsia="Merriweather" w:hAnsi="Merriweather" w:cs="Merriweather"/>
        </w:rPr>
        <w:t xml:space="preserve">sproti </w:t>
      </w:r>
      <w:r w:rsidRPr="000B7C63">
        <w:rPr>
          <w:rFonts w:ascii="Merriweather" w:hAnsi="Merriweather"/>
        </w:rPr>
        <w:t xml:space="preserve">obveščati naročnika o vseh spremembah in prenehanju potrebe po dostopu posameznika do informacijskega omrežja in/ali sistema naročnika; </w:t>
      </w:r>
    </w:p>
    <w:p w14:paraId="6C1A39FA" w14:textId="6CB2A402" w:rsidR="00166907" w:rsidRPr="000B7C63" w:rsidRDefault="00166907" w:rsidP="00166907">
      <w:pPr>
        <w:numPr>
          <w:ilvl w:val="0"/>
          <w:numId w:val="101"/>
        </w:numPr>
        <w:jc w:val="both"/>
        <w:rPr>
          <w:rFonts w:ascii="Merriweather" w:hAnsi="Merriweather"/>
        </w:rPr>
      </w:pPr>
      <w:r w:rsidRPr="000B7C63">
        <w:rPr>
          <w:rFonts w:ascii="Merriweather" w:eastAsia="Merriweather" w:hAnsi="Merriweather" w:cs="Merriweather"/>
        </w:rPr>
        <w:t xml:space="preserve">izvajati dostop do prostorov, omrežja in/ali informacijskih sistemov naročnika izključno na način, s sredstvi, uporabo </w:t>
      </w:r>
      <w:proofErr w:type="spellStart"/>
      <w:r w:rsidRPr="000B7C63">
        <w:rPr>
          <w:rFonts w:ascii="Merriweather" w:eastAsia="Merriweather" w:hAnsi="Merriweather" w:cs="Merriweather"/>
        </w:rPr>
        <w:t>večfaktorske</w:t>
      </w:r>
      <w:proofErr w:type="spellEnd"/>
      <w:r w:rsidRPr="000B7C63">
        <w:rPr>
          <w:rFonts w:ascii="Merriweather" w:eastAsia="Merriweather" w:hAnsi="Merriweather" w:cs="Merriweather"/>
        </w:rPr>
        <w:t xml:space="preserve"> </w:t>
      </w:r>
      <w:proofErr w:type="spellStart"/>
      <w:r w:rsidRPr="000B7C63">
        <w:rPr>
          <w:rFonts w:ascii="Merriweather" w:eastAsia="Merriweather" w:hAnsi="Merriweather" w:cs="Merriweather"/>
        </w:rPr>
        <w:t>avtentikacije</w:t>
      </w:r>
      <w:proofErr w:type="spellEnd"/>
      <w:r w:rsidRPr="000B7C63">
        <w:rPr>
          <w:rFonts w:ascii="Merriweather" w:eastAsia="Merriweather" w:hAnsi="Merriweather" w:cs="Merriweather"/>
        </w:rPr>
        <w:t xml:space="preserve"> in v časovnih okvirih, ki bodo predhodno dogovorjeni z naročnikom;</w:t>
      </w:r>
    </w:p>
    <w:p w14:paraId="740E4B74" w14:textId="14BB55DB" w:rsidR="00166907" w:rsidRPr="000B7C63" w:rsidRDefault="00166907" w:rsidP="00166907">
      <w:pPr>
        <w:numPr>
          <w:ilvl w:val="0"/>
          <w:numId w:val="101"/>
        </w:numPr>
        <w:jc w:val="both"/>
        <w:rPr>
          <w:rFonts w:ascii="Merriweather" w:hAnsi="Merriweather"/>
        </w:rPr>
      </w:pPr>
      <w:r w:rsidRPr="000B7C63">
        <w:rPr>
          <w:rFonts w:ascii="Merriweather" w:eastAsia="Merriweather" w:hAnsi="Merriweather" w:cs="Merriweather"/>
        </w:rPr>
        <w:t>varovati omrežje in informacijske sisteme naročnika in končne naprave, s katerimi dostopa do omrežja in informacijskih sistemov naročnika, pred grožnjami, najmanj z obveznimi minimalnimi varnostnimi ukrepi.</w:t>
      </w:r>
    </w:p>
    <w:p w14:paraId="6CD594A9" w14:textId="2D4178C6" w:rsidR="00BE61E7" w:rsidRPr="000B7C63" w:rsidRDefault="00BE61E7" w:rsidP="00BE61E7">
      <w:pPr>
        <w:numPr>
          <w:ilvl w:val="0"/>
          <w:numId w:val="98"/>
        </w:numPr>
        <w:jc w:val="both"/>
      </w:pPr>
      <w:r w:rsidRPr="000B7C63">
        <w:rPr>
          <w:rFonts w:ascii="Merriweather" w:eastAsia="Merriweather" w:hAnsi="Merriweather" w:cs="Merriweather"/>
        </w:rPr>
        <w:t>upošteva</w:t>
      </w:r>
      <w:r w:rsidR="00166907" w:rsidRPr="000B7C63">
        <w:rPr>
          <w:rFonts w:ascii="Merriweather" w:eastAsia="Merriweather" w:hAnsi="Merriweather" w:cs="Merriweather"/>
        </w:rPr>
        <w:t>ti</w:t>
      </w:r>
      <w:r w:rsidRPr="000B7C63">
        <w:rPr>
          <w:rFonts w:ascii="Merriweather" w:eastAsia="Merriweather" w:hAnsi="Merriweather" w:cs="Merriweather"/>
        </w:rPr>
        <w:t xml:space="preserve"> in realizira</w:t>
      </w:r>
      <w:r w:rsidR="00166907" w:rsidRPr="000B7C63">
        <w:rPr>
          <w:rFonts w:ascii="Merriweather" w:eastAsia="Merriweather" w:hAnsi="Merriweather" w:cs="Merriweather"/>
        </w:rPr>
        <w:t>ti</w:t>
      </w:r>
      <w:r w:rsidRPr="000B7C63">
        <w:rPr>
          <w:rFonts w:ascii="Merriweather" w:eastAsia="Merriweather" w:hAnsi="Merriweather" w:cs="Merriweather"/>
        </w:rPr>
        <w:t xml:space="preserve"> ostale zahteve in določila javnega razpisa </w:t>
      </w:r>
      <w:r w:rsidR="00B846EE" w:rsidRPr="000B7C63">
        <w:rPr>
          <w:rFonts w:ascii="Merriweather" w:eastAsia="Merriweather" w:hAnsi="Merriweather" w:cs="Merriweather"/>
          <w:b/>
        </w:rPr>
        <w:t>2026/0</w:t>
      </w:r>
      <w:r w:rsidR="003C7B42" w:rsidRPr="000B7C63">
        <w:rPr>
          <w:rFonts w:ascii="Merriweather" w:eastAsia="Merriweather" w:hAnsi="Merriweather" w:cs="Merriweather"/>
          <w:b/>
        </w:rPr>
        <w:t>3</w:t>
      </w:r>
      <w:r w:rsidR="00B846EE" w:rsidRPr="000B7C63">
        <w:rPr>
          <w:rFonts w:ascii="Merriweather" w:eastAsia="Merriweather" w:hAnsi="Merriweather" w:cs="Merriweather"/>
          <w:b/>
        </w:rPr>
        <w:t>1</w:t>
      </w:r>
      <w:r w:rsidRPr="000B7C63">
        <w:rPr>
          <w:rFonts w:ascii="Merriweather" w:eastAsia="Merriweather" w:hAnsi="Merriweather" w:cs="Merriweather"/>
        </w:rPr>
        <w:t>.</w:t>
      </w:r>
    </w:p>
    <w:p w14:paraId="0A58EDA3" w14:textId="77777777" w:rsidR="00166CD8" w:rsidRPr="000B7C63" w:rsidRDefault="00166CD8" w:rsidP="00BE61E7">
      <w:pPr>
        <w:jc w:val="both"/>
        <w:rPr>
          <w:rFonts w:ascii="Merriweather" w:eastAsia="Merriweather" w:hAnsi="Merriweather" w:cs="Merriweather"/>
        </w:rPr>
      </w:pPr>
    </w:p>
    <w:p w14:paraId="32018C40" w14:textId="77777777" w:rsidR="00BE61E7" w:rsidRPr="000B7C63" w:rsidRDefault="00BE61E7" w:rsidP="00BE61E7">
      <w:pPr>
        <w:jc w:val="both"/>
        <w:rPr>
          <w:rFonts w:ascii="Merriweather" w:eastAsia="Merriweather" w:hAnsi="Merriweather" w:cs="Merriweather"/>
          <w:u w:val="single"/>
        </w:rPr>
      </w:pPr>
      <w:r w:rsidRPr="000B7C63">
        <w:rPr>
          <w:rFonts w:ascii="Merriweather" w:eastAsia="Merriweather" w:hAnsi="Merriweather" w:cs="Merriweather"/>
          <w:b/>
          <w:u w:val="single"/>
        </w:rPr>
        <w:t>Naročnik se obvezuje:</w:t>
      </w:r>
    </w:p>
    <w:p w14:paraId="006E3F15" w14:textId="77777777" w:rsidR="00BE61E7" w:rsidRPr="000B7C63" w:rsidRDefault="00BE61E7" w:rsidP="00BE61E7">
      <w:pPr>
        <w:jc w:val="both"/>
        <w:rPr>
          <w:rFonts w:ascii="Merriweather" w:eastAsia="Merriweather" w:hAnsi="Merriweather" w:cs="Merriweather"/>
          <w:u w:val="single"/>
        </w:rPr>
      </w:pPr>
    </w:p>
    <w:p w14:paraId="0512B562" w14:textId="77777777" w:rsidR="00BE61E7" w:rsidRPr="000B7C63" w:rsidRDefault="00BE61E7" w:rsidP="00BE61E7">
      <w:pPr>
        <w:numPr>
          <w:ilvl w:val="0"/>
          <w:numId w:val="99"/>
        </w:numPr>
        <w:jc w:val="both"/>
        <w:rPr>
          <w:rFonts w:ascii="Merriweather" w:eastAsia="Merriweather" w:hAnsi="Merriweather" w:cs="Merriweather"/>
        </w:rPr>
      </w:pPr>
      <w:r w:rsidRPr="000B7C63">
        <w:rPr>
          <w:rFonts w:ascii="Merriweather" w:eastAsia="Merriweather" w:hAnsi="Merriweather" w:cs="Merriweather"/>
        </w:rPr>
        <w:t>po svoji presoji zagotoviti in dovoliti vsakokratni oddaljeni dostop do PISELJ integracijske platforme;</w:t>
      </w:r>
    </w:p>
    <w:p w14:paraId="5C01699F" w14:textId="77777777" w:rsidR="00BE61E7" w:rsidRPr="000B7C63" w:rsidRDefault="00BE61E7" w:rsidP="00BE61E7">
      <w:pPr>
        <w:numPr>
          <w:ilvl w:val="0"/>
          <w:numId w:val="99"/>
        </w:numPr>
        <w:jc w:val="both"/>
      </w:pPr>
      <w:r w:rsidRPr="000B7C63">
        <w:rPr>
          <w:rFonts w:ascii="Merriweather" w:eastAsia="Merriweather" w:hAnsi="Merriweather" w:cs="Merriweather"/>
        </w:rPr>
        <w:lastRenderedPageBreak/>
        <w:t>tekoče obveščati izvajalca o vseh spremembah in novo nastalih situacijah, ki bi lahko vplivale na izvršitev pogodbenih obveznosti,</w:t>
      </w:r>
    </w:p>
    <w:p w14:paraId="3D3DD5F9" w14:textId="79833170" w:rsidR="00BE61E7" w:rsidRPr="000B7C63" w:rsidRDefault="00BE61E7" w:rsidP="00BE61E7">
      <w:pPr>
        <w:numPr>
          <w:ilvl w:val="0"/>
          <w:numId w:val="99"/>
        </w:numPr>
        <w:jc w:val="both"/>
      </w:pPr>
      <w:r w:rsidRPr="000B7C63">
        <w:rPr>
          <w:rFonts w:ascii="Merriweather" w:eastAsia="Merriweather" w:hAnsi="Merriweather" w:cs="Merriweather"/>
        </w:rPr>
        <w:t xml:space="preserve">enako zanesljivo kot to zahteva od izvajalca, tudi sam varovati poslovno skrivnost izvajalca in v </w:t>
      </w:r>
      <w:r w:rsidR="004974F1" w:rsidRPr="000B7C63">
        <w:rPr>
          <w:rFonts w:ascii="Merriweather" w:eastAsia="Merriweather" w:hAnsi="Merriweather" w:cs="Merriweather"/>
        </w:rPr>
        <w:t xml:space="preserve">zaupnosti </w:t>
      </w:r>
      <w:r w:rsidRPr="000B7C63">
        <w:rPr>
          <w:rFonts w:ascii="Merriweather" w:eastAsia="Merriweather" w:hAnsi="Merriweather" w:cs="Merriweather"/>
        </w:rPr>
        <w:t>obdržati tudi druge informacije in dokumente, če bo izvajalec to posebej zahteval.</w:t>
      </w:r>
    </w:p>
    <w:p w14:paraId="084689CD" w14:textId="77777777" w:rsidR="00BE61E7" w:rsidRPr="000B7C63" w:rsidRDefault="00BE61E7" w:rsidP="00BE61E7">
      <w:pPr>
        <w:jc w:val="both"/>
        <w:rPr>
          <w:rFonts w:ascii="Merriweather" w:eastAsia="Merriweather" w:hAnsi="Merriweather" w:cs="Merriweather"/>
        </w:rPr>
      </w:pPr>
    </w:p>
    <w:p w14:paraId="1F9C31D5" w14:textId="77777777" w:rsidR="00CC283A" w:rsidRPr="000B7C63" w:rsidRDefault="00CC283A" w:rsidP="00BE61E7">
      <w:pPr>
        <w:jc w:val="both"/>
        <w:rPr>
          <w:rFonts w:ascii="Merriweather" w:eastAsia="Merriweather" w:hAnsi="Merriweather" w:cs="Merriweather"/>
        </w:rPr>
      </w:pPr>
    </w:p>
    <w:p w14:paraId="3642C1BC" w14:textId="77777777" w:rsidR="00BE61E7" w:rsidRPr="000B7C63" w:rsidRDefault="00BE61E7" w:rsidP="00BE61E7">
      <w:pPr>
        <w:keepNext/>
        <w:numPr>
          <w:ilvl w:val="0"/>
          <w:numId w:val="103"/>
        </w:numPr>
        <w:pBdr>
          <w:top w:val="nil"/>
          <w:left w:val="nil"/>
          <w:bottom w:val="nil"/>
          <w:right w:val="nil"/>
          <w:between w:val="nil"/>
        </w:pBdr>
        <w:rPr>
          <w:rFonts w:ascii="Merriweather" w:eastAsia="Merriweather" w:hAnsi="Merriweather" w:cs="Merriweather"/>
          <w:b/>
        </w:rPr>
      </w:pPr>
      <w:r w:rsidRPr="000B7C63">
        <w:rPr>
          <w:rFonts w:ascii="Merriweather" w:eastAsia="Merriweather" w:hAnsi="Merriweather" w:cs="Merriweather"/>
          <w:b/>
        </w:rPr>
        <w:t>FINANČNA ZAVAROVANJA</w:t>
      </w:r>
    </w:p>
    <w:p w14:paraId="3A0F1008" w14:textId="77777777" w:rsidR="00BE61E7" w:rsidRPr="000B7C63" w:rsidRDefault="00BE61E7" w:rsidP="00BE61E7">
      <w:pPr>
        <w:rPr>
          <w:rFonts w:ascii="Merriweather" w:eastAsia="Merriweather" w:hAnsi="Merriweather" w:cs="Merriweather"/>
        </w:rPr>
      </w:pPr>
    </w:p>
    <w:p w14:paraId="6EE6C85D"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b/>
        </w:rPr>
        <w:t>Finančno zavarovanje za dobro izvedbo pogodbenih obveznosti</w:t>
      </w:r>
    </w:p>
    <w:p w14:paraId="26A1803D" w14:textId="77777777" w:rsidR="00BE61E7" w:rsidRPr="000B7C63" w:rsidRDefault="00BE61E7" w:rsidP="00BE61E7">
      <w:pPr>
        <w:rPr>
          <w:rFonts w:ascii="Merriweather" w:eastAsia="Merriweather" w:hAnsi="Merriweather" w:cs="Merriweather"/>
        </w:rPr>
      </w:pPr>
    </w:p>
    <w:p w14:paraId="1CC15FBB" w14:textId="77777777" w:rsidR="00BE61E7" w:rsidRPr="000B7C63" w:rsidRDefault="00BE61E7" w:rsidP="00BE61E7">
      <w:pPr>
        <w:jc w:val="both"/>
        <w:rPr>
          <w:rFonts w:ascii="Merriweather" w:hAnsi="Merriweather"/>
        </w:rPr>
      </w:pPr>
      <w:r w:rsidRPr="000B7C63">
        <w:rPr>
          <w:rFonts w:ascii="Merriweather" w:hAnsi="Merriweather"/>
        </w:rPr>
        <w:t xml:space="preserve">Izvajalec se zavezuje, da bo najkasneje 10 (deset) dni po podpisu pogodbe, izročil naročniku popolno, veljavno in v celoti izpolnjeno </w:t>
      </w:r>
      <w:proofErr w:type="spellStart"/>
      <w:r w:rsidRPr="000B7C63">
        <w:rPr>
          <w:rFonts w:ascii="Merriweather" w:hAnsi="Merriweather"/>
        </w:rPr>
        <w:t>izvršnico</w:t>
      </w:r>
      <w:proofErr w:type="spellEnd"/>
      <w:r w:rsidRPr="000B7C63">
        <w:rPr>
          <w:rFonts w:ascii="Merriweather" w:hAnsi="Merriweather"/>
        </w:rPr>
        <w:t xml:space="preserve"> za dobro izvedbo pogodbenih obveznosti v skladu z Zakonom o preprečevanju zamud pri plačilih, Ur. l. št. 57/2012 v višini 10 (deset) % pogodbene vrednosti z DDV po 2. (drugi) točki te pogodbe. Podpis izvajalca iz </w:t>
      </w:r>
      <w:proofErr w:type="spellStart"/>
      <w:r w:rsidRPr="000B7C63">
        <w:rPr>
          <w:rFonts w:ascii="Merriweather" w:hAnsi="Merriweather"/>
        </w:rPr>
        <w:t>izvršnice</w:t>
      </w:r>
      <w:proofErr w:type="spellEnd"/>
      <w:r w:rsidRPr="000B7C63">
        <w:rPr>
          <w:rFonts w:ascii="Merriweather" w:hAnsi="Merriweather"/>
        </w:rPr>
        <w:t xml:space="preserve"> mora biti notarsko ali upravno overjen. Datum dospelosti na </w:t>
      </w:r>
      <w:proofErr w:type="spellStart"/>
      <w:r w:rsidRPr="000B7C63">
        <w:rPr>
          <w:rFonts w:ascii="Merriweather" w:hAnsi="Merriweather"/>
        </w:rPr>
        <w:t>izvršnici</w:t>
      </w:r>
      <w:proofErr w:type="spellEnd"/>
      <w:r w:rsidRPr="000B7C63">
        <w:rPr>
          <w:rFonts w:ascii="Merriweather" w:hAnsi="Merriweather"/>
        </w:rPr>
        <w:t xml:space="preserve"> mora biti naslednji dan po dnevu izdaje </w:t>
      </w:r>
      <w:proofErr w:type="spellStart"/>
      <w:r w:rsidRPr="000B7C63">
        <w:rPr>
          <w:rFonts w:ascii="Merriweather" w:hAnsi="Merriweather"/>
        </w:rPr>
        <w:t>izvršnice</w:t>
      </w:r>
      <w:proofErr w:type="spellEnd"/>
      <w:r w:rsidRPr="000B7C63">
        <w:rPr>
          <w:rFonts w:ascii="Merriweather" w:hAnsi="Merriweather"/>
        </w:rPr>
        <w:t>.</w:t>
      </w:r>
    </w:p>
    <w:p w14:paraId="41824BEB" w14:textId="77777777" w:rsidR="00BE61E7" w:rsidRPr="000B7C63" w:rsidRDefault="00BE61E7" w:rsidP="00BE61E7">
      <w:pPr>
        <w:jc w:val="both"/>
        <w:rPr>
          <w:rFonts w:ascii="Merriweather" w:hAnsi="Merriweather"/>
        </w:rPr>
      </w:pPr>
    </w:p>
    <w:p w14:paraId="3EA75F0C" w14:textId="77777777" w:rsidR="00BE61E7" w:rsidRPr="000B7C63" w:rsidRDefault="00BE61E7" w:rsidP="00BE61E7">
      <w:pPr>
        <w:jc w:val="both"/>
        <w:rPr>
          <w:rFonts w:ascii="Merriweather" w:hAnsi="Merriweather"/>
        </w:rPr>
      </w:pPr>
      <w:r w:rsidRPr="000B7C63">
        <w:rPr>
          <w:rFonts w:ascii="Merriweather" w:hAnsi="Merriweather"/>
        </w:rPr>
        <w:t xml:space="preserve">Naročnik ima pravico unovčiti </w:t>
      </w:r>
      <w:proofErr w:type="spellStart"/>
      <w:r w:rsidRPr="000B7C63">
        <w:rPr>
          <w:rFonts w:ascii="Merriweather" w:hAnsi="Merriweather"/>
        </w:rPr>
        <w:t>izvršnico</w:t>
      </w:r>
      <w:proofErr w:type="spellEnd"/>
      <w:r w:rsidRPr="000B7C63">
        <w:rPr>
          <w:rFonts w:ascii="Merriweather" w:hAnsi="Merriweather"/>
        </w:rPr>
        <w:t xml:space="preserve">, če izvajalec pogodbene obveznosti ne bo izpolnil v dogovorjeni količini, obsegu, kakovosti ali roku, in sicer do celotne višine in ne glede na dejstvo ali je terjatev zaradi katere unovčuje </w:t>
      </w:r>
      <w:proofErr w:type="spellStart"/>
      <w:r w:rsidRPr="000B7C63">
        <w:rPr>
          <w:rFonts w:ascii="Merriweather" w:hAnsi="Merriweather"/>
        </w:rPr>
        <w:t>izvršnico</w:t>
      </w:r>
      <w:proofErr w:type="spellEnd"/>
      <w:r w:rsidRPr="000B7C63">
        <w:rPr>
          <w:rFonts w:ascii="Merriweather" w:hAnsi="Merriweather"/>
        </w:rPr>
        <w:t xml:space="preserve"> nastala pred ali po datumu dospelosti na </w:t>
      </w:r>
      <w:proofErr w:type="spellStart"/>
      <w:r w:rsidRPr="000B7C63">
        <w:rPr>
          <w:rFonts w:ascii="Merriweather" w:hAnsi="Merriweather"/>
        </w:rPr>
        <w:t>izvršnici</w:t>
      </w:r>
      <w:proofErr w:type="spellEnd"/>
      <w:r w:rsidRPr="000B7C63">
        <w:rPr>
          <w:rFonts w:ascii="Merriweather" w:hAnsi="Merriweather"/>
        </w:rPr>
        <w:t xml:space="preserve">. Naročnik lahko unovči </w:t>
      </w:r>
      <w:proofErr w:type="spellStart"/>
      <w:r w:rsidRPr="000B7C63">
        <w:rPr>
          <w:rFonts w:ascii="Merriweather" w:hAnsi="Merriweather"/>
        </w:rPr>
        <w:t>izvršnico</w:t>
      </w:r>
      <w:proofErr w:type="spellEnd"/>
      <w:r w:rsidRPr="000B7C63">
        <w:rPr>
          <w:rFonts w:ascii="Merriweather" w:hAnsi="Merriweather"/>
        </w:rPr>
        <w:t xml:space="preserve"> tudi za poplačilo zapadlih zamudnih obresti, morebitne škode, pogodbene kazni in stroškov. Stroške morebitne unovčitve </w:t>
      </w:r>
      <w:proofErr w:type="spellStart"/>
      <w:r w:rsidRPr="000B7C63">
        <w:rPr>
          <w:rFonts w:ascii="Merriweather" w:hAnsi="Merriweather"/>
        </w:rPr>
        <w:t>izvršnice</w:t>
      </w:r>
      <w:proofErr w:type="spellEnd"/>
      <w:r w:rsidRPr="000B7C63">
        <w:rPr>
          <w:rFonts w:ascii="Merriweather" w:hAnsi="Merriweather"/>
        </w:rPr>
        <w:t xml:space="preserve"> krije izvajalec.</w:t>
      </w:r>
    </w:p>
    <w:p w14:paraId="35F61FAF" w14:textId="77777777" w:rsidR="00BE61E7" w:rsidRPr="000B7C63" w:rsidRDefault="00BE61E7" w:rsidP="00BE61E7">
      <w:pPr>
        <w:jc w:val="both"/>
        <w:rPr>
          <w:rFonts w:ascii="Merriweather" w:hAnsi="Merriweather"/>
        </w:rPr>
      </w:pPr>
    </w:p>
    <w:p w14:paraId="3E2A4BA0" w14:textId="77777777" w:rsidR="00BE61E7" w:rsidRPr="000B7C63" w:rsidRDefault="00BE61E7" w:rsidP="00BE61E7">
      <w:pPr>
        <w:jc w:val="both"/>
        <w:rPr>
          <w:rFonts w:ascii="Merriweather" w:hAnsi="Merriweather"/>
        </w:rPr>
      </w:pPr>
      <w:r w:rsidRPr="000B7C63">
        <w:rPr>
          <w:rFonts w:ascii="Merriweather" w:hAnsi="Merriweather"/>
        </w:rPr>
        <w:t xml:space="preserve">V vsakem primeru mora biti </w:t>
      </w:r>
      <w:proofErr w:type="spellStart"/>
      <w:r w:rsidRPr="000B7C63">
        <w:rPr>
          <w:rFonts w:ascii="Merriweather" w:hAnsi="Merriweather"/>
        </w:rPr>
        <w:t>izvršnica</w:t>
      </w:r>
      <w:proofErr w:type="spellEnd"/>
      <w:r w:rsidRPr="000B7C63">
        <w:rPr>
          <w:rFonts w:ascii="Merriweather" w:hAnsi="Merriweather"/>
        </w:rPr>
        <w:t xml:space="preserve"> veljavna (unovčljiva) še 60 (šestdeset) dni po poteku veljavnosti pogodbe. </w:t>
      </w:r>
    </w:p>
    <w:p w14:paraId="77A404CD" w14:textId="77777777" w:rsidR="00BE61E7" w:rsidRPr="000B7C63" w:rsidRDefault="00BE61E7" w:rsidP="00BE61E7">
      <w:pPr>
        <w:jc w:val="both"/>
        <w:rPr>
          <w:rFonts w:ascii="Merriweather" w:hAnsi="Merriweather"/>
        </w:rPr>
      </w:pPr>
    </w:p>
    <w:p w14:paraId="6A5917D8" w14:textId="77777777" w:rsidR="00BE61E7" w:rsidRPr="000B7C63" w:rsidRDefault="00BE61E7" w:rsidP="00BE61E7">
      <w:pPr>
        <w:jc w:val="both"/>
        <w:rPr>
          <w:rFonts w:ascii="Merriweather" w:hAnsi="Merriweather"/>
        </w:rPr>
      </w:pPr>
      <w:r w:rsidRPr="000B7C63">
        <w:rPr>
          <w:rFonts w:ascii="Merriweather" w:hAnsi="Merriweather"/>
        </w:rPr>
        <w:t xml:space="preserve">Če veljavnost </w:t>
      </w:r>
      <w:proofErr w:type="spellStart"/>
      <w:r w:rsidRPr="000B7C63">
        <w:rPr>
          <w:rFonts w:ascii="Merriweather" w:hAnsi="Merriweather"/>
        </w:rPr>
        <w:t>izvršnice</w:t>
      </w:r>
      <w:proofErr w:type="spellEnd"/>
      <w:r w:rsidRPr="000B7C63">
        <w:rPr>
          <w:rFonts w:ascii="Merriweather" w:hAnsi="Merriweather"/>
        </w:rPr>
        <w:t xml:space="preserve"> poteče pred dnevom v prejšnjem odstavku ali v primeru, da se z aneksom k tej pogodbi rok za dokončanje del podaljša ali vrednost pogodbe poveča, je izvajalec dolžan na lastne stroške podaljšati tudi veljavnost </w:t>
      </w:r>
      <w:proofErr w:type="spellStart"/>
      <w:r w:rsidRPr="000B7C63">
        <w:rPr>
          <w:rFonts w:ascii="Merriweather" w:hAnsi="Merriweather"/>
        </w:rPr>
        <w:t>izvršnice</w:t>
      </w:r>
      <w:proofErr w:type="spellEnd"/>
      <w:r w:rsidRPr="000B7C63">
        <w:rPr>
          <w:rFonts w:ascii="Merriweather" w:hAnsi="Merriweather"/>
        </w:rPr>
        <w:t xml:space="preserve"> s predložitvijo nove </w:t>
      </w:r>
      <w:proofErr w:type="spellStart"/>
      <w:r w:rsidRPr="000B7C63">
        <w:rPr>
          <w:rFonts w:ascii="Merriweather" w:hAnsi="Merriweather"/>
        </w:rPr>
        <w:t>izvršnice</w:t>
      </w:r>
      <w:proofErr w:type="spellEnd"/>
      <w:r w:rsidRPr="000B7C63">
        <w:rPr>
          <w:rFonts w:ascii="Merriweather" w:hAnsi="Merriweather"/>
        </w:rPr>
        <w:t xml:space="preserve"> z novim rokom dospelosti tako, da bo veljavna še najmanj 60 dni po sklenitvi primopredajnega zapisnika oziroma sorazmerno povečati višino zneska na </w:t>
      </w:r>
      <w:proofErr w:type="spellStart"/>
      <w:r w:rsidRPr="000B7C63">
        <w:rPr>
          <w:rFonts w:ascii="Merriweather" w:hAnsi="Merriweather"/>
        </w:rPr>
        <w:t>izvršnici</w:t>
      </w:r>
      <w:proofErr w:type="spellEnd"/>
      <w:r w:rsidRPr="000B7C63">
        <w:rPr>
          <w:rFonts w:ascii="Merriweather" w:hAnsi="Merriweather"/>
        </w:rPr>
        <w:t xml:space="preserve"> tako, da bo ustrezal 10 (deset) % nove pogodbene vrednosti z DDV. V kolikor izvajalec </w:t>
      </w:r>
      <w:proofErr w:type="spellStart"/>
      <w:r w:rsidRPr="000B7C63">
        <w:rPr>
          <w:rFonts w:ascii="Merriweather" w:hAnsi="Merriweather"/>
        </w:rPr>
        <w:t>izvršnice</w:t>
      </w:r>
      <w:proofErr w:type="spellEnd"/>
      <w:r w:rsidRPr="000B7C63">
        <w:rPr>
          <w:rFonts w:ascii="Merriweather" w:hAnsi="Merriweather"/>
        </w:rPr>
        <w:t xml:space="preserve"> z ustrezno podaljšanim rokom veljavnosti oziroma povečanim zneskom ne predloži najkasneje 15 dni pred potekom veljavnosti prej predložene </w:t>
      </w:r>
      <w:proofErr w:type="spellStart"/>
      <w:r w:rsidRPr="000B7C63">
        <w:rPr>
          <w:rFonts w:ascii="Merriweather" w:hAnsi="Merriweather"/>
        </w:rPr>
        <w:t>izvršnice</w:t>
      </w:r>
      <w:proofErr w:type="spellEnd"/>
      <w:r w:rsidRPr="000B7C63">
        <w:rPr>
          <w:rFonts w:ascii="Merriweather" w:hAnsi="Merriweather"/>
        </w:rPr>
        <w:t xml:space="preserve"> za dobro izvedbo pogodbenih obveznosti (ali v roku, ki ga v aneksu določi naročnik), ima naročnik pravico v celoti unovčiti obstoječo </w:t>
      </w:r>
      <w:proofErr w:type="spellStart"/>
      <w:r w:rsidRPr="000B7C63">
        <w:rPr>
          <w:rFonts w:ascii="Merriweather" w:hAnsi="Merriweather"/>
        </w:rPr>
        <w:t>izvršnico</w:t>
      </w:r>
      <w:proofErr w:type="spellEnd"/>
      <w:r w:rsidRPr="000B7C63">
        <w:rPr>
          <w:rFonts w:ascii="Merriweather" w:hAnsi="Merriweather"/>
        </w:rPr>
        <w:t xml:space="preserve"> in znesek brezobrestno zadržati v zavarovanje dobre izvedbe pogodbenih obveznosti. Unovčen znesek naročnik zadrži kot brezobrestno denarno varščino, ki je namenjena za zavarovanje in poplačilo vseh zahtevkov iz naslova dobre izvedbe pogodbenih obveznosti izvajalca. Denarna varščina se izplača izvajalcu v zameno za izročitev ustrezne </w:t>
      </w:r>
      <w:proofErr w:type="spellStart"/>
      <w:r w:rsidRPr="000B7C63">
        <w:rPr>
          <w:rFonts w:ascii="Merriweather" w:hAnsi="Merriweather"/>
        </w:rPr>
        <w:t>izvršnice</w:t>
      </w:r>
      <w:proofErr w:type="spellEnd"/>
      <w:r w:rsidRPr="000B7C63">
        <w:rPr>
          <w:rFonts w:ascii="Merriweather" w:hAnsi="Merriweather"/>
        </w:rPr>
        <w:t xml:space="preserve"> za dobro izvedbo pogodbenih obveznosti v skladu s prvim stavkom tega odstavka. </w:t>
      </w:r>
    </w:p>
    <w:p w14:paraId="76F49E8B" w14:textId="77777777" w:rsidR="00BE61E7" w:rsidRPr="000B7C63" w:rsidRDefault="00BE61E7" w:rsidP="00BE61E7">
      <w:pPr>
        <w:jc w:val="both"/>
        <w:rPr>
          <w:rFonts w:ascii="Merriweather" w:hAnsi="Merriweather"/>
        </w:rPr>
      </w:pPr>
    </w:p>
    <w:p w14:paraId="21733BF9" w14:textId="77777777" w:rsidR="00BE61E7" w:rsidRPr="000B7C63" w:rsidRDefault="00BE61E7" w:rsidP="00BE61E7">
      <w:pPr>
        <w:jc w:val="both"/>
        <w:rPr>
          <w:rFonts w:ascii="Merriweather" w:hAnsi="Merriweather"/>
        </w:rPr>
      </w:pPr>
      <w:r w:rsidRPr="000B7C63">
        <w:rPr>
          <w:rFonts w:ascii="Merriweather" w:hAnsi="Merriweather"/>
        </w:rPr>
        <w:t>Pogodba postane veljavna pod pogojem, da izvajalec predloži finančno zavarovanje za dobro izvedbo pogodbenih obveznosti.</w:t>
      </w:r>
    </w:p>
    <w:p w14:paraId="5CD09480" w14:textId="77777777" w:rsidR="00BE61E7" w:rsidRPr="000B7C63" w:rsidRDefault="00BE61E7" w:rsidP="00BE61E7">
      <w:pPr>
        <w:spacing w:line="300" w:lineRule="atLeast"/>
        <w:jc w:val="both"/>
        <w:rPr>
          <w:rFonts w:ascii="Merriweather" w:hAnsi="Merriweather"/>
        </w:rPr>
      </w:pPr>
    </w:p>
    <w:p w14:paraId="48DDD28F" w14:textId="77777777" w:rsidR="00BE61E7" w:rsidRPr="000B7C63" w:rsidRDefault="00BE61E7" w:rsidP="00BE61E7">
      <w:pPr>
        <w:jc w:val="both"/>
        <w:rPr>
          <w:rFonts w:ascii="Merriweather" w:hAnsi="Merriweather"/>
        </w:rPr>
      </w:pPr>
      <w:r w:rsidRPr="000B7C63">
        <w:rPr>
          <w:rFonts w:ascii="Merriweather" w:hAnsi="Merriweather"/>
        </w:rPr>
        <w:t>Unovčenje finančnega zavarovanja za dobro izvedbo pogodbenih obveznosti, izvajalca ne odvezuje od izpolnitve pogodbenih obveznosti.</w:t>
      </w:r>
    </w:p>
    <w:p w14:paraId="00E38C8C" w14:textId="77777777" w:rsidR="00BE61E7" w:rsidRPr="000B7C63" w:rsidRDefault="00BE61E7" w:rsidP="00BE61E7">
      <w:pPr>
        <w:jc w:val="both"/>
        <w:rPr>
          <w:rFonts w:ascii="Merriweather" w:eastAsia="Merriweather" w:hAnsi="Merriweather" w:cs="Merriweather"/>
        </w:rPr>
      </w:pPr>
    </w:p>
    <w:p w14:paraId="3CC62E9B" w14:textId="77777777" w:rsidR="000618DE" w:rsidRPr="000B7C63" w:rsidRDefault="000618DE" w:rsidP="00BE61E7">
      <w:pPr>
        <w:jc w:val="both"/>
        <w:rPr>
          <w:rFonts w:ascii="Merriweather" w:eastAsia="Merriweather" w:hAnsi="Merriweather" w:cs="Merriweather"/>
        </w:rPr>
      </w:pPr>
    </w:p>
    <w:p w14:paraId="76764F14" w14:textId="77777777" w:rsidR="00CC283A" w:rsidRPr="000B7C63" w:rsidRDefault="00CC283A" w:rsidP="00BE61E7">
      <w:pPr>
        <w:jc w:val="both"/>
        <w:rPr>
          <w:rFonts w:ascii="Merriweather" w:eastAsia="Merriweather" w:hAnsi="Merriweather" w:cs="Merriweather"/>
        </w:rPr>
      </w:pPr>
    </w:p>
    <w:p w14:paraId="34938D1C"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b/>
        </w:rPr>
        <w:t>Finančno zavarovanje za odpravo napak v garancijski dobi</w:t>
      </w:r>
    </w:p>
    <w:p w14:paraId="5F2501DA" w14:textId="77777777" w:rsidR="00BE61E7" w:rsidRPr="000B7C63" w:rsidRDefault="00BE61E7" w:rsidP="00BE61E7">
      <w:pPr>
        <w:jc w:val="both"/>
        <w:rPr>
          <w:rFonts w:ascii="Merriweather" w:hAnsi="Merriweather"/>
        </w:rPr>
      </w:pPr>
      <w:r w:rsidRPr="000B7C63">
        <w:rPr>
          <w:rFonts w:ascii="Merriweather" w:hAnsi="Merriweather"/>
        </w:rPr>
        <w:t xml:space="preserve">V zavarovanje svoje odgovornosti iz naslova izpolnjevanja garancijskih obveznosti, kakovosti in brezhibnosti vseh izvedenih del, materiala in opreme v garancijski dobi, se izvajalec zavezuje, da bo najkasneje 10 (deset) dni po potrditvi končne situacije (računa) izročil naročniku popolno, veljavno in v celoti izpolnjeno </w:t>
      </w:r>
      <w:proofErr w:type="spellStart"/>
      <w:r w:rsidRPr="000B7C63">
        <w:rPr>
          <w:rFonts w:ascii="Merriweather" w:hAnsi="Merriweather"/>
        </w:rPr>
        <w:t>izvršnico</w:t>
      </w:r>
      <w:proofErr w:type="spellEnd"/>
      <w:r w:rsidRPr="000B7C63">
        <w:rPr>
          <w:rFonts w:ascii="Merriweather" w:hAnsi="Merriweather"/>
        </w:rPr>
        <w:t xml:space="preserve"> za odpravo napak v garancijski dobi v skladu z Zakonom o preprečevanju zamud pri plačilih, Ur. l. št. 57/2012, v višini 5 (pet) % celotne (končne) pogodbene vrednosti (finančno zavarovanje za odpravo napak).</w:t>
      </w:r>
    </w:p>
    <w:p w14:paraId="29C4F2EF" w14:textId="77777777" w:rsidR="00BE61E7" w:rsidRPr="000B7C63" w:rsidRDefault="00BE61E7" w:rsidP="00BE61E7">
      <w:pPr>
        <w:jc w:val="both"/>
        <w:rPr>
          <w:rFonts w:ascii="Merriweather" w:hAnsi="Merriweather"/>
        </w:rPr>
      </w:pPr>
    </w:p>
    <w:p w14:paraId="03A877D2" w14:textId="77777777" w:rsidR="00BE61E7" w:rsidRPr="000B7C63" w:rsidRDefault="00BE61E7" w:rsidP="00BE61E7">
      <w:pPr>
        <w:jc w:val="both"/>
        <w:rPr>
          <w:rFonts w:ascii="Merriweather" w:hAnsi="Merriweather"/>
        </w:rPr>
      </w:pPr>
      <w:r w:rsidRPr="000B7C63">
        <w:rPr>
          <w:rFonts w:ascii="Merriweather" w:hAnsi="Merriweather"/>
        </w:rPr>
        <w:lastRenderedPageBreak/>
        <w:t xml:space="preserve">Datum dospelosti na </w:t>
      </w:r>
      <w:proofErr w:type="spellStart"/>
      <w:r w:rsidRPr="000B7C63">
        <w:rPr>
          <w:rFonts w:ascii="Merriweather" w:hAnsi="Merriweather"/>
        </w:rPr>
        <w:t>izvršnici</w:t>
      </w:r>
      <w:proofErr w:type="spellEnd"/>
      <w:r w:rsidRPr="000B7C63">
        <w:rPr>
          <w:rFonts w:ascii="Merriweather" w:hAnsi="Merriweather"/>
        </w:rPr>
        <w:t xml:space="preserve"> mora biti naslednji dan po dnevu izdaje </w:t>
      </w:r>
      <w:proofErr w:type="spellStart"/>
      <w:r w:rsidRPr="000B7C63">
        <w:rPr>
          <w:rFonts w:ascii="Merriweather" w:hAnsi="Merriweather"/>
        </w:rPr>
        <w:t>izvršnice</w:t>
      </w:r>
      <w:proofErr w:type="spellEnd"/>
      <w:r w:rsidRPr="000B7C63">
        <w:rPr>
          <w:rFonts w:ascii="Merriweather" w:hAnsi="Merriweather"/>
        </w:rPr>
        <w:t>.</w:t>
      </w:r>
    </w:p>
    <w:p w14:paraId="0FE38873" w14:textId="77777777" w:rsidR="00BE61E7" w:rsidRPr="000B7C63" w:rsidRDefault="00BE61E7" w:rsidP="00BE61E7">
      <w:pPr>
        <w:jc w:val="both"/>
        <w:rPr>
          <w:rFonts w:ascii="Merriweather" w:hAnsi="Merriweather"/>
        </w:rPr>
      </w:pPr>
      <w:r w:rsidRPr="000B7C63">
        <w:rPr>
          <w:rFonts w:ascii="Merriweather" w:hAnsi="Merriweather"/>
        </w:rPr>
        <w:t xml:space="preserve">Naročnik lahko unovči </w:t>
      </w:r>
      <w:proofErr w:type="spellStart"/>
      <w:r w:rsidRPr="000B7C63">
        <w:rPr>
          <w:rFonts w:ascii="Merriweather" w:hAnsi="Merriweather"/>
        </w:rPr>
        <w:t>izvršnico</w:t>
      </w:r>
      <w:proofErr w:type="spellEnd"/>
      <w:r w:rsidRPr="000B7C63">
        <w:rPr>
          <w:rFonts w:ascii="Merriweather" w:hAnsi="Merriweather"/>
        </w:rPr>
        <w:t xml:space="preserve"> za odpravo napak v garancijski dobi do celotne višine. Naročnik lahko unovči </w:t>
      </w:r>
      <w:proofErr w:type="spellStart"/>
      <w:r w:rsidRPr="000B7C63">
        <w:rPr>
          <w:rFonts w:ascii="Merriweather" w:hAnsi="Merriweather"/>
        </w:rPr>
        <w:t>izvršnico</w:t>
      </w:r>
      <w:proofErr w:type="spellEnd"/>
      <w:r w:rsidRPr="000B7C63">
        <w:rPr>
          <w:rFonts w:ascii="Merriweather" w:hAnsi="Merriweather"/>
        </w:rPr>
        <w:t xml:space="preserve"> tudi za poplačilo zapadlih zamudnih obresti, morebitne škode, pogodbene kazni in stroškov. Stroške morebitne unovčitve </w:t>
      </w:r>
      <w:proofErr w:type="spellStart"/>
      <w:r w:rsidRPr="000B7C63">
        <w:rPr>
          <w:rFonts w:ascii="Merriweather" w:hAnsi="Merriweather"/>
        </w:rPr>
        <w:t>izvršnice</w:t>
      </w:r>
      <w:proofErr w:type="spellEnd"/>
      <w:r w:rsidRPr="000B7C63">
        <w:rPr>
          <w:rFonts w:ascii="Merriweather" w:hAnsi="Merriweather"/>
        </w:rPr>
        <w:t xml:space="preserve"> krije izvajalec. </w:t>
      </w:r>
    </w:p>
    <w:p w14:paraId="26F654DB" w14:textId="77777777" w:rsidR="00BE61E7" w:rsidRPr="000B7C63" w:rsidRDefault="00BE61E7" w:rsidP="00BE61E7">
      <w:pPr>
        <w:jc w:val="both"/>
        <w:rPr>
          <w:rFonts w:ascii="Merriweather" w:hAnsi="Merriweather"/>
        </w:rPr>
      </w:pPr>
    </w:p>
    <w:p w14:paraId="53222E6C" w14:textId="77777777" w:rsidR="00BE61E7" w:rsidRPr="000B7C63" w:rsidRDefault="00BE61E7" w:rsidP="00BE61E7">
      <w:pPr>
        <w:jc w:val="both"/>
        <w:rPr>
          <w:rFonts w:ascii="Merriweather" w:hAnsi="Merriweather"/>
        </w:rPr>
      </w:pPr>
      <w:r w:rsidRPr="000B7C63">
        <w:rPr>
          <w:rFonts w:ascii="Merriweather" w:hAnsi="Merriweather"/>
        </w:rPr>
        <w:t>Če izvajalec finančnega zavarovanja za odpravo napak ne izroči v roku iz prejšnjega odstavka, lahko naročnik unovči finančno zavarovanje za dobro izvedbo pogodbenih obveznosti v višini 5 (pet) % celotne (končne) pogodbene vrednosti in zadrži plačilo po končni situaciji/računu. Unovčen znesek naročnik zadrži kot brezobrestno denarno varščino, ki je namenjena za zavarovanje in poplačilo vseh zahtevkov iz naslova izpolnjevanja garancijskih obveznosti izvajalca, kakovosti in brezhibnosti vseh izvedenih del, materiala in opreme v garancijski dobi. Denarna varščina se izplača izvajalcu v zameno za izročitev ustreznega finančnega zavarovanja za odpravo napak v garancijski dobi iz prejšnjega odstavka.</w:t>
      </w:r>
    </w:p>
    <w:p w14:paraId="1A30B162" w14:textId="77777777" w:rsidR="00BE61E7" w:rsidRPr="000B7C63" w:rsidRDefault="00BE61E7" w:rsidP="00BE61E7">
      <w:pPr>
        <w:jc w:val="both"/>
        <w:rPr>
          <w:rFonts w:ascii="Merriweather" w:hAnsi="Merriweather"/>
        </w:rPr>
      </w:pPr>
      <w:proofErr w:type="spellStart"/>
      <w:r w:rsidRPr="000B7C63">
        <w:rPr>
          <w:rFonts w:ascii="Merriweather" w:hAnsi="Merriweather"/>
        </w:rPr>
        <w:t>Izvršnica</w:t>
      </w:r>
      <w:proofErr w:type="spellEnd"/>
      <w:r w:rsidRPr="000B7C63">
        <w:rPr>
          <w:rFonts w:ascii="Merriweather" w:hAnsi="Merriweather"/>
        </w:rPr>
        <w:t xml:space="preserve"> za odpravo napak v garancijski dobi mora biti veljavna (unovčljiva) še 30 dni po poteku najdaljše garancijske dobe, kot je navedena v tč. 11 te pogodbe. </w:t>
      </w:r>
    </w:p>
    <w:p w14:paraId="5911C5F5" w14:textId="77777777" w:rsidR="00BE61E7" w:rsidRPr="000B7C63" w:rsidRDefault="00BE61E7" w:rsidP="00BE61E7">
      <w:pPr>
        <w:jc w:val="both"/>
        <w:rPr>
          <w:rFonts w:ascii="Merriweather" w:hAnsi="Merriweather"/>
        </w:rPr>
      </w:pPr>
    </w:p>
    <w:p w14:paraId="19E41B2D" w14:textId="77777777" w:rsidR="00BE61E7" w:rsidRPr="000B7C63" w:rsidRDefault="00BE61E7" w:rsidP="00BE61E7">
      <w:pPr>
        <w:jc w:val="both"/>
        <w:rPr>
          <w:rFonts w:ascii="Merriweather" w:hAnsi="Merriweather"/>
        </w:rPr>
      </w:pPr>
      <w:r w:rsidRPr="000B7C63">
        <w:rPr>
          <w:rFonts w:ascii="Merriweather" w:hAnsi="Merriweather"/>
        </w:rPr>
        <w:t xml:space="preserve">Če veljavnost </w:t>
      </w:r>
      <w:proofErr w:type="spellStart"/>
      <w:r w:rsidRPr="000B7C63">
        <w:rPr>
          <w:rFonts w:ascii="Merriweather" w:hAnsi="Merriweather"/>
        </w:rPr>
        <w:t>izvršnice</w:t>
      </w:r>
      <w:proofErr w:type="spellEnd"/>
      <w:r w:rsidRPr="000B7C63">
        <w:rPr>
          <w:rFonts w:ascii="Merriweather" w:hAnsi="Merriweather"/>
        </w:rPr>
        <w:t xml:space="preserve"> poteče pred dnevom v prejšnjem odstavku ali v primeru, da se z aneksom k tej pogodbi garancijska doba podaljša, je izvajalec dolžan na lastne stroške podaljšati tudi veljavnost </w:t>
      </w:r>
      <w:proofErr w:type="spellStart"/>
      <w:r w:rsidRPr="000B7C63">
        <w:rPr>
          <w:rFonts w:ascii="Merriweather" w:hAnsi="Merriweather"/>
        </w:rPr>
        <w:t>izvršnice</w:t>
      </w:r>
      <w:proofErr w:type="spellEnd"/>
      <w:r w:rsidRPr="000B7C63">
        <w:rPr>
          <w:rFonts w:ascii="Merriweather" w:hAnsi="Merriweather"/>
        </w:rPr>
        <w:t xml:space="preserve"> s predložitvijo nove </w:t>
      </w:r>
      <w:proofErr w:type="spellStart"/>
      <w:r w:rsidRPr="000B7C63">
        <w:rPr>
          <w:rFonts w:ascii="Merriweather" w:hAnsi="Merriweather"/>
        </w:rPr>
        <w:t>izvršnice</w:t>
      </w:r>
      <w:proofErr w:type="spellEnd"/>
      <w:r w:rsidRPr="000B7C63">
        <w:rPr>
          <w:rFonts w:ascii="Merriweather" w:hAnsi="Merriweather"/>
        </w:rPr>
        <w:t xml:space="preserve"> z novim rokom dospelosti tako, da bo veljavna ves čas preostanka garancijske dobe in še 15 dni po poteku najdaljše garancijske dobe. V kolikor izvajalec </w:t>
      </w:r>
      <w:proofErr w:type="spellStart"/>
      <w:r w:rsidRPr="000B7C63">
        <w:rPr>
          <w:rFonts w:ascii="Merriweather" w:hAnsi="Merriweather"/>
        </w:rPr>
        <w:t>izvršnice</w:t>
      </w:r>
      <w:proofErr w:type="spellEnd"/>
      <w:r w:rsidRPr="000B7C63">
        <w:rPr>
          <w:rFonts w:ascii="Merriweather" w:hAnsi="Merriweather"/>
        </w:rPr>
        <w:t xml:space="preserve"> z ustrezno podaljšanim rokom veljavnosti ne predloži najkasneje 15 dni pred potekom veljavnosti prej predložene </w:t>
      </w:r>
      <w:proofErr w:type="spellStart"/>
      <w:r w:rsidRPr="000B7C63">
        <w:rPr>
          <w:rFonts w:ascii="Merriweather" w:hAnsi="Merriweather"/>
        </w:rPr>
        <w:t>izvršnice</w:t>
      </w:r>
      <w:proofErr w:type="spellEnd"/>
      <w:r w:rsidRPr="000B7C63">
        <w:rPr>
          <w:rFonts w:ascii="Merriweather" w:hAnsi="Merriweather"/>
        </w:rPr>
        <w:t xml:space="preserve"> za odpravo napak (ali v roku, ki ga v aneksu določi naročnik), ima naročnik pravico v celoti unovčiti obstoječo </w:t>
      </w:r>
      <w:proofErr w:type="spellStart"/>
      <w:r w:rsidRPr="000B7C63">
        <w:rPr>
          <w:rFonts w:ascii="Merriweather" w:hAnsi="Merriweather"/>
        </w:rPr>
        <w:t>izvršnico</w:t>
      </w:r>
      <w:proofErr w:type="spellEnd"/>
      <w:r w:rsidRPr="000B7C63">
        <w:rPr>
          <w:rFonts w:ascii="Merriweather" w:hAnsi="Merriweather"/>
        </w:rPr>
        <w:t xml:space="preserve"> za odpravo napak. Unovčen znesek naročnik zadrži kot brezobrestno denarno varščino, ki je namenjena za zavarovanje in poplačilo vseh zahtevkov iz naslova izpolnjevanja garancijskih obveznosti izvajalca, kakovosti in brezhibnosti vseh izvedenih del, materiala in opreme v garancijski dobi. Denarna varščina se izplača izvajalcu v zameno za izročitev ustreznega finančnega zavarovanja za odpravo napak v garancijski dobi v skladu s prvim stavkom tega odstavka. </w:t>
      </w:r>
    </w:p>
    <w:p w14:paraId="5EF358A6" w14:textId="77777777" w:rsidR="00BE61E7" w:rsidRPr="000B7C63" w:rsidRDefault="00BE61E7" w:rsidP="00BE61E7">
      <w:pPr>
        <w:jc w:val="both"/>
        <w:rPr>
          <w:rFonts w:ascii="Merriweather" w:hAnsi="Merriweather"/>
        </w:rPr>
      </w:pPr>
    </w:p>
    <w:p w14:paraId="389CC733" w14:textId="77777777" w:rsidR="00BE61E7" w:rsidRPr="000B7C63" w:rsidRDefault="00BE61E7" w:rsidP="00BE61E7">
      <w:pPr>
        <w:jc w:val="both"/>
        <w:rPr>
          <w:rFonts w:ascii="Merriweather" w:hAnsi="Merriweather"/>
        </w:rPr>
      </w:pPr>
      <w:r w:rsidRPr="000B7C63">
        <w:rPr>
          <w:rFonts w:ascii="Merriweather" w:hAnsi="Merriweather"/>
        </w:rPr>
        <w:t xml:space="preserve">V primeru, da se v garancijski dobi odkrijejo napake, ki ne bodo odpravljene pred iztekom veljavnosti že predloženega finančnega zavarovanja za odpravo napak, je izvajalec dolžan na lastne stroške podaljšati veljavnost finančnega zavarovanja za odpravo napak s predložitvijo nove </w:t>
      </w:r>
      <w:proofErr w:type="spellStart"/>
      <w:r w:rsidRPr="000B7C63">
        <w:rPr>
          <w:rFonts w:ascii="Merriweather" w:hAnsi="Merriweather"/>
        </w:rPr>
        <w:t>izvršnice</w:t>
      </w:r>
      <w:proofErr w:type="spellEnd"/>
      <w:r w:rsidRPr="000B7C63">
        <w:rPr>
          <w:rFonts w:ascii="Merriweather" w:hAnsi="Merriweather"/>
        </w:rPr>
        <w:t xml:space="preserve"> z novim rokom dospelosti tako, da bo veljavna še 15 dni od dneva odprave napak. V nasprotnem primeru lahko naročnik unovči predloženo finančno zavarovanje za odpravo napak v garancijski dobi.</w:t>
      </w:r>
    </w:p>
    <w:p w14:paraId="7192C2C5" w14:textId="77777777" w:rsidR="00BE61E7" w:rsidRPr="000B7C63" w:rsidRDefault="00BE61E7" w:rsidP="00BE61E7">
      <w:pPr>
        <w:jc w:val="both"/>
        <w:rPr>
          <w:rFonts w:ascii="Merriweather" w:eastAsia="Merriweather" w:hAnsi="Merriweather" w:cs="Merriweather"/>
          <w:b/>
        </w:rPr>
      </w:pPr>
    </w:p>
    <w:p w14:paraId="2646F834" w14:textId="77777777" w:rsidR="00BE61E7" w:rsidRPr="000B7C63" w:rsidRDefault="00BE61E7" w:rsidP="00BE61E7">
      <w:pPr>
        <w:jc w:val="both"/>
        <w:rPr>
          <w:rFonts w:ascii="Merriweather" w:eastAsia="Merriweather" w:hAnsi="Merriweather" w:cs="Merriweather"/>
        </w:rPr>
      </w:pPr>
    </w:p>
    <w:p w14:paraId="0BACA774" w14:textId="77777777" w:rsidR="00BE61E7" w:rsidRPr="000B7C63" w:rsidRDefault="00BE61E7" w:rsidP="00BE61E7">
      <w:pPr>
        <w:numPr>
          <w:ilvl w:val="0"/>
          <w:numId w:val="103"/>
        </w:numPr>
        <w:ind w:left="426" w:hanging="426"/>
        <w:rPr>
          <w:rFonts w:ascii="Merriweather" w:eastAsia="Merriweather" w:hAnsi="Merriweather" w:cs="Merriweather"/>
          <w:b/>
        </w:rPr>
      </w:pPr>
      <w:r w:rsidRPr="000B7C63">
        <w:rPr>
          <w:rFonts w:ascii="Merriweather" w:eastAsia="Merriweather" w:hAnsi="Merriweather" w:cs="Merriweather"/>
          <w:b/>
        </w:rPr>
        <w:t>GARANCIJA – REKLAMACIJE  IN ODZIVNI ČAS TER ROK ZA ODPRAVO NAPAK ALI MOTENJ</w:t>
      </w:r>
    </w:p>
    <w:p w14:paraId="79A0C855" w14:textId="77777777" w:rsidR="00BE61E7" w:rsidRPr="000B7C63" w:rsidRDefault="00BE61E7" w:rsidP="00BE61E7">
      <w:pPr>
        <w:rPr>
          <w:rFonts w:ascii="Merriweather" w:eastAsia="Merriweather" w:hAnsi="Merriweather" w:cs="Merriweather"/>
        </w:rPr>
      </w:pPr>
    </w:p>
    <w:p w14:paraId="283251C0" w14:textId="6FBE728D"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Odzivni čas je odvisen od prioritete incidenta, ki nastane ob napaki ali motnji. Prioriteto incidentov se določa po naslednjih kriterijih:</w:t>
      </w:r>
    </w:p>
    <w:p w14:paraId="2D7709BE" w14:textId="783D8A39" w:rsidR="00BE61E7" w:rsidRPr="000B7C63" w:rsidRDefault="00BE61E7" w:rsidP="00BE61E7">
      <w:pPr>
        <w:jc w:val="both"/>
        <w:rPr>
          <w:rFonts w:ascii="Merriweather" w:eastAsia="Merriweather" w:hAnsi="Merriweather" w:cs="Merriweather"/>
        </w:rPr>
      </w:pPr>
    </w:p>
    <w:p w14:paraId="4ABD9371" w14:textId="7105C026" w:rsidR="00BE61E7" w:rsidRPr="000B7C63" w:rsidRDefault="00BE61E7" w:rsidP="00BE61E7">
      <w:pPr>
        <w:pStyle w:val="Odstavekseznama"/>
        <w:numPr>
          <w:ilvl w:val="0"/>
          <w:numId w:val="104"/>
        </w:numPr>
        <w:jc w:val="both"/>
        <w:rPr>
          <w:rFonts w:ascii="Merriweather" w:eastAsia="Merriweather" w:hAnsi="Merriweather" w:cs="Merriweather"/>
        </w:rPr>
      </w:pPr>
      <w:r w:rsidRPr="000B7C63">
        <w:rPr>
          <w:rFonts w:ascii="Merriweather" w:eastAsia="Merriweather" w:hAnsi="Merriweather" w:cs="Merriweather"/>
        </w:rPr>
        <w:t xml:space="preserve">kritična prioriteta: incident onemogoča uporabo pomembnih funkcij ali storitev sistema. </w:t>
      </w:r>
    </w:p>
    <w:p w14:paraId="65CE3296" w14:textId="715421D2" w:rsidR="00BE61E7" w:rsidRPr="000B7C63" w:rsidRDefault="00BE61E7" w:rsidP="00BE61E7">
      <w:pPr>
        <w:ind w:left="709"/>
        <w:jc w:val="both"/>
        <w:rPr>
          <w:rFonts w:ascii="Merriweather" w:eastAsia="Merriweather" w:hAnsi="Merriweather" w:cs="Merriweather"/>
        </w:rPr>
      </w:pPr>
      <w:r w:rsidRPr="000B7C63">
        <w:rPr>
          <w:rFonts w:ascii="Merriweather" w:eastAsia="Merriweather" w:hAnsi="Merriweather" w:cs="Merriweather"/>
        </w:rPr>
        <w:t>V vsakem primeru se šteje prioriteta incidenta za kritično, če je delo onemogočeno velikemu številu uporabnikov.</w:t>
      </w:r>
    </w:p>
    <w:p w14:paraId="32778AD8" w14:textId="460D07F0" w:rsidR="00BE61E7" w:rsidRPr="000B7C63" w:rsidRDefault="00BE61E7" w:rsidP="00BE61E7">
      <w:pPr>
        <w:pStyle w:val="Odstavekseznama"/>
        <w:numPr>
          <w:ilvl w:val="0"/>
          <w:numId w:val="104"/>
        </w:numPr>
        <w:jc w:val="both"/>
        <w:rPr>
          <w:rFonts w:ascii="Merriweather" w:eastAsia="Merriweather" w:hAnsi="Merriweather" w:cs="Merriweather"/>
        </w:rPr>
      </w:pPr>
      <w:r w:rsidRPr="000B7C63">
        <w:rPr>
          <w:rFonts w:ascii="Merriweather" w:eastAsia="Merriweather" w:hAnsi="Merriweather" w:cs="Merriweather"/>
        </w:rPr>
        <w:t xml:space="preserve">visoka prioriteta: incident ne moti uporabe pomembnih funkcij ali storitev sistema, ostale funkcije in storitve pa so okrnjene v obsegu, ki uporabniku že onemogočajo izvedbo </w:t>
      </w:r>
    </w:p>
    <w:p w14:paraId="2F165EF4" w14:textId="12326A59"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w:t>
      </w:r>
      <w:r w:rsidRPr="000B7C63">
        <w:rPr>
          <w:rFonts w:ascii="Merriweather" w:eastAsia="Merriweather" w:hAnsi="Merriweather" w:cs="Merriweather"/>
        </w:rPr>
        <w:tab/>
        <w:t>posameznih aktivnosti. Onemogočeno je delo manjšemu številu uporabnikov.</w:t>
      </w:r>
    </w:p>
    <w:p w14:paraId="0845925B" w14:textId="695E0F67" w:rsidR="00BE61E7" w:rsidRPr="000B7C63" w:rsidRDefault="00BE61E7" w:rsidP="00BE61E7">
      <w:pPr>
        <w:pStyle w:val="Odstavekseznama"/>
        <w:numPr>
          <w:ilvl w:val="0"/>
          <w:numId w:val="104"/>
        </w:numPr>
        <w:jc w:val="both"/>
        <w:rPr>
          <w:rFonts w:ascii="Merriweather" w:eastAsia="Merriweather" w:hAnsi="Merriweather" w:cs="Merriweather"/>
        </w:rPr>
      </w:pPr>
      <w:r w:rsidRPr="000B7C63">
        <w:rPr>
          <w:rFonts w:ascii="Merriweather" w:eastAsia="Merriweather" w:hAnsi="Merriweather" w:cs="Merriweather"/>
        </w:rPr>
        <w:t>nizka prioriteta: incident ne vpliva na delovanje funkcij ali storitev sistema toliko, da funkcij ni možno uporabljati, so pa moteče za končnega uporabnika. Onemogočeno ali oteženo je delo posameznemu uporabniku.</w:t>
      </w:r>
    </w:p>
    <w:p w14:paraId="700C6D1F" w14:textId="5881D3EF" w:rsidR="00BE61E7" w:rsidRPr="000B7C63" w:rsidRDefault="00BE61E7" w:rsidP="00BE61E7">
      <w:pPr>
        <w:jc w:val="both"/>
        <w:rPr>
          <w:rFonts w:ascii="Merriweather" w:eastAsia="Merriweather" w:hAnsi="Merriweather" w:cs="Merriweather"/>
        </w:rPr>
      </w:pPr>
    </w:p>
    <w:p w14:paraId="27C323B7" w14:textId="79D6CC24"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Za posamezno prioriteto je določen dovoljen odzivni čas izvajalca. Odzivni čas je čas od prijave incidenta izvajalcu do trenutka, ko strokovnjak izvajalca prične z reševanjem incidenta. Če izvajalec ne spoštuje s to pogodbo določenih rokov za odpravo napak ali motenj in rokov odzivnih časov, lahko naročnik zaračuna izvajalcu pogodbene kazni. </w:t>
      </w:r>
    </w:p>
    <w:p w14:paraId="043DFB3A" w14:textId="406278F7" w:rsidR="00BE61E7" w:rsidRPr="000B7C63" w:rsidRDefault="00BE61E7" w:rsidP="00BE61E7">
      <w:pPr>
        <w:jc w:val="both"/>
        <w:rPr>
          <w:rFonts w:ascii="Merriweather" w:eastAsia="Merriweather" w:hAnsi="Merriweather" w:cs="Merriweather"/>
        </w:rPr>
      </w:pPr>
    </w:p>
    <w:p w14:paraId="58DB8815" w14:textId="28CE4C8B" w:rsidR="00BE61E7" w:rsidRPr="000B7C63" w:rsidRDefault="00BE61E7" w:rsidP="00BE61E7">
      <w:pPr>
        <w:ind w:firstLine="360"/>
        <w:jc w:val="both"/>
        <w:rPr>
          <w:rFonts w:ascii="Merriweather" w:eastAsia="Merriweather" w:hAnsi="Merriweather" w:cs="Merriweather"/>
        </w:rPr>
      </w:pPr>
      <w:r w:rsidRPr="000B7C63">
        <w:rPr>
          <w:rFonts w:ascii="Merriweather" w:eastAsia="Merriweather" w:hAnsi="Merriweather" w:cs="Merriweather"/>
        </w:rPr>
        <w:t>Prioriteta             Odzivni čas</w:t>
      </w:r>
    </w:p>
    <w:p w14:paraId="79006751" w14:textId="00067086" w:rsidR="00BE61E7" w:rsidRPr="000B7C63" w:rsidRDefault="00BE61E7" w:rsidP="00BE61E7">
      <w:pPr>
        <w:pStyle w:val="Odstavekseznama"/>
        <w:numPr>
          <w:ilvl w:val="0"/>
          <w:numId w:val="104"/>
        </w:numPr>
        <w:jc w:val="both"/>
        <w:rPr>
          <w:rFonts w:ascii="Merriweather" w:eastAsia="Merriweather" w:hAnsi="Merriweather" w:cs="Merriweather"/>
        </w:rPr>
      </w:pPr>
      <w:r w:rsidRPr="000B7C63">
        <w:rPr>
          <w:rFonts w:ascii="Merriweather" w:eastAsia="Merriweather" w:hAnsi="Merriweather" w:cs="Merriweather"/>
        </w:rPr>
        <w:t>Kritična        1 ura</w:t>
      </w:r>
    </w:p>
    <w:p w14:paraId="1F887887" w14:textId="2AE4D723" w:rsidR="00BE61E7" w:rsidRPr="000B7C63" w:rsidRDefault="00BE61E7" w:rsidP="00BE61E7">
      <w:pPr>
        <w:pStyle w:val="Odstavekseznama"/>
        <w:numPr>
          <w:ilvl w:val="0"/>
          <w:numId w:val="104"/>
        </w:numPr>
        <w:jc w:val="both"/>
        <w:rPr>
          <w:rFonts w:ascii="Merriweather" w:eastAsia="Merriweather" w:hAnsi="Merriweather" w:cs="Merriweather"/>
        </w:rPr>
      </w:pPr>
      <w:r w:rsidRPr="000B7C63">
        <w:rPr>
          <w:rFonts w:ascii="Merriweather" w:eastAsia="Merriweather" w:hAnsi="Merriweather" w:cs="Merriweather"/>
        </w:rPr>
        <w:t xml:space="preserve">Visoka           1 delovni dan </w:t>
      </w:r>
    </w:p>
    <w:p w14:paraId="51848E4F" w14:textId="24DF0F8F" w:rsidR="00BE61E7" w:rsidRPr="000B7C63" w:rsidRDefault="00BE61E7" w:rsidP="00BE61E7">
      <w:pPr>
        <w:pStyle w:val="Odstavekseznama"/>
        <w:numPr>
          <w:ilvl w:val="0"/>
          <w:numId w:val="104"/>
        </w:numPr>
        <w:jc w:val="both"/>
        <w:rPr>
          <w:rFonts w:ascii="Merriweather" w:eastAsia="Merriweather" w:hAnsi="Merriweather" w:cs="Merriweather"/>
        </w:rPr>
      </w:pPr>
      <w:r w:rsidRPr="000B7C63">
        <w:rPr>
          <w:rFonts w:ascii="Merriweather" w:eastAsia="Merriweather" w:hAnsi="Merriweather" w:cs="Merriweather"/>
        </w:rPr>
        <w:t xml:space="preserve">Nizka             2 delovna dneva </w:t>
      </w:r>
    </w:p>
    <w:p w14:paraId="710860ED" w14:textId="5EC0902B"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Če naročnik odkrije napako ali motnjo, je o tem dolžan obvestiti izvajalca, izvajalec pa je dolžan to napako ali motnjo odpraviti v roku, kot navedenem spodaj.</w:t>
      </w:r>
    </w:p>
    <w:p w14:paraId="697B5949" w14:textId="1C67977E" w:rsidR="00BE61E7" w:rsidRPr="000B7C63" w:rsidRDefault="00BE61E7" w:rsidP="00BE61E7">
      <w:pPr>
        <w:jc w:val="both"/>
        <w:rPr>
          <w:rFonts w:ascii="Merriweather" w:eastAsia="Merriweather" w:hAnsi="Merriweather" w:cs="Merriweather"/>
        </w:rPr>
      </w:pPr>
    </w:p>
    <w:p w14:paraId="3C1D22A8" w14:textId="1769CE52"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Izvajalec zagotavlja odpravo napak ali motenj v spodaj navedenih rokih:</w:t>
      </w:r>
    </w:p>
    <w:p w14:paraId="2E974B4C" w14:textId="5AEA1D7A" w:rsidR="00BE61E7" w:rsidRPr="000B7C63" w:rsidRDefault="00BE61E7" w:rsidP="00BE61E7">
      <w:pPr>
        <w:pStyle w:val="Odstavekseznama"/>
        <w:numPr>
          <w:ilvl w:val="0"/>
          <w:numId w:val="122"/>
        </w:numPr>
        <w:jc w:val="both"/>
        <w:rPr>
          <w:rFonts w:ascii="Merriweather" w:eastAsia="Merriweather" w:hAnsi="Merriweather" w:cs="Merriweather"/>
        </w:rPr>
      </w:pPr>
      <w:r w:rsidRPr="000B7C63">
        <w:rPr>
          <w:rFonts w:ascii="Merriweather" w:eastAsia="Merriweather" w:hAnsi="Merriweather" w:cs="Merriweather"/>
        </w:rPr>
        <w:t xml:space="preserve">Kritična: v enem delovnem dnevu. </w:t>
      </w:r>
    </w:p>
    <w:p w14:paraId="7D308151" w14:textId="71434E95" w:rsidR="00BE61E7" w:rsidRPr="000B7C63" w:rsidRDefault="00BE61E7" w:rsidP="00BE61E7">
      <w:pPr>
        <w:pStyle w:val="Odstavekseznama"/>
        <w:numPr>
          <w:ilvl w:val="0"/>
          <w:numId w:val="122"/>
        </w:numPr>
        <w:jc w:val="both"/>
        <w:rPr>
          <w:rFonts w:ascii="Merriweather" w:eastAsia="Merriweather" w:hAnsi="Merriweather" w:cs="Merriweather"/>
        </w:rPr>
      </w:pPr>
      <w:r w:rsidRPr="000B7C63">
        <w:rPr>
          <w:rFonts w:ascii="Merriweather" w:eastAsia="Merriweather" w:hAnsi="Merriweather" w:cs="Merriweather"/>
        </w:rPr>
        <w:t>Visoka: v dveh delovnih dneh.</w:t>
      </w:r>
    </w:p>
    <w:p w14:paraId="48DDF10B" w14:textId="0129866E" w:rsidR="00BE61E7" w:rsidRPr="000B7C63" w:rsidRDefault="00BE61E7" w:rsidP="00BE61E7">
      <w:pPr>
        <w:pStyle w:val="Odstavekseznama"/>
        <w:numPr>
          <w:ilvl w:val="0"/>
          <w:numId w:val="122"/>
        </w:numPr>
        <w:jc w:val="both"/>
        <w:rPr>
          <w:rFonts w:ascii="Merriweather" w:eastAsia="Merriweather" w:hAnsi="Merriweather" w:cs="Merriweather"/>
        </w:rPr>
      </w:pPr>
      <w:r w:rsidRPr="000B7C63">
        <w:rPr>
          <w:rFonts w:ascii="Merriweather" w:eastAsia="Merriweather" w:hAnsi="Merriweather" w:cs="Merriweather"/>
        </w:rPr>
        <w:t>Nizka: z naslednjo verzijo.</w:t>
      </w:r>
    </w:p>
    <w:p w14:paraId="7685BEE5" w14:textId="48C3434C"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Rok za odpravo napak ali motenj se lahko sporazumno podaljša v primerih na strani naročnika, zaradi katerih izvajalec ne more opraviti v pogodbenem roku (npr. nedelujoča infrastruktura, nedelovanje VPN), ali v primerih višje sile</w:t>
      </w:r>
      <w:r w:rsidR="004974F1" w:rsidRPr="000B7C63">
        <w:rPr>
          <w:rFonts w:ascii="Merriweather" w:eastAsia="Merriweather" w:hAnsi="Merriweather" w:cs="Merriweather"/>
        </w:rPr>
        <w:t>, ki so posledica nepričakovanih, neodvrnljivih in neizogibnih dogodkov, ko nastanejo okoliščine, ki jih pogodbeni stranki nista mogli predvideti, preprečiti, se jim izogniti ali jih odpraviti. Izvajalec mora naročnika pisno obvestiti o nastanku višje sile takoj, ko je to mogoče, najkasneje v dveh delovnih dneh od nastanka in predložiti pisna dokazila o nastanku višje sile ter ukrepih za preprečitev le-te</w:t>
      </w:r>
      <w:r w:rsidRPr="000B7C63">
        <w:rPr>
          <w:rFonts w:ascii="Merriweather" w:eastAsia="Merriweather" w:hAnsi="Merriweather" w:cs="Merriweather"/>
        </w:rPr>
        <w:t xml:space="preserve">. </w:t>
      </w:r>
    </w:p>
    <w:p w14:paraId="0D10ECAB" w14:textId="77777777" w:rsidR="00BE61E7" w:rsidRPr="000B7C63" w:rsidRDefault="00BE61E7" w:rsidP="00BE61E7">
      <w:pPr>
        <w:spacing w:before="200" w:after="200"/>
        <w:jc w:val="both"/>
        <w:rPr>
          <w:rFonts w:ascii="Merriweather" w:hAnsi="Merriweather"/>
          <w:b/>
          <w:lang w:bidi="en-US"/>
        </w:rPr>
      </w:pPr>
      <w:r w:rsidRPr="000B7C63">
        <w:rPr>
          <w:rFonts w:ascii="Merriweather" w:hAnsi="Merriweather"/>
          <w:lang w:bidi="en-US"/>
        </w:rPr>
        <w:t xml:space="preserve">Garancijska doba za izvedeno nadgradnjo je </w:t>
      </w:r>
      <w:r w:rsidRPr="000B7C63">
        <w:rPr>
          <w:rFonts w:ascii="Merriweather" w:hAnsi="Merriweather"/>
          <w:b/>
          <w:bCs/>
          <w:lang w:bidi="en-US"/>
        </w:rPr>
        <w:t xml:space="preserve">1 </w:t>
      </w:r>
      <w:r w:rsidRPr="000B7C63">
        <w:rPr>
          <w:rFonts w:ascii="Merriweather" w:hAnsi="Merriweather"/>
          <w:b/>
          <w:lang w:bidi="en-US"/>
        </w:rPr>
        <w:t>(eno) leto po podpisu Zapisnika o zaključku projekta.</w:t>
      </w:r>
    </w:p>
    <w:p w14:paraId="5D5420C1" w14:textId="77777777" w:rsidR="00BE61E7" w:rsidRPr="000B7C63" w:rsidRDefault="00BE61E7" w:rsidP="00BE61E7">
      <w:pPr>
        <w:pStyle w:val="Odstavekseznama"/>
        <w:ind w:left="0"/>
        <w:jc w:val="both"/>
        <w:rPr>
          <w:rFonts w:ascii="Merriweather" w:hAnsi="Merriweather"/>
        </w:rPr>
      </w:pPr>
      <w:r w:rsidRPr="000B7C63">
        <w:rPr>
          <w:rFonts w:ascii="Merriweather" w:hAnsi="Merriweather"/>
        </w:rPr>
        <w:t xml:space="preserve">V garancijskem roku mora izvajalec začeti z odpravo napak kot je določeno v tem členu. Če odprava napake terja daljši čas, mora izvajalec o tem obvestiti naročnika in pridobiti pisno soglasje naročnika za daljši čas odprave napake. V primeru </w:t>
      </w:r>
      <w:proofErr w:type="spellStart"/>
      <w:r w:rsidRPr="000B7C63">
        <w:rPr>
          <w:rFonts w:ascii="Merriweather" w:hAnsi="Merriweather"/>
        </w:rPr>
        <w:t>neodprave</w:t>
      </w:r>
      <w:proofErr w:type="spellEnd"/>
      <w:r w:rsidRPr="000B7C63">
        <w:rPr>
          <w:rFonts w:ascii="Merriweather" w:hAnsi="Merriweather"/>
        </w:rPr>
        <w:t xml:space="preserve"> napak v določenem oziroma dogovorjenem časovnem obdobju ima naročnik tudi pravico, da sam ali preko tretje osebe izvede vsa potrebna dela na stroške izvajalca in/ali unovči finančno zavarovanje za odpravo napak v garancijskem roku.</w:t>
      </w:r>
    </w:p>
    <w:p w14:paraId="7F7974A2" w14:textId="77777777" w:rsidR="00BE61E7" w:rsidRPr="000B7C63" w:rsidRDefault="00BE61E7" w:rsidP="00BE61E7">
      <w:pPr>
        <w:pStyle w:val="Odstavekseznama"/>
        <w:ind w:left="0"/>
        <w:jc w:val="both"/>
        <w:rPr>
          <w:rFonts w:ascii="Merriweather" w:hAnsi="Merriweather"/>
        </w:rPr>
      </w:pPr>
    </w:p>
    <w:p w14:paraId="717C79F6" w14:textId="390C7FA3" w:rsidR="00BE61E7" w:rsidRPr="000B7C63" w:rsidRDefault="00BE61E7" w:rsidP="00BE61E7">
      <w:pPr>
        <w:pStyle w:val="Odstavekseznama"/>
        <w:ind w:left="0"/>
        <w:jc w:val="both"/>
        <w:rPr>
          <w:rFonts w:ascii="Merriweather" w:hAnsi="Merriweather"/>
        </w:rPr>
      </w:pPr>
      <w:r w:rsidRPr="000B7C63">
        <w:rPr>
          <w:rFonts w:ascii="Merriweather" w:hAnsi="Merriweather"/>
        </w:rPr>
        <w:t xml:space="preserve">Garancija se podaljša za toliko, kolikor časa naročnik ni mogel uporabljati </w:t>
      </w:r>
      <w:r w:rsidR="00A52438" w:rsidRPr="000B7C63">
        <w:rPr>
          <w:rFonts w:ascii="Merriweather" w:hAnsi="Merriweather"/>
        </w:rPr>
        <w:t>vseh funkcionalnosti navedenih v tehnično razpisni dokumentaciji</w:t>
      </w:r>
      <w:r w:rsidRPr="000B7C63">
        <w:rPr>
          <w:rFonts w:ascii="Merriweather" w:hAnsi="Merriweather"/>
        </w:rPr>
        <w:t xml:space="preserve">. </w:t>
      </w:r>
    </w:p>
    <w:p w14:paraId="18AD5F37" w14:textId="77777777" w:rsidR="004974F1" w:rsidRPr="000B7C63" w:rsidRDefault="004974F1" w:rsidP="00BE61E7">
      <w:pPr>
        <w:pStyle w:val="Odstavekseznama"/>
        <w:ind w:left="0"/>
        <w:jc w:val="both"/>
        <w:rPr>
          <w:rFonts w:ascii="Merriweather" w:hAnsi="Merriweather"/>
        </w:rPr>
      </w:pPr>
    </w:p>
    <w:p w14:paraId="4F5FD02C" w14:textId="77777777" w:rsidR="00BE61E7" w:rsidRPr="000B7C63" w:rsidRDefault="00BE61E7" w:rsidP="00BE61E7">
      <w:pPr>
        <w:pStyle w:val="Odstavekseznama"/>
        <w:ind w:left="0"/>
        <w:jc w:val="both"/>
        <w:rPr>
          <w:rFonts w:ascii="Merriweather" w:hAnsi="Merriweather"/>
          <w:b/>
        </w:rPr>
      </w:pPr>
      <w:r w:rsidRPr="000B7C63">
        <w:rPr>
          <w:rFonts w:ascii="Merriweather" w:hAnsi="Merriweather"/>
        </w:rPr>
        <w:t>Odgovornost za skrite napake traja najmanj toliko časa, kot traja garancija izvajalca za opremo s skrito napako.</w:t>
      </w:r>
    </w:p>
    <w:p w14:paraId="29C200ED"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12AA4EE1"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2AA0CBDB"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b/>
        </w:rPr>
        <w:t>11.</w:t>
      </w:r>
      <w:r w:rsidRPr="000B7C63">
        <w:rPr>
          <w:rFonts w:ascii="Merriweather" w:eastAsia="Merriweather" w:hAnsi="Merriweather" w:cs="Merriweather"/>
          <w:b/>
        </w:rPr>
        <w:tab/>
        <w:t>VARSTVO PODATKOV</w:t>
      </w:r>
    </w:p>
    <w:p w14:paraId="75B95A49" w14:textId="77777777" w:rsidR="00BE61E7" w:rsidRPr="000B7C63" w:rsidRDefault="00BE61E7" w:rsidP="00BE61E7">
      <w:pPr>
        <w:jc w:val="both"/>
        <w:rPr>
          <w:rFonts w:ascii="Merriweather" w:eastAsia="Merriweather" w:hAnsi="Merriweather" w:cs="Merriweather"/>
        </w:rPr>
      </w:pPr>
    </w:p>
    <w:p w14:paraId="24A2681D" w14:textId="28682DA7" w:rsidR="00FA1341" w:rsidRPr="000B7C63" w:rsidRDefault="00BE61E7" w:rsidP="00FA1341">
      <w:pPr>
        <w:jc w:val="both"/>
        <w:rPr>
          <w:rFonts w:ascii="Merriweather" w:eastAsia="Merriweather" w:hAnsi="Merriweather" w:cs="Merriweather"/>
        </w:rPr>
      </w:pPr>
      <w:r w:rsidRPr="000B7C63">
        <w:rPr>
          <w:rFonts w:ascii="Merriweather" w:eastAsia="Merriweather" w:hAnsi="Merriweather" w:cs="Merriweather"/>
        </w:rPr>
        <w:t xml:space="preserve">Pogodbeni stranki sta seznanjeni, da je naročnik imetnik </w:t>
      </w:r>
      <w:r w:rsidR="00FA1341" w:rsidRPr="000B7C63">
        <w:rPr>
          <w:rFonts w:ascii="Merriweather" w:eastAsia="Merriweather" w:hAnsi="Merriweather" w:cs="Merriweather"/>
        </w:rPr>
        <w:t xml:space="preserve">certifikata po </w:t>
      </w:r>
      <w:r w:rsidRPr="000B7C63">
        <w:rPr>
          <w:rFonts w:ascii="Merriweather" w:eastAsia="Merriweather" w:hAnsi="Merriweather" w:cs="Merriweather"/>
        </w:rPr>
        <w:t>standard</w:t>
      </w:r>
      <w:r w:rsidR="00FA1341" w:rsidRPr="000B7C63">
        <w:rPr>
          <w:rFonts w:ascii="Merriweather" w:eastAsia="Merriweather" w:hAnsi="Merriweather" w:cs="Merriweather"/>
        </w:rPr>
        <w:t>u</w:t>
      </w:r>
      <w:r w:rsidRPr="000B7C63">
        <w:rPr>
          <w:rFonts w:ascii="Merriweather" w:eastAsia="Merriweather" w:hAnsi="Merriweather" w:cs="Merriweather"/>
        </w:rPr>
        <w:t xml:space="preserve"> ISO/IEC 27001, Sistem za upravljanje varovanja informacij. Pogodbeni stranki se zavezujeta pri ravnanju z informacijami, s katerimi se seznanita pri izvrševanju te pogodbe, v celoti ravnati v skladu z navedenim standardom, z določbami </w:t>
      </w:r>
      <w:r w:rsidR="00FA1341" w:rsidRPr="000B7C63">
        <w:rPr>
          <w:rFonts w:ascii="Merriweather" w:eastAsia="Merriweather" w:hAnsi="Merriweather" w:cs="Merriweather"/>
        </w:rPr>
        <w:t xml:space="preserve">veljavnega </w:t>
      </w:r>
      <w:r w:rsidRPr="000B7C63">
        <w:rPr>
          <w:rFonts w:ascii="Merriweather" w:eastAsia="Merriweather" w:hAnsi="Merriweather" w:cs="Merriweather"/>
        </w:rPr>
        <w:t>Zakona o poslovni skrivnosti</w:t>
      </w:r>
      <w:r w:rsidR="00FA1341" w:rsidRPr="000B7C63">
        <w:rPr>
          <w:rFonts w:ascii="Merriweather" w:eastAsia="Merriweather" w:hAnsi="Merriweather" w:cs="Merriweather"/>
        </w:rPr>
        <w:t xml:space="preserve"> (</w:t>
      </w:r>
      <w:proofErr w:type="spellStart"/>
      <w:r w:rsidR="00FA1341" w:rsidRPr="000B7C63">
        <w:rPr>
          <w:rFonts w:ascii="Merriweather" w:eastAsia="Merriweather" w:hAnsi="Merriweather" w:cs="Merriweather"/>
        </w:rPr>
        <w:t>ZPosS</w:t>
      </w:r>
      <w:proofErr w:type="spellEnd"/>
      <w:r w:rsidR="00FA1341" w:rsidRPr="000B7C63">
        <w:rPr>
          <w:rFonts w:ascii="Merriweather" w:eastAsia="Merriweather" w:hAnsi="Merriweather" w:cs="Merriweather"/>
        </w:rPr>
        <w:t>), Zakona o varstvu osebnih podatkov (ZVOP) in veljavne zakonodaje o varstvu osebnih podatkov ter obveznimi minimalnimi ukrepi varovanja zaupnih informacij, ki jih Posredovana stranka posreduje Prejemni stranki.</w:t>
      </w:r>
    </w:p>
    <w:p w14:paraId="6AED768A" w14:textId="77777777" w:rsidR="00BE61E7" w:rsidRPr="000B7C63" w:rsidRDefault="00BE61E7" w:rsidP="00BE61E7">
      <w:pPr>
        <w:jc w:val="both"/>
        <w:rPr>
          <w:rFonts w:ascii="Merriweather" w:eastAsia="Merriweather" w:hAnsi="Merriweather" w:cs="Merriweather"/>
          <w:sz w:val="16"/>
          <w:szCs w:val="16"/>
        </w:rPr>
      </w:pPr>
    </w:p>
    <w:p w14:paraId="32E983DF"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Pogodbeni stranki se zavezujeta ravnati v skladu s prvim odstavkom te tč. tudi glede drugih informacij, ki niso predmet zakonodaje o varovanju osebnih in poslovnih podatkov, če je tako dogovorjeno. </w:t>
      </w:r>
    </w:p>
    <w:p w14:paraId="4374BFAE" w14:textId="77777777" w:rsidR="00BE61E7" w:rsidRPr="000B7C63" w:rsidRDefault="00BE61E7" w:rsidP="00BE61E7">
      <w:pPr>
        <w:jc w:val="both"/>
        <w:rPr>
          <w:rFonts w:ascii="Merriweather" w:eastAsia="Merriweather" w:hAnsi="Merriweather" w:cs="Merriweather"/>
        </w:rPr>
      </w:pPr>
    </w:p>
    <w:p w14:paraId="66B41744" w14:textId="77777777" w:rsidR="00FA1341" w:rsidRPr="000B7C63" w:rsidRDefault="00FA1341" w:rsidP="00FA1341">
      <w:pPr>
        <w:jc w:val="both"/>
        <w:rPr>
          <w:rFonts w:ascii="Merriweather" w:eastAsia="Merriweather" w:hAnsi="Merriweather" w:cs="Merriweather"/>
        </w:rPr>
      </w:pPr>
      <w:r w:rsidRPr="000B7C63">
        <w:rPr>
          <w:rFonts w:ascii="Merriweather" w:eastAsia="Merriweather" w:hAnsi="Merriweather" w:cs="Merriweather"/>
        </w:rPr>
        <w:t>Izvajalec se zavezuje, da bo vse svoje zaposlene in podizvajalce, ki bodo izvajali pogodbena dela, seznanil z njihovimi dolžnostmi in odgovornostjo za izvajanje postopkov in ukrepov za varovanje informacij naročnika, s katerimi se bodo seznanili v okviru izvedbe pogodbenih del.</w:t>
      </w:r>
    </w:p>
    <w:p w14:paraId="7B7D19AC" w14:textId="77777777" w:rsidR="00FA1341" w:rsidRPr="000B7C63" w:rsidRDefault="00FA1341" w:rsidP="00BE61E7">
      <w:pPr>
        <w:jc w:val="both"/>
        <w:rPr>
          <w:rFonts w:ascii="Merriweather" w:eastAsia="Merriweather" w:hAnsi="Merriweather" w:cs="Merriweather"/>
        </w:rPr>
      </w:pPr>
    </w:p>
    <w:p w14:paraId="70EA3C7E" w14:textId="77777777" w:rsidR="00BE61E7" w:rsidRPr="000B7C63" w:rsidRDefault="00BE61E7" w:rsidP="00BE61E7">
      <w:pPr>
        <w:pStyle w:val="besedilo"/>
        <w:spacing w:line="260" w:lineRule="exact"/>
        <w:rPr>
          <w:rFonts w:ascii="Merriweather" w:hAnsi="Merriweather"/>
        </w:rPr>
      </w:pPr>
      <w:r w:rsidRPr="000B7C63">
        <w:rPr>
          <w:rFonts w:ascii="Merriweather" w:hAnsi="Merriweather"/>
        </w:rPr>
        <w:t xml:space="preserve">Pogodbeni stranki se zavezujeta ob podpisu te pogodbe skleniti tudi: </w:t>
      </w:r>
    </w:p>
    <w:p w14:paraId="4AFC0B59" w14:textId="77777777" w:rsidR="00B846EE" w:rsidRPr="000B7C63" w:rsidRDefault="00BE61E7" w:rsidP="00BE61E7">
      <w:pPr>
        <w:jc w:val="both"/>
        <w:rPr>
          <w:rFonts w:ascii="Merriweather" w:hAnsi="Merriweather"/>
        </w:rPr>
      </w:pPr>
      <w:r w:rsidRPr="000B7C63">
        <w:rPr>
          <w:rFonts w:ascii="Merriweather" w:hAnsi="Merriweather"/>
        </w:rPr>
        <w:t xml:space="preserve">- Dogovor o </w:t>
      </w:r>
      <w:proofErr w:type="spellStart"/>
      <w:r w:rsidRPr="000B7C63">
        <w:rPr>
          <w:rFonts w:ascii="Merriweather" w:hAnsi="Merriweather"/>
        </w:rPr>
        <w:t>nerazkrivanju</w:t>
      </w:r>
      <w:proofErr w:type="spellEnd"/>
      <w:r w:rsidRPr="000B7C63">
        <w:rPr>
          <w:rFonts w:ascii="Merriweather" w:hAnsi="Merriweather"/>
        </w:rPr>
        <w:t xml:space="preserve"> informacij (NDA) ter Pogodbo o obdelavi osebnih podatkov, ki sta prilogi te pogodbe. </w:t>
      </w:r>
    </w:p>
    <w:p w14:paraId="77B4FC65" w14:textId="77777777" w:rsidR="00B846EE" w:rsidRPr="000B7C63" w:rsidRDefault="00B846EE" w:rsidP="00BE61E7">
      <w:pPr>
        <w:jc w:val="both"/>
        <w:rPr>
          <w:rFonts w:ascii="Merriweather" w:hAnsi="Merriweather"/>
        </w:rPr>
      </w:pPr>
    </w:p>
    <w:p w14:paraId="651F9626" w14:textId="4E85A26D"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Pogodbeni stranki se zavezujeta ravnati v skladu s prvim in drugim odstavkom te tč. tudi po prenehanju pogodbenega razmerja.</w:t>
      </w:r>
    </w:p>
    <w:p w14:paraId="07D00AB2" w14:textId="77777777" w:rsidR="00BE61E7" w:rsidRPr="000B7C63" w:rsidRDefault="00BE61E7" w:rsidP="00BE61E7">
      <w:pPr>
        <w:jc w:val="both"/>
        <w:rPr>
          <w:rFonts w:ascii="Merriweather" w:eastAsia="Merriweather" w:hAnsi="Merriweather" w:cs="Merriweather"/>
        </w:rPr>
      </w:pPr>
    </w:p>
    <w:p w14:paraId="53370ECD" w14:textId="77777777" w:rsidR="00BE61E7" w:rsidRPr="000B7C63" w:rsidRDefault="00BE61E7" w:rsidP="00BE61E7">
      <w:pPr>
        <w:jc w:val="both"/>
        <w:rPr>
          <w:rFonts w:ascii="Merriweather" w:eastAsia="Merriweather" w:hAnsi="Merriweather" w:cs="Merriweather"/>
        </w:rPr>
      </w:pPr>
    </w:p>
    <w:p w14:paraId="023FBAE6" w14:textId="77777777" w:rsidR="00BE61E7" w:rsidRPr="000B7C63" w:rsidRDefault="00BE61E7" w:rsidP="00CC283A">
      <w:pPr>
        <w:pStyle w:val="Odstavekseznama"/>
        <w:numPr>
          <w:ilvl w:val="0"/>
          <w:numId w:val="105"/>
        </w:numPr>
        <w:pBdr>
          <w:top w:val="nil"/>
          <w:left w:val="nil"/>
          <w:bottom w:val="nil"/>
          <w:right w:val="nil"/>
          <w:between w:val="nil"/>
        </w:pBdr>
        <w:jc w:val="both"/>
        <w:rPr>
          <w:rFonts w:ascii="Merriweather" w:eastAsia="Merriweather" w:hAnsi="Merriweather" w:cs="Merriweather"/>
          <w:b/>
          <w:bCs/>
        </w:rPr>
      </w:pPr>
      <w:r w:rsidRPr="000B7C63">
        <w:rPr>
          <w:rFonts w:ascii="Merriweather" w:eastAsia="Merriweather" w:hAnsi="Merriweather" w:cs="Merriweather"/>
          <w:b/>
          <w:bCs/>
        </w:rPr>
        <w:t>TEHNIČNA DOKUMENTACIJA</w:t>
      </w:r>
    </w:p>
    <w:p w14:paraId="61F1B6A9"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31ED5B2F" w14:textId="77777777" w:rsidR="00FA1341" w:rsidRPr="000B7C63" w:rsidRDefault="00BE61E7" w:rsidP="00FA1341">
      <w:pPr>
        <w:pBdr>
          <w:top w:val="nil"/>
          <w:left w:val="nil"/>
          <w:bottom w:val="nil"/>
          <w:right w:val="nil"/>
          <w:between w:val="nil"/>
        </w:pBdr>
        <w:jc w:val="both"/>
        <w:rPr>
          <w:rFonts w:ascii="Merriweather" w:eastAsia="Merriweather" w:hAnsi="Merriweather" w:cs="Merriweather"/>
        </w:rPr>
      </w:pPr>
      <w:r w:rsidRPr="000B7C63">
        <w:rPr>
          <w:rFonts w:ascii="Merriweather" w:eastAsia="Merriweather" w:hAnsi="Merriweather" w:cs="Merriweather"/>
        </w:rPr>
        <w:t>Tehnično dokumentacijo, navodila za obratovanje in vzdrževanje (vse v slovenskem jeziku) izvajalec izroči naročniku ob dobavi opreme.</w:t>
      </w:r>
      <w:r w:rsidR="00FA1341" w:rsidRPr="000B7C63">
        <w:rPr>
          <w:rFonts w:ascii="Merriweather" w:eastAsia="Merriweather" w:hAnsi="Merriweather" w:cs="Merriweather"/>
        </w:rPr>
        <w:t xml:space="preserve"> Izvajalec mora upoštevati predloge za izdelavo, obseg in vsebino dokumentacije s strani naročnika.</w:t>
      </w:r>
    </w:p>
    <w:p w14:paraId="4917A36B" w14:textId="77777777" w:rsidR="00CC283A" w:rsidRPr="000B7C63" w:rsidRDefault="00CC283A" w:rsidP="00BE61E7">
      <w:pPr>
        <w:jc w:val="both"/>
        <w:rPr>
          <w:rFonts w:ascii="Merriweather" w:eastAsia="Merriweather" w:hAnsi="Merriweather" w:cs="Merriweather"/>
        </w:rPr>
      </w:pPr>
    </w:p>
    <w:p w14:paraId="14FAA4E6" w14:textId="77777777" w:rsidR="003C7B42" w:rsidRPr="000B7C63" w:rsidRDefault="003C7B42" w:rsidP="00BE61E7">
      <w:pPr>
        <w:jc w:val="both"/>
        <w:rPr>
          <w:rFonts w:ascii="Merriweather" w:eastAsia="Merriweather" w:hAnsi="Merriweather" w:cs="Merriweather"/>
        </w:rPr>
      </w:pPr>
    </w:p>
    <w:p w14:paraId="344803D2" w14:textId="77777777" w:rsidR="00BE61E7" w:rsidRPr="000B7C63" w:rsidRDefault="00BE61E7" w:rsidP="00BE61E7">
      <w:pPr>
        <w:tabs>
          <w:tab w:val="left" w:pos="426"/>
        </w:tabs>
        <w:rPr>
          <w:rFonts w:ascii="Merriweather" w:eastAsia="Merriweather" w:hAnsi="Merriweather" w:cs="Merriweather"/>
        </w:rPr>
      </w:pPr>
      <w:r w:rsidRPr="000B7C63">
        <w:rPr>
          <w:rFonts w:ascii="Merriweather" w:eastAsia="Merriweather" w:hAnsi="Merriweather" w:cs="Merriweather"/>
          <w:b/>
        </w:rPr>
        <w:t>13.</w:t>
      </w:r>
      <w:r w:rsidRPr="000B7C63">
        <w:rPr>
          <w:rFonts w:ascii="Merriweather" w:eastAsia="Merriweather" w:hAnsi="Merriweather" w:cs="Merriweather"/>
          <w:b/>
        </w:rPr>
        <w:tab/>
        <w:t>PROTIKORUPCIJSKA KLAVZULA</w:t>
      </w:r>
    </w:p>
    <w:p w14:paraId="49C7544C" w14:textId="77777777" w:rsidR="00BE61E7" w:rsidRPr="000B7C63" w:rsidRDefault="00BE61E7" w:rsidP="00BE61E7">
      <w:pPr>
        <w:pBdr>
          <w:top w:val="nil"/>
          <w:left w:val="nil"/>
          <w:bottom w:val="nil"/>
          <w:right w:val="nil"/>
          <w:between w:val="nil"/>
        </w:pBdr>
        <w:jc w:val="both"/>
        <w:rPr>
          <w:rFonts w:ascii="Merriweather" w:eastAsia="Merriweather" w:hAnsi="Merriweather" w:cs="Merriweather"/>
        </w:rPr>
      </w:pPr>
    </w:p>
    <w:p w14:paraId="7EF9CC9C"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Ta pogodba je nična, če kdo v imenu ali na račun druge pogodbene stranke, predstavniku ali posredniku organa ali organizacije iz javnega sektorja obljubi, ponudi ali da kakšno nedovoljeno korist za: </w:t>
      </w:r>
    </w:p>
    <w:p w14:paraId="502B772E" w14:textId="77777777" w:rsidR="00BE61E7" w:rsidRPr="000B7C63" w:rsidRDefault="00BE61E7" w:rsidP="00BE61E7">
      <w:pPr>
        <w:numPr>
          <w:ilvl w:val="0"/>
          <w:numId w:val="94"/>
        </w:numPr>
        <w:tabs>
          <w:tab w:val="left" w:pos="426"/>
        </w:tabs>
        <w:ind w:left="426" w:hanging="426"/>
        <w:jc w:val="both"/>
      </w:pPr>
      <w:r w:rsidRPr="000B7C63">
        <w:rPr>
          <w:rFonts w:ascii="Merriweather" w:eastAsia="Merriweather" w:hAnsi="Merriweather" w:cs="Merriweather"/>
        </w:rPr>
        <w:t xml:space="preserve">pridobitev posla ali </w:t>
      </w:r>
    </w:p>
    <w:p w14:paraId="2E87F8F4" w14:textId="77777777" w:rsidR="00BE61E7" w:rsidRPr="000B7C63" w:rsidRDefault="00BE61E7" w:rsidP="00BE61E7">
      <w:pPr>
        <w:numPr>
          <w:ilvl w:val="0"/>
          <w:numId w:val="94"/>
        </w:numPr>
        <w:tabs>
          <w:tab w:val="left" w:pos="426"/>
        </w:tabs>
        <w:ind w:left="426" w:hanging="426"/>
        <w:jc w:val="both"/>
      </w:pPr>
      <w:r w:rsidRPr="000B7C63">
        <w:rPr>
          <w:rFonts w:ascii="Merriweather" w:eastAsia="Merriweather" w:hAnsi="Merriweather" w:cs="Merriweather"/>
        </w:rPr>
        <w:t xml:space="preserve">sklenitev posla pod ugodnejšimi pogoji ali </w:t>
      </w:r>
    </w:p>
    <w:p w14:paraId="316668EE" w14:textId="77777777" w:rsidR="00BE61E7" w:rsidRPr="000B7C63" w:rsidRDefault="00BE61E7" w:rsidP="00BE61E7">
      <w:pPr>
        <w:numPr>
          <w:ilvl w:val="0"/>
          <w:numId w:val="94"/>
        </w:numPr>
        <w:tabs>
          <w:tab w:val="left" w:pos="426"/>
        </w:tabs>
        <w:ind w:left="426" w:hanging="426"/>
        <w:jc w:val="both"/>
      </w:pPr>
      <w:r w:rsidRPr="000B7C63">
        <w:rPr>
          <w:rFonts w:ascii="Merriweather" w:eastAsia="Merriweather" w:hAnsi="Merriweather" w:cs="Merriweather"/>
        </w:rPr>
        <w:t xml:space="preserve">opustitev dolžnega nadzora nad izvajanjem pogodbenih obveznosti ali </w:t>
      </w:r>
    </w:p>
    <w:p w14:paraId="40D44675" w14:textId="77777777" w:rsidR="00BE61E7" w:rsidRPr="000B7C63" w:rsidRDefault="00BE61E7" w:rsidP="00BE61E7">
      <w:pPr>
        <w:numPr>
          <w:ilvl w:val="0"/>
          <w:numId w:val="94"/>
        </w:numPr>
        <w:tabs>
          <w:tab w:val="left" w:pos="426"/>
        </w:tabs>
        <w:ind w:left="426" w:hanging="426"/>
        <w:jc w:val="both"/>
      </w:pPr>
      <w:r w:rsidRPr="000B7C63">
        <w:rPr>
          <w:rFonts w:ascii="Merriweather" w:eastAsia="Merriweather" w:hAnsi="Merriweather" w:cs="Merriweather"/>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78844D" w14:textId="77777777" w:rsidR="00CC283A" w:rsidRPr="000B7C63" w:rsidRDefault="00CC283A" w:rsidP="00CC283A">
      <w:pPr>
        <w:tabs>
          <w:tab w:val="left" w:pos="426"/>
        </w:tabs>
        <w:jc w:val="both"/>
        <w:rPr>
          <w:rFonts w:ascii="Merriweather" w:eastAsia="Merriweather" w:hAnsi="Merriweather" w:cs="Merriweather"/>
        </w:rPr>
      </w:pPr>
    </w:p>
    <w:p w14:paraId="7E1E6BA1" w14:textId="77777777" w:rsidR="00CC283A" w:rsidRPr="000B7C63" w:rsidRDefault="00CC283A" w:rsidP="00CC283A">
      <w:pPr>
        <w:tabs>
          <w:tab w:val="left" w:pos="426"/>
        </w:tabs>
        <w:jc w:val="both"/>
      </w:pPr>
    </w:p>
    <w:p w14:paraId="74257149" w14:textId="77777777" w:rsidR="00BE61E7" w:rsidRPr="000B7C63" w:rsidRDefault="00BE61E7" w:rsidP="00BE61E7">
      <w:pPr>
        <w:tabs>
          <w:tab w:val="left" w:pos="426"/>
        </w:tabs>
        <w:rPr>
          <w:rFonts w:ascii="Merriweather" w:eastAsia="Merriweather" w:hAnsi="Merriweather" w:cs="Merriweather"/>
        </w:rPr>
      </w:pPr>
      <w:r w:rsidRPr="000B7C63">
        <w:rPr>
          <w:rFonts w:ascii="Merriweather" w:eastAsia="Merriweather" w:hAnsi="Merriweather" w:cs="Merriweather"/>
          <w:b/>
        </w:rPr>
        <w:t>14.</w:t>
      </w:r>
      <w:r w:rsidRPr="000B7C63">
        <w:rPr>
          <w:rFonts w:ascii="Merriweather" w:eastAsia="Merriweather" w:hAnsi="Merriweather" w:cs="Merriweather"/>
          <w:b/>
        </w:rPr>
        <w:tab/>
        <w:t>RAZVEZA POGODBE</w:t>
      </w:r>
    </w:p>
    <w:p w14:paraId="5B77F5C7" w14:textId="77777777" w:rsidR="00BE61E7" w:rsidRPr="000B7C63" w:rsidRDefault="00BE61E7" w:rsidP="00BE61E7">
      <w:pPr>
        <w:tabs>
          <w:tab w:val="left" w:pos="426"/>
        </w:tabs>
        <w:rPr>
          <w:rFonts w:ascii="Merriweather" w:eastAsia="Merriweather" w:hAnsi="Merriweather" w:cs="Merriweather"/>
        </w:rPr>
      </w:pPr>
    </w:p>
    <w:p w14:paraId="241CC1AA"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Naročnik lahko odstopi od pogodbe z enostransko pisno izjavo, če:</w:t>
      </w:r>
    </w:p>
    <w:p w14:paraId="7E3E5F96" w14:textId="77777777" w:rsidR="00BE61E7" w:rsidRPr="000B7C63" w:rsidRDefault="00BE61E7" w:rsidP="00BE61E7">
      <w:pPr>
        <w:numPr>
          <w:ilvl w:val="0"/>
          <w:numId w:val="96"/>
        </w:numPr>
        <w:jc w:val="both"/>
      </w:pPr>
      <w:r w:rsidRPr="000B7C63">
        <w:rPr>
          <w:rFonts w:ascii="Merriweather" w:eastAsia="Merriweather" w:hAnsi="Merriweather" w:cs="Merriweather"/>
        </w:rPr>
        <w:t>izvajalec zamuja z izvedbo pogodbenih storitev;</w:t>
      </w:r>
    </w:p>
    <w:p w14:paraId="39E5EC9D" w14:textId="77777777" w:rsidR="00BE61E7" w:rsidRPr="000B7C63" w:rsidRDefault="00BE61E7" w:rsidP="00BE61E7">
      <w:pPr>
        <w:numPr>
          <w:ilvl w:val="0"/>
          <w:numId w:val="96"/>
        </w:numPr>
        <w:jc w:val="both"/>
      </w:pPr>
      <w:r w:rsidRPr="000B7C63">
        <w:rPr>
          <w:rFonts w:ascii="Merriweather" w:eastAsia="Merriweather" w:hAnsi="Merriweather" w:cs="Merriweather"/>
        </w:rPr>
        <w:t>izvajalec izvršuje pogodbene obveznosti nekvalitetno, nepravočasno ali v nasprotju s Tehničnimi razpisnimi pogoji, pravili stroke ter napak na prvi poziv naročnika ne odpravi;</w:t>
      </w:r>
    </w:p>
    <w:p w14:paraId="44B304E6" w14:textId="77777777" w:rsidR="00BE61E7" w:rsidRPr="000B7C63" w:rsidRDefault="00BE61E7" w:rsidP="00BE61E7">
      <w:pPr>
        <w:numPr>
          <w:ilvl w:val="0"/>
          <w:numId w:val="96"/>
        </w:numPr>
        <w:jc w:val="both"/>
      </w:pPr>
      <w:r w:rsidRPr="000B7C63">
        <w:rPr>
          <w:rFonts w:ascii="Merriweather" w:eastAsia="Merriweather" w:hAnsi="Merriweather" w:cs="Merriweather"/>
        </w:rPr>
        <w:t>zaradi ravnanja izvajalca nastane naročniku škoda ali mu grozi nastanek škode;</w:t>
      </w:r>
    </w:p>
    <w:p w14:paraId="22CFB86F" w14:textId="53495AF9" w:rsidR="00BE61E7" w:rsidRPr="000B7C63" w:rsidRDefault="00BE61E7" w:rsidP="00BE61E7">
      <w:pPr>
        <w:numPr>
          <w:ilvl w:val="0"/>
          <w:numId w:val="96"/>
        </w:numPr>
        <w:jc w:val="both"/>
      </w:pPr>
      <w:r w:rsidRPr="000B7C63">
        <w:rPr>
          <w:rFonts w:ascii="Merriweather" w:eastAsia="Merriweather" w:hAnsi="Merriweather" w:cs="Merriweather"/>
        </w:rPr>
        <w:t xml:space="preserve">izvajalec v postavljenem roku naročniku ne izroči zahtevanih potrdil/dokazil o izpolnjevanju pogojev za sodelovanje v postopku javnega naročanja ali iz predloženih dokazil izhaja, da </w:t>
      </w:r>
      <w:r w:rsidR="00FA1341" w:rsidRPr="000B7C63">
        <w:rPr>
          <w:rFonts w:ascii="Merriweather" w:eastAsia="Merriweather" w:hAnsi="Merriweather" w:cs="Merriweather"/>
        </w:rPr>
        <w:t xml:space="preserve">je izvajalec v ponudbi navedel neresnične podatke ali </w:t>
      </w:r>
      <w:r w:rsidRPr="000B7C63">
        <w:rPr>
          <w:rFonts w:ascii="Merriweather" w:eastAsia="Merriweather" w:hAnsi="Merriweather" w:cs="Merriweather"/>
        </w:rPr>
        <w:t>je bila v postopku izbire izvajalca podana neresnična izjava;</w:t>
      </w:r>
    </w:p>
    <w:p w14:paraId="15E33BBD" w14:textId="7FEE86C0" w:rsidR="00BE61E7" w:rsidRPr="000B7C63" w:rsidRDefault="00BE61E7" w:rsidP="00BE61E7">
      <w:pPr>
        <w:numPr>
          <w:ilvl w:val="0"/>
          <w:numId w:val="96"/>
        </w:numPr>
        <w:jc w:val="both"/>
      </w:pPr>
      <w:r w:rsidRPr="000B7C63">
        <w:rPr>
          <w:rFonts w:ascii="Merriweather" w:eastAsia="Merriweather" w:hAnsi="Merriweather" w:cs="Merriweather"/>
        </w:rPr>
        <w:t xml:space="preserve">izvajalec brez predhodnega </w:t>
      </w:r>
      <w:r w:rsidR="00FA1341" w:rsidRPr="000B7C63">
        <w:rPr>
          <w:rFonts w:ascii="Merriweather" w:eastAsia="Merriweather" w:hAnsi="Merriweather" w:cs="Merriweather"/>
        </w:rPr>
        <w:t xml:space="preserve">pisnega </w:t>
      </w:r>
      <w:r w:rsidRPr="000B7C63">
        <w:rPr>
          <w:rFonts w:ascii="Merriweather" w:eastAsia="Merriweather" w:hAnsi="Merriweather" w:cs="Merriweather"/>
        </w:rPr>
        <w:t>soglasja naročnika zamenja podizvajalca ali pri izvedbi pogodbenih obveznosti sodelujejo podizvajalci, ki jih izvajalec ni predhodno sporočil naročniku;</w:t>
      </w:r>
    </w:p>
    <w:p w14:paraId="49778B17" w14:textId="77777777" w:rsidR="00BE61E7" w:rsidRPr="000B7C63" w:rsidRDefault="00BE61E7" w:rsidP="00BE61E7">
      <w:pPr>
        <w:numPr>
          <w:ilvl w:val="0"/>
          <w:numId w:val="96"/>
        </w:numPr>
        <w:jc w:val="both"/>
      </w:pPr>
      <w:r w:rsidRPr="000B7C63">
        <w:rPr>
          <w:rFonts w:ascii="Merriweather" w:eastAsia="Merriweather" w:hAnsi="Merriweather" w:cs="Merriweather"/>
        </w:rPr>
        <w:t xml:space="preserve">izvajalec na zahtevo naročnika v pogodbenem roku ne predloži kopije sklenjenih pogodb s podizvajalci; </w:t>
      </w:r>
    </w:p>
    <w:p w14:paraId="0A1FCB7F" w14:textId="77777777" w:rsidR="00BE61E7" w:rsidRPr="000B7C63" w:rsidRDefault="00BE61E7" w:rsidP="00BE61E7">
      <w:pPr>
        <w:numPr>
          <w:ilvl w:val="0"/>
          <w:numId w:val="96"/>
        </w:numPr>
        <w:jc w:val="both"/>
      </w:pPr>
      <w:r w:rsidRPr="000B7C63">
        <w:rPr>
          <w:rFonts w:ascii="Merriweather" w:eastAsia="Merriweather" w:hAnsi="Merriweather" w:cs="Merriweather"/>
        </w:rPr>
        <w:t>je bilo javno naročilo bistveno spremenjeno, kar terja nov postopek javnega naročanja;</w:t>
      </w:r>
    </w:p>
    <w:p w14:paraId="00CE8E53" w14:textId="77777777" w:rsidR="00BE61E7" w:rsidRPr="000B7C63" w:rsidRDefault="00BE61E7" w:rsidP="00BE61E7">
      <w:pPr>
        <w:numPr>
          <w:ilvl w:val="0"/>
          <w:numId w:val="96"/>
        </w:numPr>
        <w:jc w:val="both"/>
      </w:pPr>
      <w:r w:rsidRPr="000B7C63">
        <w:rPr>
          <w:rFonts w:ascii="Merriweather" w:eastAsia="Merriweather" w:hAnsi="Merriweather" w:cs="Merriweather"/>
        </w:rPr>
        <w:t>je bil v času oddaje javnega naročila izvajalec v enem od položajev, zaradi katerega bi ga naročnik moral izključiti iz postopka javnega naročanja, pa s tem dejstvom naročnik ni bil seznanjen v postopku javnega naročanja;</w:t>
      </w:r>
    </w:p>
    <w:p w14:paraId="0F36A8B3" w14:textId="77777777" w:rsidR="00BE61E7" w:rsidRPr="000B7C63" w:rsidRDefault="00BE61E7" w:rsidP="00BE61E7">
      <w:pPr>
        <w:numPr>
          <w:ilvl w:val="0"/>
          <w:numId w:val="96"/>
        </w:numPr>
        <w:jc w:val="both"/>
      </w:pPr>
      <w:r w:rsidRPr="000B7C63">
        <w:rPr>
          <w:rFonts w:ascii="Merriweather" w:eastAsia="Merriweather" w:hAnsi="Merriweather" w:cs="Merriweather"/>
        </w:rPr>
        <w:t>pri izvajalcu po podpisu te pogodbe nastane eden od položajev, zaradi katerega bi ga naročnik lahko ali moral izključiti iz postopka javnega naročanja, ne glede na to, da ob oddaji ponudbe oz. ob oddaji javnega naročila ni bil v tem položaju;</w:t>
      </w:r>
    </w:p>
    <w:p w14:paraId="3EF28464" w14:textId="77777777" w:rsidR="00BE61E7" w:rsidRPr="000B7C63" w:rsidRDefault="00BE61E7" w:rsidP="00BE61E7">
      <w:pPr>
        <w:numPr>
          <w:ilvl w:val="0"/>
          <w:numId w:val="96"/>
        </w:numPr>
        <w:jc w:val="both"/>
      </w:pPr>
      <w:r w:rsidRPr="000B7C63">
        <w:rPr>
          <w:rFonts w:ascii="Merriweather" w:eastAsia="Merriweather" w:hAnsi="Merriweather" w:cs="Merriweather"/>
        </w:rPr>
        <w:t>zaradi hudih kršitev obveznosti iz PEU, PDEU in ZJN-3, ki jih je po postopku v skladu z 258. členom PDEU ugotovilo Sodišče Evropske unije, javno naročilo ne bi smelo biti oddano izvajalcu;</w:t>
      </w:r>
    </w:p>
    <w:p w14:paraId="78CDB97E" w14:textId="77777777" w:rsidR="00BE61E7" w:rsidRPr="000B7C63" w:rsidRDefault="00BE61E7" w:rsidP="00BE61E7">
      <w:pPr>
        <w:numPr>
          <w:ilvl w:val="0"/>
          <w:numId w:val="96"/>
        </w:numPr>
        <w:jc w:val="both"/>
      </w:pPr>
      <w:r w:rsidRPr="000B7C63">
        <w:rPr>
          <w:rFonts w:ascii="Merriweather" w:eastAsia="Merriweather" w:hAnsi="Merriweather" w:cs="Merriweather"/>
        </w:rPr>
        <w:t>je zoper izvajalca izdan sklep o uvedbi stečaja ali uveden postopek prisilne poravnave, ali predlagana ali uvedena likvidacija, ali bi bilo s strani kakšnega organa izvajalcu prepovedano opravljanje dejavnosti ali izrečen drug podoben ukrep;</w:t>
      </w:r>
    </w:p>
    <w:p w14:paraId="0752121C" w14:textId="77777777" w:rsidR="00BE61E7" w:rsidRPr="000B7C63" w:rsidRDefault="00BE61E7" w:rsidP="00BE61E7">
      <w:pPr>
        <w:numPr>
          <w:ilvl w:val="0"/>
          <w:numId w:val="96"/>
        </w:numPr>
        <w:jc w:val="both"/>
      </w:pPr>
      <w:r w:rsidRPr="000B7C63">
        <w:rPr>
          <w:rFonts w:ascii="Merriweather" w:eastAsia="Merriweather" w:hAnsi="Merriweather" w:cs="Merriweather"/>
        </w:rPr>
        <w:lastRenderedPageBreak/>
        <w:t>po podpisu pogodbe ugotovi, da je izvajalec, njegov podizvajalec ali subjekt, katerega zmogljivosti uporablja v postopku oddaje naročila, predložil neresnično izjavo ali ponarejeno ali spremenjeno listino kot pravo;</w:t>
      </w:r>
    </w:p>
    <w:p w14:paraId="728D6F0C" w14:textId="77777777" w:rsidR="00BE61E7" w:rsidRPr="000B7C63" w:rsidRDefault="00BE61E7" w:rsidP="00BE61E7">
      <w:pPr>
        <w:numPr>
          <w:ilvl w:val="0"/>
          <w:numId w:val="96"/>
        </w:numPr>
        <w:jc w:val="both"/>
      </w:pPr>
      <w:r w:rsidRPr="000B7C63">
        <w:rPr>
          <w:rFonts w:ascii="Merriweather" w:eastAsia="Merriweather" w:hAnsi="Merriweather" w:cs="Merriweather"/>
        </w:rPr>
        <w:t>po podpisu pogodbe ugotovi, da storitev ne ustreza tehničnim razpisnim pogojem;</w:t>
      </w:r>
    </w:p>
    <w:p w14:paraId="74C15500" w14:textId="5CB42557" w:rsidR="00FA1341" w:rsidRPr="000B7C63" w:rsidRDefault="00FA1341" w:rsidP="00FA1341">
      <w:pPr>
        <w:numPr>
          <w:ilvl w:val="0"/>
          <w:numId w:val="96"/>
        </w:numPr>
        <w:jc w:val="both"/>
        <w:rPr>
          <w:rFonts w:ascii="Merriweather" w:eastAsia="Merriweather" w:hAnsi="Merriweather" w:cs="Merriweather"/>
        </w:rPr>
      </w:pPr>
      <w:r w:rsidRPr="000B7C63">
        <w:rPr>
          <w:rFonts w:ascii="Merriweather" w:eastAsia="Merriweather" w:hAnsi="Merriweather" w:cs="Merriweather"/>
        </w:rPr>
        <w:t xml:space="preserve">Izvajalec v zvezi z izvedbo del ne izvaja obveznih minimalnih varnostnih ukrepov,  kar ima za posledico varnostni incident naročnika ali varnostni incident izvajalca, povzroči škodo naročniku; </w:t>
      </w:r>
    </w:p>
    <w:p w14:paraId="4AF5753C" w14:textId="77777777" w:rsidR="00BE61E7" w:rsidRPr="000B7C63" w:rsidRDefault="00BE61E7" w:rsidP="00BE61E7">
      <w:pPr>
        <w:numPr>
          <w:ilvl w:val="0"/>
          <w:numId w:val="96"/>
        </w:numPr>
        <w:jc w:val="both"/>
        <w:rPr>
          <w:rFonts w:ascii="Merriweather" w:eastAsia="Merriweather" w:hAnsi="Merriweather" w:cs="Merriweather"/>
        </w:rPr>
      </w:pPr>
      <w:r w:rsidRPr="000B7C63">
        <w:rPr>
          <w:rFonts w:ascii="Merriweather" w:eastAsia="Merriweather" w:hAnsi="Merriweather" w:cs="Merriweather"/>
        </w:rPr>
        <w:t>Izvajalec v zvezi z izvedbo del krši Kodeks ravnanja za poslovne partnerje naročnika;</w:t>
      </w:r>
    </w:p>
    <w:p w14:paraId="459F57F6" w14:textId="77777777" w:rsidR="00BE61E7" w:rsidRPr="000B7C63" w:rsidRDefault="00BE61E7" w:rsidP="00BE61E7">
      <w:pPr>
        <w:numPr>
          <w:ilvl w:val="0"/>
          <w:numId w:val="96"/>
        </w:numPr>
        <w:jc w:val="both"/>
      </w:pPr>
      <w:r w:rsidRPr="000B7C63">
        <w:rPr>
          <w:rFonts w:ascii="Merriweather" w:eastAsia="Merriweather" w:hAnsi="Merriweather" w:cs="Merriweather"/>
        </w:rPr>
        <w:t>v drugih primerih določenih z zakonom, pogodbo ali razpisno dokumentacijo.</w:t>
      </w:r>
    </w:p>
    <w:p w14:paraId="0CFE580E" w14:textId="77777777" w:rsidR="00BE61E7" w:rsidRPr="000B7C63" w:rsidRDefault="00BE61E7" w:rsidP="00BE61E7">
      <w:pPr>
        <w:jc w:val="both"/>
        <w:rPr>
          <w:rFonts w:ascii="Merriweather" w:eastAsia="Merriweather" w:hAnsi="Merriweather" w:cs="Merriweather"/>
          <w:sz w:val="16"/>
          <w:szCs w:val="16"/>
        </w:rPr>
      </w:pPr>
    </w:p>
    <w:p w14:paraId="1484C2D7"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Ta pogodba je sklenjena pod razveznim pogojem, ki se uresniči v primeru izpolnitve ene od naslednjih okoliščin:</w:t>
      </w:r>
    </w:p>
    <w:p w14:paraId="44337CF5" w14:textId="77777777" w:rsidR="00BE61E7" w:rsidRPr="000B7C63" w:rsidRDefault="00BE61E7" w:rsidP="00BE61E7">
      <w:pPr>
        <w:numPr>
          <w:ilvl w:val="0"/>
          <w:numId w:val="96"/>
        </w:numPr>
        <w:jc w:val="both"/>
      </w:pPr>
      <w:r w:rsidRPr="000B7C63">
        <w:rPr>
          <w:rFonts w:ascii="Merriweather" w:eastAsia="Merriweather" w:hAnsi="Merriweather" w:cs="Merriweather"/>
        </w:rPr>
        <w:t xml:space="preserve">če bo naročnik seznanjen, da je sodišče s pravnomočno odločitvijo ugotovilo kršitev obveznosti delovne, </w:t>
      </w:r>
      <w:proofErr w:type="spellStart"/>
      <w:r w:rsidRPr="000B7C63">
        <w:rPr>
          <w:rFonts w:ascii="Merriweather" w:eastAsia="Merriweather" w:hAnsi="Merriweather" w:cs="Merriweather"/>
        </w:rPr>
        <w:t>okoljske</w:t>
      </w:r>
      <w:proofErr w:type="spellEnd"/>
      <w:r w:rsidRPr="000B7C63">
        <w:rPr>
          <w:rFonts w:ascii="Merriweather" w:eastAsia="Merriweather" w:hAnsi="Merriweather" w:cs="Merriweather"/>
        </w:rPr>
        <w:t xml:space="preserve"> ali socialne zakonodaje s strani izvajalca ali podizvajalca ali </w:t>
      </w:r>
    </w:p>
    <w:p w14:paraId="064DAE74" w14:textId="77777777" w:rsidR="00BE61E7" w:rsidRPr="000B7C63" w:rsidRDefault="00BE61E7" w:rsidP="00BE61E7">
      <w:pPr>
        <w:numPr>
          <w:ilvl w:val="0"/>
          <w:numId w:val="96"/>
        </w:numPr>
        <w:jc w:val="both"/>
      </w:pPr>
      <w:r w:rsidRPr="000B7C63">
        <w:rPr>
          <w:rFonts w:ascii="Merriweather" w:eastAsia="Merriweather" w:hAnsi="Merriweather" w:cs="Merriweather"/>
        </w:rPr>
        <w:t>če bo naročnik seznanjen, da je pristojni državni organ pri izvajalcu ali podizvajalcu v času izvajanja pogodbe ugotovil najmanj dve kršitvi v zvezi s:</w:t>
      </w:r>
    </w:p>
    <w:p w14:paraId="6D2A5DBF" w14:textId="77777777" w:rsidR="00BE61E7" w:rsidRPr="000B7C63" w:rsidRDefault="00BE61E7" w:rsidP="00BE61E7">
      <w:pPr>
        <w:numPr>
          <w:ilvl w:val="1"/>
          <w:numId w:val="97"/>
        </w:numPr>
        <w:ind w:left="567" w:hanging="283"/>
        <w:jc w:val="both"/>
      </w:pPr>
      <w:r w:rsidRPr="000B7C63">
        <w:rPr>
          <w:rFonts w:ascii="Merriweather" w:eastAsia="Merriweather" w:hAnsi="Merriweather" w:cs="Merriweather"/>
        </w:rPr>
        <w:t xml:space="preserve">plačilom za delo, </w:t>
      </w:r>
    </w:p>
    <w:p w14:paraId="0D5B5EC7" w14:textId="77777777" w:rsidR="00BE61E7" w:rsidRPr="000B7C63" w:rsidRDefault="00BE61E7" w:rsidP="00BE61E7">
      <w:pPr>
        <w:numPr>
          <w:ilvl w:val="1"/>
          <w:numId w:val="97"/>
        </w:numPr>
        <w:ind w:left="567" w:hanging="283"/>
        <w:jc w:val="both"/>
      </w:pPr>
      <w:r w:rsidRPr="000B7C63">
        <w:rPr>
          <w:rFonts w:ascii="Merriweather" w:eastAsia="Merriweather" w:hAnsi="Merriweather" w:cs="Merriweather"/>
        </w:rPr>
        <w:t xml:space="preserve">delovnim časom, </w:t>
      </w:r>
    </w:p>
    <w:p w14:paraId="054FAB79" w14:textId="77777777" w:rsidR="00BE61E7" w:rsidRPr="000B7C63" w:rsidRDefault="00BE61E7" w:rsidP="00BE61E7">
      <w:pPr>
        <w:numPr>
          <w:ilvl w:val="1"/>
          <w:numId w:val="97"/>
        </w:numPr>
        <w:ind w:left="567" w:hanging="283"/>
        <w:jc w:val="both"/>
      </w:pPr>
      <w:r w:rsidRPr="000B7C63">
        <w:rPr>
          <w:rFonts w:ascii="Merriweather" w:eastAsia="Merriweather" w:hAnsi="Merriweather" w:cs="Merriweather"/>
        </w:rPr>
        <w:t xml:space="preserve">počitki, </w:t>
      </w:r>
    </w:p>
    <w:p w14:paraId="5C71F6C1" w14:textId="4133B742" w:rsidR="00BE61E7" w:rsidRPr="000B7C63" w:rsidRDefault="00BE61E7" w:rsidP="00BE61E7">
      <w:pPr>
        <w:numPr>
          <w:ilvl w:val="1"/>
          <w:numId w:val="97"/>
        </w:numPr>
        <w:ind w:left="567" w:hanging="283"/>
        <w:jc w:val="both"/>
      </w:pPr>
      <w:r w:rsidRPr="000B7C63">
        <w:rPr>
          <w:rFonts w:ascii="Merriweather" w:eastAsia="Merriweather" w:hAnsi="Merriweather" w:cs="Merriweather"/>
        </w:rPr>
        <w:t>opravljanjem dela na podlagi pogodb civilnega prava kljub obstoju elementov delovnega razmerja ali v zvezi z zaposlovanjem na črno in za kateri mu je bila s pravnomočno odločitvijo ali več pravnomočnimi odločitvami izrečena globa za prekršek</w:t>
      </w:r>
      <w:r w:rsidR="00FA1341" w:rsidRPr="000B7C63">
        <w:rPr>
          <w:rFonts w:ascii="Merriweather" w:eastAsia="Merriweather" w:hAnsi="Merriweather" w:cs="Merriweather"/>
        </w:rPr>
        <w:t>,</w:t>
      </w:r>
    </w:p>
    <w:p w14:paraId="310197EC" w14:textId="36442751" w:rsidR="00FA1341" w:rsidRPr="000B7C63" w:rsidRDefault="00FA1341" w:rsidP="00FA1341">
      <w:pPr>
        <w:numPr>
          <w:ilvl w:val="1"/>
          <w:numId w:val="97"/>
        </w:numPr>
        <w:ind w:left="567" w:hanging="283"/>
        <w:jc w:val="both"/>
      </w:pPr>
      <w:r w:rsidRPr="000B7C63">
        <w:rPr>
          <w:rFonts w:ascii="Merriweather" w:eastAsia="Merriweather" w:hAnsi="Merriweather" w:cs="Merriweather"/>
        </w:rPr>
        <w:t>informacijsko varnostjo, za kateri mu je bila s pravnomočno odločitvijo ali več pravnomočnimi odločitvami izrečena globa za prekršek.</w:t>
      </w:r>
    </w:p>
    <w:p w14:paraId="1B1433FD" w14:textId="77777777" w:rsidR="00BE61E7" w:rsidRPr="000B7C63" w:rsidRDefault="00BE61E7" w:rsidP="00BE61E7">
      <w:pPr>
        <w:jc w:val="both"/>
        <w:rPr>
          <w:rFonts w:ascii="Merriweather" w:eastAsia="Merriweather" w:hAnsi="Merriweather" w:cs="Merriweather"/>
        </w:rPr>
      </w:pPr>
    </w:p>
    <w:p w14:paraId="711B3DA2"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 xml:space="preserve">V primeru seznanitve naročnika s kršitvijo iz prejšnjega odstavka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to pogodbo in ZJN-3, ali sam prevzame del, ki ga je oddal v </w:t>
      </w:r>
      <w:proofErr w:type="spellStart"/>
      <w:r w:rsidRPr="000B7C63">
        <w:rPr>
          <w:rFonts w:ascii="Merriweather" w:eastAsia="Merriweather" w:hAnsi="Merriweather" w:cs="Merriweather"/>
        </w:rPr>
        <w:t>podizvajanje</w:t>
      </w:r>
      <w:proofErr w:type="spellEnd"/>
      <w:r w:rsidRPr="000B7C63">
        <w:rPr>
          <w:rFonts w:ascii="Merriweather" w:eastAsia="Merriweather" w:hAnsi="Merriweather" w:cs="Merriweather"/>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V primeru izpolnitve okoliščine in pogojev iz prejšnjega odstavka se šteje, da je pogodba razvezana z dnem sklenitve nove pogodbe o izvedbi javnega naročila za predmetno naročilo. O datumu sklenitve nove pogodbe bo naročnik obvestil izvajalca. Če naročnik v roku 60 dni od seznanitve s kršitvijo ne začne novega postopka javnega naročila, se šteje, da je pogodba razvezana šestdeseti dan od seznanitve s kršitvijo.</w:t>
      </w:r>
    </w:p>
    <w:p w14:paraId="7B732EA1" w14:textId="39883BB1" w:rsidR="00FA1341" w:rsidRPr="000B7C63" w:rsidRDefault="00FA1341" w:rsidP="000B7C63">
      <w:pPr>
        <w:pBdr>
          <w:top w:val="nil"/>
          <w:left w:val="nil"/>
          <w:bottom w:val="nil"/>
          <w:right w:val="nil"/>
          <w:between w:val="nil"/>
        </w:pBdr>
        <w:tabs>
          <w:tab w:val="left" w:pos="567"/>
        </w:tabs>
        <w:jc w:val="both"/>
        <w:rPr>
          <w:rFonts w:ascii="Merriweather" w:eastAsia="Merriweather" w:hAnsi="Merriweather" w:cs="Merriweather"/>
        </w:rPr>
      </w:pPr>
      <w:r w:rsidRPr="000B7C63">
        <w:rPr>
          <w:rFonts w:ascii="Merriweather" w:eastAsia="Merriweather" w:hAnsi="Merriweather" w:cs="Merriweather"/>
        </w:rPr>
        <w:t xml:space="preserve">V primeru, da izvajalec v  zahtevanem roku in kakovosti naročniku ne more zagotoviti vnaprej naročenega predmeta pogodbe, ima naročnik pravico, da predmet pogodbe naroči pri drugemu izvajalcu. </w:t>
      </w:r>
    </w:p>
    <w:p w14:paraId="3D18700E" w14:textId="77777777" w:rsidR="00BE61E7" w:rsidRPr="000B7C63" w:rsidRDefault="00BE61E7" w:rsidP="00BE61E7">
      <w:pPr>
        <w:jc w:val="both"/>
        <w:rPr>
          <w:rFonts w:ascii="Merriweather" w:eastAsia="Merriweather" w:hAnsi="Merriweather" w:cs="Merriweather"/>
        </w:rPr>
      </w:pPr>
    </w:p>
    <w:p w14:paraId="6D8F9AD5" w14:textId="52E6870F"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Izvajalec s to pogodbo pooblašča naročnika, da kadarkoli po podpisu pogodbe pridobi potrdila o podatkih</w:t>
      </w:r>
      <w:r w:rsidR="00FA1341" w:rsidRPr="000B7C63">
        <w:rPr>
          <w:rFonts w:ascii="Merriweather" w:eastAsia="Merriweather" w:hAnsi="Merriweather" w:cs="Merriweather"/>
        </w:rPr>
        <w:t xml:space="preserve"> izvajalca in njegovih podizvajalcev</w:t>
      </w:r>
      <w:r w:rsidRPr="000B7C63">
        <w:rPr>
          <w:rFonts w:ascii="Merriweather" w:eastAsia="Merriweather" w:hAnsi="Merriweather" w:cs="Merriweather"/>
        </w:rPr>
        <w:t xml:space="preserve">, ki se nanašajo na ugotavljanje izpolnjevanja razpisnih pogojev v času izvajanja pogodbe in se vodijo v uradnih evidencah državnih organov, organov lokalnih skupnosti ali nosilcih javnih pooblastil oziroma se zavezuje, da bo v postavljenem roku sam izročil naročniku ustrezna potrdila, ki se nanašajo na podatke o njegovi sposobnosti in se ne vodijo v uradnih evidencah državnih organov, organov lokalnih skupnosti ali nosilcev javnih pooblastil. </w:t>
      </w:r>
    </w:p>
    <w:p w14:paraId="3933BDBD" w14:textId="77777777" w:rsidR="00BE61E7" w:rsidRPr="000B7C63" w:rsidRDefault="00BE61E7" w:rsidP="00BE61E7">
      <w:pPr>
        <w:jc w:val="both"/>
        <w:rPr>
          <w:rFonts w:ascii="Merriweather" w:eastAsia="Merriweather" w:hAnsi="Merriweather" w:cs="Merriweather"/>
        </w:rPr>
      </w:pPr>
    </w:p>
    <w:p w14:paraId="1102C5EB"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lastRenderedPageBreak/>
        <w:t>V kolikor naročnik ugotovi, da izvajalec v času izvedbe pogodbe ne izpolnjuje več pogojev oz. da obstaja položaj zaradi katerega bi ga naročnik lahko ali moral izključiti iz postopka javnega naročanja, lahko naročnik odstopi od pogodbe.</w:t>
      </w:r>
    </w:p>
    <w:p w14:paraId="326F7C13" w14:textId="77777777" w:rsidR="00BE61E7" w:rsidRPr="000B7C63" w:rsidRDefault="00BE61E7" w:rsidP="00BE61E7">
      <w:pPr>
        <w:jc w:val="both"/>
        <w:rPr>
          <w:rFonts w:ascii="Merriweather" w:eastAsia="Merriweather" w:hAnsi="Merriweather" w:cs="Merriweather"/>
        </w:rPr>
      </w:pPr>
    </w:p>
    <w:p w14:paraId="79F7A51D" w14:textId="2E3A1FAC"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V primeru, da naročnik odstopi od pogodbe ali pogodba preneha po krivdi izvajalca, je dolžan izvajalec naročniku povrniti</w:t>
      </w:r>
      <w:r w:rsidR="00FA1341" w:rsidRPr="000B7C63">
        <w:rPr>
          <w:rFonts w:ascii="Merriweather" w:eastAsia="Merriweather" w:hAnsi="Merriweather" w:cs="Merriweather"/>
        </w:rPr>
        <w:t xml:space="preserve"> vse stroške in</w:t>
      </w:r>
      <w:r w:rsidRPr="000B7C63">
        <w:rPr>
          <w:rFonts w:ascii="Merriweather" w:eastAsia="Merriweather" w:hAnsi="Merriweather" w:cs="Merriweather"/>
        </w:rPr>
        <w:t xml:space="preserve"> vso škodo, ki bi mu nastala zaradi prenehanja pogodbe, vključno s stroški, povezanimi z novo objavo javnega naročila in izborom novega izvajalca kot tudi škodo, ki nastane naročniku zaradi zamude. Naročnik lahko tudi v celoti unovči finančno zavarovanje za dobro izvedbo pogodbenih obveznosti.</w:t>
      </w:r>
    </w:p>
    <w:p w14:paraId="27D3DCFA" w14:textId="77777777" w:rsidR="00CC283A" w:rsidRPr="000B7C63" w:rsidRDefault="00CC283A" w:rsidP="00BE61E7">
      <w:pPr>
        <w:jc w:val="both"/>
        <w:rPr>
          <w:rFonts w:ascii="Merriweather" w:eastAsia="Merriweather" w:hAnsi="Merriweather" w:cs="Merriweather"/>
        </w:rPr>
      </w:pPr>
    </w:p>
    <w:p w14:paraId="42AA23C3" w14:textId="77777777" w:rsidR="00CC283A" w:rsidRPr="000B7C63" w:rsidRDefault="00CC283A" w:rsidP="00BE61E7">
      <w:pPr>
        <w:jc w:val="both"/>
        <w:rPr>
          <w:rFonts w:ascii="Merriweather" w:eastAsia="Merriweather" w:hAnsi="Merriweather" w:cs="Merriweather"/>
        </w:rPr>
      </w:pPr>
    </w:p>
    <w:p w14:paraId="7BAF3FF6" w14:textId="77777777" w:rsidR="00BE61E7" w:rsidRPr="000B7C63" w:rsidRDefault="00BE61E7" w:rsidP="00BE61E7">
      <w:pPr>
        <w:pBdr>
          <w:top w:val="nil"/>
          <w:left w:val="nil"/>
          <w:bottom w:val="nil"/>
          <w:right w:val="nil"/>
          <w:between w:val="nil"/>
        </w:pBdr>
        <w:ind w:left="426" w:hanging="426"/>
        <w:jc w:val="both"/>
        <w:rPr>
          <w:rFonts w:ascii="Merriweather" w:eastAsia="Merriweather" w:hAnsi="Merriweather" w:cs="Merriweather"/>
        </w:rPr>
      </w:pPr>
      <w:r w:rsidRPr="000B7C63">
        <w:rPr>
          <w:rFonts w:ascii="Merriweather" w:eastAsia="Merriweather" w:hAnsi="Merriweather" w:cs="Merriweather"/>
          <w:b/>
        </w:rPr>
        <w:t>15.</w:t>
      </w:r>
      <w:r w:rsidRPr="000B7C63">
        <w:rPr>
          <w:rFonts w:ascii="Merriweather" w:eastAsia="Merriweather" w:hAnsi="Merriweather" w:cs="Merriweather"/>
          <w:b/>
        </w:rPr>
        <w:tab/>
        <w:t>KONČNE DOLOČBE</w:t>
      </w:r>
    </w:p>
    <w:p w14:paraId="0D35C19F" w14:textId="77777777" w:rsidR="00BE61E7" w:rsidRPr="000B7C63" w:rsidRDefault="00BE61E7" w:rsidP="00BE61E7">
      <w:pPr>
        <w:jc w:val="both"/>
        <w:rPr>
          <w:rFonts w:ascii="Merriweather" w:eastAsia="Merriweather" w:hAnsi="Merriweather" w:cs="Merriweather"/>
        </w:rPr>
      </w:pPr>
    </w:p>
    <w:p w14:paraId="6251B0F9"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Sestavni del pogodbe so: obrazec »ponudba« št. _____, z dne __.__.2026, »ponudbeni predračun« št. _____, z dne __.__.2026 iz ponudbe izvajalca za predmetno javno naročilo in Tehnični razpisni pogoji.</w:t>
      </w:r>
    </w:p>
    <w:p w14:paraId="72FF33D8" w14:textId="77777777" w:rsidR="00BE61E7" w:rsidRPr="000B7C63" w:rsidRDefault="00BE61E7" w:rsidP="00BE61E7">
      <w:pPr>
        <w:jc w:val="both"/>
        <w:rPr>
          <w:rFonts w:ascii="Merriweather" w:eastAsia="Merriweather" w:hAnsi="Merriweather" w:cs="Merriweather"/>
        </w:rPr>
      </w:pPr>
    </w:p>
    <w:p w14:paraId="4374DB2E"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Morebitne spremembe in dopolnitve pogodbe morajo biti podane v pisni obliki in podpisane s strani obeh pogodbenih strank.</w:t>
      </w:r>
    </w:p>
    <w:p w14:paraId="75095B55" w14:textId="77777777" w:rsidR="00BE61E7" w:rsidRPr="000B7C63" w:rsidRDefault="00BE61E7" w:rsidP="00BE61E7">
      <w:pPr>
        <w:jc w:val="both"/>
        <w:rPr>
          <w:rFonts w:ascii="Merriweather" w:eastAsia="Merriweather" w:hAnsi="Merriweather" w:cs="Merriweather"/>
        </w:rPr>
      </w:pPr>
    </w:p>
    <w:p w14:paraId="0301D41A" w14:textId="77777777" w:rsidR="00BE61E7" w:rsidRPr="000B7C63" w:rsidRDefault="00BE61E7" w:rsidP="00BE61E7">
      <w:pPr>
        <w:jc w:val="both"/>
        <w:rPr>
          <w:rFonts w:ascii="Merriweather" w:hAnsi="Merriweather"/>
        </w:rPr>
      </w:pPr>
      <w:r w:rsidRPr="000B7C63">
        <w:rPr>
          <w:rFonts w:ascii="Merriweather" w:hAnsi="Merriweather"/>
        </w:rPr>
        <w:t xml:space="preserve">Stranki se obvezujeta, da bosta pri izvrševanju pogodbenih obveznosti spoštovali določila vsakokrat veljavnega Kodeksa ravnanja za poslovne partnerje družbe Elektro Ljubljana d. d. (v nadaljevanju: kodeks), objavljenega na spletni strani naročnika. V kolikor naročnik ugotovi, da izvajalec krši določila kodeksa, lahko odstopi od te pogodbe. </w:t>
      </w:r>
    </w:p>
    <w:p w14:paraId="7832A59C" w14:textId="77777777" w:rsidR="00BE61E7" w:rsidRPr="000B7C63" w:rsidRDefault="00BE61E7" w:rsidP="00BE61E7">
      <w:pPr>
        <w:jc w:val="both"/>
        <w:rPr>
          <w:rFonts w:ascii="Merriweather" w:eastAsia="Merriweather" w:hAnsi="Merriweather" w:cs="Merriweather"/>
        </w:rPr>
      </w:pPr>
    </w:p>
    <w:p w14:paraId="6FF1BD2E" w14:textId="3B368AEC" w:rsidR="00580069" w:rsidRPr="000B7C63" w:rsidRDefault="00580069" w:rsidP="00580069">
      <w:pPr>
        <w:jc w:val="both"/>
        <w:rPr>
          <w:rFonts w:ascii="Merriweather" w:eastAsia="Merriweather" w:hAnsi="Merriweather" w:cs="Merriweather"/>
        </w:rPr>
      </w:pPr>
      <w:r w:rsidRPr="000B7C63">
        <w:rPr>
          <w:rFonts w:ascii="Merriweather" w:eastAsia="Merriweather" w:hAnsi="Merriweather" w:cs="Merriweather"/>
        </w:rPr>
        <w:t>Pogodba stopi v veljavo po podpisu obeh pogodbenih strank, ko so izpolnjeni sledeči pogoji:</w:t>
      </w:r>
    </w:p>
    <w:p w14:paraId="3B681091" w14:textId="167FC166" w:rsidR="00BE61E7" w:rsidRPr="000B7C63" w:rsidRDefault="00BE61E7" w:rsidP="00BE61E7">
      <w:pPr>
        <w:numPr>
          <w:ilvl w:val="0"/>
          <w:numId w:val="95"/>
        </w:numPr>
        <w:jc w:val="both"/>
      </w:pPr>
      <w:r w:rsidRPr="000B7C63">
        <w:rPr>
          <w:rFonts w:ascii="Merriweather" w:eastAsia="Merriweather" w:hAnsi="Merriweather" w:cs="Merriweather"/>
        </w:rPr>
        <w:t xml:space="preserve">izvajalec izroči naročniku </w:t>
      </w:r>
      <w:proofErr w:type="spellStart"/>
      <w:r w:rsidRPr="000B7C63">
        <w:rPr>
          <w:rFonts w:ascii="Merriweather" w:eastAsia="Merriweather" w:hAnsi="Merriweather" w:cs="Merriweather"/>
        </w:rPr>
        <w:t>izvršnico</w:t>
      </w:r>
      <w:proofErr w:type="spellEnd"/>
      <w:r w:rsidRPr="000B7C63">
        <w:rPr>
          <w:rFonts w:ascii="Merriweather" w:eastAsia="Merriweather" w:hAnsi="Merriweather" w:cs="Merriweather"/>
        </w:rPr>
        <w:t xml:space="preserve"> za dobro izvedbo pogodbenih obveznosti, v skladu z </w:t>
      </w:r>
      <w:r w:rsidR="00DC195F">
        <w:rPr>
          <w:rFonts w:ascii="Merriweather" w:eastAsia="Merriweather" w:hAnsi="Merriweather" w:cs="Merriweather"/>
        </w:rPr>
        <w:t>9</w:t>
      </w:r>
      <w:r w:rsidRPr="000B7C63">
        <w:rPr>
          <w:rFonts w:ascii="Merriweather" w:eastAsia="Merriweather" w:hAnsi="Merriweather" w:cs="Merriweather"/>
        </w:rPr>
        <w:t>. tč. te pogodbe,</w:t>
      </w:r>
    </w:p>
    <w:p w14:paraId="22505BE6" w14:textId="77777777" w:rsidR="00BE61E7" w:rsidRPr="000B7C63" w:rsidRDefault="00BE61E7" w:rsidP="00BE61E7">
      <w:pPr>
        <w:numPr>
          <w:ilvl w:val="0"/>
          <w:numId w:val="95"/>
        </w:numPr>
        <w:jc w:val="both"/>
      </w:pPr>
      <w:r w:rsidRPr="000B7C63">
        <w:rPr>
          <w:rFonts w:ascii="Merriweather" w:eastAsia="Merriweather" w:hAnsi="Merriweather" w:cs="Merriweather"/>
        </w:rPr>
        <w:t>izvajalec izroči naročniku izjavo o lastniški strukturi v skladu s 6. odstavkom 14. člena Zakona o integriteti in preprečevanju korupcije (</w:t>
      </w:r>
      <w:proofErr w:type="spellStart"/>
      <w:r w:rsidRPr="000B7C63">
        <w:rPr>
          <w:rFonts w:ascii="Merriweather" w:eastAsia="Merriweather" w:hAnsi="Merriweather" w:cs="Merriweather"/>
        </w:rPr>
        <w:t>Ur.l</w:t>
      </w:r>
      <w:proofErr w:type="spellEnd"/>
      <w:r w:rsidRPr="000B7C63">
        <w:rPr>
          <w:rFonts w:ascii="Merriweather" w:eastAsia="Merriweather" w:hAnsi="Merriweather" w:cs="Merriweather"/>
        </w:rPr>
        <w:t>. RS, št. 45/10 s spremembami) - Priloga št. 6,</w:t>
      </w:r>
    </w:p>
    <w:p w14:paraId="7FE25C7E" w14:textId="77777777" w:rsidR="00BE61E7" w:rsidRPr="000B7C63" w:rsidRDefault="00BE61E7" w:rsidP="00BE61E7">
      <w:pPr>
        <w:numPr>
          <w:ilvl w:val="0"/>
          <w:numId w:val="95"/>
        </w:numPr>
        <w:jc w:val="both"/>
      </w:pPr>
      <w:r w:rsidRPr="000B7C63">
        <w:rPr>
          <w:rFonts w:ascii="Merriweather" w:eastAsia="Merriweather" w:hAnsi="Merriweather" w:cs="Merriweather"/>
        </w:rPr>
        <w:t>izvajalec izroči naročniku podpisani NDA in Pogodbo o obdelavi osebnih podatkov.</w:t>
      </w:r>
    </w:p>
    <w:p w14:paraId="2A035B17" w14:textId="77777777" w:rsidR="00BE61E7" w:rsidRPr="000B7C63" w:rsidRDefault="00BE61E7" w:rsidP="00BE61E7">
      <w:pPr>
        <w:jc w:val="both"/>
        <w:rPr>
          <w:rFonts w:ascii="Merriweather" w:eastAsia="Merriweather" w:hAnsi="Merriweather" w:cs="Merriweather"/>
        </w:rPr>
      </w:pPr>
    </w:p>
    <w:p w14:paraId="1AAA0E69" w14:textId="7D99878D" w:rsidR="00CC283A" w:rsidRPr="000B7C63" w:rsidRDefault="00FA1341" w:rsidP="00BE61E7">
      <w:pPr>
        <w:jc w:val="both"/>
        <w:rPr>
          <w:rFonts w:ascii="Merriweather" w:eastAsia="Merriweather" w:hAnsi="Merriweather" w:cs="Merriweather"/>
        </w:rPr>
      </w:pPr>
      <w:r w:rsidRPr="000B7C63">
        <w:rPr>
          <w:rFonts w:ascii="Merriweather" w:eastAsia="Merriweather" w:hAnsi="Merriweather" w:cs="Merriweather"/>
        </w:rPr>
        <w:t>Pogodbeni stranki se sporazumeta, da bosta morebitne spore iz te pogodbe reševali sporazumno. Če sporazuma ne bo mogoče doseči, je za reševanje spora pristojno stvarno pristojno sodišče v Ljubljani po slovenskem pravu.</w:t>
      </w:r>
    </w:p>
    <w:p w14:paraId="34AC7AC5" w14:textId="77777777" w:rsidR="00BE61E7" w:rsidRPr="000B7C63" w:rsidRDefault="00BE61E7" w:rsidP="00BE61E7">
      <w:pPr>
        <w:jc w:val="both"/>
        <w:rPr>
          <w:rFonts w:ascii="Merriweather" w:eastAsia="Merriweather" w:hAnsi="Merriweather" w:cs="Merriweather"/>
        </w:rPr>
      </w:pPr>
      <w:r w:rsidRPr="000B7C63">
        <w:rPr>
          <w:rFonts w:ascii="Merriweather" w:eastAsia="Merriweather" w:hAnsi="Merriweather" w:cs="Merriweather"/>
        </w:rPr>
        <w:t>Pogodba je sestavljena v 2 (dveh) izvodih, od katerih prejme naročnik 1 (en) izvod in izvajalec 1 (en) izvod pogodbe.</w:t>
      </w:r>
    </w:p>
    <w:p w14:paraId="57EEB8BF" w14:textId="77777777" w:rsidR="00BE61E7" w:rsidRPr="000B7C63" w:rsidRDefault="00BE61E7" w:rsidP="00BE61E7">
      <w:pPr>
        <w:jc w:val="both"/>
        <w:rPr>
          <w:rFonts w:ascii="Merriweather" w:eastAsia="Merriweather" w:hAnsi="Merriweather" w:cs="Merriweather"/>
        </w:rPr>
      </w:pPr>
    </w:p>
    <w:p w14:paraId="2CCD6A79" w14:textId="77777777" w:rsidR="00CC283A" w:rsidRPr="000B7C63" w:rsidRDefault="00CC283A" w:rsidP="00BE61E7">
      <w:pPr>
        <w:jc w:val="both"/>
        <w:rPr>
          <w:rFonts w:ascii="Merriweather" w:eastAsia="Merriweather" w:hAnsi="Merriweather" w:cs="Merriweather"/>
        </w:rPr>
      </w:pPr>
    </w:p>
    <w:p w14:paraId="7C3267C7"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b/>
        </w:rPr>
        <w:t>Priloge:</w:t>
      </w:r>
    </w:p>
    <w:p w14:paraId="34C428D1" w14:textId="77777777" w:rsidR="00BE61E7" w:rsidRPr="000B7C63" w:rsidRDefault="00BE61E7" w:rsidP="00BE61E7">
      <w:pPr>
        <w:numPr>
          <w:ilvl w:val="0"/>
          <w:numId w:val="93"/>
        </w:numPr>
        <w:tabs>
          <w:tab w:val="left" w:pos="284"/>
        </w:tabs>
        <w:ind w:hanging="720"/>
      </w:pPr>
      <w:r w:rsidRPr="000B7C63">
        <w:rPr>
          <w:rFonts w:ascii="Merriweather" w:eastAsia="Merriweather" w:hAnsi="Merriweather" w:cs="Merriweather"/>
        </w:rPr>
        <w:t>obrazec »ponudba« št. _______, z dne __.__2026</w:t>
      </w:r>
    </w:p>
    <w:p w14:paraId="645EA693" w14:textId="77777777" w:rsidR="00BE61E7" w:rsidRPr="000B7C63" w:rsidRDefault="00BE61E7" w:rsidP="00BE61E7">
      <w:pPr>
        <w:numPr>
          <w:ilvl w:val="0"/>
          <w:numId w:val="93"/>
        </w:numPr>
        <w:tabs>
          <w:tab w:val="left" w:pos="284"/>
        </w:tabs>
        <w:ind w:hanging="720"/>
      </w:pPr>
      <w:r w:rsidRPr="000B7C63">
        <w:rPr>
          <w:rFonts w:ascii="Merriweather" w:eastAsia="Merriweather" w:hAnsi="Merriweather" w:cs="Merriweather"/>
        </w:rPr>
        <w:t>ponudbeni predračun št. _______, z dne __.__.2026</w:t>
      </w:r>
    </w:p>
    <w:p w14:paraId="1E294EA4" w14:textId="77777777" w:rsidR="00BE61E7" w:rsidRPr="000B7C63" w:rsidRDefault="00BE61E7" w:rsidP="00BE61E7">
      <w:pPr>
        <w:numPr>
          <w:ilvl w:val="0"/>
          <w:numId w:val="93"/>
        </w:numPr>
        <w:tabs>
          <w:tab w:val="left" w:pos="284"/>
        </w:tabs>
        <w:ind w:hanging="720"/>
      </w:pPr>
      <w:r w:rsidRPr="000B7C63">
        <w:rPr>
          <w:rFonts w:ascii="Merriweather" w:eastAsia="Merriweather" w:hAnsi="Merriweather" w:cs="Merriweather"/>
        </w:rPr>
        <w:t>Tehnični razpisni pogoji</w:t>
      </w:r>
    </w:p>
    <w:p w14:paraId="31BA9902" w14:textId="77777777" w:rsidR="00BE61E7" w:rsidRPr="000B7C63" w:rsidRDefault="00BE61E7" w:rsidP="00BE61E7">
      <w:pPr>
        <w:numPr>
          <w:ilvl w:val="0"/>
          <w:numId w:val="93"/>
        </w:numPr>
        <w:tabs>
          <w:tab w:val="left" w:pos="284"/>
        </w:tabs>
        <w:ind w:hanging="720"/>
      </w:pPr>
      <w:r w:rsidRPr="000B7C63">
        <w:rPr>
          <w:rFonts w:ascii="Merriweather" w:eastAsia="Merriweather" w:hAnsi="Merriweather" w:cs="Merriweather"/>
        </w:rPr>
        <w:t>NDA</w:t>
      </w:r>
    </w:p>
    <w:p w14:paraId="5E8CBABD" w14:textId="77777777" w:rsidR="00BE61E7" w:rsidRPr="000B7C63" w:rsidRDefault="00BE61E7" w:rsidP="00BE61E7">
      <w:pPr>
        <w:numPr>
          <w:ilvl w:val="0"/>
          <w:numId w:val="93"/>
        </w:numPr>
        <w:tabs>
          <w:tab w:val="left" w:pos="284"/>
        </w:tabs>
        <w:ind w:hanging="720"/>
      </w:pPr>
      <w:r w:rsidRPr="000B7C63">
        <w:rPr>
          <w:rFonts w:ascii="Merriweather" w:eastAsia="Merriweather" w:hAnsi="Merriweather" w:cs="Merriweather"/>
        </w:rPr>
        <w:t>Pogodba o obdelavi osebnih podatkov</w:t>
      </w:r>
    </w:p>
    <w:p w14:paraId="57E4DCC5" w14:textId="77777777" w:rsidR="00BE61E7" w:rsidRPr="000B7C63" w:rsidRDefault="00BE61E7" w:rsidP="00BE61E7">
      <w:pPr>
        <w:rPr>
          <w:rFonts w:ascii="Merriweather" w:eastAsia="Merriweather" w:hAnsi="Merriweather" w:cs="Merriweather"/>
        </w:rPr>
      </w:pPr>
    </w:p>
    <w:p w14:paraId="01F651EE" w14:textId="77777777" w:rsidR="00BE61E7" w:rsidRPr="000B7C63" w:rsidRDefault="00BE61E7" w:rsidP="00BE61E7">
      <w:pPr>
        <w:rPr>
          <w:rFonts w:ascii="Merriweather" w:eastAsia="Merriweather" w:hAnsi="Merriweather" w:cs="Merriweather"/>
        </w:rPr>
      </w:pPr>
    </w:p>
    <w:p w14:paraId="77DA6027"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rPr>
        <w:t>____________, dne _______</w:t>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t>Ljubljana, dne ________</w:t>
      </w:r>
    </w:p>
    <w:p w14:paraId="0FA79D66" w14:textId="77777777" w:rsidR="00BE61E7" w:rsidRPr="000B7C63" w:rsidRDefault="00BE61E7" w:rsidP="00BE61E7">
      <w:pPr>
        <w:rPr>
          <w:rFonts w:ascii="Merriweather" w:eastAsia="Merriweather" w:hAnsi="Merriweather" w:cs="Merriweather"/>
        </w:rPr>
      </w:pPr>
    </w:p>
    <w:p w14:paraId="2C4E14D1"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b/>
        </w:rPr>
        <w:t>IZVAJALEC:</w:t>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t>NAROČNIK:</w:t>
      </w:r>
    </w:p>
    <w:p w14:paraId="4A8169B2" w14:textId="77777777" w:rsidR="00BE61E7" w:rsidRPr="000B7C63" w:rsidRDefault="00BE61E7" w:rsidP="00BE61E7">
      <w:pPr>
        <w:rPr>
          <w:rFonts w:ascii="Merriweather" w:eastAsia="Merriweather" w:hAnsi="Merriweather" w:cs="Merriweather"/>
        </w:rPr>
      </w:pPr>
    </w:p>
    <w:p w14:paraId="61C0AE59"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rPr>
        <w:t>__________________</w:t>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b/>
        </w:rPr>
        <w:t>ELEKTRO LJUBLJANA d.d.</w:t>
      </w:r>
    </w:p>
    <w:p w14:paraId="37ED809F"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b/>
        </w:rPr>
        <w:t>Zastopnik:</w:t>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r>
      <w:r w:rsidRPr="000B7C63">
        <w:rPr>
          <w:rFonts w:ascii="Merriweather" w:eastAsia="Merriweather" w:hAnsi="Merriweather" w:cs="Merriweather"/>
          <w:b/>
        </w:rPr>
        <w:tab/>
        <w:t>Predsednik uprave:</w:t>
      </w:r>
    </w:p>
    <w:p w14:paraId="2D6C2A01" w14:textId="77777777" w:rsidR="00BE61E7" w:rsidRPr="000B7C63" w:rsidRDefault="00BE61E7" w:rsidP="00BE61E7">
      <w:pPr>
        <w:rPr>
          <w:rFonts w:ascii="Merriweather" w:eastAsia="Merriweather" w:hAnsi="Merriweather" w:cs="Merriweather"/>
        </w:rPr>
      </w:pPr>
    </w:p>
    <w:p w14:paraId="299444D4" w14:textId="77777777" w:rsidR="00BE61E7" w:rsidRPr="000B7C63" w:rsidRDefault="00BE61E7" w:rsidP="00BE61E7">
      <w:pPr>
        <w:rPr>
          <w:rFonts w:ascii="Merriweather" w:eastAsia="Merriweather" w:hAnsi="Merriweather" w:cs="Merriweather"/>
        </w:rPr>
      </w:pPr>
      <w:r w:rsidRPr="000B7C63">
        <w:rPr>
          <w:rFonts w:ascii="Merriweather" w:eastAsia="Merriweather" w:hAnsi="Merriweather" w:cs="Merriweather"/>
        </w:rPr>
        <w:t>__________________</w:t>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rPr>
        <w:tab/>
      </w:r>
      <w:r w:rsidRPr="000B7C63">
        <w:rPr>
          <w:rFonts w:ascii="Merriweather" w:eastAsia="Merriweather" w:hAnsi="Merriweather" w:cs="Merriweather"/>
          <w:b/>
        </w:rPr>
        <w:t>Urban LIKOZAR</w:t>
      </w:r>
    </w:p>
    <w:sectPr w:rsidR="00BE61E7" w:rsidRPr="000B7C63" w:rsidSect="007A16F6">
      <w:footerReference w:type="first" r:id="rId20"/>
      <w:pgSz w:w="11907" w:h="16840" w:code="9"/>
      <w:pgMar w:top="1440" w:right="850" w:bottom="1134"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03677" w14:textId="77777777" w:rsidR="00031A62" w:rsidRDefault="00031A62">
      <w:r>
        <w:separator/>
      </w:r>
    </w:p>
  </w:endnote>
  <w:endnote w:type="continuationSeparator" w:id="0">
    <w:p w14:paraId="7E57EAEF" w14:textId="77777777" w:rsidR="00031A62" w:rsidRDefault="0003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Merriweather">
    <w:charset w:val="EE"/>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Regular">
    <w:altName w:val="Merriweather"/>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7671" w14:textId="5C23FC9A" w:rsidR="00AD1CFE" w:rsidRDefault="00AD1CFE" w:rsidP="00DF160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B4020">
      <w:rPr>
        <w:rStyle w:val="tevilkastrani"/>
        <w:noProof/>
      </w:rPr>
      <w:t>17</w:t>
    </w:r>
    <w:r>
      <w:rPr>
        <w:rStyle w:val="tevilkastrani"/>
      </w:rPr>
      <w:fldChar w:fldCharType="end"/>
    </w:r>
  </w:p>
  <w:p w14:paraId="44AACA68" w14:textId="77777777" w:rsidR="00AD1CFE" w:rsidRDefault="00AD1CFE" w:rsidP="00DF160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18604" w14:textId="77777777" w:rsidR="00AD1CFE" w:rsidRDefault="00AD1CFE" w:rsidP="00DF1607">
    <w:pPr>
      <w:pStyle w:val="Noga"/>
      <w:framePr w:wrap="around" w:vAnchor="text" w:hAnchor="page" w:x="11062" w:y="-57"/>
      <w:rPr>
        <w:rStyle w:val="tevilkastrani"/>
      </w:rPr>
    </w:pPr>
  </w:p>
  <w:p w14:paraId="1DBF3B38" w14:textId="77777777" w:rsidR="00AD1CFE" w:rsidRDefault="00AD1CFE" w:rsidP="00DF1607">
    <w:pPr>
      <w:pStyle w:val="Nog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2DEF" w14:textId="77777777" w:rsidR="00AD1CFE" w:rsidRDefault="00AD1CFE" w:rsidP="00DF1607">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BF9A" w14:textId="77777777" w:rsidR="00AD1CFE" w:rsidRPr="004948DD" w:rsidRDefault="00AD1CFE" w:rsidP="004948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5AE8B" w14:textId="77777777" w:rsidR="00031A62" w:rsidRDefault="00031A62">
      <w:r>
        <w:separator/>
      </w:r>
    </w:p>
  </w:footnote>
  <w:footnote w:type="continuationSeparator" w:id="0">
    <w:p w14:paraId="35BFE862" w14:textId="77777777" w:rsidR="00031A62" w:rsidRDefault="00031A62">
      <w:r>
        <w:continuationSeparator/>
      </w:r>
    </w:p>
  </w:footnote>
  <w:footnote w:id="1">
    <w:p w14:paraId="6193C4F3" w14:textId="77777777" w:rsidR="00AD1CFE" w:rsidRDefault="00AD1CFE" w:rsidP="00A4286E">
      <w:pPr>
        <w:pStyle w:val="Sprotnaopomba-besedilo"/>
      </w:pPr>
      <w:r>
        <w:rPr>
          <w:rStyle w:val="Sprotnaopomba-sklic"/>
        </w:rPr>
        <w:footnoteRef/>
      </w:r>
      <w:r>
        <w:t xml:space="preserve"> Ali davčna številka za druge pravne osebe, ki niso vpisane v poslovnem registru</w:t>
      </w:r>
    </w:p>
  </w:footnote>
  <w:footnote w:id="2">
    <w:p w14:paraId="7CF792A3" w14:textId="77777777" w:rsidR="00AD1CFE" w:rsidRPr="00B10ED0" w:rsidRDefault="00AD1CFE" w:rsidP="00A4286E">
      <w:pPr>
        <w:pStyle w:val="Sprotnaopomba-besedilo"/>
        <w:rPr>
          <w:rFonts w:ascii="Merriweather" w:hAnsi="Merriweather"/>
          <w:sz w:val="16"/>
          <w:szCs w:val="16"/>
        </w:rPr>
      </w:pPr>
      <w:r w:rsidRPr="00B10ED0">
        <w:rPr>
          <w:rStyle w:val="Sprotnaopomba-sklic"/>
          <w:rFonts w:ascii="Merriweather" w:hAnsi="Merriweather"/>
          <w:sz w:val="16"/>
          <w:szCs w:val="16"/>
        </w:rPr>
        <w:footnoteRef/>
      </w:r>
      <w:r w:rsidRPr="00B10ED0">
        <w:rPr>
          <w:rFonts w:ascii="Merriweather" w:hAnsi="Merriweather"/>
          <w:sz w:val="16"/>
          <w:szCs w:val="16"/>
        </w:rPr>
        <w:t xml:space="preserve"> Povezane družbe so v skladu s 527. členom Zakona o gospodarskih družbah (Ur. l. RS, št. 65/09-UPB3 s spremembami) pravno samostojne družbe, ki so v medsebojnem razmerju tako, da:</w:t>
      </w:r>
    </w:p>
    <w:p w14:paraId="40C17ACA" w14:textId="77777777" w:rsidR="00AD1CFE" w:rsidRPr="00B10ED0" w:rsidRDefault="00AD1CFE" w:rsidP="00A4286E">
      <w:pPr>
        <w:pStyle w:val="Sprotnaopomba-besedilo"/>
        <w:rPr>
          <w:rFonts w:ascii="Merriweather" w:hAnsi="Merriweather"/>
          <w:sz w:val="16"/>
          <w:szCs w:val="16"/>
        </w:rPr>
      </w:pPr>
      <w:r w:rsidRPr="00B10ED0">
        <w:rPr>
          <w:rFonts w:ascii="Merriweather" w:hAnsi="Merriweather"/>
          <w:sz w:val="16"/>
          <w:szCs w:val="16"/>
        </w:rPr>
        <w:t>- ima ena družba v drugi večinski delež (družba v večinski lasti in družba z večinskim deležem);</w:t>
      </w:r>
    </w:p>
    <w:p w14:paraId="59906FB9" w14:textId="77777777" w:rsidR="00AD1CFE" w:rsidRPr="00B10ED0" w:rsidRDefault="00AD1CFE" w:rsidP="00A4286E">
      <w:pPr>
        <w:pStyle w:val="Sprotnaopomba-besedilo"/>
        <w:rPr>
          <w:rFonts w:ascii="Merriweather" w:hAnsi="Merriweather"/>
          <w:sz w:val="16"/>
          <w:szCs w:val="16"/>
        </w:rPr>
      </w:pPr>
      <w:r w:rsidRPr="00B10ED0">
        <w:rPr>
          <w:rFonts w:ascii="Merriweather" w:hAnsi="Merriweather"/>
          <w:sz w:val="16"/>
          <w:szCs w:val="16"/>
        </w:rPr>
        <w:t>- je ena družba odvisna od druge (odvisna in obvladujoča družba);</w:t>
      </w:r>
    </w:p>
    <w:p w14:paraId="151AEBF8" w14:textId="77777777" w:rsidR="00AD1CFE" w:rsidRPr="00B10ED0" w:rsidRDefault="00AD1CFE" w:rsidP="00A4286E">
      <w:pPr>
        <w:pStyle w:val="Sprotnaopomba-besedilo"/>
        <w:rPr>
          <w:rFonts w:ascii="Merriweather" w:hAnsi="Merriweather"/>
          <w:sz w:val="16"/>
          <w:szCs w:val="16"/>
        </w:rPr>
      </w:pPr>
      <w:r w:rsidRPr="00B10ED0">
        <w:rPr>
          <w:rFonts w:ascii="Merriweather" w:hAnsi="Merriweather"/>
          <w:sz w:val="16"/>
          <w:szCs w:val="16"/>
        </w:rPr>
        <w:t>- so koncernske družbe;</w:t>
      </w:r>
    </w:p>
    <w:p w14:paraId="44DB41D1" w14:textId="77777777" w:rsidR="00AD1CFE" w:rsidRPr="00B10ED0" w:rsidRDefault="00AD1CFE" w:rsidP="00A4286E">
      <w:pPr>
        <w:pStyle w:val="Sprotnaopomba-besedilo"/>
        <w:rPr>
          <w:rFonts w:ascii="Merriweather" w:hAnsi="Merriweather"/>
          <w:sz w:val="16"/>
          <w:szCs w:val="16"/>
        </w:rPr>
      </w:pPr>
      <w:r w:rsidRPr="00B10ED0">
        <w:rPr>
          <w:rFonts w:ascii="Merriweather" w:hAnsi="Merriweather"/>
          <w:sz w:val="16"/>
          <w:szCs w:val="16"/>
        </w:rPr>
        <w:t xml:space="preserve">- sta dve družbi vzajemno kapitalsko udeleženi, ali </w:t>
      </w:r>
    </w:p>
    <w:p w14:paraId="2A78B5A9" w14:textId="77777777" w:rsidR="00AD1CFE" w:rsidRPr="00B10ED0" w:rsidRDefault="00AD1CFE" w:rsidP="00A4286E">
      <w:pPr>
        <w:pStyle w:val="Sprotnaopomba-besedilo"/>
        <w:ind w:left="142" w:hanging="142"/>
        <w:rPr>
          <w:rFonts w:ascii="Merriweather" w:hAnsi="Merriweather"/>
          <w:sz w:val="16"/>
          <w:szCs w:val="16"/>
        </w:rPr>
      </w:pPr>
      <w:r w:rsidRPr="00B10ED0">
        <w:rPr>
          <w:rFonts w:ascii="Merriweather" w:hAnsi="Merriweather"/>
          <w:sz w:val="16"/>
          <w:szCs w:val="16"/>
        </w:rPr>
        <w:t>- so povezane družbe s podjetniškimi pogodbami (prim. 533. in 534. člen ZGD, npr. pogodba o obvladovanju, o prenosu dobička, o profitni skupnosti, o delnem prenosu dobička, o zakupu obrata, o prepustitvi obrata idr.).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CBFFA"/>
    <w:lvl w:ilvl="0">
      <w:start w:val="1"/>
      <w:numFmt w:val="decimal"/>
      <w:pStyle w:val="Otevilenseznam5"/>
      <w:lvlText w:val="%1."/>
      <w:lvlJc w:val="left"/>
      <w:pPr>
        <w:tabs>
          <w:tab w:val="num" w:pos="1218"/>
        </w:tabs>
        <w:ind w:left="1218" w:hanging="360"/>
      </w:pPr>
    </w:lvl>
  </w:abstractNum>
  <w:abstractNum w:abstractNumId="1" w15:restartNumberingAfterBreak="0">
    <w:nsid w:val="FFFFFF7D"/>
    <w:multiLevelType w:val="singleLevel"/>
    <w:tmpl w:val="2160DA18"/>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F910948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E8AA8348"/>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2C72B6"/>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0C18C0"/>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0C69A2"/>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8D7FA"/>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00000003"/>
    <w:multiLevelType w:val="singleLevel"/>
    <w:tmpl w:val="00000003"/>
    <w:name w:val="WW8Num3"/>
    <w:lvl w:ilvl="0">
      <w:numFmt w:val="bullet"/>
      <w:lvlText w:val="-"/>
      <w:lvlJc w:val="left"/>
      <w:pPr>
        <w:tabs>
          <w:tab w:val="num" w:pos="720"/>
        </w:tabs>
        <w:ind w:left="0" w:firstLine="0"/>
      </w:pPr>
      <w:rPr>
        <w:rFonts w:ascii="Times New Roman" w:hAnsi="Times New Roman"/>
      </w:rPr>
    </w:lvl>
  </w:abstractNum>
  <w:abstractNum w:abstractNumId="9" w15:restartNumberingAfterBreak="0">
    <w:nsid w:val="00000004"/>
    <w:multiLevelType w:val="multilevel"/>
    <w:tmpl w:val="00000004"/>
    <w:name w:val="WW8Num4"/>
    <w:lvl w:ilvl="0">
      <w:start w:val="1"/>
      <w:numFmt w:val="lowerLetter"/>
      <w:lvlText w:val="%1)"/>
      <w:lvlJc w:val="left"/>
      <w:pPr>
        <w:tabs>
          <w:tab w:val="num" w:pos="720"/>
        </w:tabs>
        <w:ind w:left="0" w:firstLine="0"/>
      </w:pPr>
    </w:lvl>
    <w:lvl w:ilvl="1">
      <w:numFmt w:val="bullet"/>
      <w:lvlText w:val="-"/>
      <w:lvlJc w:val="left"/>
      <w:pPr>
        <w:tabs>
          <w:tab w:val="num" w:pos="1440"/>
        </w:tabs>
        <w:ind w:left="0" w:firstLine="0"/>
      </w:pPr>
      <w:rPr>
        <w:rFonts w:ascii="Times New Roman" w:hAnsi="Times New Roman"/>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10" w15:restartNumberingAfterBreak="0">
    <w:nsid w:val="00000005"/>
    <w:multiLevelType w:val="singleLevel"/>
    <w:tmpl w:val="00000005"/>
    <w:name w:val="WW8Num5"/>
    <w:lvl w:ilvl="0">
      <w:start w:val="1"/>
      <w:numFmt w:val="lowerLetter"/>
      <w:lvlText w:val="%1)"/>
      <w:lvlJc w:val="left"/>
      <w:pPr>
        <w:tabs>
          <w:tab w:val="num" w:pos="720"/>
        </w:tabs>
        <w:ind w:left="0" w:firstLine="0"/>
      </w:pPr>
    </w:lvl>
  </w:abstractNum>
  <w:abstractNum w:abstractNumId="11" w15:restartNumberingAfterBreak="0">
    <w:nsid w:val="00000006"/>
    <w:multiLevelType w:val="multilevel"/>
    <w:tmpl w:val="00000006"/>
    <w:name w:val="WW8Num6"/>
    <w:lvl w:ilvl="0">
      <w:start w:val="1"/>
      <w:numFmt w:val="lowerLetter"/>
      <w:lvlText w:val="%1)"/>
      <w:lvlJc w:val="left"/>
      <w:pPr>
        <w:tabs>
          <w:tab w:val="num" w:pos="720"/>
        </w:tabs>
        <w:ind w:left="0" w:firstLine="0"/>
      </w:pPr>
    </w:lvl>
    <w:lvl w:ilvl="1">
      <w:numFmt w:val="bullet"/>
      <w:lvlText w:val="-"/>
      <w:lvlJc w:val="left"/>
      <w:pPr>
        <w:tabs>
          <w:tab w:val="num" w:pos="1440"/>
        </w:tabs>
        <w:ind w:left="0" w:firstLine="0"/>
      </w:pPr>
      <w:rPr>
        <w:rFonts w:ascii="Times New Roman" w:hAnsi="Times New Roman" w:cs="Times New Roman"/>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12"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3" w15:restartNumberingAfterBreak="0">
    <w:nsid w:val="0000000A"/>
    <w:multiLevelType w:val="multilevel"/>
    <w:tmpl w:val="15D26968"/>
    <w:name w:val="WW8Num10"/>
    <w:lvl w:ilvl="0">
      <w:start w:val="1"/>
      <w:numFmt w:val="decimal"/>
      <w:lvlText w:val="%1."/>
      <w:lvlJc w:val="left"/>
      <w:pPr>
        <w:tabs>
          <w:tab w:val="num" w:pos="720"/>
        </w:tabs>
        <w:ind w:left="0" w:firstLine="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01386E75"/>
    <w:multiLevelType w:val="hybridMultilevel"/>
    <w:tmpl w:val="84C8824E"/>
    <w:lvl w:ilvl="0" w:tplc="D69CD39C">
      <w:start w:val="1"/>
      <w:numFmt w:val="bullet"/>
      <w:lvlText w:val=""/>
      <w:lvlJc w:val="left"/>
      <w:pPr>
        <w:tabs>
          <w:tab w:val="num" w:pos="1080"/>
        </w:tabs>
        <w:ind w:left="108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2E25279"/>
    <w:multiLevelType w:val="hybridMultilevel"/>
    <w:tmpl w:val="863C23A4"/>
    <w:lvl w:ilvl="0" w:tplc="96E67766">
      <w:start w:val="1"/>
      <w:numFmt w:val="decimal"/>
      <w:lvlText w:val="%1."/>
      <w:lvlJc w:val="left"/>
      <w:pPr>
        <w:ind w:left="36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3C00A56"/>
    <w:multiLevelType w:val="multilevel"/>
    <w:tmpl w:val="7A127204"/>
    <w:lvl w:ilvl="0">
      <w:start w:val="1"/>
      <w:numFmt w:val="decimal"/>
      <w:lvlText w:val="%1."/>
      <w:lvlJc w:val="left"/>
      <w:pPr>
        <w:ind w:left="0" w:firstLine="0"/>
      </w:pPr>
      <w:rPr>
        <w:vertAlign w:val="baseline"/>
      </w:rPr>
    </w:lvl>
    <w:lvl w:ilvl="1">
      <w:start w:val="2"/>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7" w15:restartNumberingAfterBreak="0">
    <w:nsid w:val="04584157"/>
    <w:multiLevelType w:val="hybridMultilevel"/>
    <w:tmpl w:val="7C1A82DC"/>
    <w:lvl w:ilvl="0" w:tplc="0424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9B126BDC">
      <w:numFmt w:val="bullet"/>
      <w:lvlText w:val=""/>
      <w:lvlJc w:val="left"/>
      <w:pPr>
        <w:ind w:left="2220" w:hanging="420"/>
      </w:pPr>
      <w:rPr>
        <w:rFonts w:ascii="Symbol" w:eastAsia="Times New Roman" w:hAnsi="Symbol" w:cs="Times New Roman" w:hint="default"/>
        <w:color w:val="000000"/>
      </w:rPr>
    </w:lvl>
    <w:lvl w:ilvl="3" w:tplc="D8ACFC66">
      <w:numFmt w:val="bullet"/>
      <w:lvlText w:val=""/>
      <w:lvlJc w:val="left"/>
      <w:pPr>
        <w:ind w:left="2940" w:hanging="42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4DE7A9C"/>
    <w:multiLevelType w:val="hybridMultilevel"/>
    <w:tmpl w:val="2C6A41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66D3E69"/>
    <w:multiLevelType w:val="hybridMultilevel"/>
    <w:tmpl w:val="2C006AC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6D0092B"/>
    <w:multiLevelType w:val="hybridMultilevel"/>
    <w:tmpl w:val="DA4294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7684E78"/>
    <w:multiLevelType w:val="hybridMultilevel"/>
    <w:tmpl w:val="B726A244"/>
    <w:lvl w:ilvl="0" w:tplc="23A251F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08623F78"/>
    <w:multiLevelType w:val="hybridMultilevel"/>
    <w:tmpl w:val="B62A1D08"/>
    <w:lvl w:ilvl="0" w:tplc="198699BE">
      <w:start w:val="1"/>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23" w15:restartNumberingAfterBreak="0">
    <w:nsid w:val="08DF0108"/>
    <w:multiLevelType w:val="hybridMultilevel"/>
    <w:tmpl w:val="57BC4192"/>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933152A"/>
    <w:multiLevelType w:val="hybridMultilevel"/>
    <w:tmpl w:val="4E384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9FB0AB9"/>
    <w:multiLevelType w:val="hybridMultilevel"/>
    <w:tmpl w:val="8CDC402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BCA7DB6"/>
    <w:multiLevelType w:val="hybridMultilevel"/>
    <w:tmpl w:val="6F92C796"/>
    <w:lvl w:ilvl="0" w:tplc="27983A3C">
      <w:start w:val="16"/>
      <w:numFmt w:val="bullet"/>
      <w:lvlText w:val="-"/>
      <w:lvlJc w:val="left"/>
      <w:pPr>
        <w:ind w:left="1080" w:hanging="360"/>
      </w:pPr>
      <w:rPr>
        <w:rFonts w:ascii="Calibri" w:eastAsia="Aptos"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0CC04E11"/>
    <w:multiLevelType w:val="hybridMultilevel"/>
    <w:tmpl w:val="3834B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E6867E3"/>
    <w:multiLevelType w:val="multilevel"/>
    <w:tmpl w:val="75CECAC0"/>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0E9E78D1"/>
    <w:multiLevelType w:val="hybridMultilevel"/>
    <w:tmpl w:val="40CC566E"/>
    <w:lvl w:ilvl="0" w:tplc="588EB2CE">
      <w:start w:val="1"/>
      <w:numFmt w:val="bullet"/>
      <w:pStyle w:val="Bullet2"/>
      <w:lvlText w:val="○"/>
      <w:lvlJc w:val="left"/>
      <w:pPr>
        <w:ind w:left="948" w:hanging="360"/>
      </w:pPr>
      <w:rPr>
        <w:rFonts w:ascii="Courier New" w:hAnsi="Courier New" w:hint="default"/>
      </w:rPr>
    </w:lvl>
    <w:lvl w:ilvl="1" w:tplc="04240019">
      <w:start w:val="1"/>
      <w:numFmt w:val="bullet"/>
      <w:lvlText w:val="o"/>
      <w:lvlJc w:val="left"/>
      <w:pPr>
        <w:ind w:left="1668" w:hanging="360"/>
      </w:pPr>
      <w:rPr>
        <w:rFonts w:ascii="Courier New" w:hAnsi="Courier New" w:cs="Courier New" w:hint="default"/>
      </w:rPr>
    </w:lvl>
    <w:lvl w:ilvl="2" w:tplc="0424001B" w:tentative="1">
      <w:start w:val="1"/>
      <w:numFmt w:val="bullet"/>
      <w:lvlText w:val=""/>
      <w:lvlJc w:val="left"/>
      <w:pPr>
        <w:ind w:left="2388" w:hanging="360"/>
      </w:pPr>
      <w:rPr>
        <w:rFonts w:ascii="Wingdings" w:hAnsi="Wingdings" w:hint="default"/>
      </w:rPr>
    </w:lvl>
    <w:lvl w:ilvl="3" w:tplc="0424000F" w:tentative="1">
      <w:start w:val="1"/>
      <w:numFmt w:val="bullet"/>
      <w:lvlText w:val=""/>
      <w:lvlJc w:val="left"/>
      <w:pPr>
        <w:ind w:left="3108" w:hanging="360"/>
      </w:pPr>
      <w:rPr>
        <w:rFonts w:ascii="Symbol" w:hAnsi="Symbol" w:hint="default"/>
      </w:rPr>
    </w:lvl>
    <w:lvl w:ilvl="4" w:tplc="04240019" w:tentative="1">
      <w:start w:val="1"/>
      <w:numFmt w:val="bullet"/>
      <w:lvlText w:val="o"/>
      <w:lvlJc w:val="left"/>
      <w:pPr>
        <w:ind w:left="3828" w:hanging="360"/>
      </w:pPr>
      <w:rPr>
        <w:rFonts w:ascii="Courier New" w:hAnsi="Courier New" w:cs="Courier New" w:hint="default"/>
      </w:rPr>
    </w:lvl>
    <w:lvl w:ilvl="5" w:tplc="0424001B" w:tentative="1">
      <w:start w:val="1"/>
      <w:numFmt w:val="bullet"/>
      <w:lvlText w:val=""/>
      <w:lvlJc w:val="left"/>
      <w:pPr>
        <w:ind w:left="4548" w:hanging="360"/>
      </w:pPr>
      <w:rPr>
        <w:rFonts w:ascii="Wingdings" w:hAnsi="Wingdings" w:hint="default"/>
      </w:rPr>
    </w:lvl>
    <w:lvl w:ilvl="6" w:tplc="0424000F" w:tentative="1">
      <w:start w:val="1"/>
      <w:numFmt w:val="bullet"/>
      <w:lvlText w:val=""/>
      <w:lvlJc w:val="left"/>
      <w:pPr>
        <w:ind w:left="5268" w:hanging="360"/>
      </w:pPr>
      <w:rPr>
        <w:rFonts w:ascii="Symbol" w:hAnsi="Symbol" w:hint="default"/>
      </w:rPr>
    </w:lvl>
    <w:lvl w:ilvl="7" w:tplc="04240019" w:tentative="1">
      <w:start w:val="1"/>
      <w:numFmt w:val="bullet"/>
      <w:lvlText w:val="o"/>
      <w:lvlJc w:val="left"/>
      <w:pPr>
        <w:ind w:left="5988" w:hanging="360"/>
      </w:pPr>
      <w:rPr>
        <w:rFonts w:ascii="Courier New" w:hAnsi="Courier New" w:cs="Courier New" w:hint="default"/>
      </w:rPr>
    </w:lvl>
    <w:lvl w:ilvl="8" w:tplc="0424001B" w:tentative="1">
      <w:start w:val="1"/>
      <w:numFmt w:val="bullet"/>
      <w:lvlText w:val=""/>
      <w:lvlJc w:val="left"/>
      <w:pPr>
        <w:ind w:left="6708" w:hanging="360"/>
      </w:pPr>
      <w:rPr>
        <w:rFonts w:ascii="Wingdings" w:hAnsi="Wingdings" w:hint="default"/>
      </w:rPr>
    </w:lvl>
  </w:abstractNum>
  <w:abstractNum w:abstractNumId="30" w15:restartNumberingAfterBreak="0">
    <w:nsid w:val="109B47A7"/>
    <w:multiLevelType w:val="singleLevel"/>
    <w:tmpl w:val="04240001"/>
    <w:lvl w:ilvl="0">
      <w:start w:val="1"/>
      <w:numFmt w:val="bullet"/>
      <w:lvlText w:val=""/>
      <w:lvlJc w:val="left"/>
      <w:pPr>
        <w:ind w:left="720" w:hanging="360"/>
      </w:pPr>
      <w:rPr>
        <w:rFonts w:ascii="Symbol" w:hAnsi="Symbol" w:hint="default"/>
      </w:rPr>
    </w:lvl>
  </w:abstractNum>
  <w:abstractNum w:abstractNumId="31" w15:restartNumberingAfterBreak="0">
    <w:nsid w:val="158672D5"/>
    <w:multiLevelType w:val="hybridMultilevel"/>
    <w:tmpl w:val="3C68AA3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15BE4779"/>
    <w:multiLevelType w:val="multilevel"/>
    <w:tmpl w:val="65C6CFA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15:restartNumberingAfterBreak="0">
    <w:nsid w:val="15CB34FF"/>
    <w:multiLevelType w:val="hybridMultilevel"/>
    <w:tmpl w:val="C532A1A2"/>
    <w:lvl w:ilvl="0" w:tplc="518CD3A2">
      <w:start w:val="1"/>
      <w:numFmt w:val="decimal"/>
      <w:lvlText w:val="%1."/>
      <w:lvlJc w:val="left"/>
      <w:pPr>
        <w:ind w:left="1440" w:hanging="360"/>
      </w:pPr>
    </w:lvl>
    <w:lvl w:ilvl="1" w:tplc="A4224D34">
      <w:start w:val="1"/>
      <w:numFmt w:val="decimal"/>
      <w:lvlText w:val="%2."/>
      <w:lvlJc w:val="left"/>
      <w:pPr>
        <w:ind w:left="1440" w:hanging="360"/>
      </w:pPr>
    </w:lvl>
    <w:lvl w:ilvl="2" w:tplc="2E42F19A">
      <w:start w:val="1"/>
      <w:numFmt w:val="decimal"/>
      <w:lvlText w:val="%3."/>
      <w:lvlJc w:val="left"/>
      <w:pPr>
        <w:ind w:left="1440" w:hanging="360"/>
      </w:pPr>
    </w:lvl>
    <w:lvl w:ilvl="3" w:tplc="4FE09912">
      <w:start w:val="1"/>
      <w:numFmt w:val="decimal"/>
      <w:lvlText w:val="%4."/>
      <w:lvlJc w:val="left"/>
      <w:pPr>
        <w:ind w:left="1440" w:hanging="360"/>
      </w:pPr>
    </w:lvl>
    <w:lvl w:ilvl="4" w:tplc="CEA64F96">
      <w:start w:val="1"/>
      <w:numFmt w:val="decimal"/>
      <w:lvlText w:val="%5."/>
      <w:lvlJc w:val="left"/>
      <w:pPr>
        <w:ind w:left="1440" w:hanging="360"/>
      </w:pPr>
    </w:lvl>
    <w:lvl w:ilvl="5" w:tplc="96525ACE">
      <w:start w:val="1"/>
      <w:numFmt w:val="decimal"/>
      <w:lvlText w:val="%6."/>
      <w:lvlJc w:val="left"/>
      <w:pPr>
        <w:ind w:left="1440" w:hanging="360"/>
      </w:pPr>
    </w:lvl>
    <w:lvl w:ilvl="6" w:tplc="EE1082B6">
      <w:start w:val="1"/>
      <w:numFmt w:val="decimal"/>
      <w:lvlText w:val="%7."/>
      <w:lvlJc w:val="left"/>
      <w:pPr>
        <w:ind w:left="1440" w:hanging="360"/>
      </w:pPr>
    </w:lvl>
    <w:lvl w:ilvl="7" w:tplc="FC784C92">
      <w:start w:val="1"/>
      <w:numFmt w:val="decimal"/>
      <w:lvlText w:val="%8."/>
      <w:lvlJc w:val="left"/>
      <w:pPr>
        <w:ind w:left="1440" w:hanging="360"/>
      </w:pPr>
    </w:lvl>
    <w:lvl w:ilvl="8" w:tplc="D9681D84">
      <w:start w:val="1"/>
      <w:numFmt w:val="decimal"/>
      <w:lvlText w:val="%9."/>
      <w:lvlJc w:val="left"/>
      <w:pPr>
        <w:ind w:left="1440" w:hanging="360"/>
      </w:pPr>
    </w:lvl>
  </w:abstractNum>
  <w:abstractNum w:abstractNumId="34" w15:restartNumberingAfterBreak="0">
    <w:nsid w:val="169D3588"/>
    <w:multiLevelType w:val="hybridMultilevel"/>
    <w:tmpl w:val="4D623DFE"/>
    <w:lvl w:ilvl="0" w:tplc="7902AB6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9965460"/>
    <w:multiLevelType w:val="hybridMultilevel"/>
    <w:tmpl w:val="71D45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A915215"/>
    <w:multiLevelType w:val="hybridMultilevel"/>
    <w:tmpl w:val="08BC74A0"/>
    <w:lvl w:ilvl="0" w:tplc="04240001">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B0E1A28"/>
    <w:multiLevelType w:val="hybridMultilevel"/>
    <w:tmpl w:val="92763062"/>
    <w:lvl w:ilvl="0" w:tplc="7B96C70E">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B23376A"/>
    <w:multiLevelType w:val="multilevel"/>
    <w:tmpl w:val="FF168D3E"/>
    <w:lvl w:ilvl="0">
      <w:start w:val="12"/>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39" w15:restartNumberingAfterBreak="0">
    <w:nsid w:val="1CC86A02"/>
    <w:multiLevelType w:val="hybridMultilevel"/>
    <w:tmpl w:val="3FD4FAC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654"/>
        </w:tabs>
        <w:ind w:left="654" w:hanging="360"/>
      </w:pPr>
      <w:rPr>
        <w:rFonts w:ascii="Courier New" w:hAnsi="Courier New" w:cs="Courier New" w:hint="default"/>
      </w:rPr>
    </w:lvl>
    <w:lvl w:ilvl="2" w:tplc="04240005">
      <w:start w:val="1"/>
      <w:numFmt w:val="bullet"/>
      <w:lvlText w:val=""/>
      <w:lvlJc w:val="left"/>
      <w:pPr>
        <w:tabs>
          <w:tab w:val="num" w:pos="1374"/>
        </w:tabs>
        <w:ind w:left="1374" w:hanging="360"/>
      </w:pPr>
      <w:rPr>
        <w:rFonts w:ascii="Wingdings" w:hAnsi="Wingdings" w:hint="default"/>
      </w:rPr>
    </w:lvl>
    <w:lvl w:ilvl="3" w:tplc="04240001" w:tentative="1">
      <w:start w:val="1"/>
      <w:numFmt w:val="bullet"/>
      <w:lvlText w:val=""/>
      <w:lvlJc w:val="left"/>
      <w:pPr>
        <w:tabs>
          <w:tab w:val="num" w:pos="2094"/>
        </w:tabs>
        <w:ind w:left="2094" w:hanging="360"/>
      </w:pPr>
      <w:rPr>
        <w:rFonts w:ascii="Symbol" w:hAnsi="Symbol" w:hint="default"/>
      </w:rPr>
    </w:lvl>
    <w:lvl w:ilvl="4" w:tplc="04240003" w:tentative="1">
      <w:start w:val="1"/>
      <w:numFmt w:val="bullet"/>
      <w:lvlText w:val="o"/>
      <w:lvlJc w:val="left"/>
      <w:pPr>
        <w:tabs>
          <w:tab w:val="num" w:pos="2814"/>
        </w:tabs>
        <w:ind w:left="2814" w:hanging="360"/>
      </w:pPr>
      <w:rPr>
        <w:rFonts w:ascii="Courier New" w:hAnsi="Courier New" w:cs="Courier New" w:hint="default"/>
      </w:rPr>
    </w:lvl>
    <w:lvl w:ilvl="5" w:tplc="04240005" w:tentative="1">
      <w:start w:val="1"/>
      <w:numFmt w:val="bullet"/>
      <w:lvlText w:val=""/>
      <w:lvlJc w:val="left"/>
      <w:pPr>
        <w:tabs>
          <w:tab w:val="num" w:pos="3534"/>
        </w:tabs>
        <w:ind w:left="3534" w:hanging="360"/>
      </w:pPr>
      <w:rPr>
        <w:rFonts w:ascii="Wingdings" w:hAnsi="Wingdings" w:hint="default"/>
      </w:rPr>
    </w:lvl>
    <w:lvl w:ilvl="6" w:tplc="04240001" w:tentative="1">
      <w:start w:val="1"/>
      <w:numFmt w:val="bullet"/>
      <w:lvlText w:val=""/>
      <w:lvlJc w:val="left"/>
      <w:pPr>
        <w:tabs>
          <w:tab w:val="num" w:pos="4254"/>
        </w:tabs>
        <w:ind w:left="4254" w:hanging="360"/>
      </w:pPr>
      <w:rPr>
        <w:rFonts w:ascii="Symbol" w:hAnsi="Symbol" w:hint="default"/>
      </w:rPr>
    </w:lvl>
    <w:lvl w:ilvl="7" w:tplc="04240003" w:tentative="1">
      <w:start w:val="1"/>
      <w:numFmt w:val="bullet"/>
      <w:lvlText w:val="o"/>
      <w:lvlJc w:val="left"/>
      <w:pPr>
        <w:tabs>
          <w:tab w:val="num" w:pos="4974"/>
        </w:tabs>
        <w:ind w:left="4974" w:hanging="360"/>
      </w:pPr>
      <w:rPr>
        <w:rFonts w:ascii="Courier New" w:hAnsi="Courier New" w:cs="Courier New" w:hint="default"/>
      </w:rPr>
    </w:lvl>
    <w:lvl w:ilvl="8" w:tplc="04240005" w:tentative="1">
      <w:start w:val="1"/>
      <w:numFmt w:val="bullet"/>
      <w:lvlText w:val=""/>
      <w:lvlJc w:val="left"/>
      <w:pPr>
        <w:tabs>
          <w:tab w:val="num" w:pos="5694"/>
        </w:tabs>
        <w:ind w:left="5694" w:hanging="360"/>
      </w:pPr>
      <w:rPr>
        <w:rFonts w:ascii="Wingdings" w:hAnsi="Wingdings" w:hint="default"/>
      </w:rPr>
    </w:lvl>
  </w:abstractNum>
  <w:abstractNum w:abstractNumId="40" w15:restartNumberingAfterBreak="0">
    <w:nsid w:val="1D7C4E2D"/>
    <w:multiLevelType w:val="hybridMultilevel"/>
    <w:tmpl w:val="8ED63C02"/>
    <w:lvl w:ilvl="0" w:tplc="99FCD77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F467F53"/>
    <w:multiLevelType w:val="hybridMultilevel"/>
    <w:tmpl w:val="52DE6842"/>
    <w:lvl w:ilvl="0" w:tplc="0D26C6E4">
      <w:numFmt w:val="bullet"/>
      <w:pStyle w:val="nastevanje---"/>
      <w:lvlText w:val="-"/>
      <w:lvlJc w:val="left"/>
      <w:pPr>
        <w:ind w:left="1515" w:hanging="360"/>
      </w:pPr>
      <w:rPr>
        <w:rFonts w:ascii="Times New Roman" w:eastAsia="Times New Roman" w:hAnsi="Times New Roman" w:hint="default"/>
      </w:rPr>
    </w:lvl>
    <w:lvl w:ilvl="1" w:tplc="04240003" w:tentative="1">
      <w:start w:val="1"/>
      <w:numFmt w:val="bullet"/>
      <w:lvlText w:val="o"/>
      <w:lvlJc w:val="left"/>
      <w:pPr>
        <w:ind w:left="2235" w:hanging="360"/>
      </w:pPr>
      <w:rPr>
        <w:rFonts w:ascii="Courier New" w:hAnsi="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42" w15:restartNumberingAfterBreak="0">
    <w:nsid w:val="1FB9430D"/>
    <w:multiLevelType w:val="hybridMultilevel"/>
    <w:tmpl w:val="1906498E"/>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3" w15:restartNumberingAfterBreak="0">
    <w:nsid w:val="214D49EB"/>
    <w:multiLevelType w:val="hybridMultilevel"/>
    <w:tmpl w:val="1824A6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1FF7907"/>
    <w:multiLevelType w:val="multilevel"/>
    <w:tmpl w:val="8E3067F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5" w15:restartNumberingAfterBreak="0">
    <w:nsid w:val="22C34151"/>
    <w:multiLevelType w:val="hybridMultilevel"/>
    <w:tmpl w:val="C45EC47A"/>
    <w:lvl w:ilvl="0" w:tplc="04240001">
      <w:start w:val="1"/>
      <w:numFmt w:val="bullet"/>
      <w:lvlText w:val=""/>
      <w:lvlJc w:val="left"/>
      <w:pPr>
        <w:tabs>
          <w:tab w:val="num" w:pos="360"/>
        </w:tabs>
        <w:ind w:left="357" w:hanging="357"/>
      </w:pPr>
      <w:rPr>
        <w:rFonts w:ascii="Symbol" w:hAnsi="Symbol" w:hint="default"/>
      </w:rPr>
    </w:lvl>
    <w:lvl w:ilvl="1" w:tplc="EFCC15AC">
      <w:numFmt w:val="bullet"/>
      <w:lvlText w:val="•"/>
      <w:lvlJc w:val="left"/>
      <w:pPr>
        <w:ind w:left="1440" w:hanging="360"/>
      </w:pPr>
      <w:rPr>
        <w:rFonts w:ascii="Merriweather" w:eastAsia="Times New Roman" w:hAnsi="Merriweather"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56668CF"/>
    <w:multiLevelType w:val="hybridMultilevel"/>
    <w:tmpl w:val="5BC2B276"/>
    <w:lvl w:ilvl="0" w:tplc="59F80AE6">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678131B"/>
    <w:multiLevelType w:val="hybridMultilevel"/>
    <w:tmpl w:val="4348B5F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6D74E6D"/>
    <w:multiLevelType w:val="hybridMultilevel"/>
    <w:tmpl w:val="EEE4357E"/>
    <w:lvl w:ilvl="0" w:tplc="9A3EB194">
      <w:start w:val="1"/>
      <w:numFmt w:val="bullet"/>
      <w:lvlText w:val=""/>
      <w:lvlJc w:val="left"/>
      <w:pPr>
        <w:ind w:left="2500" w:hanging="360"/>
      </w:pPr>
      <w:rPr>
        <w:rFonts w:ascii="Symbol" w:hAnsi="Symbol"/>
      </w:rPr>
    </w:lvl>
    <w:lvl w:ilvl="1" w:tplc="EDC2EB7C">
      <w:start w:val="1"/>
      <w:numFmt w:val="bullet"/>
      <w:lvlText w:val=""/>
      <w:lvlJc w:val="left"/>
      <w:pPr>
        <w:ind w:left="2500" w:hanging="360"/>
      </w:pPr>
      <w:rPr>
        <w:rFonts w:ascii="Symbol" w:hAnsi="Symbol"/>
      </w:rPr>
    </w:lvl>
    <w:lvl w:ilvl="2" w:tplc="B84CE660">
      <w:start w:val="1"/>
      <w:numFmt w:val="bullet"/>
      <w:lvlText w:val=""/>
      <w:lvlJc w:val="left"/>
      <w:pPr>
        <w:ind w:left="2500" w:hanging="360"/>
      </w:pPr>
      <w:rPr>
        <w:rFonts w:ascii="Symbol" w:hAnsi="Symbol"/>
      </w:rPr>
    </w:lvl>
    <w:lvl w:ilvl="3" w:tplc="73FE3AD0">
      <w:start w:val="1"/>
      <w:numFmt w:val="bullet"/>
      <w:lvlText w:val=""/>
      <w:lvlJc w:val="left"/>
      <w:pPr>
        <w:ind w:left="2500" w:hanging="360"/>
      </w:pPr>
      <w:rPr>
        <w:rFonts w:ascii="Symbol" w:hAnsi="Symbol"/>
      </w:rPr>
    </w:lvl>
    <w:lvl w:ilvl="4" w:tplc="8EDACCA2">
      <w:start w:val="1"/>
      <w:numFmt w:val="bullet"/>
      <w:lvlText w:val=""/>
      <w:lvlJc w:val="left"/>
      <w:pPr>
        <w:ind w:left="2500" w:hanging="360"/>
      </w:pPr>
      <w:rPr>
        <w:rFonts w:ascii="Symbol" w:hAnsi="Symbol"/>
      </w:rPr>
    </w:lvl>
    <w:lvl w:ilvl="5" w:tplc="00DC52BC">
      <w:start w:val="1"/>
      <w:numFmt w:val="bullet"/>
      <w:lvlText w:val=""/>
      <w:lvlJc w:val="left"/>
      <w:pPr>
        <w:ind w:left="2500" w:hanging="360"/>
      </w:pPr>
      <w:rPr>
        <w:rFonts w:ascii="Symbol" w:hAnsi="Symbol"/>
      </w:rPr>
    </w:lvl>
    <w:lvl w:ilvl="6" w:tplc="734ED8D6">
      <w:start w:val="1"/>
      <w:numFmt w:val="bullet"/>
      <w:lvlText w:val=""/>
      <w:lvlJc w:val="left"/>
      <w:pPr>
        <w:ind w:left="2500" w:hanging="360"/>
      </w:pPr>
      <w:rPr>
        <w:rFonts w:ascii="Symbol" w:hAnsi="Symbol"/>
      </w:rPr>
    </w:lvl>
    <w:lvl w:ilvl="7" w:tplc="19D44970">
      <w:start w:val="1"/>
      <w:numFmt w:val="bullet"/>
      <w:lvlText w:val=""/>
      <w:lvlJc w:val="left"/>
      <w:pPr>
        <w:ind w:left="2500" w:hanging="360"/>
      </w:pPr>
      <w:rPr>
        <w:rFonts w:ascii="Symbol" w:hAnsi="Symbol"/>
      </w:rPr>
    </w:lvl>
    <w:lvl w:ilvl="8" w:tplc="DEA4B7E6">
      <w:start w:val="1"/>
      <w:numFmt w:val="bullet"/>
      <w:lvlText w:val=""/>
      <w:lvlJc w:val="left"/>
      <w:pPr>
        <w:ind w:left="2500" w:hanging="360"/>
      </w:pPr>
      <w:rPr>
        <w:rFonts w:ascii="Symbol" w:hAnsi="Symbol"/>
      </w:rPr>
    </w:lvl>
  </w:abstractNum>
  <w:abstractNum w:abstractNumId="49" w15:restartNumberingAfterBreak="0">
    <w:nsid w:val="26EB31F5"/>
    <w:multiLevelType w:val="hybridMultilevel"/>
    <w:tmpl w:val="7E142602"/>
    <w:lvl w:ilvl="0" w:tplc="99FCD778">
      <w:start w:val="3"/>
      <w:numFmt w:val="decimal"/>
      <w:lvlText w:val="%1."/>
      <w:lvlJc w:val="left"/>
      <w:pPr>
        <w:ind w:left="50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9486A2D"/>
    <w:multiLevelType w:val="multilevel"/>
    <w:tmpl w:val="01E054A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1" w15:restartNumberingAfterBreak="0">
    <w:nsid w:val="29EC73EE"/>
    <w:multiLevelType w:val="hybridMultilevel"/>
    <w:tmpl w:val="E6CCDC14"/>
    <w:lvl w:ilvl="0" w:tplc="04240001">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pStyle w:val="StyleHeading4LatinTahomaAsianCalibri12ptItalicL"/>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A1407D6"/>
    <w:multiLevelType w:val="hybridMultilevel"/>
    <w:tmpl w:val="08EA4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2C154DE7"/>
    <w:multiLevelType w:val="hybridMultilevel"/>
    <w:tmpl w:val="A3186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CC4140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2CF44D3F"/>
    <w:multiLevelType w:val="multilevel"/>
    <w:tmpl w:val="6BC8393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7" w15:restartNumberingAfterBreak="0">
    <w:nsid w:val="2E011951"/>
    <w:multiLevelType w:val="multilevel"/>
    <w:tmpl w:val="645A39EA"/>
    <w:lvl w:ilvl="0">
      <w:start w:val="1"/>
      <w:numFmt w:val="decimal"/>
      <w:pStyle w:val="Naslov1"/>
      <w:lvlText w:val="%1.  "/>
      <w:lvlJc w:val="left"/>
      <w:pPr>
        <w:ind w:left="360" w:hanging="360"/>
      </w:pPr>
      <w:rPr>
        <w:rFonts w:hint="default"/>
      </w:rPr>
    </w:lvl>
    <w:lvl w:ilvl="1">
      <w:start w:val="1"/>
      <w:numFmt w:val="decimal"/>
      <w:pStyle w:val="Naslov2"/>
      <w:lvlText w:val="%1.%2"/>
      <w:lvlJc w:val="left"/>
      <w:pPr>
        <w:ind w:left="576" w:hanging="576"/>
      </w:pPr>
      <w:rPr>
        <w:rFonts w:hint="default"/>
        <w:sz w:val="24"/>
        <w:szCs w:val="24"/>
      </w:rPr>
    </w:lvl>
    <w:lvl w:ilvl="2">
      <w:start w:val="1"/>
      <w:numFmt w:val="decimal"/>
      <w:pStyle w:val="Naslov3"/>
      <w:lvlText w:val="%1.%2.%3"/>
      <w:lvlJc w:val="left"/>
      <w:pPr>
        <w:ind w:left="1146"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6"/>
      <w:lvlText w:val="%1.%2.%3.%4.%5"/>
      <w:lvlJc w:val="left"/>
      <w:pPr>
        <w:ind w:left="1008"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8"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59" w15:restartNumberingAfterBreak="0">
    <w:nsid w:val="31C62D4D"/>
    <w:multiLevelType w:val="singleLevel"/>
    <w:tmpl w:val="555AC9C6"/>
    <w:lvl w:ilvl="0">
      <w:start w:val="1"/>
      <w:numFmt w:val="upperRoman"/>
      <w:pStyle w:val="Priloga"/>
      <w:lvlText w:val="%1."/>
      <w:lvlJc w:val="left"/>
      <w:pPr>
        <w:tabs>
          <w:tab w:val="num" w:pos="720"/>
        </w:tabs>
        <w:ind w:left="720" w:hanging="720"/>
      </w:pPr>
    </w:lvl>
  </w:abstractNum>
  <w:abstractNum w:abstractNumId="60" w15:restartNumberingAfterBreak="0">
    <w:nsid w:val="321A43B9"/>
    <w:multiLevelType w:val="multilevel"/>
    <w:tmpl w:val="28746F62"/>
    <w:styleLink w:val="Trenutniseznam1"/>
    <w:lvl w:ilvl="0">
      <w:start w:val="1"/>
      <w:numFmt w:val="decimal"/>
      <w:lvlText w:val="%1."/>
      <w:lvlJc w:val="left"/>
      <w:pPr>
        <w:ind w:left="687" w:hanging="360"/>
      </w:pPr>
      <w:rPr>
        <w:rFonts w:hint="default"/>
      </w:r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61" w15:restartNumberingAfterBreak="0">
    <w:nsid w:val="32646FB1"/>
    <w:multiLevelType w:val="hybridMultilevel"/>
    <w:tmpl w:val="48D0BD78"/>
    <w:lvl w:ilvl="0" w:tplc="EBF0ED58">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2D8370B"/>
    <w:multiLevelType w:val="hybridMultilevel"/>
    <w:tmpl w:val="F51CE5D2"/>
    <w:lvl w:ilvl="0" w:tplc="66A65652">
      <w:start w:val="4"/>
      <w:numFmt w:val="bullet"/>
      <w:lvlText w:val=""/>
      <w:lvlJc w:val="left"/>
      <w:pPr>
        <w:ind w:left="720" w:hanging="360"/>
      </w:pPr>
      <w:rPr>
        <w:rFonts w:ascii="Wingdings" w:eastAsia="Times New Roman" w:hAnsi="Wingdings"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2E000C1"/>
    <w:multiLevelType w:val="multilevel"/>
    <w:tmpl w:val="47D2A44A"/>
    <w:lvl w:ilvl="0">
      <w:start w:val="1"/>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64" w15:restartNumberingAfterBreak="0">
    <w:nsid w:val="32E00A7F"/>
    <w:multiLevelType w:val="hybridMultilevel"/>
    <w:tmpl w:val="7AFED048"/>
    <w:lvl w:ilvl="0" w:tplc="0424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5" w15:restartNumberingAfterBreak="0">
    <w:nsid w:val="34E72D81"/>
    <w:multiLevelType w:val="multilevel"/>
    <w:tmpl w:val="E712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551209B"/>
    <w:multiLevelType w:val="hybridMultilevel"/>
    <w:tmpl w:val="1D2EBBB2"/>
    <w:lvl w:ilvl="0" w:tplc="CA12A3E6">
      <w:start w:val="11"/>
      <w:numFmt w:val="bullet"/>
      <w:lvlText w:val="-"/>
      <w:lvlJc w:val="left"/>
      <w:pPr>
        <w:tabs>
          <w:tab w:val="num" w:pos="1146"/>
        </w:tabs>
        <w:ind w:left="1146"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6312A74"/>
    <w:multiLevelType w:val="multilevel"/>
    <w:tmpl w:val="7E087EC2"/>
    <w:lvl w:ilvl="0">
      <w:start w:val="1"/>
      <w:numFmt w:val="decimal"/>
      <w:pStyle w:val="Heading3Tahoma"/>
      <w:lvlText w:val="%1"/>
      <w:lvlJc w:val="left"/>
      <w:pPr>
        <w:tabs>
          <w:tab w:val="num" w:pos="432"/>
        </w:tabs>
        <w:ind w:left="432" w:hanging="432"/>
      </w:pPr>
      <w:rPr>
        <w:rFonts w:ascii="Tahoma" w:hAnsi="Tahoma" w:cs="Times New Roman" w:hint="default"/>
        <w:bCs w:val="0"/>
        <w:iCs w:val="0"/>
        <w:caps/>
        <w:strike w:val="0"/>
        <w:dstrike w:val="0"/>
        <w:vanish w:val="0"/>
        <w:color w:val="auto"/>
        <w:spacing w:val="0"/>
        <w:w w:val="100"/>
        <w:kern w:val="0"/>
        <w:position w:val="0"/>
        <w:szCs w:val="22"/>
        <w:u w:val="none" w:color="000000"/>
        <w:vertAlign w:val="baseline"/>
      </w:rPr>
    </w:lvl>
    <w:lvl w:ilvl="1">
      <w:start w:val="1"/>
      <w:numFmt w:val="decimal"/>
      <w:lvlText w:val="%1.%2"/>
      <w:lvlJc w:val="left"/>
      <w:pPr>
        <w:tabs>
          <w:tab w:val="num" w:pos="576"/>
        </w:tabs>
        <w:ind w:left="576" w:hanging="576"/>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8" w15:restartNumberingAfterBreak="0">
    <w:nsid w:val="36BA3CC9"/>
    <w:multiLevelType w:val="hybridMultilevel"/>
    <w:tmpl w:val="5D5ACA24"/>
    <w:lvl w:ilvl="0" w:tplc="04240019">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79C26EF"/>
    <w:multiLevelType w:val="multilevel"/>
    <w:tmpl w:val="AE4AE7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8EB3EE5"/>
    <w:multiLevelType w:val="hybridMultilevel"/>
    <w:tmpl w:val="357C56E2"/>
    <w:lvl w:ilvl="0" w:tplc="A3B00928">
      <w:start w:val="1"/>
      <w:numFmt w:val="bullet"/>
      <w:lvlText w:val=""/>
      <w:lvlJc w:val="left"/>
      <w:pPr>
        <w:ind w:left="1440" w:hanging="360"/>
      </w:pPr>
      <w:rPr>
        <w:rFonts w:ascii="Symbol" w:hAnsi="Symbol"/>
      </w:rPr>
    </w:lvl>
    <w:lvl w:ilvl="1" w:tplc="838C3990">
      <w:start w:val="1"/>
      <w:numFmt w:val="bullet"/>
      <w:lvlText w:val=""/>
      <w:lvlJc w:val="left"/>
      <w:pPr>
        <w:ind w:left="1440" w:hanging="360"/>
      </w:pPr>
      <w:rPr>
        <w:rFonts w:ascii="Symbol" w:hAnsi="Symbol"/>
      </w:rPr>
    </w:lvl>
    <w:lvl w:ilvl="2" w:tplc="A73E968E">
      <w:start w:val="1"/>
      <w:numFmt w:val="bullet"/>
      <w:lvlText w:val=""/>
      <w:lvlJc w:val="left"/>
      <w:pPr>
        <w:ind w:left="1440" w:hanging="360"/>
      </w:pPr>
      <w:rPr>
        <w:rFonts w:ascii="Symbol" w:hAnsi="Symbol"/>
      </w:rPr>
    </w:lvl>
    <w:lvl w:ilvl="3" w:tplc="75248080">
      <w:start w:val="1"/>
      <w:numFmt w:val="bullet"/>
      <w:lvlText w:val=""/>
      <w:lvlJc w:val="left"/>
      <w:pPr>
        <w:ind w:left="1440" w:hanging="360"/>
      </w:pPr>
      <w:rPr>
        <w:rFonts w:ascii="Symbol" w:hAnsi="Symbol"/>
      </w:rPr>
    </w:lvl>
    <w:lvl w:ilvl="4" w:tplc="4704D57A">
      <w:start w:val="1"/>
      <w:numFmt w:val="bullet"/>
      <w:lvlText w:val=""/>
      <w:lvlJc w:val="left"/>
      <w:pPr>
        <w:ind w:left="1440" w:hanging="360"/>
      </w:pPr>
      <w:rPr>
        <w:rFonts w:ascii="Symbol" w:hAnsi="Symbol"/>
      </w:rPr>
    </w:lvl>
    <w:lvl w:ilvl="5" w:tplc="2656F59A">
      <w:start w:val="1"/>
      <w:numFmt w:val="bullet"/>
      <w:lvlText w:val=""/>
      <w:lvlJc w:val="left"/>
      <w:pPr>
        <w:ind w:left="1440" w:hanging="360"/>
      </w:pPr>
      <w:rPr>
        <w:rFonts w:ascii="Symbol" w:hAnsi="Symbol"/>
      </w:rPr>
    </w:lvl>
    <w:lvl w:ilvl="6" w:tplc="A5C4D372">
      <w:start w:val="1"/>
      <w:numFmt w:val="bullet"/>
      <w:lvlText w:val=""/>
      <w:lvlJc w:val="left"/>
      <w:pPr>
        <w:ind w:left="1440" w:hanging="360"/>
      </w:pPr>
      <w:rPr>
        <w:rFonts w:ascii="Symbol" w:hAnsi="Symbol"/>
      </w:rPr>
    </w:lvl>
    <w:lvl w:ilvl="7" w:tplc="4872CFBA">
      <w:start w:val="1"/>
      <w:numFmt w:val="bullet"/>
      <w:lvlText w:val=""/>
      <w:lvlJc w:val="left"/>
      <w:pPr>
        <w:ind w:left="1440" w:hanging="360"/>
      </w:pPr>
      <w:rPr>
        <w:rFonts w:ascii="Symbol" w:hAnsi="Symbol"/>
      </w:rPr>
    </w:lvl>
    <w:lvl w:ilvl="8" w:tplc="90DCBCA2">
      <w:start w:val="1"/>
      <w:numFmt w:val="bullet"/>
      <w:lvlText w:val=""/>
      <w:lvlJc w:val="left"/>
      <w:pPr>
        <w:ind w:left="1440" w:hanging="360"/>
      </w:pPr>
      <w:rPr>
        <w:rFonts w:ascii="Symbol" w:hAnsi="Symbol"/>
      </w:rPr>
    </w:lvl>
  </w:abstractNum>
  <w:abstractNum w:abstractNumId="71" w15:restartNumberingAfterBreak="0">
    <w:nsid w:val="3B7B3044"/>
    <w:multiLevelType w:val="hybridMultilevel"/>
    <w:tmpl w:val="B23AEABA"/>
    <w:lvl w:ilvl="0" w:tplc="9F421E8C">
      <w:start w:val="1"/>
      <w:numFmt w:val="bullet"/>
      <w:lvlText w:val="o"/>
      <w:lvlJc w:val="left"/>
      <w:pPr>
        <w:ind w:left="7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308B162">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D66D484">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9C64C2E">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96EA03E">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CA86C2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D00C878">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DC41698">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3676A574">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3B95115C"/>
    <w:multiLevelType w:val="hybridMultilevel"/>
    <w:tmpl w:val="7982E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pStyle w:val="LatinNaslov4"/>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BE20EDE"/>
    <w:multiLevelType w:val="hybridMultilevel"/>
    <w:tmpl w:val="6FEAE828"/>
    <w:lvl w:ilvl="0" w:tplc="5F300C8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CDB4D5A"/>
    <w:multiLevelType w:val="hybridMultilevel"/>
    <w:tmpl w:val="61F45A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3E7B2621"/>
    <w:multiLevelType w:val="singleLevel"/>
    <w:tmpl w:val="0BF644AA"/>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18D794B"/>
    <w:multiLevelType w:val="multilevel"/>
    <w:tmpl w:val="10A4A1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7" w15:restartNumberingAfterBreak="0">
    <w:nsid w:val="455B004F"/>
    <w:multiLevelType w:val="hybridMultilevel"/>
    <w:tmpl w:val="1248A8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5BD2C60"/>
    <w:multiLevelType w:val="hybridMultilevel"/>
    <w:tmpl w:val="64D2532C"/>
    <w:lvl w:ilvl="0" w:tplc="0424000B">
      <w:start w:val="1"/>
      <w:numFmt w:val="bullet"/>
      <w:lvlText w:val=""/>
      <w:lvlJc w:val="left"/>
      <w:pPr>
        <w:ind w:left="578" w:hanging="360"/>
      </w:pPr>
      <w:rPr>
        <w:rFonts w:ascii="Wingdings" w:hAnsi="Wingdings" w:hint="default"/>
        <w:color w:val="000000"/>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9" w15:restartNumberingAfterBreak="0">
    <w:nsid w:val="47D322DD"/>
    <w:multiLevelType w:val="hybridMultilevel"/>
    <w:tmpl w:val="83AA7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7D503D6"/>
    <w:multiLevelType w:val="multilevel"/>
    <w:tmpl w:val="BC7A4B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1" w15:restartNumberingAfterBreak="0">
    <w:nsid w:val="48BC2313"/>
    <w:multiLevelType w:val="hybridMultilevel"/>
    <w:tmpl w:val="3BBE435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8E83BBA"/>
    <w:multiLevelType w:val="hybridMultilevel"/>
    <w:tmpl w:val="BBE02352"/>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9267E66"/>
    <w:multiLevelType w:val="hybridMultilevel"/>
    <w:tmpl w:val="B91A8F58"/>
    <w:lvl w:ilvl="0" w:tplc="04240019">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2E3DA4"/>
    <w:multiLevelType w:val="hybridMultilevel"/>
    <w:tmpl w:val="EDCA0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B6C37E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4C58176A"/>
    <w:multiLevelType w:val="hybridMultilevel"/>
    <w:tmpl w:val="F104DE88"/>
    <w:lvl w:ilvl="0" w:tplc="99FCD77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DCB27F7"/>
    <w:multiLevelType w:val="hybridMultilevel"/>
    <w:tmpl w:val="B77EE118"/>
    <w:lvl w:ilvl="0" w:tplc="C1848484">
      <w:start w:val="1"/>
      <w:numFmt w:val="bullet"/>
      <w:lvlText w:val="-"/>
      <w:lvlJc w:val="left"/>
      <w:pPr>
        <w:ind w:left="720" w:hanging="360"/>
      </w:pPr>
      <w:rPr>
        <w:rFonts w:ascii="Calibri" w:eastAsia="Times New Roman" w:hAnsi="Calibri"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F537549"/>
    <w:multiLevelType w:val="hybridMultilevel"/>
    <w:tmpl w:val="6D22092C"/>
    <w:lvl w:ilvl="0" w:tplc="974251F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02729FD"/>
    <w:multiLevelType w:val="multilevel"/>
    <w:tmpl w:val="17905280"/>
    <w:lvl w:ilvl="0">
      <w:start w:val="2"/>
      <w:numFmt w:val="bullet"/>
      <w:lvlText w:val="-"/>
      <w:lvlJc w:val="center"/>
      <w:pPr>
        <w:ind w:left="720" w:hanging="360"/>
      </w:pPr>
      <w:rPr>
        <w:rFonts w:ascii="Arial" w:eastAsia="Arial" w:hAnsi="Arial" w:cs="Arial"/>
        <w:b w:val="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0" w15:restartNumberingAfterBreak="0">
    <w:nsid w:val="502B5019"/>
    <w:multiLevelType w:val="hybridMultilevel"/>
    <w:tmpl w:val="5678B3D4"/>
    <w:lvl w:ilvl="0" w:tplc="63E8383A">
      <w:start w:val="1"/>
      <w:numFmt w:val="decimal"/>
      <w:pStyle w:val="Normalalineje"/>
      <w:lvlText w:val="%1."/>
      <w:lvlJc w:val="left"/>
      <w:pPr>
        <w:ind w:left="1776" w:hanging="360"/>
      </w:pPr>
      <w:rPr>
        <w:rFont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91" w15:restartNumberingAfterBreak="0">
    <w:nsid w:val="514514AD"/>
    <w:multiLevelType w:val="multilevel"/>
    <w:tmpl w:val="DD12B2B8"/>
    <w:lvl w:ilvl="0">
      <w:start w:val="8"/>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2" w15:restartNumberingAfterBreak="0">
    <w:nsid w:val="519D4B84"/>
    <w:multiLevelType w:val="hybridMultilevel"/>
    <w:tmpl w:val="98661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2A966B1"/>
    <w:multiLevelType w:val="hybridMultilevel"/>
    <w:tmpl w:val="CBA61BEC"/>
    <w:lvl w:ilvl="0" w:tplc="FFFFFFFF">
      <w:start w:val="1"/>
      <w:numFmt w:val="lowerLetter"/>
      <w:lvlText w:val="%1.)"/>
      <w:lvlJc w:val="left"/>
      <w:pPr>
        <w:tabs>
          <w:tab w:val="num" w:pos="340"/>
        </w:tabs>
        <w:ind w:left="340" w:hanging="340"/>
      </w:pPr>
      <w:rPr>
        <w:rFonts w:hint="default"/>
      </w:rPr>
    </w:lvl>
    <w:lvl w:ilvl="1" w:tplc="FFFFFFFF">
      <w:start w:val="1"/>
      <w:numFmt w:val="bullet"/>
      <w:pStyle w:val="Natevanje"/>
      <w:lvlText w:val=""/>
      <w:lvlJc w:val="left"/>
      <w:pPr>
        <w:tabs>
          <w:tab w:val="num" w:pos="1440"/>
        </w:tabs>
        <w:ind w:left="1193" w:hanging="11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3F41235"/>
    <w:multiLevelType w:val="hybridMultilevel"/>
    <w:tmpl w:val="605899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57EB1F36"/>
    <w:multiLevelType w:val="hybridMultilevel"/>
    <w:tmpl w:val="10CE0E88"/>
    <w:lvl w:ilvl="0" w:tplc="04240001">
      <w:start w:val="1"/>
      <w:numFmt w:val="bullet"/>
      <w:lvlText w:val=""/>
      <w:lvlJc w:val="left"/>
      <w:pPr>
        <w:ind w:left="720" w:hanging="360"/>
      </w:pPr>
      <w:rPr>
        <w:rFonts w:ascii="Symbol" w:hAnsi="Symbo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8AE4164"/>
    <w:multiLevelType w:val="multilevel"/>
    <w:tmpl w:val="BA24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9E90D91"/>
    <w:multiLevelType w:val="hybridMultilevel"/>
    <w:tmpl w:val="3DBA6E9A"/>
    <w:lvl w:ilvl="0" w:tplc="04240019">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8" w15:restartNumberingAfterBreak="0">
    <w:nsid w:val="5A245F97"/>
    <w:multiLevelType w:val="hybridMultilevel"/>
    <w:tmpl w:val="28B6516A"/>
    <w:lvl w:ilvl="0" w:tplc="04240001">
      <w:start w:val="1"/>
      <w:numFmt w:val="bullet"/>
      <w:lvlText w:val=""/>
      <w:lvlJc w:val="left"/>
      <w:pPr>
        <w:tabs>
          <w:tab w:val="num" w:pos="1080"/>
        </w:tabs>
        <w:ind w:left="108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AFD7350"/>
    <w:multiLevelType w:val="hybridMultilevel"/>
    <w:tmpl w:val="9F3E7A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5ED30DD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4E67F9"/>
    <w:multiLevelType w:val="hybridMultilevel"/>
    <w:tmpl w:val="0178CC6E"/>
    <w:lvl w:ilvl="0" w:tplc="04D2522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63255A86"/>
    <w:multiLevelType w:val="hybridMultilevel"/>
    <w:tmpl w:val="174E8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43B6B33"/>
    <w:multiLevelType w:val="multilevel"/>
    <w:tmpl w:val="B02C15F6"/>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65FE7E91"/>
    <w:multiLevelType w:val="hybridMultilevel"/>
    <w:tmpl w:val="92542C6E"/>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105" w15:restartNumberingAfterBreak="0">
    <w:nsid w:val="666F0963"/>
    <w:multiLevelType w:val="multilevel"/>
    <w:tmpl w:val="1760FCE4"/>
    <w:lvl w:ilvl="0">
      <w:start w:val="1"/>
      <w:numFmt w:val="none"/>
      <w:pStyle w:val="xl35"/>
      <w:isLgl/>
      <w:lvlText w:val=""/>
      <w:lvlJc w:val="left"/>
      <w:pPr>
        <w:tabs>
          <w:tab w:val="num" w:pos="851"/>
        </w:tabs>
        <w:ind w:left="851" w:hanging="681"/>
      </w:pPr>
      <w:rPr>
        <w:rFonts w:hint="default"/>
      </w:rPr>
    </w:lvl>
    <w:lvl w:ilvl="1">
      <w:start w:val="1"/>
      <w:numFmt w:val="decimal"/>
      <w:pStyle w:val="xl34"/>
      <w:lvlText w:val="%2."/>
      <w:lvlJc w:val="left"/>
      <w:pPr>
        <w:tabs>
          <w:tab w:val="num" w:pos="851"/>
        </w:tabs>
        <w:ind w:left="851" w:hanging="851"/>
      </w:pPr>
      <w:rPr>
        <w:rFonts w:hint="default"/>
      </w:rPr>
    </w:lvl>
    <w:lvl w:ilvl="2">
      <w:start w:val="1"/>
      <w:numFmt w:val="decimal"/>
      <w:pStyle w:val="PrilogaC"/>
      <w:lvlText w:val="%2.%3."/>
      <w:lvlJc w:val="left"/>
      <w:pPr>
        <w:tabs>
          <w:tab w:val="num" w:pos="720"/>
        </w:tabs>
        <w:ind w:left="578" w:hanging="578"/>
      </w:pPr>
      <w:rPr>
        <w:rFonts w:hint="default"/>
      </w:rPr>
    </w:lvl>
    <w:lvl w:ilvl="3">
      <w:start w:val="1"/>
      <w:numFmt w:val="decimal"/>
      <w:lvlText w:val="%2.%3.%4."/>
      <w:lvlJc w:val="left"/>
      <w:pPr>
        <w:tabs>
          <w:tab w:val="num" w:pos="1077"/>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67824568"/>
    <w:multiLevelType w:val="hybridMultilevel"/>
    <w:tmpl w:val="E5F8096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8973EBB"/>
    <w:multiLevelType w:val="singleLevel"/>
    <w:tmpl w:val="0BC4D620"/>
    <w:lvl w:ilvl="0">
      <w:start w:val="1"/>
      <w:numFmt w:val="bullet"/>
      <w:lvlText w:val="-"/>
      <w:lvlJc w:val="left"/>
      <w:pPr>
        <w:tabs>
          <w:tab w:val="num" w:pos="720"/>
        </w:tabs>
        <w:ind w:left="720" w:hanging="360"/>
      </w:pPr>
      <w:rPr>
        <w:rFonts w:hint="default"/>
      </w:rPr>
    </w:lvl>
  </w:abstractNum>
  <w:abstractNum w:abstractNumId="108"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9" w15:restartNumberingAfterBreak="0">
    <w:nsid w:val="6C0C4AC5"/>
    <w:multiLevelType w:val="hybridMultilevel"/>
    <w:tmpl w:val="5E4E4E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C6700B2"/>
    <w:multiLevelType w:val="hybridMultilevel"/>
    <w:tmpl w:val="B51A2F5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CCB059F"/>
    <w:multiLevelType w:val="multilevel"/>
    <w:tmpl w:val="CAF8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EB44471"/>
    <w:multiLevelType w:val="hybridMultilevel"/>
    <w:tmpl w:val="AB428D92"/>
    <w:lvl w:ilvl="0" w:tplc="56080398">
      <w:numFmt w:val="bullet"/>
      <w:lvlText w:val="-"/>
      <w:lvlJc w:val="left"/>
      <w:pPr>
        <w:ind w:left="720" w:hanging="360"/>
      </w:pPr>
      <w:rPr>
        <w:rFonts w:ascii="Calibri Light" w:eastAsia="Calibri Light" w:hAnsi="Calibri Light" w:cs="Wingdings" w:hint="default"/>
      </w:rPr>
    </w:lvl>
    <w:lvl w:ilvl="1" w:tplc="04240003" w:tentative="1">
      <w:start w:val="1"/>
      <w:numFmt w:val="bullet"/>
      <w:lvlText w:val="o"/>
      <w:lvlJc w:val="left"/>
      <w:pPr>
        <w:ind w:left="1440" w:hanging="360"/>
      </w:pPr>
      <w:rPr>
        <w:rFonts w:ascii="Calibri Light" w:hAnsi="Calibri Light" w:cs="Calibri Light" w:hint="default"/>
      </w:rPr>
    </w:lvl>
    <w:lvl w:ilvl="2" w:tplc="04240005" w:tentative="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Verdana" w:hAnsi="Verdana" w:hint="default"/>
      </w:rPr>
    </w:lvl>
    <w:lvl w:ilvl="4" w:tplc="04240003" w:tentative="1">
      <w:start w:val="1"/>
      <w:numFmt w:val="bullet"/>
      <w:lvlText w:val="o"/>
      <w:lvlJc w:val="left"/>
      <w:pPr>
        <w:ind w:left="3600" w:hanging="360"/>
      </w:pPr>
      <w:rPr>
        <w:rFonts w:ascii="Calibri Light" w:hAnsi="Calibri Light" w:cs="Calibri Light" w:hint="default"/>
      </w:rPr>
    </w:lvl>
    <w:lvl w:ilvl="5" w:tplc="04240005" w:tentative="1">
      <w:start w:val="1"/>
      <w:numFmt w:val="bullet"/>
      <w:lvlText w:val=""/>
      <w:lvlJc w:val="left"/>
      <w:pPr>
        <w:ind w:left="4320" w:hanging="360"/>
      </w:pPr>
      <w:rPr>
        <w:rFonts w:ascii="Symbol" w:hAnsi="Symbol" w:hint="default"/>
      </w:rPr>
    </w:lvl>
    <w:lvl w:ilvl="6" w:tplc="04240001" w:tentative="1">
      <w:start w:val="1"/>
      <w:numFmt w:val="bullet"/>
      <w:lvlText w:val=""/>
      <w:lvlJc w:val="left"/>
      <w:pPr>
        <w:ind w:left="5040" w:hanging="360"/>
      </w:pPr>
      <w:rPr>
        <w:rFonts w:ascii="Verdana" w:hAnsi="Verdana" w:hint="default"/>
      </w:rPr>
    </w:lvl>
    <w:lvl w:ilvl="7" w:tplc="04240003" w:tentative="1">
      <w:start w:val="1"/>
      <w:numFmt w:val="bullet"/>
      <w:lvlText w:val="o"/>
      <w:lvlJc w:val="left"/>
      <w:pPr>
        <w:ind w:left="5760" w:hanging="360"/>
      </w:pPr>
      <w:rPr>
        <w:rFonts w:ascii="Calibri Light" w:hAnsi="Calibri Light" w:cs="Calibri Light" w:hint="default"/>
      </w:rPr>
    </w:lvl>
    <w:lvl w:ilvl="8" w:tplc="04240005" w:tentative="1">
      <w:start w:val="1"/>
      <w:numFmt w:val="bullet"/>
      <w:lvlText w:val=""/>
      <w:lvlJc w:val="left"/>
      <w:pPr>
        <w:ind w:left="6480" w:hanging="360"/>
      </w:pPr>
      <w:rPr>
        <w:rFonts w:ascii="Symbol" w:hAnsi="Symbol" w:hint="default"/>
      </w:rPr>
    </w:lvl>
  </w:abstractNum>
  <w:abstractNum w:abstractNumId="113" w15:restartNumberingAfterBreak="0">
    <w:nsid w:val="72F57CC8"/>
    <w:multiLevelType w:val="multilevel"/>
    <w:tmpl w:val="B8841AD4"/>
    <w:lvl w:ilvl="0">
      <w:start w:val="1"/>
      <w:numFmt w:val="bullet"/>
      <w:lvlText w:val="●"/>
      <w:lvlJc w:val="left"/>
      <w:pPr>
        <w:ind w:left="357" w:hanging="357"/>
      </w:pPr>
      <w:rPr>
        <w:rFonts w:ascii="Noto Sans Symbols" w:eastAsia="Noto Sans Symbols" w:hAnsi="Noto Sans Symbols" w:cs="Noto Sans Symbols"/>
        <w:vertAlign w:val="baseline"/>
      </w:rPr>
    </w:lvl>
    <w:lvl w:ilvl="1">
      <w:numFmt w:val="bullet"/>
      <w:lvlText w:val="•"/>
      <w:lvlJc w:val="left"/>
      <w:pPr>
        <w:ind w:left="1440" w:hanging="360"/>
      </w:pPr>
      <w:rPr>
        <w:rFonts w:ascii="Merriweather" w:eastAsia="Merriweather" w:hAnsi="Merriweather" w:cs="Merriweather"/>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4" w15:restartNumberingAfterBreak="0">
    <w:nsid w:val="732C3A27"/>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74C570BE"/>
    <w:multiLevelType w:val="hybridMultilevel"/>
    <w:tmpl w:val="C2502170"/>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56E5192"/>
    <w:multiLevelType w:val="hybridMultilevel"/>
    <w:tmpl w:val="6C626E38"/>
    <w:lvl w:ilvl="0" w:tplc="B32C430E">
      <w:start w:val="1"/>
      <w:numFmt w:val="decimal"/>
      <w:pStyle w:val="Odstavekseznama1"/>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7" w15:restartNumberingAfterBreak="0">
    <w:nsid w:val="75BC0167"/>
    <w:multiLevelType w:val="hybridMultilevel"/>
    <w:tmpl w:val="279869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8" w15:restartNumberingAfterBreak="0">
    <w:nsid w:val="75C9641B"/>
    <w:multiLevelType w:val="hybridMultilevel"/>
    <w:tmpl w:val="76144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680526F"/>
    <w:multiLevelType w:val="hybridMultilevel"/>
    <w:tmpl w:val="77E8A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78D1F09"/>
    <w:multiLevelType w:val="hybridMultilevel"/>
    <w:tmpl w:val="33D249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1" w15:restartNumberingAfterBreak="0">
    <w:nsid w:val="78E369A7"/>
    <w:multiLevelType w:val="hybridMultilevel"/>
    <w:tmpl w:val="E7CAE4FE"/>
    <w:lvl w:ilvl="0" w:tplc="CA12A3E6">
      <w:start w:val="11"/>
      <w:numFmt w:val="bullet"/>
      <w:lvlText w:val="-"/>
      <w:lvlJc w:val="left"/>
      <w:pPr>
        <w:ind w:left="927" w:hanging="360"/>
      </w:pPr>
    </w:lvl>
    <w:lvl w:ilvl="1" w:tplc="04240003">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start w:val="1"/>
      <w:numFmt w:val="bullet"/>
      <w:lvlText w:val=""/>
      <w:lvlJc w:val="left"/>
      <w:pPr>
        <w:ind w:left="3087" w:hanging="360"/>
      </w:pPr>
      <w:rPr>
        <w:rFonts w:ascii="Symbol" w:hAnsi="Symbol" w:hint="default"/>
      </w:rPr>
    </w:lvl>
    <w:lvl w:ilvl="4" w:tplc="04240003">
      <w:start w:val="1"/>
      <w:numFmt w:val="bullet"/>
      <w:lvlText w:val="o"/>
      <w:lvlJc w:val="left"/>
      <w:pPr>
        <w:ind w:left="3807" w:hanging="360"/>
      </w:pPr>
      <w:rPr>
        <w:rFonts w:ascii="Courier New" w:hAnsi="Courier New" w:cs="Courier New" w:hint="default"/>
      </w:rPr>
    </w:lvl>
    <w:lvl w:ilvl="5" w:tplc="04240005">
      <w:start w:val="1"/>
      <w:numFmt w:val="bullet"/>
      <w:lvlText w:val=""/>
      <w:lvlJc w:val="left"/>
      <w:pPr>
        <w:ind w:left="4527" w:hanging="360"/>
      </w:pPr>
      <w:rPr>
        <w:rFonts w:ascii="Wingdings" w:hAnsi="Wingdings" w:hint="default"/>
      </w:rPr>
    </w:lvl>
    <w:lvl w:ilvl="6" w:tplc="04240001">
      <w:start w:val="1"/>
      <w:numFmt w:val="bullet"/>
      <w:lvlText w:val=""/>
      <w:lvlJc w:val="left"/>
      <w:pPr>
        <w:ind w:left="5247" w:hanging="360"/>
      </w:pPr>
      <w:rPr>
        <w:rFonts w:ascii="Symbol" w:hAnsi="Symbol" w:hint="default"/>
      </w:rPr>
    </w:lvl>
    <w:lvl w:ilvl="7" w:tplc="04240003">
      <w:start w:val="1"/>
      <w:numFmt w:val="bullet"/>
      <w:lvlText w:val="o"/>
      <w:lvlJc w:val="left"/>
      <w:pPr>
        <w:ind w:left="5967" w:hanging="360"/>
      </w:pPr>
      <w:rPr>
        <w:rFonts w:ascii="Courier New" w:hAnsi="Courier New" w:cs="Courier New" w:hint="default"/>
      </w:rPr>
    </w:lvl>
    <w:lvl w:ilvl="8" w:tplc="04240005">
      <w:start w:val="1"/>
      <w:numFmt w:val="bullet"/>
      <w:lvlText w:val=""/>
      <w:lvlJc w:val="left"/>
      <w:pPr>
        <w:ind w:left="6687" w:hanging="360"/>
      </w:pPr>
      <w:rPr>
        <w:rFonts w:ascii="Wingdings" w:hAnsi="Wingdings" w:hint="default"/>
      </w:rPr>
    </w:lvl>
  </w:abstractNum>
  <w:abstractNum w:abstractNumId="122" w15:restartNumberingAfterBreak="0">
    <w:nsid w:val="791E4AA9"/>
    <w:multiLevelType w:val="hybridMultilevel"/>
    <w:tmpl w:val="DE2E40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A417192"/>
    <w:multiLevelType w:val="hybridMultilevel"/>
    <w:tmpl w:val="F716ADC6"/>
    <w:lvl w:ilvl="0" w:tplc="8D206AA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4" w15:restartNumberingAfterBreak="0">
    <w:nsid w:val="7B0553AD"/>
    <w:multiLevelType w:val="multilevel"/>
    <w:tmpl w:val="A06013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7C7D107E"/>
    <w:multiLevelType w:val="hybridMultilevel"/>
    <w:tmpl w:val="F4DEAF6A"/>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6" w15:restartNumberingAfterBreak="0">
    <w:nsid w:val="7D2A7A5E"/>
    <w:multiLevelType w:val="hybridMultilevel"/>
    <w:tmpl w:val="41ACF602"/>
    <w:lvl w:ilvl="0" w:tplc="04240001">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num w:numId="1" w16cid:durableId="1787430182">
    <w:abstractNumId w:val="75"/>
  </w:num>
  <w:num w:numId="2" w16cid:durableId="1139761756">
    <w:abstractNumId w:val="103"/>
  </w:num>
  <w:num w:numId="3" w16cid:durableId="746610307">
    <w:abstractNumId w:val="53"/>
  </w:num>
  <w:num w:numId="4" w16cid:durableId="430704657">
    <w:abstractNumId w:val="7"/>
  </w:num>
  <w:num w:numId="5" w16cid:durableId="1622154531">
    <w:abstractNumId w:val="6"/>
  </w:num>
  <w:num w:numId="6" w16cid:durableId="2025738733">
    <w:abstractNumId w:val="98"/>
  </w:num>
  <w:num w:numId="7" w16cid:durableId="229772355">
    <w:abstractNumId w:val="37"/>
  </w:num>
  <w:num w:numId="8" w16cid:durableId="247081757">
    <w:abstractNumId w:val="19"/>
  </w:num>
  <w:num w:numId="9" w16cid:durableId="296376048">
    <w:abstractNumId w:val="93"/>
  </w:num>
  <w:num w:numId="10" w16cid:durableId="1392389691">
    <w:abstractNumId w:val="41"/>
  </w:num>
  <w:num w:numId="11" w16cid:durableId="1451390409">
    <w:abstractNumId w:val="14"/>
  </w:num>
  <w:num w:numId="12" w16cid:durableId="714620808">
    <w:abstractNumId w:val="23"/>
  </w:num>
  <w:num w:numId="13" w16cid:durableId="563763473">
    <w:abstractNumId w:val="62"/>
  </w:num>
  <w:num w:numId="14" w16cid:durableId="1457480769">
    <w:abstractNumId w:val="35"/>
  </w:num>
  <w:num w:numId="15" w16cid:durableId="1907569541">
    <w:abstractNumId w:val="63"/>
  </w:num>
  <w:num w:numId="16" w16cid:durableId="323778792">
    <w:abstractNumId w:val="109"/>
  </w:num>
  <w:num w:numId="17" w16cid:durableId="1063868977">
    <w:abstractNumId w:val="92"/>
  </w:num>
  <w:num w:numId="18" w16cid:durableId="812143750">
    <w:abstractNumId w:val="125"/>
  </w:num>
  <w:num w:numId="19" w16cid:durableId="1464540872">
    <w:abstractNumId w:val="95"/>
  </w:num>
  <w:num w:numId="20" w16cid:durableId="1393120776">
    <w:abstractNumId w:val="34"/>
  </w:num>
  <w:num w:numId="21" w16cid:durableId="488324091">
    <w:abstractNumId w:val="81"/>
  </w:num>
  <w:num w:numId="22" w16cid:durableId="1428693685">
    <w:abstractNumId w:val="85"/>
  </w:num>
  <w:num w:numId="23" w16cid:durableId="1391533029">
    <w:abstractNumId w:val="117"/>
  </w:num>
  <w:num w:numId="24" w16cid:durableId="1451241726">
    <w:abstractNumId w:val="45"/>
  </w:num>
  <w:num w:numId="25" w16cid:durableId="1006517898">
    <w:abstractNumId w:val="88"/>
  </w:num>
  <w:num w:numId="26" w16cid:durableId="1282959932">
    <w:abstractNumId w:val="83"/>
  </w:num>
  <w:num w:numId="27" w16cid:durableId="288821971">
    <w:abstractNumId w:val="66"/>
  </w:num>
  <w:num w:numId="28" w16cid:durableId="356127377">
    <w:abstractNumId w:val="112"/>
  </w:num>
  <w:num w:numId="29" w16cid:durableId="1623152826">
    <w:abstractNumId w:val="106"/>
  </w:num>
  <w:num w:numId="30" w16cid:durableId="1419860995">
    <w:abstractNumId w:val="36"/>
  </w:num>
  <w:num w:numId="31" w16cid:durableId="2141607848">
    <w:abstractNumId w:val="97"/>
  </w:num>
  <w:num w:numId="32" w16cid:durableId="310594801">
    <w:abstractNumId w:val="82"/>
  </w:num>
  <w:num w:numId="33" w16cid:durableId="822433815">
    <w:abstractNumId w:val="68"/>
  </w:num>
  <w:num w:numId="34" w16cid:durableId="722943746">
    <w:abstractNumId w:val="115"/>
  </w:num>
  <w:num w:numId="35" w16cid:durableId="379138445">
    <w:abstractNumId w:val="100"/>
  </w:num>
  <w:num w:numId="36" w16cid:durableId="737435802">
    <w:abstractNumId w:val="15"/>
  </w:num>
  <w:num w:numId="37" w16cid:durableId="629552158">
    <w:abstractNumId w:val="99"/>
  </w:num>
  <w:num w:numId="38" w16cid:durableId="922298535">
    <w:abstractNumId w:val="46"/>
  </w:num>
  <w:num w:numId="39" w16cid:durableId="1257515239">
    <w:abstractNumId w:val="61"/>
  </w:num>
  <w:num w:numId="40" w16cid:durableId="1296181589">
    <w:abstractNumId w:val="55"/>
  </w:num>
  <w:num w:numId="41" w16cid:durableId="39525576">
    <w:abstractNumId w:val="57"/>
  </w:num>
  <w:num w:numId="42" w16cid:durableId="1970015720">
    <w:abstractNumId w:val="108"/>
  </w:num>
  <w:num w:numId="43" w16cid:durableId="2024436857">
    <w:abstractNumId w:val="29"/>
  </w:num>
  <w:num w:numId="44" w16cid:durableId="933518685">
    <w:abstractNumId w:val="67"/>
  </w:num>
  <w:num w:numId="45" w16cid:durableId="1324964695">
    <w:abstractNumId w:val="58"/>
  </w:num>
  <w:num w:numId="46" w16cid:durableId="1411124875">
    <w:abstractNumId w:val="5"/>
  </w:num>
  <w:num w:numId="47" w16cid:durableId="2054960148">
    <w:abstractNumId w:val="4"/>
  </w:num>
  <w:num w:numId="48" w16cid:durableId="1799108853">
    <w:abstractNumId w:val="3"/>
  </w:num>
  <w:num w:numId="49" w16cid:durableId="447965625">
    <w:abstractNumId w:val="2"/>
  </w:num>
  <w:num w:numId="50" w16cid:durableId="345254756">
    <w:abstractNumId w:val="1"/>
  </w:num>
  <w:num w:numId="51" w16cid:durableId="58019362">
    <w:abstractNumId w:val="0"/>
  </w:num>
  <w:num w:numId="52" w16cid:durableId="2027099020">
    <w:abstractNumId w:val="116"/>
  </w:num>
  <w:num w:numId="53" w16cid:durableId="194926070">
    <w:abstractNumId w:val="51"/>
  </w:num>
  <w:num w:numId="54" w16cid:durableId="1612544264">
    <w:abstractNumId w:val="72"/>
  </w:num>
  <w:num w:numId="55" w16cid:durableId="594633949">
    <w:abstractNumId w:val="105"/>
  </w:num>
  <w:num w:numId="56" w16cid:durableId="1685403034">
    <w:abstractNumId w:val="59"/>
  </w:num>
  <w:num w:numId="57" w16cid:durableId="584071076">
    <w:abstractNumId w:val="90"/>
  </w:num>
  <w:num w:numId="58" w16cid:durableId="1906986712">
    <w:abstractNumId w:val="12"/>
  </w:num>
  <w:num w:numId="59" w16cid:durableId="358356689">
    <w:abstractNumId w:val="60"/>
  </w:num>
  <w:num w:numId="60" w16cid:durableId="1571647037">
    <w:abstractNumId w:val="126"/>
  </w:num>
  <w:num w:numId="61" w16cid:durableId="1980920570">
    <w:abstractNumId w:val="31"/>
  </w:num>
  <w:num w:numId="62" w16cid:durableId="86121644">
    <w:abstractNumId w:val="22"/>
  </w:num>
  <w:num w:numId="63" w16cid:durableId="1625041338">
    <w:abstractNumId w:val="110"/>
  </w:num>
  <w:num w:numId="64" w16cid:durableId="45640820">
    <w:abstractNumId w:val="107"/>
  </w:num>
  <w:num w:numId="65" w16cid:durableId="1567649546">
    <w:abstractNumId w:val="39"/>
  </w:num>
  <w:num w:numId="66" w16cid:durableId="627858659">
    <w:abstractNumId w:val="47"/>
  </w:num>
  <w:num w:numId="67" w16cid:durableId="663826394">
    <w:abstractNumId w:val="26"/>
  </w:num>
  <w:num w:numId="68" w16cid:durableId="1048725556">
    <w:abstractNumId w:val="69"/>
  </w:num>
  <w:num w:numId="69" w16cid:durableId="829953519">
    <w:abstractNumId w:val="21"/>
  </w:num>
  <w:num w:numId="70" w16cid:durableId="344602977">
    <w:abstractNumId w:val="124"/>
  </w:num>
  <w:num w:numId="71" w16cid:durableId="202188309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9959279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8733846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076016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5597741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9745824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9658532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5999173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8281697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18329104">
    <w:abstractNumId w:val="84"/>
  </w:num>
  <w:num w:numId="81" w16cid:durableId="1897277299">
    <w:abstractNumId w:val="73"/>
  </w:num>
  <w:num w:numId="82" w16cid:durableId="215706285">
    <w:abstractNumId w:val="87"/>
  </w:num>
  <w:num w:numId="83" w16cid:durableId="1798061497">
    <w:abstractNumId w:val="49"/>
  </w:num>
  <w:num w:numId="84" w16cid:durableId="203759816">
    <w:abstractNumId w:val="86"/>
  </w:num>
  <w:num w:numId="85" w16cid:durableId="1673026324">
    <w:abstractNumId w:val="40"/>
  </w:num>
  <w:num w:numId="86" w16cid:durableId="875658157">
    <w:abstractNumId w:val="101"/>
  </w:num>
  <w:num w:numId="87" w16cid:durableId="371393276">
    <w:abstractNumId w:val="54"/>
  </w:num>
  <w:num w:numId="88" w16cid:durableId="1076241442">
    <w:abstractNumId w:val="118"/>
  </w:num>
  <w:num w:numId="89" w16cid:durableId="2075082762">
    <w:abstractNumId w:val="119"/>
  </w:num>
  <w:num w:numId="90" w16cid:durableId="644547624">
    <w:abstractNumId w:val="52"/>
  </w:num>
  <w:num w:numId="91" w16cid:durableId="2064323904">
    <w:abstractNumId w:val="104"/>
  </w:num>
  <w:num w:numId="92" w16cid:durableId="2090930258">
    <w:abstractNumId w:val="94"/>
  </w:num>
  <w:num w:numId="93" w16cid:durableId="1354653086">
    <w:abstractNumId w:val="76"/>
  </w:num>
  <w:num w:numId="94" w16cid:durableId="631442627">
    <w:abstractNumId w:val="80"/>
  </w:num>
  <w:num w:numId="95" w16cid:durableId="115955170">
    <w:abstractNumId w:val="89"/>
  </w:num>
  <w:num w:numId="96" w16cid:durableId="505484680">
    <w:abstractNumId w:val="44"/>
  </w:num>
  <w:num w:numId="97" w16cid:durableId="123738359">
    <w:abstractNumId w:val="50"/>
  </w:num>
  <w:num w:numId="98" w16cid:durableId="2121993538">
    <w:abstractNumId w:val="113"/>
  </w:num>
  <w:num w:numId="99" w16cid:durableId="1577856348">
    <w:abstractNumId w:val="28"/>
  </w:num>
  <w:num w:numId="100" w16cid:durableId="1164008510">
    <w:abstractNumId w:val="32"/>
  </w:num>
  <w:num w:numId="101" w16cid:durableId="852838755">
    <w:abstractNumId w:val="56"/>
  </w:num>
  <w:num w:numId="102" w16cid:durableId="2078235752">
    <w:abstractNumId w:val="16"/>
  </w:num>
  <w:num w:numId="103" w16cid:durableId="1303072019">
    <w:abstractNumId w:val="91"/>
  </w:num>
  <w:num w:numId="104" w16cid:durableId="302931409">
    <w:abstractNumId w:val="43"/>
  </w:num>
  <w:num w:numId="105" w16cid:durableId="82993">
    <w:abstractNumId w:val="38"/>
  </w:num>
  <w:num w:numId="106" w16cid:durableId="400106225">
    <w:abstractNumId w:val="30"/>
  </w:num>
  <w:num w:numId="107" w16cid:durableId="2057928151">
    <w:abstractNumId w:val="20"/>
  </w:num>
  <w:num w:numId="108" w16cid:durableId="360057424">
    <w:abstractNumId w:val="77"/>
  </w:num>
  <w:num w:numId="109" w16cid:durableId="964045853">
    <w:abstractNumId w:val="18"/>
  </w:num>
  <w:num w:numId="110" w16cid:durableId="307980586">
    <w:abstractNumId w:val="25"/>
  </w:num>
  <w:num w:numId="111" w16cid:durableId="493840866">
    <w:abstractNumId w:val="114"/>
  </w:num>
  <w:num w:numId="112" w16cid:durableId="1884057929">
    <w:abstractNumId w:val="17"/>
  </w:num>
  <w:num w:numId="113" w16cid:durableId="1861889815">
    <w:abstractNumId w:val="78"/>
  </w:num>
  <w:num w:numId="114" w16cid:durableId="145073659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513762856">
    <w:abstractNumId w:val="82"/>
  </w:num>
  <w:num w:numId="116" w16cid:durableId="990788579">
    <w:abstractNumId w:val="97"/>
  </w:num>
  <w:num w:numId="117" w16cid:durableId="428042410">
    <w:abstractNumId w:val="70"/>
  </w:num>
  <w:num w:numId="118" w16cid:durableId="1701853087">
    <w:abstractNumId w:val="33"/>
  </w:num>
  <w:num w:numId="119" w16cid:durableId="993408345">
    <w:abstractNumId w:val="48"/>
  </w:num>
  <w:num w:numId="120" w16cid:durableId="2124567500">
    <w:abstractNumId w:val="65"/>
  </w:num>
  <w:num w:numId="121" w16cid:durableId="230820773">
    <w:abstractNumId w:val="111"/>
  </w:num>
  <w:num w:numId="122" w16cid:durableId="440878219">
    <w:abstractNumId w:val="79"/>
  </w:num>
  <w:num w:numId="123" w16cid:durableId="950624966">
    <w:abstractNumId w:val="121"/>
  </w:num>
  <w:num w:numId="124" w16cid:durableId="1320036111">
    <w:abstractNumId w:val="42"/>
  </w:num>
  <w:num w:numId="125" w16cid:durableId="604970203">
    <w:abstractNumId w:val="82"/>
  </w:num>
  <w:num w:numId="126" w16cid:durableId="1712344396">
    <w:abstractNumId w:val="68"/>
  </w:num>
  <w:num w:numId="127" w16cid:durableId="1704091751">
    <w:abstractNumId w:val="121"/>
  </w:num>
  <w:num w:numId="128" w16cid:durableId="1772312738">
    <w:abstractNumId w:val="27"/>
  </w:num>
  <w:num w:numId="129" w16cid:durableId="1228569691">
    <w:abstractNumId w:val="122"/>
  </w:num>
  <w:num w:numId="130" w16cid:durableId="1202208059">
    <w:abstractNumId w:val="71"/>
  </w:num>
  <w:num w:numId="131" w16cid:durableId="1567834504">
    <w:abstractNumId w:val="64"/>
  </w:num>
  <w:num w:numId="132" w16cid:durableId="1495296102">
    <w:abstractNumId w:val="102"/>
  </w:num>
  <w:num w:numId="133" w16cid:durableId="2058117276">
    <w:abstractNumId w:val="24"/>
  </w:num>
  <w:num w:numId="134" w16cid:durableId="1939824243">
    <w:abstractNumId w:val="96"/>
  </w:num>
  <w:num w:numId="135" w16cid:durableId="1125465004">
    <w:abstractNumId w:val="120"/>
  </w:num>
  <w:num w:numId="136" w16cid:durableId="962929720">
    <w:abstractNumId w:val="74"/>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811"/>
    <w:rsid w:val="00001652"/>
    <w:rsid w:val="0000175F"/>
    <w:rsid w:val="00001C70"/>
    <w:rsid w:val="00003F66"/>
    <w:rsid w:val="00004062"/>
    <w:rsid w:val="000046B8"/>
    <w:rsid w:val="000046C5"/>
    <w:rsid w:val="00004D3C"/>
    <w:rsid w:val="00004F9C"/>
    <w:rsid w:val="0000517C"/>
    <w:rsid w:val="00005E0A"/>
    <w:rsid w:val="000069CB"/>
    <w:rsid w:val="00006BF0"/>
    <w:rsid w:val="00006E83"/>
    <w:rsid w:val="00007660"/>
    <w:rsid w:val="0000775E"/>
    <w:rsid w:val="0000784F"/>
    <w:rsid w:val="00007D19"/>
    <w:rsid w:val="0001004B"/>
    <w:rsid w:val="00011919"/>
    <w:rsid w:val="000119D2"/>
    <w:rsid w:val="00012923"/>
    <w:rsid w:val="00013B11"/>
    <w:rsid w:val="00013C26"/>
    <w:rsid w:val="00013DA9"/>
    <w:rsid w:val="000144FA"/>
    <w:rsid w:val="0001488F"/>
    <w:rsid w:val="00014ED0"/>
    <w:rsid w:val="00015631"/>
    <w:rsid w:val="00015643"/>
    <w:rsid w:val="00015653"/>
    <w:rsid w:val="00016BCA"/>
    <w:rsid w:val="00016D25"/>
    <w:rsid w:val="0001713F"/>
    <w:rsid w:val="000177F5"/>
    <w:rsid w:val="0002033B"/>
    <w:rsid w:val="0002050D"/>
    <w:rsid w:val="00020B95"/>
    <w:rsid w:val="000212B0"/>
    <w:rsid w:val="000225A0"/>
    <w:rsid w:val="00023145"/>
    <w:rsid w:val="00023A8B"/>
    <w:rsid w:val="00023D1D"/>
    <w:rsid w:val="00023E8E"/>
    <w:rsid w:val="000255D0"/>
    <w:rsid w:val="00025C1B"/>
    <w:rsid w:val="00025DCC"/>
    <w:rsid w:val="0002681E"/>
    <w:rsid w:val="00026C40"/>
    <w:rsid w:val="00026E9B"/>
    <w:rsid w:val="0003060F"/>
    <w:rsid w:val="0003104F"/>
    <w:rsid w:val="00031748"/>
    <w:rsid w:val="00031A62"/>
    <w:rsid w:val="00031BE0"/>
    <w:rsid w:val="000324E6"/>
    <w:rsid w:val="00032929"/>
    <w:rsid w:val="00033103"/>
    <w:rsid w:val="00033513"/>
    <w:rsid w:val="000338CE"/>
    <w:rsid w:val="00033D3B"/>
    <w:rsid w:val="00034432"/>
    <w:rsid w:val="00034BE2"/>
    <w:rsid w:val="000351B6"/>
    <w:rsid w:val="0003537B"/>
    <w:rsid w:val="00035426"/>
    <w:rsid w:val="000354A3"/>
    <w:rsid w:val="00037273"/>
    <w:rsid w:val="00037657"/>
    <w:rsid w:val="000405E6"/>
    <w:rsid w:val="000407C4"/>
    <w:rsid w:val="0004271B"/>
    <w:rsid w:val="00042F7B"/>
    <w:rsid w:val="00043113"/>
    <w:rsid w:val="0004334C"/>
    <w:rsid w:val="00044590"/>
    <w:rsid w:val="00044619"/>
    <w:rsid w:val="00045990"/>
    <w:rsid w:val="0004599C"/>
    <w:rsid w:val="00045A5A"/>
    <w:rsid w:val="00045AAE"/>
    <w:rsid w:val="000460F4"/>
    <w:rsid w:val="00046494"/>
    <w:rsid w:val="00047254"/>
    <w:rsid w:val="00047F88"/>
    <w:rsid w:val="00050518"/>
    <w:rsid w:val="00050578"/>
    <w:rsid w:val="00050E50"/>
    <w:rsid w:val="00051A42"/>
    <w:rsid w:val="00051AAB"/>
    <w:rsid w:val="00052977"/>
    <w:rsid w:val="000530E4"/>
    <w:rsid w:val="000535B8"/>
    <w:rsid w:val="000538C6"/>
    <w:rsid w:val="000556B8"/>
    <w:rsid w:val="00055B46"/>
    <w:rsid w:val="00056888"/>
    <w:rsid w:val="00056BA7"/>
    <w:rsid w:val="00056C08"/>
    <w:rsid w:val="00056DD0"/>
    <w:rsid w:val="000578BF"/>
    <w:rsid w:val="00057B2E"/>
    <w:rsid w:val="00060E6D"/>
    <w:rsid w:val="00061638"/>
    <w:rsid w:val="00061670"/>
    <w:rsid w:val="000618DE"/>
    <w:rsid w:val="0006190B"/>
    <w:rsid w:val="00062D6F"/>
    <w:rsid w:val="00063870"/>
    <w:rsid w:val="00065038"/>
    <w:rsid w:val="0006515B"/>
    <w:rsid w:val="00065996"/>
    <w:rsid w:val="0006599F"/>
    <w:rsid w:val="000668A2"/>
    <w:rsid w:val="00066976"/>
    <w:rsid w:val="00066F2B"/>
    <w:rsid w:val="000670D7"/>
    <w:rsid w:val="0006743F"/>
    <w:rsid w:val="00067CE1"/>
    <w:rsid w:val="00067D66"/>
    <w:rsid w:val="00070B73"/>
    <w:rsid w:val="00071333"/>
    <w:rsid w:val="00071360"/>
    <w:rsid w:val="00071654"/>
    <w:rsid w:val="0007196F"/>
    <w:rsid w:val="000730F1"/>
    <w:rsid w:val="0007397F"/>
    <w:rsid w:val="00073D98"/>
    <w:rsid w:val="00073EF8"/>
    <w:rsid w:val="000743DF"/>
    <w:rsid w:val="00074548"/>
    <w:rsid w:val="00074AE4"/>
    <w:rsid w:val="0007531D"/>
    <w:rsid w:val="00075ABD"/>
    <w:rsid w:val="00077054"/>
    <w:rsid w:val="000771EA"/>
    <w:rsid w:val="000801D7"/>
    <w:rsid w:val="00080535"/>
    <w:rsid w:val="00080A08"/>
    <w:rsid w:val="00080AF3"/>
    <w:rsid w:val="0008155B"/>
    <w:rsid w:val="00082600"/>
    <w:rsid w:val="00082892"/>
    <w:rsid w:val="000829EF"/>
    <w:rsid w:val="00082C32"/>
    <w:rsid w:val="0008300B"/>
    <w:rsid w:val="0008375F"/>
    <w:rsid w:val="000841BB"/>
    <w:rsid w:val="00084BC5"/>
    <w:rsid w:val="00084D91"/>
    <w:rsid w:val="00085119"/>
    <w:rsid w:val="00086222"/>
    <w:rsid w:val="00086C37"/>
    <w:rsid w:val="00086D69"/>
    <w:rsid w:val="00087494"/>
    <w:rsid w:val="00087533"/>
    <w:rsid w:val="0009010C"/>
    <w:rsid w:val="0009169A"/>
    <w:rsid w:val="00091845"/>
    <w:rsid w:val="00091AD5"/>
    <w:rsid w:val="00092352"/>
    <w:rsid w:val="00092E02"/>
    <w:rsid w:val="0009306F"/>
    <w:rsid w:val="0009312D"/>
    <w:rsid w:val="00093453"/>
    <w:rsid w:val="00093EC3"/>
    <w:rsid w:val="0009404A"/>
    <w:rsid w:val="00094805"/>
    <w:rsid w:val="00094A5A"/>
    <w:rsid w:val="00094EF6"/>
    <w:rsid w:val="000950B6"/>
    <w:rsid w:val="00095883"/>
    <w:rsid w:val="00095D8A"/>
    <w:rsid w:val="0009641E"/>
    <w:rsid w:val="00096843"/>
    <w:rsid w:val="000969E3"/>
    <w:rsid w:val="00096F02"/>
    <w:rsid w:val="00096F59"/>
    <w:rsid w:val="00096FDA"/>
    <w:rsid w:val="000975C2"/>
    <w:rsid w:val="00097C12"/>
    <w:rsid w:val="000A01D2"/>
    <w:rsid w:val="000A08F6"/>
    <w:rsid w:val="000A0B22"/>
    <w:rsid w:val="000A1816"/>
    <w:rsid w:val="000A1BAC"/>
    <w:rsid w:val="000A1D6D"/>
    <w:rsid w:val="000A1E0B"/>
    <w:rsid w:val="000A3073"/>
    <w:rsid w:val="000A4E93"/>
    <w:rsid w:val="000A4EA3"/>
    <w:rsid w:val="000A4F2F"/>
    <w:rsid w:val="000A50E2"/>
    <w:rsid w:val="000A6F79"/>
    <w:rsid w:val="000A7B41"/>
    <w:rsid w:val="000A7EB4"/>
    <w:rsid w:val="000B0124"/>
    <w:rsid w:val="000B0551"/>
    <w:rsid w:val="000B079A"/>
    <w:rsid w:val="000B0E56"/>
    <w:rsid w:val="000B1FD4"/>
    <w:rsid w:val="000B29DE"/>
    <w:rsid w:val="000B2A2C"/>
    <w:rsid w:val="000B369A"/>
    <w:rsid w:val="000B4058"/>
    <w:rsid w:val="000B4207"/>
    <w:rsid w:val="000B5753"/>
    <w:rsid w:val="000B5ADB"/>
    <w:rsid w:val="000B6C59"/>
    <w:rsid w:val="000B7C63"/>
    <w:rsid w:val="000C051B"/>
    <w:rsid w:val="000C061C"/>
    <w:rsid w:val="000C11EC"/>
    <w:rsid w:val="000C1421"/>
    <w:rsid w:val="000C151D"/>
    <w:rsid w:val="000C18D1"/>
    <w:rsid w:val="000C1B6E"/>
    <w:rsid w:val="000C1CDE"/>
    <w:rsid w:val="000C2008"/>
    <w:rsid w:val="000C27F1"/>
    <w:rsid w:val="000C2E83"/>
    <w:rsid w:val="000C3006"/>
    <w:rsid w:val="000C3C32"/>
    <w:rsid w:val="000C4293"/>
    <w:rsid w:val="000C4D92"/>
    <w:rsid w:val="000C4F5B"/>
    <w:rsid w:val="000C54FD"/>
    <w:rsid w:val="000C6224"/>
    <w:rsid w:val="000C6433"/>
    <w:rsid w:val="000C78C5"/>
    <w:rsid w:val="000C7B89"/>
    <w:rsid w:val="000D0C5C"/>
    <w:rsid w:val="000D3A1B"/>
    <w:rsid w:val="000D3B37"/>
    <w:rsid w:val="000D51EA"/>
    <w:rsid w:val="000D5FB2"/>
    <w:rsid w:val="000D6E3E"/>
    <w:rsid w:val="000D6FDF"/>
    <w:rsid w:val="000D7374"/>
    <w:rsid w:val="000D7C05"/>
    <w:rsid w:val="000E0308"/>
    <w:rsid w:val="000E0F00"/>
    <w:rsid w:val="000E117B"/>
    <w:rsid w:val="000E2392"/>
    <w:rsid w:val="000E2B3C"/>
    <w:rsid w:val="000E3621"/>
    <w:rsid w:val="000E368A"/>
    <w:rsid w:val="000E36BE"/>
    <w:rsid w:val="000E3F35"/>
    <w:rsid w:val="000E4157"/>
    <w:rsid w:val="000E4AA5"/>
    <w:rsid w:val="000E505F"/>
    <w:rsid w:val="000E523C"/>
    <w:rsid w:val="000E56F9"/>
    <w:rsid w:val="000E5D6A"/>
    <w:rsid w:val="000E5F86"/>
    <w:rsid w:val="000E6027"/>
    <w:rsid w:val="000E665C"/>
    <w:rsid w:val="000E6BF5"/>
    <w:rsid w:val="000E6F2E"/>
    <w:rsid w:val="000E7DC8"/>
    <w:rsid w:val="000F07C1"/>
    <w:rsid w:val="000F1BA0"/>
    <w:rsid w:val="000F1C98"/>
    <w:rsid w:val="000F1DBE"/>
    <w:rsid w:val="000F1E24"/>
    <w:rsid w:val="000F2077"/>
    <w:rsid w:val="000F225A"/>
    <w:rsid w:val="000F2D23"/>
    <w:rsid w:val="000F30C2"/>
    <w:rsid w:val="000F461A"/>
    <w:rsid w:val="000F58BC"/>
    <w:rsid w:val="000F5ABB"/>
    <w:rsid w:val="000F613A"/>
    <w:rsid w:val="000F62E5"/>
    <w:rsid w:val="000F76FD"/>
    <w:rsid w:val="0010031D"/>
    <w:rsid w:val="001008C7"/>
    <w:rsid w:val="0010195B"/>
    <w:rsid w:val="001019E5"/>
    <w:rsid w:val="00102597"/>
    <w:rsid w:val="00102F49"/>
    <w:rsid w:val="00102FB2"/>
    <w:rsid w:val="0010306A"/>
    <w:rsid w:val="00103366"/>
    <w:rsid w:val="001048BF"/>
    <w:rsid w:val="0010596C"/>
    <w:rsid w:val="001059CA"/>
    <w:rsid w:val="00105E4A"/>
    <w:rsid w:val="00105EF8"/>
    <w:rsid w:val="00105F0F"/>
    <w:rsid w:val="0010604E"/>
    <w:rsid w:val="001065FE"/>
    <w:rsid w:val="00106ADE"/>
    <w:rsid w:val="00107215"/>
    <w:rsid w:val="00107EF2"/>
    <w:rsid w:val="001102A2"/>
    <w:rsid w:val="001106C8"/>
    <w:rsid w:val="00110823"/>
    <w:rsid w:val="00110C24"/>
    <w:rsid w:val="00110D26"/>
    <w:rsid w:val="00111BA5"/>
    <w:rsid w:val="00112F78"/>
    <w:rsid w:val="0011421C"/>
    <w:rsid w:val="001153D3"/>
    <w:rsid w:val="00115827"/>
    <w:rsid w:val="00115E73"/>
    <w:rsid w:val="00115EB2"/>
    <w:rsid w:val="00116616"/>
    <w:rsid w:val="0011670F"/>
    <w:rsid w:val="00116C9D"/>
    <w:rsid w:val="0011780E"/>
    <w:rsid w:val="0011790D"/>
    <w:rsid w:val="00117DC9"/>
    <w:rsid w:val="00120161"/>
    <w:rsid w:val="001205AD"/>
    <w:rsid w:val="001206C0"/>
    <w:rsid w:val="00120F63"/>
    <w:rsid w:val="0012162C"/>
    <w:rsid w:val="00121A17"/>
    <w:rsid w:val="001227F8"/>
    <w:rsid w:val="001229C3"/>
    <w:rsid w:val="001233DC"/>
    <w:rsid w:val="00123703"/>
    <w:rsid w:val="00123B12"/>
    <w:rsid w:val="001246BF"/>
    <w:rsid w:val="001248D5"/>
    <w:rsid w:val="00124CA3"/>
    <w:rsid w:val="00124CFA"/>
    <w:rsid w:val="00124DC6"/>
    <w:rsid w:val="00125A33"/>
    <w:rsid w:val="00126396"/>
    <w:rsid w:val="00126665"/>
    <w:rsid w:val="0012677A"/>
    <w:rsid w:val="00126A96"/>
    <w:rsid w:val="001273AC"/>
    <w:rsid w:val="00127DC8"/>
    <w:rsid w:val="001302A4"/>
    <w:rsid w:val="001302DF"/>
    <w:rsid w:val="00130AA1"/>
    <w:rsid w:val="00130ABF"/>
    <w:rsid w:val="001310CC"/>
    <w:rsid w:val="00132588"/>
    <w:rsid w:val="00132A37"/>
    <w:rsid w:val="00132AD3"/>
    <w:rsid w:val="001335AB"/>
    <w:rsid w:val="001341EA"/>
    <w:rsid w:val="00134777"/>
    <w:rsid w:val="00134920"/>
    <w:rsid w:val="001349B1"/>
    <w:rsid w:val="001351D7"/>
    <w:rsid w:val="00135630"/>
    <w:rsid w:val="0013570A"/>
    <w:rsid w:val="0013577B"/>
    <w:rsid w:val="0013646A"/>
    <w:rsid w:val="00136E3B"/>
    <w:rsid w:val="00136EC7"/>
    <w:rsid w:val="00137077"/>
    <w:rsid w:val="001372C3"/>
    <w:rsid w:val="00137B37"/>
    <w:rsid w:val="0014025B"/>
    <w:rsid w:val="00140EB4"/>
    <w:rsid w:val="00140FBC"/>
    <w:rsid w:val="001416CE"/>
    <w:rsid w:val="0014175C"/>
    <w:rsid w:val="00141F1C"/>
    <w:rsid w:val="00142A86"/>
    <w:rsid w:val="00142A96"/>
    <w:rsid w:val="00142AD6"/>
    <w:rsid w:val="0014335E"/>
    <w:rsid w:val="00144CC0"/>
    <w:rsid w:val="001450CE"/>
    <w:rsid w:val="0014594B"/>
    <w:rsid w:val="00145E36"/>
    <w:rsid w:val="001462F1"/>
    <w:rsid w:val="00146615"/>
    <w:rsid w:val="00146B10"/>
    <w:rsid w:val="00146BB1"/>
    <w:rsid w:val="00146D34"/>
    <w:rsid w:val="00146D66"/>
    <w:rsid w:val="0015001D"/>
    <w:rsid w:val="00150097"/>
    <w:rsid w:val="001500FF"/>
    <w:rsid w:val="00150867"/>
    <w:rsid w:val="001511B9"/>
    <w:rsid w:val="001530E8"/>
    <w:rsid w:val="001549C4"/>
    <w:rsid w:val="00154C49"/>
    <w:rsid w:val="00154F76"/>
    <w:rsid w:val="00155FD1"/>
    <w:rsid w:val="0015671C"/>
    <w:rsid w:val="00156E7F"/>
    <w:rsid w:val="001570E6"/>
    <w:rsid w:val="001571D7"/>
    <w:rsid w:val="00157CCC"/>
    <w:rsid w:val="001601EE"/>
    <w:rsid w:val="001611B4"/>
    <w:rsid w:val="0016171D"/>
    <w:rsid w:val="0016194F"/>
    <w:rsid w:val="00164282"/>
    <w:rsid w:val="001646A8"/>
    <w:rsid w:val="00164744"/>
    <w:rsid w:val="00164EC3"/>
    <w:rsid w:val="0016534D"/>
    <w:rsid w:val="00165569"/>
    <w:rsid w:val="0016558C"/>
    <w:rsid w:val="00166907"/>
    <w:rsid w:val="00166CD8"/>
    <w:rsid w:val="00167885"/>
    <w:rsid w:val="00167919"/>
    <w:rsid w:val="00167DE3"/>
    <w:rsid w:val="00167E51"/>
    <w:rsid w:val="00167FAD"/>
    <w:rsid w:val="001704AE"/>
    <w:rsid w:val="00170CA2"/>
    <w:rsid w:val="001710A3"/>
    <w:rsid w:val="001717DC"/>
    <w:rsid w:val="001721C8"/>
    <w:rsid w:val="00172F05"/>
    <w:rsid w:val="00173093"/>
    <w:rsid w:val="0017330B"/>
    <w:rsid w:val="001733E8"/>
    <w:rsid w:val="00173419"/>
    <w:rsid w:val="0017418F"/>
    <w:rsid w:val="00174357"/>
    <w:rsid w:val="001746F8"/>
    <w:rsid w:val="00174E06"/>
    <w:rsid w:val="0017647F"/>
    <w:rsid w:val="001769D2"/>
    <w:rsid w:val="00176B8E"/>
    <w:rsid w:val="00177172"/>
    <w:rsid w:val="00177A63"/>
    <w:rsid w:val="00177EE4"/>
    <w:rsid w:val="0018019D"/>
    <w:rsid w:val="001805CD"/>
    <w:rsid w:val="001806FD"/>
    <w:rsid w:val="00182304"/>
    <w:rsid w:val="00182FC9"/>
    <w:rsid w:val="00183257"/>
    <w:rsid w:val="001835ED"/>
    <w:rsid w:val="00183FDF"/>
    <w:rsid w:val="001841BD"/>
    <w:rsid w:val="00184760"/>
    <w:rsid w:val="00185DB6"/>
    <w:rsid w:val="00186011"/>
    <w:rsid w:val="00187635"/>
    <w:rsid w:val="00187695"/>
    <w:rsid w:val="0019070B"/>
    <w:rsid w:val="00191376"/>
    <w:rsid w:val="0019167B"/>
    <w:rsid w:val="00191E30"/>
    <w:rsid w:val="00191F55"/>
    <w:rsid w:val="00192191"/>
    <w:rsid w:val="00192BBD"/>
    <w:rsid w:val="001947A0"/>
    <w:rsid w:val="0019485B"/>
    <w:rsid w:val="00194E96"/>
    <w:rsid w:val="00195A57"/>
    <w:rsid w:val="00195CE0"/>
    <w:rsid w:val="00196935"/>
    <w:rsid w:val="00196A44"/>
    <w:rsid w:val="00196D8B"/>
    <w:rsid w:val="00197032"/>
    <w:rsid w:val="00197668"/>
    <w:rsid w:val="00197976"/>
    <w:rsid w:val="00197BAD"/>
    <w:rsid w:val="001A105B"/>
    <w:rsid w:val="001A1480"/>
    <w:rsid w:val="001A1623"/>
    <w:rsid w:val="001A1DA5"/>
    <w:rsid w:val="001A21FB"/>
    <w:rsid w:val="001A30EA"/>
    <w:rsid w:val="001A3866"/>
    <w:rsid w:val="001A3902"/>
    <w:rsid w:val="001A3ACA"/>
    <w:rsid w:val="001A3AD0"/>
    <w:rsid w:val="001A4020"/>
    <w:rsid w:val="001A4641"/>
    <w:rsid w:val="001A4DBC"/>
    <w:rsid w:val="001A51B1"/>
    <w:rsid w:val="001A5347"/>
    <w:rsid w:val="001A57C6"/>
    <w:rsid w:val="001A592A"/>
    <w:rsid w:val="001A5A2D"/>
    <w:rsid w:val="001A5E00"/>
    <w:rsid w:val="001A5E1F"/>
    <w:rsid w:val="001A6BCE"/>
    <w:rsid w:val="001A6C49"/>
    <w:rsid w:val="001A70D4"/>
    <w:rsid w:val="001A72E7"/>
    <w:rsid w:val="001A7435"/>
    <w:rsid w:val="001A7C95"/>
    <w:rsid w:val="001A7F39"/>
    <w:rsid w:val="001B0570"/>
    <w:rsid w:val="001B0D21"/>
    <w:rsid w:val="001B1270"/>
    <w:rsid w:val="001B128D"/>
    <w:rsid w:val="001B1316"/>
    <w:rsid w:val="001B3107"/>
    <w:rsid w:val="001B314D"/>
    <w:rsid w:val="001B334E"/>
    <w:rsid w:val="001B3575"/>
    <w:rsid w:val="001B47B0"/>
    <w:rsid w:val="001B4F79"/>
    <w:rsid w:val="001B5EF8"/>
    <w:rsid w:val="001B6824"/>
    <w:rsid w:val="001B7FC4"/>
    <w:rsid w:val="001C0330"/>
    <w:rsid w:val="001C04FF"/>
    <w:rsid w:val="001C0B3D"/>
    <w:rsid w:val="001C1D6F"/>
    <w:rsid w:val="001C22F3"/>
    <w:rsid w:val="001C230A"/>
    <w:rsid w:val="001C2552"/>
    <w:rsid w:val="001C2693"/>
    <w:rsid w:val="001C36B3"/>
    <w:rsid w:val="001C3E53"/>
    <w:rsid w:val="001C4170"/>
    <w:rsid w:val="001C4402"/>
    <w:rsid w:val="001C470A"/>
    <w:rsid w:val="001C4CB3"/>
    <w:rsid w:val="001C50CC"/>
    <w:rsid w:val="001C631F"/>
    <w:rsid w:val="001C761E"/>
    <w:rsid w:val="001C7751"/>
    <w:rsid w:val="001C78C4"/>
    <w:rsid w:val="001C7BED"/>
    <w:rsid w:val="001D0AF1"/>
    <w:rsid w:val="001D202A"/>
    <w:rsid w:val="001D212B"/>
    <w:rsid w:val="001D34BC"/>
    <w:rsid w:val="001D4CD2"/>
    <w:rsid w:val="001D614B"/>
    <w:rsid w:val="001D65F7"/>
    <w:rsid w:val="001D6B84"/>
    <w:rsid w:val="001D6D9A"/>
    <w:rsid w:val="001D70D6"/>
    <w:rsid w:val="001D7907"/>
    <w:rsid w:val="001D7BE0"/>
    <w:rsid w:val="001D7E2B"/>
    <w:rsid w:val="001D7ECC"/>
    <w:rsid w:val="001D7FAD"/>
    <w:rsid w:val="001E0427"/>
    <w:rsid w:val="001E04AA"/>
    <w:rsid w:val="001E0743"/>
    <w:rsid w:val="001E0B61"/>
    <w:rsid w:val="001E0E91"/>
    <w:rsid w:val="001E1977"/>
    <w:rsid w:val="001E1C7D"/>
    <w:rsid w:val="001E20EB"/>
    <w:rsid w:val="001E2920"/>
    <w:rsid w:val="001E334C"/>
    <w:rsid w:val="001E3596"/>
    <w:rsid w:val="001E3807"/>
    <w:rsid w:val="001E492B"/>
    <w:rsid w:val="001E5332"/>
    <w:rsid w:val="001E61E3"/>
    <w:rsid w:val="001E67C3"/>
    <w:rsid w:val="001E6B3F"/>
    <w:rsid w:val="001E6F35"/>
    <w:rsid w:val="001E703B"/>
    <w:rsid w:val="001E76FA"/>
    <w:rsid w:val="001F0ACA"/>
    <w:rsid w:val="001F1202"/>
    <w:rsid w:val="001F135B"/>
    <w:rsid w:val="001F1DFA"/>
    <w:rsid w:val="001F26AC"/>
    <w:rsid w:val="001F2786"/>
    <w:rsid w:val="001F28B4"/>
    <w:rsid w:val="001F2BFE"/>
    <w:rsid w:val="001F3615"/>
    <w:rsid w:val="001F44B3"/>
    <w:rsid w:val="001F4611"/>
    <w:rsid w:val="001F4936"/>
    <w:rsid w:val="001F4A17"/>
    <w:rsid w:val="001F50B0"/>
    <w:rsid w:val="001F5173"/>
    <w:rsid w:val="001F523C"/>
    <w:rsid w:val="001F6048"/>
    <w:rsid w:val="001F605D"/>
    <w:rsid w:val="001F6918"/>
    <w:rsid w:val="001F6FC3"/>
    <w:rsid w:val="001F7311"/>
    <w:rsid w:val="00200686"/>
    <w:rsid w:val="00201445"/>
    <w:rsid w:val="002018C3"/>
    <w:rsid w:val="002018FC"/>
    <w:rsid w:val="00201A2E"/>
    <w:rsid w:val="00202858"/>
    <w:rsid w:val="00202D46"/>
    <w:rsid w:val="002038D5"/>
    <w:rsid w:val="00203E32"/>
    <w:rsid w:val="00204029"/>
    <w:rsid w:val="00204252"/>
    <w:rsid w:val="0020487B"/>
    <w:rsid w:val="00204996"/>
    <w:rsid w:val="00204C62"/>
    <w:rsid w:val="002051BC"/>
    <w:rsid w:val="0020562C"/>
    <w:rsid w:val="00206EED"/>
    <w:rsid w:val="002078E4"/>
    <w:rsid w:val="00207E37"/>
    <w:rsid w:val="00210B0E"/>
    <w:rsid w:val="00210CCC"/>
    <w:rsid w:val="002117C3"/>
    <w:rsid w:val="00211DEA"/>
    <w:rsid w:val="00212339"/>
    <w:rsid w:val="002123AD"/>
    <w:rsid w:val="00212636"/>
    <w:rsid w:val="00213C1C"/>
    <w:rsid w:val="002144F8"/>
    <w:rsid w:val="00214B52"/>
    <w:rsid w:val="00214E64"/>
    <w:rsid w:val="00214F4E"/>
    <w:rsid w:val="002153E4"/>
    <w:rsid w:val="002162E8"/>
    <w:rsid w:val="00216FD0"/>
    <w:rsid w:val="0022027D"/>
    <w:rsid w:val="002209C9"/>
    <w:rsid w:val="002214E9"/>
    <w:rsid w:val="002216D6"/>
    <w:rsid w:val="00221A94"/>
    <w:rsid w:val="00221B38"/>
    <w:rsid w:val="00221EC6"/>
    <w:rsid w:val="0022275E"/>
    <w:rsid w:val="00222A6D"/>
    <w:rsid w:val="00225358"/>
    <w:rsid w:val="00225B9A"/>
    <w:rsid w:val="002261B3"/>
    <w:rsid w:val="002274E2"/>
    <w:rsid w:val="002274F5"/>
    <w:rsid w:val="0023029B"/>
    <w:rsid w:val="00231DAA"/>
    <w:rsid w:val="002320DA"/>
    <w:rsid w:val="0023231C"/>
    <w:rsid w:val="00233A0D"/>
    <w:rsid w:val="00233BC0"/>
    <w:rsid w:val="00233F7E"/>
    <w:rsid w:val="00234A1E"/>
    <w:rsid w:val="00234A89"/>
    <w:rsid w:val="00234BA0"/>
    <w:rsid w:val="00235765"/>
    <w:rsid w:val="00235C0B"/>
    <w:rsid w:val="00235E47"/>
    <w:rsid w:val="0023679E"/>
    <w:rsid w:val="00236C13"/>
    <w:rsid w:val="0023724F"/>
    <w:rsid w:val="00237405"/>
    <w:rsid w:val="00237436"/>
    <w:rsid w:val="00237991"/>
    <w:rsid w:val="00240E88"/>
    <w:rsid w:val="00241CA3"/>
    <w:rsid w:val="00241D61"/>
    <w:rsid w:val="002423EC"/>
    <w:rsid w:val="002425FF"/>
    <w:rsid w:val="00242A79"/>
    <w:rsid w:val="00242A8C"/>
    <w:rsid w:val="00242DB1"/>
    <w:rsid w:val="00243C01"/>
    <w:rsid w:val="002442F9"/>
    <w:rsid w:val="0024469B"/>
    <w:rsid w:val="00244B9E"/>
    <w:rsid w:val="00245948"/>
    <w:rsid w:val="00245B7E"/>
    <w:rsid w:val="00245FF5"/>
    <w:rsid w:val="0024623A"/>
    <w:rsid w:val="002469A2"/>
    <w:rsid w:val="00246E4B"/>
    <w:rsid w:val="00247ABE"/>
    <w:rsid w:val="0025173F"/>
    <w:rsid w:val="002523F9"/>
    <w:rsid w:val="00252A87"/>
    <w:rsid w:val="0025363A"/>
    <w:rsid w:val="0025417E"/>
    <w:rsid w:val="00254BA2"/>
    <w:rsid w:val="00255290"/>
    <w:rsid w:val="002554BA"/>
    <w:rsid w:val="002557F4"/>
    <w:rsid w:val="0025600F"/>
    <w:rsid w:val="00256CC4"/>
    <w:rsid w:val="0025783D"/>
    <w:rsid w:val="00260495"/>
    <w:rsid w:val="00260A37"/>
    <w:rsid w:val="0026152A"/>
    <w:rsid w:val="00261F4C"/>
    <w:rsid w:val="00262979"/>
    <w:rsid w:val="00263C9F"/>
    <w:rsid w:val="00264AF8"/>
    <w:rsid w:val="00264C36"/>
    <w:rsid w:val="00265269"/>
    <w:rsid w:val="00265341"/>
    <w:rsid w:val="00265BF7"/>
    <w:rsid w:val="00265F24"/>
    <w:rsid w:val="0026615B"/>
    <w:rsid w:val="0026695B"/>
    <w:rsid w:val="0026791F"/>
    <w:rsid w:val="00267CCA"/>
    <w:rsid w:val="0027128E"/>
    <w:rsid w:val="002714DE"/>
    <w:rsid w:val="00271550"/>
    <w:rsid w:val="00272B44"/>
    <w:rsid w:val="00273181"/>
    <w:rsid w:val="00273184"/>
    <w:rsid w:val="00274BD2"/>
    <w:rsid w:val="00274BF2"/>
    <w:rsid w:val="0027519B"/>
    <w:rsid w:val="002754C9"/>
    <w:rsid w:val="00275750"/>
    <w:rsid w:val="0027653B"/>
    <w:rsid w:val="002770EE"/>
    <w:rsid w:val="002774C9"/>
    <w:rsid w:val="002807A0"/>
    <w:rsid w:val="00280B60"/>
    <w:rsid w:val="002813F1"/>
    <w:rsid w:val="00281746"/>
    <w:rsid w:val="00281C48"/>
    <w:rsid w:val="00281DE6"/>
    <w:rsid w:val="002825D5"/>
    <w:rsid w:val="00282932"/>
    <w:rsid w:val="002849BC"/>
    <w:rsid w:val="00284A45"/>
    <w:rsid w:val="00284E35"/>
    <w:rsid w:val="002853E2"/>
    <w:rsid w:val="00285844"/>
    <w:rsid w:val="00285A10"/>
    <w:rsid w:val="00285A78"/>
    <w:rsid w:val="00285C01"/>
    <w:rsid w:val="00285E5D"/>
    <w:rsid w:val="00286768"/>
    <w:rsid w:val="00287FCC"/>
    <w:rsid w:val="0029054D"/>
    <w:rsid w:val="00292E64"/>
    <w:rsid w:val="0029383F"/>
    <w:rsid w:val="00293E6C"/>
    <w:rsid w:val="002943C8"/>
    <w:rsid w:val="0029481B"/>
    <w:rsid w:val="00294D23"/>
    <w:rsid w:val="002956E9"/>
    <w:rsid w:val="002958E3"/>
    <w:rsid w:val="002960BF"/>
    <w:rsid w:val="00297424"/>
    <w:rsid w:val="00297AA4"/>
    <w:rsid w:val="00297CF1"/>
    <w:rsid w:val="00297FEF"/>
    <w:rsid w:val="002A070A"/>
    <w:rsid w:val="002A2B75"/>
    <w:rsid w:val="002A4808"/>
    <w:rsid w:val="002A4D93"/>
    <w:rsid w:val="002A67EC"/>
    <w:rsid w:val="002A691F"/>
    <w:rsid w:val="002A6A01"/>
    <w:rsid w:val="002A6A9E"/>
    <w:rsid w:val="002A7800"/>
    <w:rsid w:val="002A7B33"/>
    <w:rsid w:val="002A7D7D"/>
    <w:rsid w:val="002B0C70"/>
    <w:rsid w:val="002B11F7"/>
    <w:rsid w:val="002B1261"/>
    <w:rsid w:val="002B1A61"/>
    <w:rsid w:val="002B1FF1"/>
    <w:rsid w:val="002B2EB1"/>
    <w:rsid w:val="002B34FA"/>
    <w:rsid w:val="002B377D"/>
    <w:rsid w:val="002B3C29"/>
    <w:rsid w:val="002B57EC"/>
    <w:rsid w:val="002B5ED6"/>
    <w:rsid w:val="002B6031"/>
    <w:rsid w:val="002B6A85"/>
    <w:rsid w:val="002B6CA7"/>
    <w:rsid w:val="002B6ED2"/>
    <w:rsid w:val="002B6EDB"/>
    <w:rsid w:val="002B7060"/>
    <w:rsid w:val="002C0017"/>
    <w:rsid w:val="002C0050"/>
    <w:rsid w:val="002C0413"/>
    <w:rsid w:val="002C1089"/>
    <w:rsid w:val="002C11F2"/>
    <w:rsid w:val="002C1592"/>
    <w:rsid w:val="002C1E95"/>
    <w:rsid w:val="002C2B45"/>
    <w:rsid w:val="002C3D72"/>
    <w:rsid w:val="002C4579"/>
    <w:rsid w:val="002C5D49"/>
    <w:rsid w:val="002C6736"/>
    <w:rsid w:val="002C6DD8"/>
    <w:rsid w:val="002D0017"/>
    <w:rsid w:val="002D02AD"/>
    <w:rsid w:val="002D0311"/>
    <w:rsid w:val="002D0C51"/>
    <w:rsid w:val="002D1B8D"/>
    <w:rsid w:val="002D1F98"/>
    <w:rsid w:val="002D23E0"/>
    <w:rsid w:val="002D27B1"/>
    <w:rsid w:val="002D28B6"/>
    <w:rsid w:val="002D2B4C"/>
    <w:rsid w:val="002D2DF5"/>
    <w:rsid w:val="002D3276"/>
    <w:rsid w:val="002D3F19"/>
    <w:rsid w:val="002D4389"/>
    <w:rsid w:val="002D483D"/>
    <w:rsid w:val="002D4A90"/>
    <w:rsid w:val="002D4C08"/>
    <w:rsid w:val="002D5BBF"/>
    <w:rsid w:val="002D5C66"/>
    <w:rsid w:val="002D623F"/>
    <w:rsid w:val="002D721B"/>
    <w:rsid w:val="002D73DB"/>
    <w:rsid w:val="002D7920"/>
    <w:rsid w:val="002D7C24"/>
    <w:rsid w:val="002E0164"/>
    <w:rsid w:val="002E0318"/>
    <w:rsid w:val="002E08C5"/>
    <w:rsid w:val="002E0C9F"/>
    <w:rsid w:val="002E0E43"/>
    <w:rsid w:val="002E10A8"/>
    <w:rsid w:val="002E204C"/>
    <w:rsid w:val="002E20AA"/>
    <w:rsid w:val="002E2927"/>
    <w:rsid w:val="002E29F1"/>
    <w:rsid w:val="002E2AF6"/>
    <w:rsid w:val="002E360B"/>
    <w:rsid w:val="002E3E30"/>
    <w:rsid w:val="002E490C"/>
    <w:rsid w:val="002E4E27"/>
    <w:rsid w:val="002E4F95"/>
    <w:rsid w:val="002E4FD0"/>
    <w:rsid w:val="002E557F"/>
    <w:rsid w:val="002E5CD5"/>
    <w:rsid w:val="002E5DE7"/>
    <w:rsid w:val="002E5EAF"/>
    <w:rsid w:val="002E60F6"/>
    <w:rsid w:val="002E6610"/>
    <w:rsid w:val="002E7641"/>
    <w:rsid w:val="002E7BAD"/>
    <w:rsid w:val="002E7CDB"/>
    <w:rsid w:val="002E7E37"/>
    <w:rsid w:val="002F01CA"/>
    <w:rsid w:val="002F0AE2"/>
    <w:rsid w:val="002F11AC"/>
    <w:rsid w:val="002F15CB"/>
    <w:rsid w:val="002F170E"/>
    <w:rsid w:val="002F1884"/>
    <w:rsid w:val="002F1902"/>
    <w:rsid w:val="002F2426"/>
    <w:rsid w:val="002F3216"/>
    <w:rsid w:val="002F386F"/>
    <w:rsid w:val="002F444E"/>
    <w:rsid w:val="002F50D3"/>
    <w:rsid w:val="002F6158"/>
    <w:rsid w:val="002F6198"/>
    <w:rsid w:val="002F63D1"/>
    <w:rsid w:val="002F671B"/>
    <w:rsid w:val="002F68EA"/>
    <w:rsid w:val="002F7883"/>
    <w:rsid w:val="002F7EE8"/>
    <w:rsid w:val="00300A0D"/>
    <w:rsid w:val="00300C51"/>
    <w:rsid w:val="00301A27"/>
    <w:rsid w:val="0030276F"/>
    <w:rsid w:val="003046D8"/>
    <w:rsid w:val="00304E71"/>
    <w:rsid w:val="003050A5"/>
    <w:rsid w:val="003051D4"/>
    <w:rsid w:val="003056F3"/>
    <w:rsid w:val="00305B52"/>
    <w:rsid w:val="003060FF"/>
    <w:rsid w:val="003062AD"/>
    <w:rsid w:val="00306837"/>
    <w:rsid w:val="00306B3A"/>
    <w:rsid w:val="00306D7D"/>
    <w:rsid w:val="00307923"/>
    <w:rsid w:val="0031066A"/>
    <w:rsid w:val="0031070F"/>
    <w:rsid w:val="00310D97"/>
    <w:rsid w:val="00310DE0"/>
    <w:rsid w:val="00311316"/>
    <w:rsid w:val="00311840"/>
    <w:rsid w:val="00311CFD"/>
    <w:rsid w:val="00311D83"/>
    <w:rsid w:val="003125DF"/>
    <w:rsid w:val="00312DF7"/>
    <w:rsid w:val="003143FB"/>
    <w:rsid w:val="00314521"/>
    <w:rsid w:val="00316100"/>
    <w:rsid w:val="003162D3"/>
    <w:rsid w:val="003163C4"/>
    <w:rsid w:val="003168F4"/>
    <w:rsid w:val="003172E7"/>
    <w:rsid w:val="0031784E"/>
    <w:rsid w:val="00321E55"/>
    <w:rsid w:val="003221FD"/>
    <w:rsid w:val="00322302"/>
    <w:rsid w:val="003226B9"/>
    <w:rsid w:val="0032299C"/>
    <w:rsid w:val="003230DC"/>
    <w:rsid w:val="0032361F"/>
    <w:rsid w:val="00323780"/>
    <w:rsid w:val="00323C6B"/>
    <w:rsid w:val="00323E7B"/>
    <w:rsid w:val="00323E9A"/>
    <w:rsid w:val="00324490"/>
    <w:rsid w:val="00324B43"/>
    <w:rsid w:val="00325890"/>
    <w:rsid w:val="00325DB7"/>
    <w:rsid w:val="003265B8"/>
    <w:rsid w:val="00326875"/>
    <w:rsid w:val="00326BF1"/>
    <w:rsid w:val="00326D23"/>
    <w:rsid w:val="003278C7"/>
    <w:rsid w:val="00327BB5"/>
    <w:rsid w:val="00330432"/>
    <w:rsid w:val="00330919"/>
    <w:rsid w:val="00330B0E"/>
    <w:rsid w:val="0033169C"/>
    <w:rsid w:val="00331D62"/>
    <w:rsid w:val="00331E04"/>
    <w:rsid w:val="003327BF"/>
    <w:rsid w:val="00332C27"/>
    <w:rsid w:val="00332D2C"/>
    <w:rsid w:val="00332E95"/>
    <w:rsid w:val="0033354D"/>
    <w:rsid w:val="00333D49"/>
    <w:rsid w:val="00334466"/>
    <w:rsid w:val="00334520"/>
    <w:rsid w:val="00334724"/>
    <w:rsid w:val="003367D5"/>
    <w:rsid w:val="00337C11"/>
    <w:rsid w:val="0034133B"/>
    <w:rsid w:val="00341632"/>
    <w:rsid w:val="00342C25"/>
    <w:rsid w:val="00343596"/>
    <w:rsid w:val="00343D66"/>
    <w:rsid w:val="003442E8"/>
    <w:rsid w:val="00344986"/>
    <w:rsid w:val="00344F9E"/>
    <w:rsid w:val="00345C30"/>
    <w:rsid w:val="00345E4C"/>
    <w:rsid w:val="00346880"/>
    <w:rsid w:val="003468BE"/>
    <w:rsid w:val="00346CE5"/>
    <w:rsid w:val="00347301"/>
    <w:rsid w:val="003475AB"/>
    <w:rsid w:val="00347ADD"/>
    <w:rsid w:val="00347FB8"/>
    <w:rsid w:val="00351C32"/>
    <w:rsid w:val="00352050"/>
    <w:rsid w:val="00352D07"/>
    <w:rsid w:val="00352D1E"/>
    <w:rsid w:val="003538BD"/>
    <w:rsid w:val="00353A32"/>
    <w:rsid w:val="00353CFB"/>
    <w:rsid w:val="00355365"/>
    <w:rsid w:val="0035538B"/>
    <w:rsid w:val="003568B3"/>
    <w:rsid w:val="00356DC7"/>
    <w:rsid w:val="00357296"/>
    <w:rsid w:val="003572B2"/>
    <w:rsid w:val="0035745E"/>
    <w:rsid w:val="00357AA3"/>
    <w:rsid w:val="00357BD0"/>
    <w:rsid w:val="00357FD6"/>
    <w:rsid w:val="00360620"/>
    <w:rsid w:val="00360FF9"/>
    <w:rsid w:val="00362682"/>
    <w:rsid w:val="00362F2A"/>
    <w:rsid w:val="003632EA"/>
    <w:rsid w:val="003639BD"/>
    <w:rsid w:val="0036485F"/>
    <w:rsid w:val="00364A35"/>
    <w:rsid w:val="003655E9"/>
    <w:rsid w:val="003657CE"/>
    <w:rsid w:val="003661DC"/>
    <w:rsid w:val="003669B8"/>
    <w:rsid w:val="00367051"/>
    <w:rsid w:val="00367B6B"/>
    <w:rsid w:val="00370683"/>
    <w:rsid w:val="00370B08"/>
    <w:rsid w:val="00370FB0"/>
    <w:rsid w:val="0037434E"/>
    <w:rsid w:val="00374444"/>
    <w:rsid w:val="003746CA"/>
    <w:rsid w:val="00375104"/>
    <w:rsid w:val="003753AF"/>
    <w:rsid w:val="0037544D"/>
    <w:rsid w:val="003764A4"/>
    <w:rsid w:val="003766FB"/>
    <w:rsid w:val="00377254"/>
    <w:rsid w:val="003772DA"/>
    <w:rsid w:val="003773BB"/>
    <w:rsid w:val="003774B5"/>
    <w:rsid w:val="00377C35"/>
    <w:rsid w:val="0038097F"/>
    <w:rsid w:val="00380AAB"/>
    <w:rsid w:val="00381399"/>
    <w:rsid w:val="00381A95"/>
    <w:rsid w:val="00381BE0"/>
    <w:rsid w:val="00381E6D"/>
    <w:rsid w:val="003822A6"/>
    <w:rsid w:val="00382A6D"/>
    <w:rsid w:val="00382F07"/>
    <w:rsid w:val="0038353E"/>
    <w:rsid w:val="0038374C"/>
    <w:rsid w:val="0038377E"/>
    <w:rsid w:val="00383E19"/>
    <w:rsid w:val="00384061"/>
    <w:rsid w:val="00385DB8"/>
    <w:rsid w:val="003870AE"/>
    <w:rsid w:val="00387B09"/>
    <w:rsid w:val="00387B1D"/>
    <w:rsid w:val="00387F6D"/>
    <w:rsid w:val="003908F4"/>
    <w:rsid w:val="00390EE1"/>
    <w:rsid w:val="003922AA"/>
    <w:rsid w:val="003933F3"/>
    <w:rsid w:val="003950E3"/>
    <w:rsid w:val="00395BBA"/>
    <w:rsid w:val="0039610D"/>
    <w:rsid w:val="003967BB"/>
    <w:rsid w:val="003968A0"/>
    <w:rsid w:val="0039749A"/>
    <w:rsid w:val="00397514"/>
    <w:rsid w:val="00397746"/>
    <w:rsid w:val="0039774A"/>
    <w:rsid w:val="00397B72"/>
    <w:rsid w:val="00397F51"/>
    <w:rsid w:val="003A0923"/>
    <w:rsid w:val="003A1207"/>
    <w:rsid w:val="003A1BA6"/>
    <w:rsid w:val="003A26BF"/>
    <w:rsid w:val="003A28FA"/>
    <w:rsid w:val="003A2E4B"/>
    <w:rsid w:val="003A2FC4"/>
    <w:rsid w:val="003A306D"/>
    <w:rsid w:val="003A3514"/>
    <w:rsid w:val="003A3734"/>
    <w:rsid w:val="003A3C0F"/>
    <w:rsid w:val="003A4102"/>
    <w:rsid w:val="003A43EF"/>
    <w:rsid w:val="003A4BAD"/>
    <w:rsid w:val="003A55C0"/>
    <w:rsid w:val="003A646F"/>
    <w:rsid w:val="003A7BF6"/>
    <w:rsid w:val="003A7F91"/>
    <w:rsid w:val="003B0837"/>
    <w:rsid w:val="003B0AF6"/>
    <w:rsid w:val="003B1036"/>
    <w:rsid w:val="003B246E"/>
    <w:rsid w:val="003B2A4B"/>
    <w:rsid w:val="003B3066"/>
    <w:rsid w:val="003B31B6"/>
    <w:rsid w:val="003B32E0"/>
    <w:rsid w:val="003B339B"/>
    <w:rsid w:val="003B35AB"/>
    <w:rsid w:val="003B4020"/>
    <w:rsid w:val="003B48BE"/>
    <w:rsid w:val="003B4D21"/>
    <w:rsid w:val="003B4F4D"/>
    <w:rsid w:val="003B5F6E"/>
    <w:rsid w:val="003B6F65"/>
    <w:rsid w:val="003B71A6"/>
    <w:rsid w:val="003B74CF"/>
    <w:rsid w:val="003C265E"/>
    <w:rsid w:val="003C2BC8"/>
    <w:rsid w:val="003C2D2A"/>
    <w:rsid w:val="003C34FD"/>
    <w:rsid w:val="003C39B4"/>
    <w:rsid w:val="003C50A7"/>
    <w:rsid w:val="003C5940"/>
    <w:rsid w:val="003C5B3B"/>
    <w:rsid w:val="003C6521"/>
    <w:rsid w:val="003C6756"/>
    <w:rsid w:val="003C6A00"/>
    <w:rsid w:val="003C70F3"/>
    <w:rsid w:val="003C7157"/>
    <w:rsid w:val="003C730D"/>
    <w:rsid w:val="003C7654"/>
    <w:rsid w:val="003C7909"/>
    <w:rsid w:val="003C7B42"/>
    <w:rsid w:val="003D1199"/>
    <w:rsid w:val="003D11DB"/>
    <w:rsid w:val="003D1371"/>
    <w:rsid w:val="003D231A"/>
    <w:rsid w:val="003D2C5E"/>
    <w:rsid w:val="003D2DC1"/>
    <w:rsid w:val="003D2E31"/>
    <w:rsid w:val="003D3D27"/>
    <w:rsid w:val="003D4468"/>
    <w:rsid w:val="003D498C"/>
    <w:rsid w:val="003D4A23"/>
    <w:rsid w:val="003D5268"/>
    <w:rsid w:val="003D654F"/>
    <w:rsid w:val="003D6E98"/>
    <w:rsid w:val="003E017A"/>
    <w:rsid w:val="003E04C6"/>
    <w:rsid w:val="003E0729"/>
    <w:rsid w:val="003E1799"/>
    <w:rsid w:val="003E2275"/>
    <w:rsid w:val="003E3CE9"/>
    <w:rsid w:val="003E3E0B"/>
    <w:rsid w:val="003E42B0"/>
    <w:rsid w:val="003E45C4"/>
    <w:rsid w:val="003E4A27"/>
    <w:rsid w:val="003E5D01"/>
    <w:rsid w:val="003E6150"/>
    <w:rsid w:val="003E6ABA"/>
    <w:rsid w:val="003E6F4A"/>
    <w:rsid w:val="003E7540"/>
    <w:rsid w:val="003E7D86"/>
    <w:rsid w:val="003F07AF"/>
    <w:rsid w:val="003F1BBC"/>
    <w:rsid w:val="003F2172"/>
    <w:rsid w:val="003F2674"/>
    <w:rsid w:val="003F289F"/>
    <w:rsid w:val="003F2C6E"/>
    <w:rsid w:val="003F2DDE"/>
    <w:rsid w:val="003F4A66"/>
    <w:rsid w:val="003F4DEE"/>
    <w:rsid w:val="003F512C"/>
    <w:rsid w:val="003F549B"/>
    <w:rsid w:val="003F5572"/>
    <w:rsid w:val="003F57AD"/>
    <w:rsid w:val="003F5E58"/>
    <w:rsid w:val="003F5EAF"/>
    <w:rsid w:val="003F5FC2"/>
    <w:rsid w:val="003F7F37"/>
    <w:rsid w:val="004001A1"/>
    <w:rsid w:val="0040043E"/>
    <w:rsid w:val="00400BFF"/>
    <w:rsid w:val="00400D85"/>
    <w:rsid w:val="00401435"/>
    <w:rsid w:val="004015AA"/>
    <w:rsid w:val="004016F4"/>
    <w:rsid w:val="00401997"/>
    <w:rsid w:val="00403550"/>
    <w:rsid w:val="00403AE9"/>
    <w:rsid w:val="0040465D"/>
    <w:rsid w:val="00404F1C"/>
    <w:rsid w:val="00405182"/>
    <w:rsid w:val="004054BF"/>
    <w:rsid w:val="00405BC5"/>
    <w:rsid w:val="00406FBA"/>
    <w:rsid w:val="004079CF"/>
    <w:rsid w:val="0041003A"/>
    <w:rsid w:val="00410B47"/>
    <w:rsid w:val="00411457"/>
    <w:rsid w:val="0041148E"/>
    <w:rsid w:val="004116B9"/>
    <w:rsid w:val="00411772"/>
    <w:rsid w:val="00411789"/>
    <w:rsid w:val="004119C1"/>
    <w:rsid w:val="004120F9"/>
    <w:rsid w:val="00413163"/>
    <w:rsid w:val="00414689"/>
    <w:rsid w:val="004158BB"/>
    <w:rsid w:val="00415B7D"/>
    <w:rsid w:val="004164A4"/>
    <w:rsid w:val="0041658F"/>
    <w:rsid w:val="00416680"/>
    <w:rsid w:val="00416AA9"/>
    <w:rsid w:val="00416FBB"/>
    <w:rsid w:val="004201F7"/>
    <w:rsid w:val="0042077D"/>
    <w:rsid w:val="00420AC5"/>
    <w:rsid w:val="00420F1D"/>
    <w:rsid w:val="004217C6"/>
    <w:rsid w:val="00421E2C"/>
    <w:rsid w:val="00422104"/>
    <w:rsid w:val="00422317"/>
    <w:rsid w:val="0042333F"/>
    <w:rsid w:val="00424521"/>
    <w:rsid w:val="00424742"/>
    <w:rsid w:val="00424E04"/>
    <w:rsid w:val="004250DC"/>
    <w:rsid w:val="00425808"/>
    <w:rsid w:val="00425E13"/>
    <w:rsid w:val="00426883"/>
    <w:rsid w:val="00426C99"/>
    <w:rsid w:val="00427317"/>
    <w:rsid w:val="004275D7"/>
    <w:rsid w:val="0042779A"/>
    <w:rsid w:val="00427FAC"/>
    <w:rsid w:val="00427FC6"/>
    <w:rsid w:val="00430582"/>
    <w:rsid w:val="0043152E"/>
    <w:rsid w:val="00431D34"/>
    <w:rsid w:val="0043243B"/>
    <w:rsid w:val="0043356D"/>
    <w:rsid w:val="0043492A"/>
    <w:rsid w:val="00434C36"/>
    <w:rsid w:val="00434D3B"/>
    <w:rsid w:val="00434EB8"/>
    <w:rsid w:val="00435683"/>
    <w:rsid w:val="00435CC9"/>
    <w:rsid w:val="00436288"/>
    <w:rsid w:val="004368CA"/>
    <w:rsid w:val="004379E4"/>
    <w:rsid w:val="004379F7"/>
    <w:rsid w:val="00440935"/>
    <w:rsid w:val="004413CD"/>
    <w:rsid w:val="00441602"/>
    <w:rsid w:val="00441F3C"/>
    <w:rsid w:val="00442856"/>
    <w:rsid w:val="00442FA3"/>
    <w:rsid w:val="004439A8"/>
    <w:rsid w:val="00444979"/>
    <w:rsid w:val="00445725"/>
    <w:rsid w:val="00445782"/>
    <w:rsid w:val="00446E1B"/>
    <w:rsid w:val="00446F14"/>
    <w:rsid w:val="00447CBE"/>
    <w:rsid w:val="00447F4D"/>
    <w:rsid w:val="00450005"/>
    <w:rsid w:val="004506F4"/>
    <w:rsid w:val="0045113F"/>
    <w:rsid w:val="004519AE"/>
    <w:rsid w:val="00451E31"/>
    <w:rsid w:val="00453103"/>
    <w:rsid w:val="00453843"/>
    <w:rsid w:val="00453CEC"/>
    <w:rsid w:val="00453EDE"/>
    <w:rsid w:val="0045464A"/>
    <w:rsid w:val="004548FC"/>
    <w:rsid w:val="00454B77"/>
    <w:rsid w:val="0045569E"/>
    <w:rsid w:val="00455A93"/>
    <w:rsid w:val="00455BEA"/>
    <w:rsid w:val="00455C36"/>
    <w:rsid w:val="00455F3D"/>
    <w:rsid w:val="004560A4"/>
    <w:rsid w:val="0045647F"/>
    <w:rsid w:val="00456A22"/>
    <w:rsid w:val="00456B0A"/>
    <w:rsid w:val="004571E5"/>
    <w:rsid w:val="00457C62"/>
    <w:rsid w:val="00457F2C"/>
    <w:rsid w:val="00460934"/>
    <w:rsid w:val="00460FD0"/>
    <w:rsid w:val="00461451"/>
    <w:rsid w:val="004639AF"/>
    <w:rsid w:val="00463DE4"/>
    <w:rsid w:val="00464D5F"/>
    <w:rsid w:val="0046581D"/>
    <w:rsid w:val="00465976"/>
    <w:rsid w:val="00466C14"/>
    <w:rsid w:val="0046777C"/>
    <w:rsid w:val="00467955"/>
    <w:rsid w:val="00467EE4"/>
    <w:rsid w:val="00470918"/>
    <w:rsid w:val="004714AF"/>
    <w:rsid w:val="00472208"/>
    <w:rsid w:val="00472F8C"/>
    <w:rsid w:val="0047311D"/>
    <w:rsid w:val="00473C07"/>
    <w:rsid w:val="00473DA9"/>
    <w:rsid w:val="00473F96"/>
    <w:rsid w:val="00474820"/>
    <w:rsid w:val="00474E2D"/>
    <w:rsid w:val="0047546E"/>
    <w:rsid w:val="00476B1A"/>
    <w:rsid w:val="004770CA"/>
    <w:rsid w:val="004772EF"/>
    <w:rsid w:val="00480565"/>
    <w:rsid w:val="00480DFA"/>
    <w:rsid w:val="00481A4A"/>
    <w:rsid w:val="00481B17"/>
    <w:rsid w:val="00481D8E"/>
    <w:rsid w:val="00481F53"/>
    <w:rsid w:val="004820A1"/>
    <w:rsid w:val="00482C68"/>
    <w:rsid w:val="004838CC"/>
    <w:rsid w:val="00484775"/>
    <w:rsid w:val="00484EB3"/>
    <w:rsid w:val="0048563D"/>
    <w:rsid w:val="0048568A"/>
    <w:rsid w:val="00485823"/>
    <w:rsid w:val="00485C7B"/>
    <w:rsid w:val="0048615A"/>
    <w:rsid w:val="00486496"/>
    <w:rsid w:val="004879AC"/>
    <w:rsid w:val="00487EF6"/>
    <w:rsid w:val="00490936"/>
    <w:rsid w:val="00490AE3"/>
    <w:rsid w:val="00491578"/>
    <w:rsid w:val="00491EE3"/>
    <w:rsid w:val="00492AD1"/>
    <w:rsid w:val="00492E78"/>
    <w:rsid w:val="00492F76"/>
    <w:rsid w:val="004931C6"/>
    <w:rsid w:val="004932E1"/>
    <w:rsid w:val="00493ABC"/>
    <w:rsid w:val="004948DD"/>
    <w:rsid w:val="00494F61"/>
    <w:rsid w:val="00495181"/>
    <w:rsid w:val="00495A56"/>
    <w:rsid w:val="00495BCE"/>
    <w:rsid w:val="00495BF6"/>
    <w:rsid w:val="00496144"/>
    <w:rsid w:val="00496668"/>
    <w:rsid w:val="004974F1"/>
    <w:rsid w:val="004A00B7"/>
    <w:rsid w:val="004A0230"/>
    <w:rsid w:val="004A02F6"/>
    <w:rsid w:val="004A082B"/>
    <w:rsid w:val="004A0912"/>
    <w:rsid w:val="004A09AF"/>
    <w:rsid w:val="004A11EB"/>
    <w:rsid w:val="004A12B7"/>
    <w:rsid w:val="004A1401"/>
    <w:rsid w:val="004A187A"/>
    <w:rsid w:val="004A18D1"/>
    <w:rsid w:val="004A209C"/>
    <w:rsid w:val="004A20F2"/>
    <w:rsid w:val="004A2C00"/>
    <w:rsid w:val="004A2FFA"/>
    <w:rsid w:val="004A4A02"/>
    <w:rsid w:val="004A5AD6"/>
    <w:rsid w:val="004A6A7C"/>
    <w:rsid w:val="004A6CB1"/>
    <w:rsid w:val="004A6F54"/>
    <w:rsid w:val="004A7082"/>
    <w:rsid w:val="004A78F5"/>
    <w:rsid w:val="004A7F51"/>
    <w:rsid w:val="004A7FE3"/>
    <w:rsid w:val="004B00E6"/>
    <w:rsid w:val="004B07DA"/>
    <w:rsid w:val="004B0DCE"/>
    <w:rsid w:val="004B0EEB"/>
    <w:rsid w:val="004B2530"/>
    <w:rsid w:val="004B2E31"/>
    <w:rsid w:val="004B319F"/>
    <w:rsid w:val="004B49C8"/>
    <w:rsid w:val="004B4E6C"/>
    <w:rsid w:val="004B5056"/>
    <w:rsid w:val="004B50A0"/>
    <w:rsid w:val="004B568F"/>
    <w:rsid w:val="004B698D"/>
    <w:rsid w:val="004B69EF"/>
    <w:rsid w:val="004B6A26"/>
    <w:rsid w:val="004B6E79"/>
    <w:rsid w:val="004B7C41"/>
    <w:rsid w:val="004C0B58"/>
    <w:rsid w:val="004C170E"/>
    <w:rsid w:val="004C20AF"/>
    <w:rsid w:val="004C2A0B"/>
    <w:rsid w:val="004C3001"/>
    <w:rsid w:val="004C367D"/>
    <w:rsid w:val="004C3DC0"/>
    <w:rsid w:val="004C4DEE"/>
    <w:rsid w:val="004C62F0"/>
    <w:rsid w:val="004C6889"/>
    <w:rsid w:val="004C6945"/>
    <w:rsid w:val="004C6952"/>
    <w:rsid w:val="004C7255"/>
    <w:rsid w:val="004C7602"/>
    <w:rsid w:val="004C77C7"/>
    <w:rsid w:val="004C7DED"/>
    <w:rsid w:val="004C7DEE"/>
    <w:rsid w:val="004D021F"/>
    <w:rsid w:val="004D1781"/>
    <w:rsid w:val="004D193E"/>
    <w:rsid w:val="004D1DA4"/>
    <w:rsid w:val="004D21EB"/>
    <w:rsid w:val="004D35E3"/>
    <w:rsid w:val="004D4134"/>
    <w:rsid w:val="004D41EF"/>
    <w:rsid w:val="004D4FB2"/>
    <w:rsid w:val="004D62F4"/>
    <w:rsid w:val="004D63A0"/>
    <w:rsid w:val="004D722E"/>
    <w:rsid w:val="004D73D1"/>
    <w:rsid w:val="004D768A"/>
    <w:rsid w:val="004E00A2"/>
    <w:rsid w:val="004E1687"/>
    <w:rsid w:val="004E1C8D"/>
    <w:rsid w:val="004E3034"/>
    <w:rsid w:val="004E30B1"/>
    <w:rsid w:val="004E338F"/>
    <w:rsid w:val="004E341E"/>
    <w:rsid w:val="004E38B1"/>
    <w:rsid w:val="004E4779"/>
    <w:rsid w:val="004E503E"/>
    <w:rsid w:val="004E5087"/>
    <w:rsid w:val="004E562E"/>
    <w:rsid w:val="004E60E5"/>
    <w:rsid w:val="004E6C6F"/>
    <w:rsid w:val="004E7050"/>
    <w:rsid w:val="004E776D"/>
    <w:rsid w:val="004E7A41"/>
    <w:rsid w:val="004E7AF6"/>
    <w:rsid w:val="004F001F"/>
    <w:rsid w:val="004F0B45"/>
    <w:rsid w:val="004F143F"/>
    <w:rsid w:val="004F2645"/>
    <w:rsid w:val="004F3613"/>
    <w:rsid w:val="004F3940"/>
    <w:rsid w:val="004F3AA6"/>
    <w:rsid w:val="004F4A2B"/>
    <w:rsid w:val="004F4B57"/>
    <w:rsid w:val="004F52C3"/>
    <w:rsid w:val="004F57D9"/>
    <w:rsid w:val="004F5EA3"/>
    <w:rsid w:val="004F6B95"/>
    <w:rsid w:val="004F7677"/>
    <w:rsid w:val="004F7ED5"/>
    <w:rsid w:val="004F7FE6"/>
    <w:rsid w:val="00500099"/>
    <w:rsid w:val="005000A0"/>
    <w:rsid w:val="005010ED"/>
    <w:rsid w:val="005016D1"/>
    <w:rsid w:val="0050192B"/>
    <w:rsid w:val="00503583"/>
    <w:rsid w:val="00503BFB"/>
    <w:rsid w:val="00503FF4"/>
    <w:rsid w:val="00504352"/>
    <w:rsid w:val="00504FF4"/>
    <w:rsid w:val="00505556"/>
    <w:rsid w:val="005055BC"/>
    <w:rsid w:val="00505C74"/>
    <w:rsid w:val="005062D0"/>
    <w:rsid w:val="00506AFC"/>
    <w:rsid w:val="00506D47"/>
    <w:rsid w:val="00507407"/>
    <w:rsid w:val="0051067C"/>
    <w:rsid w:val="00510AE6"/>
    <w:rsid w:val="005111D0"/>
    <w:rsid w:val="005114F9"/>
    <w:rsid w:val="005117FA"/>
    <w:rsid w:val="00511E49"/>
    <w:rsid w:val="00512230"/>
    <w:rsid w:val="00512277"/>
    <w:rsid w:val="00512288"/>
    <w:rsid w:val="0051276D"/>
    <w:rsid w:val="00512BFA"/>
    <w:rsid w:val="00512E5E"/>
    <w:rsid w:val="00513C01"/>
    <w:rsid w:val="00513E2F"/>
    <w:rsid w:val="00513FB4"/>
    <w:rsid w:val="005146D2"/>
    <w:rsid w:val="00514D38"/>
    <w:rsid w:val="00516AFF"/>
    <w:rsid w:val="00517CCD"/>
    <w:rsid w:val="00517CD4"/>
    <w:rsid w:val="00520161"/>
    <w:rsid w:val="005201CA"/>
    <w:rsid w:val="0052046C"/>
    <w:rsid w:val="00521682"/>
    <w:rsid w:val="00521FC1"/>
    <w:rsid w:val="005223CB"/>
    <w:rsid w:val="00522C92"/>
    <w:rsid w:val="00524467"/>
    <w:rsid w:val="00524D6C"/>
    <w:rsid w:val="005256E3"/>
    <w:rsid w:val="00525B2F"/>
    <w:rsid w:val="005265B1"/>
    <w:rsid w:val="005267B4"/>
    <w:rsid w:val="005268FA"/>
    <w:rsid w:val="00526EA6"/>
    <w:rsid w:val="005274B7"/>
    <w:rsid w:val="00527F2B"/>
    <w:rsid w:val="005301A5"/>
    <w:rsid w:val="005303F2"/>
    <w:rsid w:val="005315F1"/>
    <w:rsid w:val="00532739"/>
    <w:rsid w:val="00532ED6"/>
    <w:rsid w:val="0053321A"/>
    <w:rsid w:val="0053354D"/>
    <w:rsid w:val="00533F8B"/>
    <w:rsid w:val="005351BA"/>
    <w:rsid w:val="00535EA5"/>
    <w:rsid w:val="005361CC"/>
    <w:rsid w:val="0053634F"/>
    <w:rsid w:val="00537D92"/>
    <w:rsid w:val="00537DCF"/>
    <w:rsid w:val="00537EAB"/>
    <w:rsid w:val="00540D66"/>
    <w:rsid w:val="00540DBD"/>
    <w:rsid w:val="005419E3"/>
    <w:rsid w:val="00541DD7"/>
    <w:rsid w:val="0054226A"/>
    <w:rsid w:val="0054278D"/>
    <w:rsid w:val="00542869"/>
    <w:rsid w:val="005430E0"/>
    <w:rsid w:val="005437B9"/>
    <w:rsid w:val="0054398E"/>
    <w:rsid w:val="00544802"/>
    <w:rsid w:val="005462CC"/>
    <w:rsid w:val="00546AB0"/>
    <w:rsid w:val="00546BD6"/>
    <w:rsid w:val="0054728E"/>
    <w:rsid w:val="00550A6D"/>
    <w:rsid w:val="00550DF5"/>
    <w:rsid w:val="0055150B"/>
    <w:rsid w:val="0055223B"/>
    <w:rsid w:val="0055247B"/>
    <w:rsid w:val="005527BC"/>
    <w:rsid w:val="00552A7D"/>
    <w:rsid w:val="00552E75"/>
    <w:rsid w:val="0055360D"/>
    <w:rsid w:val="00553CFF"/>
    <w:rsid w:val="005543B1"/>
    <w:rsid w:val="00554A09"/>
    <w:rsid w:val="00555278"/>
    <w:rsid w:val="00555834"/>
    <w:rsid w:val="00555918"/>
    <w:rsid w:val="00556121"/>
    <w:rsid w:val="00556383"/>
    <w:rsid w:val="00557163"/>
    <w:rsid w:val="00557642"/>
    <w:rsid w:val="005578DD"/>
    <w:rsid w:val="00557A49"/>
    <w:rsid w:val="00560767"/>
    <w:rsid w:val="00560FCB"/>
    <w:rsid w:val="0056110C"/>
    <w:rsid w:val="00562D64"/>
    <w:rsid w:val="00565048"/>
    <w:rsid w:val="0056556A"/>
    <w:rsid w:val="005657ED"/>
    <w:rsid w:val="00565CF5"/>
    <w:rsid w:val="00565D92"/>
    <w:rsid w:val="0056685F"/>
    <w:rsid w:val="00566EB9"/>
    <w:rsid w:val="00567127"/>
    <w:rsid w:val="00570009"/>
    <w:rsid w:val="00570248"/>
    <w:rsid w:val="0057172A"/>
    <w:rsid w:val="005718DE"/>
    <w:rsid w:val="00571D7F"/>
    <w:rsid w:val="00571F09"/>
    <w:rsid w:val="00571F2A"/>
    <w:rsid w:val="00571FAA"/>
    <w:rsid w:val="00572F42"/>
    <w:rsid w:val="00573CDC"/>
    <w:rsid w:val="00573F67"/>
    <w:rsid w:val="005759AC"/>
    <w:rsid w:val="00575B77"/>
    <w:rsid w:val="00576644"/>
    <w:rsid w:val="005768C0"/>
    <w:rsid w:val="00576CBB"/>
    <w:rsid w:val="005771E1"/>
    <w:rsid w:val="00577832"/>
    <w:rsid w:val="00577AB6"/>
    <w:rsid w:val="00577B14"/>
    <w:rsid w:val="00580069"/>
    <w:rsid w:val="0058028D"/>
    <w:rsid w:val="0058154C"/>
    <w:rsid w:val="00582D66"/>
    <w:rsid w:val="005837FC"/>
    <w:rsid w:val="00583E95"/>
    <w:rsid w:val="0058426E"/>
    <w:rsid w:val="0058558C"/>
    <w:rsid w:val="00585979"/>
    <w:rsid w:val="00585B1E"/>
    <w:rsid w:val="00585B9C"/>
    <w:rsid w:val="0058634B"/>
    <w:rsid w:val="00586585"/>
    <w:rsid w:val="00590989"/>
    <w:rsid w:val="00590A0E"/>
    <w:rsid w:val="00591CDC"/>
    <w:rsid w:val="005920C6"/>
    <w:rsid w:val="00592B5D"/>
    <w:rsid w:val="00593323"/>
    <w:rsid w:val="00593394"/>
    <w:rsid w:val="0059373A"/>
    <w:rsid w:val="00594614"/>
    <w:rsid w:val="0059565C"/>
    <w:rsid w:val="00595AE9"/>
    <w:rsid w:val="00595F09"/>
    <w:rsid w:val="00596E85"/>
    <w:rsid w:val="00597119"/>
    <w:rsid w:val="005974F4"/>
    <w:rsid w:val="00597708"/>
    <w:rsid w:val="00597BD3"/>
    <w:rsid w:val="005A0105"/>
    <w:rsid w:val="005A0586"/>
    <w:rsid w:val="005A083F"/>
    <w:rsid w:val="005A12BB"/>
    <w:rsid w:val="005A13E7"/>
    <w:rsid w:val="005A2364"/>
    <w:rsid w:val="005A29F4"/>
    <w:rsid w:val="005A2B36"/>
    <w:rsid w:val="005A2C63"/>
    <w:rsid w:val="005A2EF7"/>
    <w:rsid w:val="005A304E"/>
    <w:rsid w:val="005A32D9"/>
    <w:rsid w:val="005A56F6"/>
    <w:rsid w:val="005A69D1"/>
    <w:rsid w:val="005A6E00"/>
    <w:rsid w:val="005B0328"/>
    <w:rsid w:val="005B11A3"/>
    <w:rsid w:val="005B1B59"/>
    <w:rsid w:val="005B1F47"/>
    <w:rsid w:val="005B21B9"/>
    <w:rsid w:val="005B2D8D"/>
    <w:rsid w:val="005B2EA8"/>
    <w:rsid w:val="005B321D"/>
    <w:rsid w:val="005B45DD"/>
    <w:rsid w:val="005B46C4"/>
    <w:rsid w:val="005B484C"/>
    <w:rsid w:val="005B487C"/>
    <w:rsid w:val="005B5471"/>
    <w:rsid w:val="005B547E"/>
    <w:rsid w:val="005B5A0A"/>
    <w:rsid w:val="005B77DF"/>
    <w:rsid w:val="005B7856"/>
    <w:rsid w:val="005B7904"/>
    <w:rsid w:val="005B7F7F"/>
    <w:rsid w:val="005C0E72"/>
    <w:rsid w:val="005C0F61"/>
    <w:rsid w:val="005C138A"/>
    <w:rsid w:val="005C22E4"/>
    <w:rsid w:val="005C2BC9"/>
    <w:rsid w:val="005C3613"/>
    <w:rsid w:val="005C3937"/>
    <w:rsid w:val="005C434C"/>
    <w:rsid w:val="005C4AA0"/>
    <w:rsid w:val="005C4DCE"/>
    <w:rsid w:val="005C5F41"/>
    <w:rsid w:val="005C6094"/>
    <w:rsid w:val="005C61AE"/>
    <w:rsid w:val="005C686B"/>
    <w:rsid w:val="005C699A"/>
    <w:rsid w:val="005C75AC"/>
    <w:rsid w:val="005C779E"/>
    <w:rsid w:val="005D04D7"/>
    <w:rsid w:val="005D0771"/>
    <w:rsid w:val="005D083E"/>
    <w:rsid w:val="005D0892"/>
    <w:rsid w:val="005D0EF7"/>
    <w:rsid w:val="005D1378"/>
    <w:rsid w:val="005D1A09"/>
    <w:rsid w:val="005D1DF5"/>
    <w:rsid w:val="005D2E6E"/>
    <w:rsid w:val="005D3F8D"/>
    <w:rsid w:val="005D4A72"/>
    <w:rsid w:val="005D4E0A"/>
    <w:rsid w:val="005D52A7"/>
    <w:rsid w:val="005D606F"/>
    <w:rsid w:val="005D66EA"/>
    <w:rsid w:val="005D6A53"/>
    <w:rsid w:val="005D6DB7"/>
    <w:rsid w:val="005D704A"/>
    <w:rsid w:val="005D71EB"/>
    <w:rsid w:val="005D7AA4"/>
    <w:rsid w:val="005E08AE"/>
    <w:rsid w:val="005E0DA0"/>
    <w:rsid w:val="005E1741"/>
    <w:rsid w:val="005E186B"/>
    <w:rsid w:val="005E1E11"/>
    <w:rsid w:val="005E1EEC"/>
    <w:rsid w:val="005E2FEC"/>
    <w:rsid w:val="005E308E"/>
    <w:rsid w:val="005E30C2"/>
    <w:rsid w:val="005E37F1"/>
    <w:rsid w:val="005E3DDD"/>
    <w:rsid w:val="005E3F71"/>
    <w:rsid w:val="005E4D4C"/>
    <w:rsid w:val="005E5BD1"/>
    <w:rsid w:val="005E5D3B"/>
    <w:rsid w:val="005E5FAB"/>
    <w:rsid w:val="005E63CA"/>
    <w:rsid w:val="005E77CC"/>
    <w:rsid w:val="005F0529"/>
    <w:rsid w:val="005F1BDB"/>
    <w:rsid w:val="005F1F87"/>
    <w:rsid w:val="005F26D2"/>
    <w:rsid w:val="005F34E0"/>
    <w:rsid w:val="005F372F"/>
    <w:rsid w:val="005F3D58"/>
    <w:rsid w:val="005F5914"/>
    <w:rsid w:val="005F5DEE"/>
    <w:rsid w:val="005F5F27"/>
    <w:rsid w:val="005F6177"/>
    <w:rsid w:val="005F661E"/>
    <w:rsid w:val="005F721A"/>
    <w:rsid w:val="005F7240"/>
    <w:rsid w:val="005F7696"/>
    <w:rsid w:val="005F7BE3"/>
    <w:rsid w:val="006001BD"/>
    <w:rsid w:val="00600F01"/>
    <w:rsid w:val="00601220"/>
    <w:rsid w:val="00602343"/>
    <w:rsid w:val="00602706"/>
    <w:rsid w:val="0060340C"/>
    <w:rsid w:val="0060346D"/>
    <w:rsid w:val="00603C39"/>
    <w:rsid w:val="0060471C"/>
    <w:rsid w:val="00604784"/>
    <w:rsid w:val="00604836"/>
    <w:rsid w:val="00604ABF"/>
    <w:rsid w:val="006066E1"/>
    <w:rsid w:val="006070E3"/>
    <w:rsid w:val="0060757F"/>
    <w:rsid w:val="00607AD3"/>
    <w:rsid w:val="00611AF1"/>
    <w:rsid w:val="00611B5C"/>
    <w:rsid w:val="006122BF"/>
    <w:rsid w:val="006129DE"/>
    <w:rsid w:val="00613F4E"/>
    <w:rsid w:val="00614824"/>
    <w:rsid w:val="00615205"/>
    <w:rsid w:val="0061525C"/>
    <w:rsid w:val="006161FB"/>
    <w:rsid w:val="00616EA8"/>
    <w:rsid w:val="00617562"/>
    <w:rsid w:val="006175FA"/>
    <w:rsid w:val="006178ED"/>
    <w:rsid w:val="00617B8B"/>
    <w:rsid w:val="006204F2"/>
    <w:rsid w:val="00620C40"/>
    <w:rsid w:val="00621038"/>
    <w:rsid w:val="0062198D"/>
    <w:rsid w:val="00621B89"/>
    <w:rsid w:val="00621F1F"/>
    <w:rsid w:val="006221EA"/>
    <w:rsid w:val="006228D1"/>
    <w:rsid w:val="00622A13"/>
    <w:rsid w:val="00623595"/>
    <w:rsid w:val="00623641"/>
    <w:rsid w:val="0062396A"/>
    <w:rsid w:val="006239F3"/>
    <w:rsid w:val="00623A2E"/>
    <w:rsid w:val="0062407C"/>
    <w:rsid w:val="0062486B"/>
    <w:rsid w:val="006251F8"/>
    <w:rsid w:val="006252FC"/>
    <w:rsid w:val="006257A7"/>
    <w:rsid w:val="00625B30"/>
    <w:rsid w:val="00625EC6"/>
    <w:rsid w:val="00625F83"/>
    <w:rsid w:val="006262D0"/>
    <w:rsid w:val="0062650D"/>
    <w:rsid w:val="006267B8"/>
    <w:rsid w:val="00626E58"/>
    <w:rsid w:val="00627879"/>
    <w:rsid w:val="00630BCF"/>
    <w:rsid w:val="006317C4"/>
    <w:rsid w:val="006319C7"/>
    <w:rsid w:val="00631F83"/>
    <w:rsid w:val="00632A8C"/>
    <w:rsid w:val="00632F2B"/>
    <w:rsid w:val="00633EBE"/>
    <w:rsid w:val="00633F61"/>
    <w:rsid w:val="006342E4"/>
    <w:rsid w:val="006349A2"/>
    <w:rsid w:val="006361F5"/>
    <w:rsid w:val="00637A7A"/>
    <w:rsid w:val="00637B2E"/>
    <w:rsid w:val="00637E65"/>
    <w:rsid w:val="00637F7E"/>
    <w:rsid w:val="00641C14"/>
    <w:rsid w:val="00641CB2"/>
    <w:rsid w:val="00643100"/>
    <w:rsid w:val="0064378B"/>
    <w:rsid w:val="00643918"/>
    <w:rsid w:val="00644107"/>
    <w:rsid w:val="006452E1"/>
    <w:rsid w:val="006453C7"/>
    <w:rsid w:val="006463D9"/>
    <w:rsid w:val="00646505"/>
    <w:rsid w:val="006466C2"/>
    <w:rsid w:val="00646E79"/>
    <w:rsid w:val="00647CFA"/>
    <w:rsid w:val="00650749"/>
    <w:rsid w:val="00651178"/>
    <w:rsid w:val="006511C0"/>
    <w:rsid w:val="00651687"/>
    <w:rsid w:val="00652576"/>
    <w:rsid w:val="0065331B"/>
    <w:rsid w:val="0065377C"/>
    <w:rsid w:val="0065419E"/>
    <w:rsid w:val="0065479D"/>
    <w:rsid w:val="00655CAF"/>
    <w:rsid w:val="00655EA3"/>
    <w:rsid w:val="0065610E"/>
    <w:rsid w:val="006565BA"/>
    <w:rsid w:val="006577F5"/>
    <w:rsid w:val="00660338"/>
    <w:rsid w:val="00660596"/>
    <w:rsid w:val="00660605"/>
    <w:rsid w:val="00661781"/>
    <w:rsid w:val="00661D93"/>
    <w:rsid w:val="00662007"/>
    <w:rsid w:val="00663BE9"/>
    <w:rsid w:val="006645E9"/>
    <w:rsid w:val="00664660"/>
    <w:rsid w:val="006655C8"/>
    <w:rsid w:val="006656A7"/>
    <w:rsid w:val="00665D99"/>
    <w:rsid w:val="00666342"/>
    <w:rsid w:val="0066651D"/>
    <w:rsid w:val="00666B8D"/>
    <w:rsid w:val="00666BA8"/>
    <w:rsid w:val="006674BB"/>
    <w:rsid w:val="006679FB"/>
    <w:rsid w:val="00667ACE"/>
    <w:rsid w:val="00670335"/>
    <w:rsid w:val="00670598"/>
    <w:rsid w:val="0067097F"/>
    <w:rsid w:val="0067223C"/>
    <w:rsid w:val="006726F1"/>
    <w:rsid w:val="00672B20"/>
    <w:rsid w:val="00672B66"/>
    <w:rsid w:val="006739CF"/>
    <w:rsid w:val="006739EF"/>
    <w:rsid w:val="00674DE1"/>
    <w:rsid w:val="006753EB"/>
    <w:rsid w:val="00675BCE"/>
    <w:rsid w:val="00676380"/>
    <w:rsid w:val="00676479"/>
    <w:rsid w:val="00677419"/>
    <w:rsid w:val="006775FC"/>
    <w:rsid w:val="00677927"/>
    <w:rsid w:val="00677DD3"/>
    <w:rsid w:val="00680216"/>
    <w:rsid w:val="006806CB"/>
    <w:rsid w:val="006808AA"/>
    <w:rsid w:val="006811C4"/>
    <w:rsid w:val="006817C6"/>
    <w:rsid w:val="00681AAC"/>
    <w:rsid w:val="00681EC4"/>
    <w:rsid w:val="00682578"/>
    <w:rsid w:val="00682ACC"/>
    <w:rsid w:val="006835A2"/>
    <w:rsid w:val="006839FB"/>
    <w:rsid w:val="0068485B"/>
    <w:rsid w:val="00684922"/>
    <w:rsid w:val="0068601E"/>
    <w:rsid w:val="00686BEA"/>
    <w:rsid w:val="0068780F"/>
    <w:rsid w:val="00687C5F"/>
    <w:rsid w:val="00687E6C"/>
    <w:rsid w:val="0069004C"/>
    <w:rsid w:val="006904AB"/>
    <w:rsid w:val="00690766"/>
    <w:rsid w:val="0069083B"/>
    <w:rsid w:val="006923FD"/>
    <w:rsid w:val="0069362C"/>
    <w:rsid w:val="00694662"/>
    <w:rsid w:val="006954E5"/>
    <w:rsid w:val="00695BF6"/>
    <w:rsid w:val="00695EF3"/>
    <w:rsid w:val="00696400"/>
    <w:rsid w:val="00696E0F"/>
    <w:rsid w:val="00696FFB"/>
    <w:rsid w:val="00697169"/>
    <w:rsid w:val="00697971"/>
    <w:rsid w:val="006A07C1"/>
    <w:rsid w:val="006A104C"/>
    <w:rsid w:val="006A1C0E"/>
    <w:rsid w:val="006A2992"/>
    <w:rsid w:val="006A4221"/>
    <w:rsid w:val="006A45BA"/>
    <w:rsid w:val="006A4C07"/>
    <w:rsid w:val="006A5394"/>
    <w:rsid w:val="006A555F"/>
    <w:rsid w:val="006A74E1"/>
    <w:rsid w:val="006B0018"/>
    <w:rsid w:val="006B0BB0"/>
    <w:rsid w:val="006B0CA3"/>
    <w:rsid w:val="006B1218"/>
    <w:rsid w:val="006B1D5C"/>
    <w:rsid w:val="006B1F6A"/>
    <w:rsid w:val="006B2485"/>
    <w:rsid w:val="006B2AEE"/>
    <w:rsid w:val="006B314D"/>
    <w:rsid w:val="006B3FB2"/>
    <w:rsid w:val="006B5D04"/>
    <w:rsid w:val="006B5D68"/>
    <w:rsid w:val="006B640E"/>
    <w:rsid w:val="006B6499"/>
    <w:rsid w:val="006B6FED"/>
    <w:rsid w:val="006B7351"/>
    <w:rsid w:val="006B7DF1"/>
    <w:rsid w:val="006C1CEE"/>
    <w:rsid w:val="006C1F92"/>
    <w:rsid w:val="006C24E6"/>
    <w:rsid w:val="006C2965"/>
    <w:rsid w:val="006C377F"/>
    <w:rsid w:val="006C3AA2"/>
    <w:rsid w:val="006C3C91"/>
    <w:rsid w:val="006C432B"/>
    <w:rsid w:val="006C48AD"/>
    <w:rsid w:val="006C49F5"/>
    <w:rsid w:val="006C4F07"/>
    <w:rsid w:val="006C5EFE"/>
    <w:rsid w:val="006C6073"/>
    <w:rsid w:val="006C6095"/>
    <w:rsid w:val="006C617D"/>
    <w:rsid w:val="006C63F3"/>
    <w:rsid w:val="006C712C"/>
    <w:rsid w:val="006C7966"/>
    <w:rsid w:val="006D0BB8"/>
    <w:rsid w:val="006D18EC"/>
    <w:rsid w:val="006D1EA4"/>
    <w:rsid w:val="006D1EDE"/>
    <w:rsid w:val="006D2169"/>
    <w:rsid w:val="006D2693"/>
    <w:rsid w:val="006D3050"/>
    <w:rsid w:val="006D3CAD"/>
    <w:rsid w:val="006D3F59"/>
    <w:rsid w:val="006D423B"/>
    <w:rsid w:val="006D42C4"/>
    <w:rsid w:val="006D490B"/>
    <w:rsid w:val="006D4CA4"/>
    <w:rsid w:val="006D5075"/>
    <w:rsid w:val="006D52BC"/>
    <w:rsid w:val="006D5DBB"/>
    <w:rsid w:val="006D612E"/>
    <w:rsid w:val="006D6A66"/>
    <w:rsid w:val="006D6FFA"/>
    <w:rsid w:val="006D7291"/>
    <w:rsid w:val="006D762C"/>
    <w:rsid w:val="006D7E9A"/>
    <w:rsid w:val="006E00D0"/>
    <w:rsid w:val="006E0B75"/>
    <w:rsid w:val="006E0BF7"/>
    <w:rsid w:val="006E100A"/>
    <w:rsid w:val="006E17E1"/>
    <w:rsid w:val="006E290A"/>
    <w:rsid w:val="006E2CAB"/>
    <w:rsid w:val="006E3604"/>
    <w:rsid w:val="006E49D7"/>
    <w:rsid w:val="006E4ABD"/>
    <w:rsid w:val="006E5180"/>
    <w:rsid w:val="006E5890"/>
    <w:rsid w:val="006E6459"/>
    <w:rsid w:val="006F0542"/>
    <w:rsid w:val="006F0616"/>
    <w:rsid w:val="006F09CA"/>
    <w:rsid w:val="006F0F69"/>
    <w:rsid w:val="006F0F83"/>
    <w:rsid w:val="006F1C9F"/>
    <w:rsid w:val="006F27D0"/>
    <w:rsid w:val="006F280B"/>
    <w:rsid w:val="006F2F41"/>
    <w:rsid w:val="006F39D8"/>
    <w:rsid w:val="006F3CE1"/>
    <w:rsid w:val="006F4112"/>
    <w:rsid w:val="006F475F"/>
    <w:rsid w:val="006F4E29"/>
    <w:rsid w:val="006F5D80"/>
    <w:rsid w:val="006F61E7"/>
    <w:rsid w:val="006F7F1C"/>
    <w:rsid w:val="007005FF"/>
    <w:rsid w:val="0070108C"/>
    <w:rsid w:val="00701212"/>
    <w:rsid w:val="0070153F"/>
    <w:rsid w:val="007030ED"/>
    <w:rsid w:val="00704026"/>
    <w:rsid w:val="00704DED"/>
    <w:rsid w:val="00705064"/>
    <w:rsid w:val="00705487"/>
    <w:rsid w:val="00705FBD"/>
    <w:rsid w:val="007060F7"/>
    <w:rsid w:val="00707EAD"/>
    <w:rsid w:val="007103C3"/>
    <w:rsid w:val="0071077B"/>
    <w:rsid w:val="007114AB"/>
    <w:rsid w:val="007117B4"/>
    <w:rsid w:val="00711A79"/>
    <w:rsid w:val="007130A4"/>
    <w:rsid w:val="007136AB"/>
    <w:rsid w:val="00714109"/>
    <w:rsid w:val="0071521D"/>
    <w:rsid w:val="007163A3"/>
    <w:rsid w:val="00716616"/>
    <w:rsid w:val="00716E2F"/>
    <w:rsid w:val="00717873"/>
    <w:rsid w:val="00717A73"/>
    <w:rsid w:val="0072059A"/>
    <w:rsid w:val="00720A52"/>
    <w:rsid w:val="00720B8D"/>
    <w:rsid w:val="0072160C"/>
    <w:rsid w:val="00722969"/>
    <w:rsid w:val="007242BA"/>
    <w:rsid w:val="007242F4"/>
    <w:rsid w:val="007255A1"/>
    <w:rsid w:val="007259DB"/>
    <w:rsid w:val="00726714"/>
    <w:rsid w:val="00726852"/>
    <w:rsid w:val="00726FF2"/>
    <w:rsid w:val="00727137"/>
    <w:rsid w:val="007273F4"/>
    <w:rsid w:val="00727E4B"/>
    <w:rsid w:val="00730363"/>
    <w:rsid w:val="00730893"/>
    <w:rsid w:val="00730B64"/>
    <w:rsid w:val="007316F0"/>
    <w:rsid w:val="00731DDC"/>
    <w:rsid w:val="007323AB"/>
    <w:rsid w:val="0073366B"/>
    <w:rsid w:val="00733DA0"/>
    <w:rsid w:val="00734348"/>
    <w:rsid w:val="00734DD7"/>
    <w:rsid w:val="007356AE"/>
    <w:rsid w:val="00735F52"/>
    <w:rsid w:val="00736502"/>
    <w:rsid w:val="007366A5"/>
    <w:rsid w:val="00737D4A"/>
    <w:rsid w:val="00740057"/>
    <w:rsid w:val="00740C76"/>
    <w:rsid w:val="00740E5C"/>
    <w:rsid w:val="007410CF"/>
    <w:rsid w:val="00741342"/>
    <w:rsid w:val="00741642"/>
    <w:rsid w:val="007416B0"/>
    <w:rsid w:val="0074212B"/>
    <w:rsid w:val="0074266A"/>
    <w:rsid w:val="00743260"/>
    <w:rsid w:val="0074367A"/>
    <w:rsid w:val="007437DA"/>
    <w:rsid w:val="00743ABE"/>
    <w:rsid w:val="00743F3A"/>
    <w:rsid w:val="00744B1B"/>
    <w:rsid w:val="007456F8"/>
    <w:rsid w:val="00746C5D"/>
    <w:rsid w:val="00746D16"/>
    <w:rsid w:val="0074703E"/>
    <w:rsid w:val="007479B1"/>
    <w:rsid w:val="00747E71"/>
    <w:rsid w:val="00750C60"/>
    <w:rsid w:val="00750EA0"/>
    <w:rsid w:val="00751231"/>
    <w:rsid w:val="00751C26"/>
    <w:rsid w:val="00751E8A"/>
    <w:rsid w:val="00752F45"/>
    <w:rsid w:val="00753545"/>
    <w:rsid w:val="00753C7B"/>
    <w:rsid w:val="00753D75"/>
    <w:rsid w:val="00755540"/>
    <w:rsid w:val="00755C9A"/>
    <w:rsid w:val="00756924"/>
    <w:rsid w:val="007571F4"/>
    <w:rsid w:val="00757646"/>
    <w:rsid w:val="007579C2"/>
    <w:rsid w:val="00757D78"/>
    <w:rsid w:val="00761215"/>
    <w:rsid w:val="0076123B"/>
    <w:rsid w:val="00761CFA"/>
    <w:rsid w:val="00762211"/>
    <w:rsid w:val="00762470"/>
    <w:rsid w:val="00763493"/>
    <w:rsid w:val="007636FD"/>
    <w:rsid w:val="00763AA5"/>
    <w:rsid w:val="00763C5F"/>
    <w:rsid w:val="00763D4F"/>
    <w:rsid w:val="007649FC"/>
    <w:rsid w:val="00764FAC"/>
    <w:rsid w:val="007650E7"/>
    <w:rsid w:val="007654EA"/>
    <w:rsid w:val="007659B9"/>
    <w:rsid w:val="00765C5E"/>
    <w:rsid w:val="00767A86"/>
    <w:rsid w:val="00767C09"/>
    <w:rsid w:val="007709DA"/>
    <w:rsid w:val="00771601"/>
    <w:rsid w:val="00771E0C"/>
    <w:rsid w:val="00771FDA"/>
    <w:rsid w:val="007730B7"/>
    <w:rsid w:val="007739C4"/>
    <w:rsid w:val="00773DF0"/>
    <w:rsid w:val="007742EB"/>
    <w:rsid w:val="00774459"/>
    <w:rsid w:val="0077455B"/>
    <w:rsid w:val="007749BE"/>
    <w:rsid w:val="00774C66"/>
    <w:rsid w:val="00774E23"/>
    <w:rsid w:val="00774ED5"/>
    <w:rsid w:val="00775FB8"/>
    <w:rsid w:val="007777FC"/>
    <w:rsid w:val="00777899"/>
    <w:rsid w:val="00777DA7"/>
    <w:rsid w:val="007804AE"/>
    <w:rsid w:val="00780B63"/>
    <w:rsid w:val="00780E89"/>
    <w:rsid w:val="00781295"/>
    <w:rsid w:val="00781A73"/>
    <w:rsid w:val="00782BDB"/>
    <w:rsid w:val="00782CAB"/>
    <w:rsid w:val="00783076"/>
    <w:rsid w:val="0078341B"/>
    <w:rsid w:val="00783527"/>
    <w:rsid w:val="00783642"/>
    <w:rsid w:val="00783F0E"/>
    <w:rsid w:val="0078473A"/>
    <w:rsid w:val="00784DE3"/>
    <w:rsid w:val="00785EF0"/>
    <w:rsid w:val="00785F2E"/>
    <w:rsid w:val="00786F1A"/>
    <w:rsid w:val="0078742D"/>
    <w:rsid w:val="00787AB0"/>
    <w:rsid w:val="00787B1A"/>
    <w:rsid w:val="00790502"/>
    <w:rsid w:val="007906CF"/>
    <w:rsid w:val="00790A29"/>
    <w:rsid w:val="007918EA"/>
    <w:rsid w:val="00793AA3"/>
    <w:rsid w:val="007949A1"/>
    <w:rsid w:val="00795554"/>
    <w:rsid w:val="00796597"/>
    <w:rsid w:val="007969C8"/>
    <w:rsid w:val="007975F0"/>
    <w:rsid w:val="00797901"/>
    <w:rsid w:val="00797A59"/>
    <w:rsid w:val="00797AA6"/>
    <w:rsid w:val="00797C68"/>
    <w:rsid w:val="007A0362"/>
    <w:rsid w:val="007A16E9"/>
    <w:rsid w:val="007A16F6"/>
    <w:rsid w:val="007A181C"/>
    <w:rsid w:val="007A1AE8"/>
    <w:rsid w:val="007A224F"/>
    <w:rsid w:val="007A275B"/>
    <w:rsid w:val="007A27C6"/>
    <w:rsid w:val="007A28DC"/>
    <w:rsid w:val="007A2AE6"/>
    <w:rsid w:val="007A2B95"/>
    <w:rsid w:val="007A3CA3"/>
    <w:rsid w:val="007A3FF3"/>
    <w:rsid w:val="007A49AF"/>
    <w:rsid w:val="007A4B0B"/>
    <w:rsid w:val="007A4DC8"/>
    <w:rsid w:val="007A5D64"/>
    <w:rsid w:val="007A6AFD"/>
    <w:rsid w:val="007A7149"/>
    <w:rsid w:val="007A731A"/>
    <w:rsid w:val="007A759D"/>
    <w:rsid w:val="007A769B"/>
    <w:rsid w:val="007A7BC5"/>
    <w:rsid w:val="007A7CBE"/>
    <w:rsid w:val="007A7EFE"/>
    <w:rsid w:val="007B07A0"/>
    <w:rsid w:val="007B091C"/>
    <w:rsid w:val="007B0AEC"/>
    <w:rsid w:val="007B18CF"/>
    <w:rsid w:val="007B1C8C"/>
    <w:rsid w:val="007B2C65"/>
    <w:rsid w:val="007B3A8E"/>
    <w:rsid w:val="007B41F8"/>
    <w:rsid w:val="007B50B3"/>
    <w:rsid w:val="007B5B4B"/>
    <w:rsid w:val="007B5B89"/>
    <w:rsid w:val="007B6395"/>
    <w:rsid w:val="007B76CE"/>
    <w:rsid w:val="007B7850"/>
    <w:rsid w:val="007C03C7"/>
    <w:rsid w:val="007C0708"/>
    <w:rsid w:val="007C17BE"/>
    <w:rsid w:val="007C234F"/>
    <w:rsid w:val="007C2351"/>
    <w:rsid w:val="007C25F7"/>
    <w:rsid w:val="007C27F4"/>
    <w:rsid w:val="007C2B61"/>
    <w:rsid w:val="007C30D8"/>
    <w:rsid w:val="007C31F6"/>
    <w:rsid w:val="007C3D4C"/>
    <w:rsid w:val="007C448D"/>
    <w:rsid w:val="007C4691"/>
    <w:rsid w:val="007C4DEF"/>
    <w:rsid w:val="007C5111"/>
    <w:rsid w:val="007C51AA"/>
    <w:rsid w:val="007C5AB7"/>
    <w:rsid w:val="007C61E7"/>
    <w:rsid w:val="007C716C"/>
    <w:rsid w:val="007C7A68"/>
    <w:rsid w:val="007D055F"/>
    <w:rsid w:val="007D0E4F"/>
    <w:rsid w:val="007D1EA7"/>
    <w:rsid w:val="007D28DB"/>
    <w:rsid w:val="007D327E"/>
    <w:rsid w:val="007D375C"/>
    <w:rsid w:val="007D4B79"/>
    <w:rsid w:val="007D4E1B"/>
    <w:rsid w:val="007D5AEA"/>
    <w:rsid w:val="007D5B45"/>
    <w:rsid w:val="007D6170"/>
    <w:rsid w:val="007D67BB"/>
    <w:rsid w:val="007D724C"/>
    <w:rsid w:val="007E13D8"/>
    <w:rsid w:val="007E15E1"/>
    <w:rsid w:val="007E17D9"/>
    <w:rsid w:val="007E19C1"/>
    <w:rsid w:val="007E1E22"/>
    <w:rsid w:val="007E4234"/>
    <w:rsid w:val="007E4767"/>
    <w:rsid w:val="007E4F76"/>
    <w:rsid w:val="007E632A"/>
    <w:rsid w:val="007E681D"/>
    <w:rsid w:val="007E6A9C"/>
    <w:rsid w:val="007E6BDF"/>
    <w:rsid w:val="007F0439"/>
    <w:rsid w:val="007F09FD"/>
    <w:rsid w:val="007F1A65"/>
    <w:rsid w:val="007F299C"/>
    <w:rsid w:val="007F29FB"/>
    <w:rsid w:val="007F441D"/>
    <w:rsid w:val="007F49CC"/>
    <w:rsid w:val="007F6288"/>
    <w:rsid w:val="007F6BEC"/>
    <w:rsid w:val="007F6D85"/>
    <w:rsid w:val="007F7642"/>
    <w:rsid w:val="007F7653"/>
    <w:rsid w:val="007F781F"/>
    <w:rsid w:val="007F782A"/>
    <w:rsid w:val="00801D37"/>
    <w:rsid w:val="0080211A"/>
    <w:rsid w:val="008032F6"/>
    <w:rsid w:val="0080354D"/>
    <w:rsid w:val="00803FDE"/>
    <w:rsid w:val="008045E0"/>
    <w:rsid w:val="008048E2"/>
    <w:rsid w:val="0080499D"/>
    <w:rsid w:val="0080542C"/>
    <w:rsid w:val="008060CF"/>
    <w:rsid w:val="00806A14"/>
    <w:rsid w:val="00806AE1"/>
    <w:rsid w:val="00806D6A"/>
    <w:rsid w:val="0080703B"/>
    <w:rsid w:val="00807E2D"/>
    <w:rsid w:val="008100C0"/>
    <w:rsid w:val="00810816"/>
    <w:rsid w:val="00810A48"/>
    <w:rsid w:val="00810CEF"/>
    <w:rsid w:val="00810E89"/>
    <w:rsid w:val="0081129C"/>
    <w:rsid w:val="0081207B"/>
    <w:rsid w:val="00812BE1"/>
    <w:rsid w:val="008130EE"/>
    <w:rsid w:val="008139A1"/>
    <w:rsid w:val="008140EA"/>
    <w:rsid w:val="008144DC"/>
    <w:rsid w:val="00814C13"/>
    <w:rsid w:val="00814F37"/>
    <w:rsid w:val="00815259"/>
    <w:rsid w:val="00815831"/>
    <w:rsid w:val="00815B36"/>
    <w:rsid w:val="00815BEC"/>
    <w:rsid w:val="00815E26"/>
    <w:rsid w:val="00815E6B"/>
    <w:rsid w:val="0081600E"/>
    <w:rsid w:val="008164DD"/>
    <w:rsid w:val="00817707"/>
    <w:rsid w:val="00817D9F"/>
    <w:rsid w:val="00821DB6"/>
    <w:rsid w:val="0082213A"/>
    <w:rsid w:val="008224A9"/>
    <w:rsid w:val="008227A6"/>
    <w:rsid w:val="00822A5E"/>
    <w:rsid w:val="00824612"/>
    <w:rsid w:val="0082462E"/>
    <w:rsid w:val="00824B44"/>
    <w:rsid w:val="00824E36"/>
    <w:rsid w:val="0082511C"/>
    <w:rsid w:val="00825778"/>
    <w:rsid w:val="0082586A"/>
    <w:rsid w:val="00825916"/>
    <w:rsid w:val="0082592F"/>
    <w:rsid w:val="0082631F"/>
    <w:rsid w:val="0082661C"/>
    <w:rsid w:val="00826AA9"/>
    <w:rsid w:val="0082717E"/>
    <w:rsid w:val="00827606"/>
    <w:rsid w:val="008276F4"/>
    <w:rsid w:val="00827D10"/>
    <w:rsid w:val="008317FF"/>
    <w:rsid w:val="00831F47"/>
    <w:rsid w:val="00832141"/>
    <w:rsid w:val="00832523"/>
    <w:rsid w:val="00832B10"/>
    <w:rsid w:val="00833003"/>
    <w:rsid w:val="00833514"/>
    <w:rsid w:val="008336E0"/>
    <w:rsid w:val="008345BC"/>
    <w:rsid w:val="00834694"/>
    <w:rsid w:val="0083545D"/>
    <w:rsid w:val="008356E7"/>
    <w:rsid w:val="00836071"/>
    <w:rsid w:val="00836280"/>
    <w:rsid w:val="00836336"/>
    <w:rsid w:val="00836E41"/>
    <w:rsid w:val="00837971"/>
    <w:rsid w:val="00837C5F"/>
    <w:rsid w:val="00837F4A"/>
    <w:rsid w:val="008417FF"/>
    <w:rsid w:val="00841EE5"/>
    <w:rsid w:val="008421CC"/>
    <w:rsid w:val="008435DB"/>
    <w:rsid w:val="00845598"/>
    <w:rsid w:val="00845B44"/>
    <w:rsid w:val="00845BB2"/>
    <w:rsid w:val="00845E98"/>
    <w:rsid w:val="00845F3A"/>
    <w:rsid w:val="008468C3"/>
    <w:rsid w:val="00846EF0"/>
    <w:rsid w:val="008473B3"/>
    <w:rsid w:val="008475BF"/>
    <w:rsid w:val="00847A54"/>
    <w:rsid w:val="00847AF4"/>
    <w:rsid w:val="00851E48"/>
    <w:rsid w:val="008535C3"/>
    <w:rsid w:val="008545A1"/>
    <w:rsid w:val="0085554A"/>
    <w:rsid w:val="008556E3"/>
    <w:rsid w:val="008559A7"/>
    <w:rsid w:val="00856A4A"/>
    <w:rsid w:val="00856B9B"/>
    <w:rsid w:val="00857366"/>
    <w:rsid w:val="008578DB"/>
    <w:rsid w:val="00857C85"/>
    <w:rsid w:val="00857D58"/>
    <w:rsid w:val="00860128"/>
    <w:rsid w:val="0086029E"/>
    <w:rsid w:val="0086068F"/>
    <w:rsid w:val="00860FBA"/>
    <w:rsid w:val="00860FD4"/>
    <w:rsid w:val="00861AD7"/>
    <w:rsid w:val="00861EFA"/>
    <w:rsid w:val="00862565"/>
    <w:rsid w:val="00862A24"/>
    <w:rsid w:val="00862C18"/>
    <w:rsid w:val="00862E1D"/>
    <w:rsid w:val="00863F6F"/>
    <w:rsid w:val="00864204"/>
    <w:rsid w:val="00864EEA"/>
    <w:rsid w:val="00864FEB"/>
    <w:rsid w:val="00865308"/>
    <w:rsid w:val="00865AFE"/>
    <w:rsid w:val="00866587"/>
    <w:rsid w:val="00866762"/>
    <w:rsid w:val="00866811"/>
    <w:rsid w:val="00866E8C"/>
    <w:rsid w:val="00867CFA"/>
    <w:rsid w:val="00870310"/>
    <w:rsid w:val="0087148A"/>
    <w:rsid w:val="0087286E"/>
    <w:rsid w:val="0087293F"/>
    <w:rsid w:val="00873C7F"/>
    <w:rsid w:val="008745E3"/>
    <w:rsid w:val="00874797"/>
    <w:rsid w:val="00874A77"/>
    <w:rsid w:val="00876183"/>
    <w:rsid w:val="00876D8C"/>
    <w:rsid w:val="008770D4"/>
    <w:rsid w:val="00877731"/>
    <w:rsid w:val="00877BB2"/>
    <w:rsid w:val="0088037F"/>
    <w:rsid w:val="0088067E"/>
    <w:rsid w:val="00880B9A"/>
    <w:rsid w:val="00881B73"/>
    <w:rsid w:val="00881C93"/>
    <w:rsid w:val="00882006"/>
    <w:rsid w:val="008823F2"/>
    <w:rsid w:val="008826FC"/>
    <w:rsid w:val="008828C9"/>
    <w:rsid w:val="00882C54"/>
    <w:rsid w:val="0088352E"/>
    <w:rsid w:val="00883938"/>
    <w:rsid w:val="00883D77"/>
    <w:rsid w:val="0088448F"/>
    <w:rsid w:val="00884B02"/>
    <w:rsid w:val="008864CF"/>
    <w:rsid w:val="00887085"/>
    <w:rsid w:val="008871DA"/>
    <w:rsid w:val="0089006C"/>
    <w:rsid w:val="008901A3"/>
    <w:rsid w:val="008902BB"/>
    <w:rsid w:val="008910FB"/>
    <w:rsid w:val="0089275D"/>
    <w:rsid w:val="00892973"/>
    <w:rsid w:val="00892AD5"/>
    <w:rsid w:val="008941B3"/>
    <w:rsid w:val="00894A7A"/>
    <w:rsid w:val="00895B3E"/>
    <w:rsid w:val="00895CE2"/>
    <w:rsid w:val="00896545"/>
    <w:rsid w:val="00896826"/>
    <w:rsid w:val="00896B4C"/>
    <w:rsid w:val="0089794C"/>
    <w:rsid w:val="00897B48"/>
    <w:rsid w:val="008A0237"/>
    <w:rsid w:val="008A08F0"/>
    <w:rsid w:val="008A0ED5"/>
    <w:rsid w:val="008A121D"/>
    <w:rsid w:val="008A1EF4"/>
    <w:rsid w:val="008A26BE"/>
    <w:rsid w:val="008A2E42"/>
    <w:rsid w:val="008A30CC"/>
    <w:rsid w:val="008A374D"/>
    <w:rsid w:val="008A4124"/>
    <w:rsid w:val="008A4D73"/>
    <w:rsid w:val="008A4E21"/>
    <w:rsid w:val="008A56B8"/>
    <w:rsid w:val="008A6301"/>
    <w:rsid w:val="008A6CA7"/>
    <w:rsid w:val="008A746E"/>
    <w:rsid w:val="008A76A4"/>
    <w:rsid w:val="008A79F3"/>
    <w:rsid w:val="008B01DF"/>
    <w:rsid w:val="008B03F6"/>
    <w:rsid w:val="008B04F2"/>
    <w:rsid w:val="008B0AFB"/>
    <w:rsid w:val="008B0B68"/>
    <w:rsid w:val="008B0CCB"/>
    <w:rsid w:val="008B1458"/>
    <w:rsid w:val="008B146B"/>
    <w:rsid w:val="008B1ACF"/>
    <w:rsid w:val="008B1B12"/>
    <w:rsid w:val="008B1C79"/>
    <w:rsid w:val="008B234E"/>
    <w:rsid w:val="008B2C24"/>
    <w:rsid w:val="008B2D3D"/>
    <w:rsid w:val="008B3415"/>
    <w:rsid w:val="008B3964"/>
    <w:rsid w:val="008B4226"/>
    <w:rsid w:val="008B4824"/>
    <w:rsid w:val="008B5C2E"/>
    <w:rsid w:val="008B5CB7"/>
    <w:rsid w:val="008B5F33"/>
    <w:rsid w:val="008B7E1F"/>
    <w:rsid w:val="008C0B7F"/>
    <w:rsid w:val="008C117F"/>
    <w:rsid w:val="008C15DF"/>
    <w:rsid w:val="008C2A87"/>
    <w:rsid w:val="008C2B81"/>
    <w:rsid w:val="008C2C8A"/>
    <w:rsid w:val="008C311C"/>
    <w:rsid w:val="008C3CF5"/>
    <w:rsid w:val="008C3EC2"/>
    <w:rsid w:val="008C4271"/>
    <w:rsid w:val="008C54D1"/>
    <w:rsid w:val="008C5E52"/>
    <w:rsid w:val="008C6291"/>
    <w:rsid w:val="008C6A1E"/>
    <w:rsid w:val="008C6F19"/>
    <w:rsid w:val="008C747E"/>
    <w:rsid w:val="008C7DCA"/>
    <w:rsid w:val="008D00FC"/>
    <w:rsid w:val="008D01F8"/>
    <w:rsid w:val="008D0E01"/>
    <w:rsid w:val="008D0E37"/>
    <w:rsid w:val="008D121D"/>
    <w:rsid w:val="008D1603"/>
    <w:rsid w:val="008D1FA5"/>
    <w:rsid w:val="008D2021"/>
    <w:rsid w:val="008D2C41"/>
    <w:rsid w:val="008D4103"/>
    <w:rsid w:val="008D417A"/>
    <w:rsid w:val="008D4790"/>
    <w:rsid w:val="008D572A"/>
    <w:rsid w:val="008D583F"/>
    <w:rsid w:val="008D59EA"/>
    <w:rsid w:val="008D5E59"/>
    <w:rsid w:val="008D6DB6"/>
    <w:rsid w:val="008E0BF8"/>
    <w:rsid w:val="008E14EB"/>
    <w:rsid w:val="008E153D"/>
    <w:rsid w:val="008E2077"/>
    <w:rsid w:val="008E2442"/>
    <w:rsid w:val="008E3E1F"/>
    <w:rsid w:val="008E3ECE"/>
    <w:rsid w:val="008E462B"/>
    <w:rsid w:val="008E4C12"/>
    <w:rsid w:val="008E4CAA"/>
    <w:rsid w:val="008E4EF6"/>
    <w:rsid w:val="008E5FEC"/>
    <w:rsid w:val="008E638B"/>
    <w:rsid w:val="008E6AC7"/>
    <w:rsid w:val="008E76F5"/>
    <w:rsid w:val="008F0953"/>
    <w:rsid w:val="008F0D2F"/>
    <w:rsid w:val="008F0F17"/>
    <w:rsid w:val="008F1089"/>
    <w:rsid w:val="008F1F85"/>
    <w:rsid w:val="008F2443"/>
    <w:rsid w:val="008F2889"/>
    <w:rsid w:val="008F2D4F"/>
    <w:rsid w:val="008F30F7"/>
    <w:rsid w:val="008F3713"/>
    <w:rsid w:val="008F4598"/>
    <w:rsid w:val="008F5ACA"/>
    <w:rsid w:val="008F5B1A"/>
    <w:rsid w:val="008F5B96"/>
    <w:rsid w:val="008F770D"/>
    <w:rsid w:val="008F7B8D"/>
    <w:rsid w:val="0090052F"/>
    <w:rsid w:val="0090064D"/>
    <w:rsid w:val="009009F7"/>
    <w:rsid w:val="00900A7B"/>
    <w:rsid w:val="00900FA5"/>
    <w:rsid w:val="0090256A"/>
    <w:rsid w:val="00902667"/>
    <w:rsid w:val="009034D8"/>
    <w:rsid w:val="009045BB"/>
    <w:rsid w:val="00904CBF"/>
    <w:rsid w:val="00904D6B"/>
    <w:rsid w:val="0090576D"/>
    <w:rsid w:val="00905CFB"/>
    <w:rsid w:val="00906FF9"/>
    <w:rsid w:val="00910C88"/>
    <w:rsid w:val="00912560"/>
    <w:rsid w:val="00912B00"/>
    <w:rsid w:val="0091304D"/>
    <w:rsid w:val="009138E0"/>
    <w:rsid w:val="00914A83"/>
    <w:rsid w:val="009165CF"/>
    <w:rsid w:val="00916745"/>
    <w:rsid w:val="009168F7"/>
    <w:rsid w:val="00916D95"/>
    <w:rsid w:val="009176AA"/>
    <w:rsid w:val="00920830"/>
    <w:rsid w:val="009212A4"/>
    <w:rsid w:val="00921E48"/>
    <w:rsid w:val="009224E9"/>
    <w:rsid w:val="009225BB"/>
    <w:rsid w:val="0092271A"/>
    <w:rsid w:val="00922822"/>
    <w:rsid w:val="009229B8"/>
    <w:rsid w:val="00922F8A"/>
    <w:rsid w:val="009235BC"/>
    <w:rsid w:val="009236E3"/>
    <w:rsid w:val="00923E24"/>
    <w:rsid w:val="00924F6B"/>
    <w:rsid w:val="00925284"/>
    <w:rsid w:val="00926771"/>
    <w:rsid w:val="00926D1B"/>
    <w:rsid w:val="00927358"/>
    <w:rsid w:val="00927D5A"/>
    <w:rsid w:val="009300BD"/>
    <w:rsid w:val="00931482"/>
    <w:rsid w:val="00931642"/>
    <w:rsid w:val="00931DFC"/>
    <w:rsid w:val="00932261"/>
    <w:rsid w:val="0093227A"/>
    <w:rsid w:val="0093240F"/>
    <w:rsid w:val="009327E5"/>
    <w:rsid w:val="0093348B"/>
    <w:rsid w:val="00936DBA"/>
    <w:rsid w:val="00937006"/>
    <w:rsid w:val="0093719A"/>
    <w:rsid w:val="0093736E"/>
    <w:rsid w:val="009413EC"/>
    <w:rsid w:val="00941BC3"/>
    <w:rsid w:val="00942F8E"/>
    <w:rsid w:val="00943BED"/>
    <w:rsid w:val="00944858"/>
    <w:rsid w:val="00944B40"/>
    <w:rsid w:val="009459D4"/>
    <w:rsid w:val="009461AE"/>
    <w:rsid w:val="00946777"/>
    <w:rsid w:val="009472F3"/>
    <w:rsid w:val="0095159C"/>
    <w:rsid w:val="00953261"/>
    <w:rsid w:val="009537D8"/>
    <w:rsid w:val="0095446C"/>
    <w:rsid w:val="00954534"/>
    <w:rsid w:val="009545C1"/>
    <w:rsid w:val="009545D0"/>
    <w:rsid w:val="00954703"/>
    <w:rsid w:val="00956105"/>
    <w:rsid w:val="009567E6"/>
    <w:rsid w:val="009571DA"/>
    <w:rsid w:val="00957343"/>
    <w:rsid w:val="00957724"/>
    <w:rsid w:val="0095786D"/>
    <w:rsid w:val="009601C5"/>
    <w:rsid w:val="0096021E"/>
    <w:rsid w:val="0096055F"/>
    <w:rsid w:val="009607C9"/>
    <w:rsid w:val="00960969"/>
    <w:rsid w:val="00960EE1"/>
    <w:rsid w:val="009612EB"/>
    <w:rsid w:val="0096179B"/>
    <w:rsid w:val="00961C36"/>
    <w:rsid w:val="00961F82"/>
    <w:rsid w:val="00962FA9"/>
    <w:rsid w:val="00964381"/>
    <w:rsid w:val="00964671"/>
    <w:rsid w:val="00964832"/>
    <w:rsid w:val="00964AFE"/>
    <w:rsid w:val="0096519A"/>
    <w:rsid w:val="0096536A"/>
    <w:rsid w:val="0096551C"/>
    <w:rsid w:val="0096568B"/>
    <w:rsid w:val="00966018"/>
    <w:rsid w:val="00966478"/>
    <w:rsid w:val="00966537"/>
    <w:rsid w:val="00966B3F"/>
    <w:rsid w:val="00966F36"/>
    <w:rsid w:val="00967DD7"/>
    <w:rsid w:val="00970040"/>
    <w:rsid w:val="00970077"/>
    <w:rsid w:val="00970F15"/>
    <w:rsid w:val="00970FA5"/>
    <w:rsid w:val="0097178F"/>
    <w:rsid w:val="0097218E"/>
    <w:rsid w:val="00972FF4"/>
    <w:rsid w:val="00973016"/>
    <w:rsid w:val="009733A4"/>
    <w:rsid w:val="009733F2"/>
    <w:rsid w:val="009742C3"/>
    <w:rsid w:val="00974482"/>
    <w:rsid w:val="0097470C"/>
    <w:rsid w:val="00974C23"/>
    <w:rsid w:val="009761D0"/>
    <w:rsid w:val="00976545"/>
    <w:rsid w:val="00976C19"/>
    <w:rsid w:val="009774AE"/>
    <w:rsid w:val="009775E5"/>
    <w:rsid w:val="0097779D"/>
    <w:rsid w:val="00977AD5"/>
    <w:rsid w:val="0098066B"/>
    <w:rsid w:val="009807EF"/>
    <w:rsid w:val="00981DF3"/>
    <w:rsid w:val="00982ECB"/>
    <w:rsid w:val="00983EB0"/>
    <w:rsid w:val="0098412B"/>
    <w:rsid w:val="00985D40"/>
    <w:rsid w:val="00985E66"/>
    <w:rsid w:val="0098661C"/>
    <w:rsid w:val="0098675A"/>
    <w:rsid w:val="009873DA"/>
    <w:rsid w:val="00990A50"/>
    <w:rsid w:val="00990D2E"/>
    <w:rsid w:val="00991917"/>
    <w:rsid w:val="0099219A"/>
    <w:rsid w:val="0099255C"/>
    <w:rsid w:val="009932D1"/>
    <w:rsid w:val="00993A02"/>
    <w:rsid w:val="0099403E"/>
    <w:rsid w:val="00994840"/>
    <w:rsid w:val="00994844"/>
    <w:rsid w:val="009948F1"/>
    <w:rsid w:val="00994DAC"/>
    <w:rsid w:val="00994F8B"/>
    <w:rsid w:val="009953E8"/>
    <w:rsid w:val="00995C1D"/>
    <w:rsid w:val="0099670F"/>
    <w:rsid w:val="009973A6"/>
    <w:rsid w:val="009A090C"/>
    <w:rsid w:val="009A16DE"/>
    <w:rsid w:val="009A2703"/>
    <w:rsid w:val="009A2894"/>
    <w:rsid w:val="009A2EB0"/>
    <w:rsid w:val="009A36E2"/>
    <w:rsid w:val="009A3BB5"/>
    <w:rsid w:val="009A3CAF"/>
    <w:rsid w:val="009A5ECB"/>
    <w:rsid w:val="009A62DA"/>
    <w:rsid w:val="009A7596"/>
    <w:rsid w:val="009B0391"/>
    <w:rsid w:val="009B0E3F"/>
    <w:rsid w:val="009B102B"/>
    <w:rsid w:val="009B1D6D"/>
    <w:rsid w:val="009B1D85"/>
    <w:rsid w:val="009B1D9C"/>
    <w:rsid w:val="009B20C3"/>
    <w:rsid w:val="009B2280"/>
    <w:rsid w:val="009B2600"/>
    <w:rsid w:val="009B2FB2"/>
    <w:rsid w:val="009B3AB4"/>
    <w:rsid w:val="009B4218"/>
    <w:rsid w:val="009B5E15"/>
    <w:rsid w:val="009B6551"/>
    <w:rsid w:val="009B6A48"/>
    <w:rsid w:val="009B6B78"/>
    <w:rsid w:val="009B6D28"/>
    <w:rsid w:val="009B7FD6"/>
    <w:rsid w:val="009C006C"/>
    <w:rsid w:val="009C0799"/>
    <w:rsid w:val="009C0958"/>
    <w:rsid w:val="009C0E37"/>
    <w:rsid w:val="009C1329"/>
    <w:rsid w:val="009C218D"/>
    <w:rsid w:val="009C23B3"/>
    <w:rsid w:val="009C2872"/>
    <w:rsid w:val="009C2B84"/>
    <w:rsid w:val="009C4B54"/>
    <w:rsid w:val="009C5BF1"/>
    <w:rsid w:val="009C61E2"/>
    <w:rsid w:val="009C72D3"/>
    <w:rsid w:val="009C7A40"/>
    <w:rsid w:val="009C7DED"/>
    <w:rsid w:val="009D074E"/>
    <w:rsid w:val="009D0CD9"/>
    <w:rsid w:val="009D0F6A"/>
    <w:rsid w:val="009D0FD6"/>
    <w:rsid w:val="009D1A6B"/>
    <w:rsid w:val="009D1B6C"/>
    <w:rsid w:val="009D1F9D"/>
    <w:rsid w:val="009D2EAA"/>
    <w:rsid w:val="009D3010"/>
    <w:rsid w:val="009D3FCF"/>
    <w:rsid w:val="009D4254"/>
    <w:rsid w:val="009D46B1"/>
    <w:rsid w:val="009D4CA4"/>
    <w:rsid w:val="009D4E9B"/>
    <w:rsid w:val="009D56DD"/>
    <w:rsid w:val="009D5D31"/>
    <w:rsid w:val="009D6E9C"/>
    <w:rsid w:val="009D7033"/>
    <w:rsid w:val="009D7323"/>
    <w:rsid w:val="009D74E9"/>
    <w:rsid w:val="009D78EF"/>
    <w:rsid w:val="009D78FA"/>
    <w:rsid w:val="009D7E43"/>
    <w:rsid w:val="009E1068"/>
    <w:rsid w:val="009E13C6"/>
    <w:rsid w:val="009E1434"/>
    <w:rsid w:val="009E195A"/>
    <w:rsid w:val="009E226D"/>
    <w:rsid w:val="009E2A5E"/>
    <w:rsid w:val="009E2B61"/>
    <w:rsid w:val="009E2D39"/>
    <w:rsid w:val="009E4301"/>
    <w:rsid w:val="009E5178"/>
    <w:rsid w:val="009E55DE"/>
    <w:rsid w:val="009E5D9E"/>
    <w:rsid w:val="009E60FF"/>
    <w:rsid w:val="009E64E7"/>
    <w:rsid w:val="009F054C"/>
    <w:rsid w:val="009F067D"/>
    <w:rsid w:val="009F086D"/>
    <w:rsid w:val="009F15A5"/>
    <w:rsid w:val="009F229D"/>
    <w:rsid w:val="009F3A1A"/>
    <w:rsid w:val="009F4B72"/>
    <w:rsid w:val="009F4B82"/>
    <w:rsid w:val="009F52A1"/>
    <w:rsid w:val="009F52EE"/>
    <w:rsid w:val="009F55B6"/>
    <w:rsid w:val="009F614A"/>
    <w:rsid w:val="009F6A48"/>
    <w:rsid w:val="009F72A7"/>
    <w:rsid w:val="009F78B5"/>
    <w:rsid w:val="009F7A2F"/>
    <w:rsid w:val="00A006FF"/>
    <w:rsid w:val="00A00738"/>
    <w:rsid w:val="00A0099B"/>
    <w:rsid w:val="00A0145B"/>
    <w:rsid w:val="00A01463"/>
    <w:rsid w:val="00A01AB0"/>
    <w:rsid w:val="00A02456"/>
    <w:rsid w:val="00A02E60"/>
    <w:rsid w:val="00A034CB"/>
    <w:rsid w:val="00A035E3"/>
    <w:rsid w:val="00A037CE"/>
    <w:rsid w:val="00A03808"/>
    <w:rsid w:val="00A04569"/>
    <w:rsid w:val="00A046B2"/>
    <w:rsid w:val="00A0493E"/>
    <w:rsid w:val="00A04BBD"/>
    <w:rsid w:val="00A04D41"/>
    <w:rsid w:val="00A05421"/>
    <w:rsid w:val="00A056BA"/>
    <w:rsid w:val="00A056FD"/>
    <w:rsid w:val="00A060B7"/>
    <w:rsid w:val="00A069CB"/>
    <w:rsid w:val="00A1025E"/>
    <w:rsid w:val="00A10A2C"/>
    <w:rsid w:val="00A11255"/>
    <w:rsid w:val="00A119C2"/>
    <w:rsid w:val="00A11B9E"/>
    <w:rsid w:val="00A11F0E"/>
    <w:rsid w:val="00A125BD"/>
    <w:rsid w:val="00A125FE"/>
    <w:rsid w:val="00A12EE3"/>
    <w:rsid w:val="00A13B17"/>
    <w:rsid w:val="00A14306"/>
    <w:rsid w:val="00A147B3"/>
    <w:rsid w:val="00A14DA8"/>
    <w:rsid w:val="00A152D8"/>
    <w:rsid w:val="00A155AF"/>
    <w:rsid w:val="00A15D3D"/>
    <w:rsid w:val="00A1626D"/>
    <w:rsid w:val="00A17048"/>
    <w:rsid w:val="00A17051"/>
    <w:rsid w:val="00A17313"/>
    <w:rsid w:val="00A17315"/>
    <w:rsid w:val="00A203DD"/>
    <w:rsid w:val="00A205A7"/>
    <w:rsid w:val="00A21302"/>
    <w:rsid w:val="00A22222"/>
    <w:rsid w:val="00A236F2"/>
    <w:rsid w:val="00A24362"/>
    <w:rsid w:val="00A24ACA"/>
    <w:rsid w:val="00A24E48"/>
    <w:rsid w:val="00A260C0"/>
    <w:rsid w:val="00A26250"/>
    <w:rsid w:val="00A268A3"/>
    <w:rsid w:val="00A26BB2"/>
    <w:rsid w:val="00A30E40"/>
    <w:rsid w:val="00A31B33"/>
    <w:rsid w:val="00A322FF"/>
    <w:rsid w:val="00A32D04"/>
    <w:rsid w:val="00A33540"/>
    <w:rsid w:val="00A336A0"/>
    <w:rsid w:val="00A33B69"/>
    <w:rsid w:val="00A3404C"/>
    <w:rsid w:val="00A34C2D"/>
    <w:rsid w:val="00A35380"/>
    <w:rsid w:val="00A3565A"/>
    <w:rsid w:val="00A357F3"/>
    <w:rsid w:val="00A358A2"/>
    <w:rsid w:val="00A36A54"/>
    <w:rsid w:val="00A37FB2"/>
    <w:rsid w:val="00A37FDD"/>
    <w:rsid w:val="00A405A5"/>
    <w:rsid w:val="00A40944"/>
    <w:rsid w:val="00A40ABD"/>
    <w:rsid w:val="00A41E30"/>
    <w:rsid w:val="00A41E5F"/>
    <w:rsid w:val="00A42793"/>
    <w:rsid w:val="00A4286E"/>
    <w:rsid w:val="00A428AC"/>
    <w:rsid w:val="00A429F1"/>
    <w:rsid w:val="00A42B88"/>
    <w:rsid w:val="00A42EC1"/>
    <w:rsid w:val="00A4335A"/>
    <w:rsid w:val="00A43E05"/>
    <w:rsid w:val="00A43FEF"/>
    <w:rsid w:val="00A44CB8"/>
    <w:rsid w:val="00A45475"/>
    <w:rsid w:val="00A45542"/>
    <w:rsid w:val="00A45991"/>
    <w:rsid w:val="00A45B39"/>
    <w:rsid w:val="00A47FAC"/>
    <w:rsid w:val="00A50392"/>
    <w:rsid w:val="00A50932"/>
    <w:rsid w:val="00A51118"/>
    <w:rsid w:val="00A513E5"/>
    <w:rsid w:val="00A5149C"/>
    <w:rsid w:val="00A51574"/>
    <w:rsid w:val="00A51E06"/>
    <w:rsid w:val="00A52438"/>
    <w:rsid w:val="00A527F6"/>
    <w:rsid w:val="00A52AA4"/>
    <w:rsid w:val="00A536FE"/>
    <w:rsid w:val="00A54479"/>
    <w:rsid w:val="00A54D93"/>
    <w:rsid w:val="00A54DA6"/>
    <w:rsid w:val="00A550A9"/>
    <w:rsid w:val="00A55A49"/>
    <w:rsid w:val="00A55C46"/>
    <w:rsid w:val="00A566F5"/>
    <w:rsid w:val="00A57212"/>
    <w:rsid w:val="00A57311"/>
    <w:rsid w:val="00A6042E"/>
    <w:rsid w:val="00A6046B"/>
    <w:rsid w:val="00A61745"/>
    <w:rsid w:val="00A624B8"/>
    <w:rsid w:val="00A6298A"/>
    <w:rsid w:val="00A62AF1"/>
    <w:rsid w:val="00A62B67"/>
    <w:rsid w:val="00A63419"/>
    <w:rsid w:val="00A6344B"/>
    <w:rsid w:val="00A63455"/>
    <w:rsid w:val="00A65FD8"/>
    <w:rsid w:val="00A66155"/>
    <w:rsid w:val="00A66AD7"/>
    <w:rsid w:val="00A66BA3"/>
    <w:rsid w:val="00A66FEC"/>
    <w:rsid w:val="00A71260"/>
    <w:rsid w:val="00A716CD"/>
    <w:rsid w:val="00A718CF"/>
    <w:rsid w:val="00A71A26"/>
    <w:rsid w:val="00A72255"/>
    <w:rsid w:val="00A72BDE"/>
    <w:rsid w:val="00A72EA3"/>
    <w:rsid w:val="00A730F3"/>
    <w:rsid w:val="00A747DA"/>
    <w:rsid w:val="00A74905"/>
    <w:rsid w:val="00A74973"/>
    <w:rsid w:val="00A74B33"/>
    <w:rsid w:val="00A74F37"/>
    <w:rsid w:val="00A75AF0"/>
    <w:rsid w:val="00A75B51"/>
    <w:rsid w:val="00A75F93"/>
    <w:rsid w:val="00A75FA8"/>
    <w:rsid w:val="00A762F2"/>
    <w:rsid w:val="00A76ECF"/>
    <w:rsid w:val="00A7705A"/>
    <w:rsid w:val="00A779A6"/>
    <w:rsid w:val="00A77B3E"/>
    <w:rsid w:val="00A77CEF"/>
    <w:rsid w:val="00A8062B"/>
    <w:rsid w:val="00A806CB"/>
    <w:rsid w:val="00A80E21"/>
    <w:rsid w:val="00A81009"/>
    <w:rsid w:val="00A81724"/>
    <w:rsid w:val="00A821FC"/>
    <w:rsid w:val="00A823A1"/>
    <w:rsid w:val="00A82540"/>
    <w:rsid w:val="00A82A76"/>
    <w:rsid w:val="00A8323B"/>
    <w:rsid w:val="00A83F36"/>
    <w:rsid w:val="00A845B5"/>
    <w:rsid w:val="00A85491"/>
    <w:rsid w:val="00A85A08"/>
    <w:rsid w:val="00A8638D"/>
    <w:rsid w:val="00A86757"/>
    <w:rsid w:val="00A867E9"/>
    <w:rsid w:val="00A86B1A"/>
    <w:rsid w:val="00A86B63"/>
    <w:rsid w:val="00A86ECE"/>
    <w:rsid w:val="00A87E51"/>
    <w:rsid w:val="00A900EB"/>
    <w:rsid w:val="00A90926"/>
    <w:rsid w:val="00A909F4"/>
    <w:rsid w:val="00A917B8"/>
    <w:rsid w:val="00A918CF"/>
    <w:rsid w:val="00A91F62"/>
    <w:rsid w:val="00A926C6"/>
    <w:rsid w:val="00A93E76"/>
    <w:rsid w:val="00A950AC"/>
    <w:rsid w:val="00A95576"/>
    <w:rsid w:val="00A9649E"/>
    <w:rsid w:val="00A965E4"/>
    <w:rsid w:val="00A97096"/>
    <w:rsid w:val="00A970A3"/>
    <w:rsid w:val="00A97B7B"/>
    <w:rsid w:val="00A97C09"/>
    <w:rsid w:val="00A97C1D"/>
    <w:rsid w:val="00A97EB4"/>
    <w:rsid w:val="00AA04DE"/>
    <w:rsid w:val="00AA0530"/>
    <w:rsid w:val="00AA0CF3"/>
    <w:rsid w:val="00AA0E09"/>
    <w:rsid w:val="00AA1885"/>
    <w:rsid w:val="00AA1C97"/>
    <w:rsid w:val="00AA29FC"/>
    <w:rsid w:val="00AA2DC2"/>
    <w:rsid w:val="00AA32F4"/>
    <w:rsid w:val="00AA3FB4"/>
    <w:rsid w:val="00AA406D"/>
    <w:rsid w:val="00AA4604"/>
    <w:rsid w:val="00AA5453"/>
    <w:rsid w:val="00AA60C8"/>
    <w:rsid w:val="00AA6469"/>
    <w:rsid w:val="00AA6636"/>
    <w:rsid w:val="00AA7F12"/>
    <w:rsid w:val="00AB00B1"/>
    <w:rsid w:val="00AB07CA"/>
    <w:rsid w:val="00AB0E15"/>
    <w:rsid w:val="00AB17EF"/>
    <w:rsid w:val="00AB1F0B"/>
    <w:rsid w:val="00AB21A2"/>
    <w:rsid w:val="00AB29C0"/>
    <w:rsid w:val="00AB345A"/>
    <w:rsid w:val="00AB43A9"/>
    <w:rsid w:val="00AB4616"/>
    <w:rsid w:val="00AB48C2"/>
    <w:rsid w:val="00AB4E3B"/>
    <w:rsid w:val="00AB4FCE"/>
    <w:rsid w:val="00AB55B6"/>
    <w:rsid w:val="00AB5635"/>
    <w:rsid w:val="00AB5831"/>
    <w:rsid w:val="00AB6383"/>
    <w:rsid w:val="00AC01D6"/>
    <w:rsid w:val="00AC063A"/>
    <w:rsid w:val="00AC0EAF"/>
    <w:rsid w:val="00AC10EA"/>
    <w:rsid w:val="00AC17F4"/>
    <w:rsid w:val="00AC2383"/>
    <w:rsid w:val="00AC25E5"/>
    <w:rsid w:val="00AC2B51"/>
    <w:rsid w:val="00AC2EB0"/>
    <w:rsid w:val="00AC3E22"/>
    <w:rsid w:val="00AC4075"/>
    <w:rsid w:val="00AC41EF"/>
    <w:rsid w:val="00AC42E9"/>
    <w:rsid w:val="00AC4B90"/>
    <w:rsid w:val="00AC4BBA"/>
    <w:rsid w:val="00AC50B4"/>
    <w:rsid w:val="00AC5B1E"/>
    <w:rsid w:val="00AC664A"/>
    <w:rsid w:val="00AC669F"/>
    <w:rsid w:val="00AC707E"/>
    <w:rsid w:val="00AC7111"/>
    <w:rsid w:val="00AC7494"/>
    <w:rsid w:val="00AC79CA"/>
    <w:rsid w:val="00AD1816"/>
    <w:rsid w:val="00AD1CFE"/>
    <w:rsid w:val="00AD224C"/>
    <w:rsid w:val="00AD29B5"/>
    <w:rsid w:val="00AD2E67"/>
    <w:rsid w:val="00AD32C1"/>
    <w:rsid w:val="00AD3D9D"/>
    <w:rsid w:val="00AD44C7"/>
    <w:rsid w:val="00AD4C2A"/>
    <w:rsid w:val="00AD505C"/>
    <w:rsid w:val="00AD5CC2"/>
    <w:rsid w:val="00AD615C"/>
    <w:rsid w:val="00AD636D"/>
    <w:rsid w:val="00AD7376"/>
    <w:rsid w:val="00AD77C8"/>
    <w:rsid w:val="00AD7ECA"/>
    <w:rsid w:val="00AE02A2"/>
    <w:rsid w:val="00AE18C8"/>
    <w:rsid w:val="00AE22DA"/>
    <w:rsid w:val="00AE2C7B"/>
    <w:rsid w:val="00AE3817"/>
    <w:rsid w:val="00AE3ED5"/>
    <w:rsid w:val="00AE41B1"/>
    <w:rsid w:val="00AE41C0"/>
    <w:rsid w:val="00AE43E7"/>
    <w:rsid w:val="00AE4B5C"/>
    <w:rsid w:val="00AE5296"/>
    <w:rsid w:val="00AE6852"/>
    <w:rsid w:val="00AE72E4"/>
    <w:rsid w:val="00AE7F64"/>
    <w:rsid w:val="00AF0135"/>
    <w:rsid w:val="00AF0C83"/>
    <w:rsid w:val="00AF1283"/>
    <w:rsid w:val="00AF1A44"/>
    <w:rsid w:val="00AF1C10"/>
    <w:rsid w:val="00AF2279"/>
    <w:rsid w:val="00AF26FF"/>
    <w:rsid w:val="00AF2B54"/>
    <w:rsid w:val="00AF35BC"/>
    <w:rsid w:val="00AF3617"/>
    <w:rsid w:val="00AF407E"/>
    <w:rsid w:val="00AF41C7"/>
    <w:rsid w:val="00AF4ABC"/>
    <w:rsid w:val="00AF4F44"/>
    <w:rsid w:val="00AF515E"/>
    <w:rsid w:val="00AF555D"/>
    <w:rsid w:val="00AF5CBC"/>
    <w:rsid w:val="00AF5D2A"/>
    <w:rsid w:val="00AF5FDA"/>
    <w:rsid w:val="00AF6338"/>
    <w:rsid w:val="00B00BAF"/>
    <w:rsid w:val="00B00CE8"/>
    <w:rsid w:val="00B0162E"/>
    <w:rsid w:val="00B016F5"/>
    <w:rsid w:val="00B029B4"/>
    <w:rsid w:val="00B03D22"/>
    <w:rsid w:val="00B047C5"/>
    <w:rsid w:val="00B04FC2"/>
    <w:rsid w:val="00B051C6"/>
    <w:rsid w:val="00B0664F"/>
    <w:rsid w:val="00B06F66"/>
    <w:rsid w:val="00B07069"/>
    <w:rsid w:val="00B076F7"/>
    <w:rsid w:val="00B07C6B"/>
    <w:rsid w:val="00B1047D"/>
    <w:rsid w:val="00B104A1"/>
    <w:rsid w:val="00B10548"/>
    <w:rsid w:val="00B10873"/>
    <w:rsid w:val="00B11AA4"/>
    <w:rsid w:val="00B11CD3"/>
    <w:rsid w:val="00B12148"/>
    <w:rsid w:val="00B1280B"/>
    <w:rsid w:val="00B13046"/>
    <w:rsid w:val="00B1346A"/>
    <w:rsid w:val="00B139CC"/>
    <w:rsid w:val="00B14BC7"/>
    <w:rsid w:val="00B15B9E"/>
    <w:rsid w:val="00B1647C"/>
    <w:rsid w:val="00B16BAC"/>
    <w:rsid w:val="00B16BC4"/>
    <w:rsid w:val="00B17399"/>
    <w:rsid w:val="00B179A9"/>
    <w:rsid w:val="00B17B3D"/>
    <w:rsid w:val="00B20077"/>
    <w:rsid w:val="00B2016A"/>
    <w:rsid w:val="00B202E3"/>
    <w:rsid w:val="00B20916"/>
    <w:rsid w:val="00B20920"/>
    <w:rsid w:val="00B21148"/>
    <w:rsid w:val="00B21890"/>
    <w:rsid w:val="00B219AF"/>
    <w:rsid w:val="00B21FBF"/>
    <w:rsid w:val="00B2203D"/>
    <w:rsid w:val="00B22140"/>
    <w:rsid w:val="00B22A0E"/>
    <w:rsid w:val="00B22A30"/>
    <w:rsid w:val="00B22A75"/>
    <w:rsid w:val="00B22A90"/>
    <w:rsid w:val="00B22ADE"/>
    <w:rsid w:val="00B237B8"/>
    <w:rsid w:val="00B23887"/>
    <w:rsid w:val="00B24E08"/>
    <w:rsid w:val="00B264C6"/>
    <w:rsid w:val="00B26822"/>
    <w:rsid w:val="00B26C02"/>
    <w:rsid w:val="00B27282"/>
    <w:rsid w:val="00B2767E"/>
    <w:rsid w:val="00B27C61"/>
    <w:rsid w:val="00B27DB4"/>
    <w:rsid w:val="00B30B92"/>
    <w:rsid w:val="00B30D08"/>
    <w:rsid w:val="00B3152F"/>
    <w:rsid w:val="00B31BEB"/>
    <w:rsid w:val="00B3216B"/>
    <w:rsid w:val="00B33A3A"/>
    <w:rsid w:val="00B33C0B"/>
    <w:rsid w:val="00B33E9F"/>
    <w:rsid w:val="00B342EC"/>
    <w:rsid w:val="00B34392"/>
    <w:rsid w:val="00B349BC"/>
    <w:rsid w:val="00B35303"/>
    <w:rsid w:val="00B35546"/>
    <w:rsid w:val="00B35F7E"/>
    <w:rsid w:val="00B36200"/>
    <w:rsid w:val="00B36CD7"/>
    <w:rsid w:val="00B375EA"/>
    <w:rsid w:val="00B37C15"/>
    <w:rsid w:val="00B4004E"/>
    <w:rsid w:val="00B40DB2"/>
    <w:rsid w:val="00B40E7D"/>
    <w:rsid w:val="00B41840"/>
    <w:rsid w:val="00B41D7A"/>
    <w:rsid w:val="00B4200A"/>
    <w:rsid w:val="00B42666"/>
    <w:rsid w:val="00B43748"/>
    <w:rsid w:val="00B4394A"/>
    <w:rsid w:val="00B43F5A"/>
    <w:rsid w:val="00B465A0"/>
    <w:rsid w:val="00B4694A"/>
    <w:rsid w:val="00B47265"/>
    <w:rsid w:val="00B50B3C"/>
    <w:rsid w:val="00B50C94"/>
    <w:rsid w:val="00B50ECC"/>
    <w:rsid w:val="00B51335"/>
    <w:rsid w:val="00B513F5"/>
    <w:rsid w:val="00B5186C"/>
    <w:rsid w:val="00B52310"/>
    <w:rsid w:val="00B54277"/>
    <w:rsid w:val="00B54A6C"/>
    <w:rsid w:val="00B561EC"/>
    <w:rsid w:val="00B56D5B"/>
    <w:rsid w:val="00B571ED"/>
    <w:rsid w:val="00B5728B"/>
    <w:rsid w:val="00B5765A"/>
    <w:rsid w:val="00B57771"/>
    <w:rsid w:val="00B577DC"/>
    <w:rsid w:val="00B60F32"/>
    <w:rsid w:val="00B611EC"/>
    <w:rsid w:val="00B62469"/>
    <w:rsid w:val="00B62779"/>
    <w:rsid w:val="00B633F1"/>
    <w:rsid w:val="00B663A0"/>
    <w:rsid w:val="00B663C0"/>
    <w:rsid w:val="00B66E1D"/>
    <w:rsid w:val="00B70CAF"/>
    <w:rsid w:val="00B70CBA"/>
    <w:rsid w:val="00B710C8"/>
    <w:rsid w:val="00B7133D"/>
    <w:rsid w:val="00B73FF1"/>
    <w:rsid w:val="00B740E1"/>
    <w:rsid w:val="00B744F3"/>
    <w:rsid w:val="00B7461D"/>
    <w:rsid w:val="00B74E4F"/>
    <w:rsid w:val="00B754D0"/>
    <w:rsid w:val="00B75E14"/>
    <w:rsid w:val="00B764F1"/>
    <w:rsid w:val="00B767B7"/>
    <w:rsid w:val="00B76B13"/>
    <w:rsid w:val="00B774CD"/>
    <w:rsid w:val="00B778F6"/>
    <w:rsid w:val="00B80170"/>
    <w:rsid w:val="00B810D0"/>
    <w:rsid w:val="00B82BC1"/>
    <w:rsid w:val="00B8323E"/>
    <w:rsid w:val="00B846EE"/>
    <w:rsid w:val="00B84CBF"/>
    <w:rsid w:val="00B84CEA"/>
    <w:rsid w:val="00B85EC6"/>
    <w:rsid w:val="00B860F2"/>
    <w:rsid w:val="00B862CE"/>
    <w:rsid w:val="00B87146"/>
    <w:rsid w:val="00B8778C"/>
    <w:rsid w:val="00B91BCB"/>
    <w:rsid w:val="00B91F59"/>
    <w:rsid w:val="00B91FE2"/>
    <w:rsid w:val="00B92D3F"/>
    <w:rsid w:val="00B931F5"/>
    <w:rsid w:val="00B9322D"/>
    <w:rsid w:val="00B93739"/>
    <w:rsid w:val="00B93B6A"/>
    <w:rsid w:val="00B941D1"/>
    <w:rsid w:val="00B947C5"/>
    <w:rsid w:val="00B95273"/>
    <w:rsid w:val="00B95BA6"/>
    <w:rsid w:val="00B95CB9"/>
    <w:rsid w:val="00B95E8A"/>
    <w:rsid w:val="00B962A0"/>
    <w:rsid w:val="00B96416"/>
    <w:rsid w:val="00B96F9A"/>
    <w:rsid w:val="00B9760E"/>
    <w:rsid w:val="00B9787D"/>
    <w:rsid w:val="00BA01C0"/>
    <w:rsid w:val="00BA1636"/>
    <w:rsid w:val="00BA190C"/>
    <w:rsid w:val="00BA261E"/>
    <w:rsid w:val="00BA28D9"/>
    <w:rsid w:val="00BA2DD0"/>
    <w:rsid w:val="00BA35D4"/>
    <w:rsid w:val="00BA47C0"/>
    <w:rsid w:val="00BA5449"/>
    <w:rsid w:val="00BA5482"/>
    <w:rsid w:val="00BA64DA"/>
    <w:rsid w:val="00BA65E6"/>
    <w:rsid w:val="00BA773F"/>
    <w:rsid w:val="00BA7B07"/>
    <w:rsid w:val="00BB0342"/>
    <w:rsid w:val="00BB14AF"/>
    <w:rsid w:val="00BB1710"/>
    <w:rsid w:val="00BB3743"/>
    <w:rsid w:val="00BB437C"/>
    <w:rsid w:val="00BB4559"/>
    <w:rsid w:val="00BB46B2"/>
    <w:rsid w:val="00BB4C25"/>
    <w:rsid w:val="00BB519B"/>
    <w:rsid w:val="00BB5DB0"/>
    <w:rsid w:val="00BB627B"/>
    <w:rsid w:val="00BB6435"/>
    <w:rsid w:val="00BB66B6"/>
    <w:rsid w:val="00BB6F5C"/>
    <w:rsid w:val="00BB79E1"/>
    <w:rsid w:val="00BB79F2"/>
    <w:rsid w:val="00BB7E75"/>
    <w:rsid w:val="00BC1979"/>
    <w:rsid w:val="00BC1992"/>
    <w:rsid w:val="00BC2C66"/>
    <w:rsid w:val="00BC2E97"/>
    <w:rsid w:val="00BC312E"/>
    <w:rsid w:val="00BC3556"/>
    <w:rsid w:val="00BC38DA"/>
    <w:rsid w:val="00BC3C3E"/>
    <w:rsid w:val="00BC3ED1"/>
    <w:rsid w:val="00BC3F2B"/>
    <w:rsid w:val="00BC45C8"/>
    <w:rsid w:val="00BC48AB"/>
    <w:rsid w:val="00BC4963"/>
    <w:rsid w:val="00BC4EE7"/>
    <w:rsid w:val="00BC733E"/>
    <w:rsid w:val="00BD06D9"/>
    <w:rsid w:val="00BD07AF"/>
    <w:rsid w:val="00BD1268"/>
    <w:rsid w:val="00BD15E1"/>
    <w:rsid w:val="00BD1842"/>
    <w:rsid w:val="00BD26FF"/>
    <w:rsid w:val="00BD2A87"/>
    <w:rsid w:val="00BD376A"/>
    <w:rsid w:val="00BD3DA8"/>
    <w:rsid w:val="00BD400A"/>
    <w:rsid w:val="00BD50F6"/>
    <w:rsid w:val="00BD6CAB"/>
    <w:rsid w:val="00BD700A"/>
    <w:rsid w:val="00BE0323"/>
    <w:rsid w:val="00BE0AE0"/>
    <w:rsid w:val="00BE0C40"/>
    <w:rsid w:val="00BE158F"/>
    <w:rsid w:val="00BE1CB9"/>
    <w:rsid w:val="00BE1FB2"/>
    <w:rsid w:val="00BE2297"/>
    <w:rsid w:val="00BE2C12"/>
    <w:rsid w:val="00BE330E"/>
    <w:rsid w:val="00BE37C0"/>
    <w:rsid w:val="00BE39BC"/>
    <w:rsid w:val="00BE4693"/>
    <w:rsid w:val="00BE49AB"/>
    <w:rsid w:val="00BE49B4"/>
    <w:rsid w:val="00BE4E9B"/>
    <w:rsid w:val="00BE5995"/>
    <w:rsid w:val="00BE5BF1"/>
    <w:rsid w:val="00BE61E7"/>
    <w:rsid w:val="00BE6B11"/>
    <w:rsid w:val="00BE6BA7"/>
    <w:rsid w:val="00BE6E08"/>
    <w:rsid w:val="00BE70F6"/>
    <w:rsid w:val="00BE76B4"/>
    <w:rsid w:val="00BE777D"/>
    <w:rsid w:val="00BE780D"/>
    <w:rsid w:val="00BE79D6"/>
    <w:rsid w:val="00BF0994"/>
    <w:rsid w:val="00BF0A17"/>
    <w:rsid w:val="00BF112E"/>
    <w:rsid w:val="00BF1177"/>
    <w:rsid w:val="00BF1647"/>
    <w:rsid w:val="00BF18A0"/>
    <w:rsid w:val="00BF22D7"/>
    <w:rsid w:val="00BF2777"/>
    <w:rsid w:val="00BF29D7"/>
    <w:rsid w:val="00BF2A90"/>
    <w:rsid w:val="00BF2F55"/>
    <w:rsid w:val="00BF3775"/>
    <w:rsid w:val="00BF392D"/>
    <w:rsid w:val="00BF3E0C"/>
    <w:rsid w:val="00BF3FD4"/>
    <w:rsid w:val="00BF562F"/>
    <w:rsid w:val="00BF56E5"/>
    <w:rsid w:val="00BF5EA3"/>
    <w:rsid w:val="00BF6219"/>
    <w:rsid w:val="00BF6379"/>
    <w:rsid w:val="00BF6462"/>
    <w:rsid w:val="00BF7F90"/>
    <w:rsid w:val="00C00123"/>
    <w:rsid w:val="00C0053B"/>
    <w:rsid w:val="00C00F45"/>
    <w:rsid w:val="00C012F7"/>
    <w:rsid w:val="00C023C2"/>
    <w:rsid w:val="00C02AB3"/>
    <w:rsid w:val="00C02B29"/>
    <w:rsid w:val="00C02C18"/>
    <w:rsid w:val="00C02F18"/>
    <w:rsid w:val="00C03B7A"/>
    <w:rsid w:val="00C0456E"/>
    <w:rsid w:val="00C04CCB"/>
    <w:rsid w:val="00C05323"/>
    <w:rsid w:val="00C055CF"/>
    <w:rsid w:val="00C05735"/>
    <w:rsid w:val="00C0693F"/>
    <w:rsid w:val="00C06A97"/>
    <w:rsid w:val="00C071FC"/>
    <w:rsid w:val="00C075CD"/>
    <w:rsid w:val="00C10568"/>
    <w:rsid w:val="00C1079B"/>
    <w:rsid w:val="00C1086C"/>
    <w:rsid w:val="00C10D4B"/>
    <w:rsid w:val="00C1127D"/>
    <w:rsid w:val="00C12CE7"/>
    <w:rsid w:val="00C141CD"/>
    <w:rsid w:val="00C14C5D"/>
    <w:rsid w:val="00C153C2"/>
    <w:rsid w:val="00C15482"/>
    <w:rsid w:val="00C15D22"/>
    <w:rsid w:val="00C1654F"/>
    <w:rsid w:val="00C16A2B"/>
    <w:rsid w:val="00C170BB"/>
    <w:rsid w:val="00C176C8"/>
    <w:rsid w:val="00C20486"/>
    <w:rsid w:val="00C208DB"/>
    <w:rsid w:val="00C20A19"/>
    <w:rsid w:val="00C2105B"/>
    <w:rsid w:val="00C2163E"/>
    <w:rsid w:val="00C22399"/>
    <w:rsid w:val="00C22920"/>
    <w:rsid w:val="00C22E14"/>
    <w:rsid w:val="00C24B25"/>
    <w:rsid w:val="00C252DF"/>
    <w:rsid w:val="00C253E7"/>
    <w:rsid w:val="00C254F8"/>
    <w:rsid w:val="00C25677"/>
    <w:rsid w:val="00C256A5"/>
    <w:rsid w:val="00C2580F"/>
    <w:rsid w:val="00C25A17"/>
    <w:rsid w:val="00C25F95"/>
    <w:rsid w:val="00C262F2"/>
    <w:rsid w:val="00C27E76"/>
    <w:rsid w:val="00C27E8C"/>
    <w:rsid w:val="00C30DBD"/>
    <w:rsid w:val="00C31589"/>
    <w:rsid w:val="00C324CE"/>
    <w:rsid w:val="00C337F9"/>
    <w:rsid w:val="00C33F1E"/>
    <w:rsid w:val="00C34700"/>
    <w:rsid w:val="00C35250"/>
    <w:rsid w:val="00C35578"/>
    <w:rsid w:val="00C357DC"/>
    <w:rsid w:val="00C35AD4"/>
    <w:rsid w:val="00C3730D"/>
    <w:rsid w:val="00C37994"/>
    <w:rsid w:val="00C37C0A"/>
    <w:rsid w:val="00C37CFA"/>
    <w:rsid w:val="00C401B9"/>
    <w:rsid w:val="00C40715"/>
    <w:rsid w:val="00C40EEA"/>
    <w:rsid w:val="00C41F36"/>
    <w:rsid w:val="00C42262"/>
    <w:rsid w:val="00C42704"/>
    <w:rsid w:val="00C42875"/>
    <w:rsid w:val="00C42A58"/>
    <w:rsid w:val="00C431BF"/>
    <w:rsid w:val="00C432D0"/>
    <w:rsid w:val="00C434D0"/>
    <w:rsid w:val="00C4368C"/>
    <w:rsid w:val="00C4395E"/>
    <w:rsid w:val="00C44920"/>
    <w:rsid w:val="00C44BBE"/>
    <w:rsid w:val="00C45935"/>
    <w:rsid w:val="00C45938"/>
    <w:rsid w:val="00C464BE"/>
    <w:rsid w:val="00C4650B"/>
    <w:rsid w:val="00C47B3B"/>
    <w:rsid w:val="00C5003D"/>
    <w:rsid w:val="00C501DE"/>
    <w:rsid w:val="00C50445"/>
    <w:rsid w:val="00C50729"/>
    <w:rsid w:val="00C51319"/>
    <w:rsid w:val="00C51461"/>
    <w:rsid w:val="00C514B3"/>
    <w:rsid w:val="00C51A60"/>
    <w:rsid w:val="00C5326D"/>
    <w:rsid w:val="00C53402"/>
    <w:rsid w:val="00C53733"/>
    <w:rsid w:val="00C54046"/>
    <w:rsid w:val="00C54172"/>
    <w:rsid w:val="00C545C9"/>
    <w:rsid w:val="00C54A24"/>
    <w:rsid w:val="00C54BB2"/>
    <w:rsid w:val="00C55930"/>
    <w:rsid w:val="00C55E25"/>
    <w:rsid w:val="00C57CC4"/>
    <w:rsid w:val="00C604E5"/>
    <w:rsid w:val="00C60785"/>
    <w:rsid w:val="00C61A87"/>
    <w:rsid w:val="00C61BD8"/>
    <w:rsid w:val="00C62154"/>
    <w:rsid w:val="00C63594"/>
    <w:rsid w:val="00C638FC"/>
    <w:rsid w:val="00C63A98"/>
    <w:rsid w:val="00C64048"/>
    <w:rsid w:val="00C645E0"/>
    <w:rsid w:val="00C649B4"/>
    <w:rsid w:val="00C64E7A"/>
    <w:rsid w:val="00C64FE1"/>
    <w:rsid w:val="00C656AB"/>
    <w:rsid w:val="00C65BDF"/>
    <w:rsid w:val="00C65FAD"/>
    <w:rsid w:val="00C65FC1"/>
    <w:rsid w:val="00C65FD7"/>
    <w:rsid w:val="00C663F2"/>
    <w:rsid w:val="00C66796"/>
    <w:rsid w:val="00C67613"/>
    <w:rsid w:val="00C67FF5"/>
    <w:rsid w:val="00C70091"/>
    <w:rsid w:val="00C701BE"/>
    <w:rsid w:val="00C70DF2"/>
    <w:rsid w:val="00C70FF3"/>
    <w:rsid w:val="00C71481"/>
    <w:rsid w:val="00C71BDF"/>
    <w:rsid w:val="00C72648"/>
    <w:rsid w:val="00C72F17"/>
    <w:rsid w:val="00C738DB"/>
    <w:rsid w:val="00C73B2C"/>
    <w:rsid w:val="00C73E0F"/>
    <w:rsid w:val="00C73EF6"/>
    <w:rsid w:val="00C741B8"/>
    <w:rsid w:val="00C743E9"/>
    <w:rsid w:val="00C74C88"/>
    <w:rsid w:val="00C74EA6"/>
    <w:rsid w:val="00C75444"/>
    <w:rsid w:val="00C76201"/>
    <w:rsid w:val="00C76478"/>
    <w:rsid w:val="00C76764"/>
    <w:rsid w:val="00C802E2"/>
    <w:rsid w:val="00C815C3"/>
    <w:rsid w:val="00C821FD"/>
    <w:rsid w:val="00C82D62"/>
    <w:rsid w:val="00C84725"/>
    <w:rsid w:val="00C8498D"/>
    <w:rsid w:val="00C86829"/>
    <w:rsid w:val="00C868E4"/>
    <w:rsid w:val="00C87B7C"/>
    <w:rsid w:val="00C9009A"/>
    <w:rsid w:val="00C9156E"/>
    <w:rsid w:val="00C916E0"/>
    <w:rsid w:val="00C91C33"/>
    <w:rsid w:val="00C91C79"/>
    <w:rsid w:val="00C927A9"/>
    <w:rsid w:val="00C92AAE"/>
    <w:rsid w:val="00C92D55"/>
    <w:rsid w:val="00C930B5"/>
    <w:rsid w:val="00C93E3B"/>
    <w:rsid w:val="00C942D8"/>
    <w:rsid w:val="00C944FF"/>
    <w:rsid w:val="00C95ABB"/>
    <w:rsid w:val="00C966E1"/>
    <w:rsid w:val="00C971F1"/>
    <w:rsid w:val="00C9778C"/>
    <w:rsid w:val="00C97D76"/>
    <w:rsid w:val="00CA00F3"/>
    <w:rsid w:val="00CA0176"/>
    <w:rsid w:val="00CA05F7"/>
    <w:rsid w:val="00CA1034"/>
    <w:rsid w:val="00CA18A8"/>
    <w:rsid w:val="00CA1D05"/>
    <w:rsid w:val="00CA30AE"/>
    <w:rsid w:val="00CA32EA"/>
    <w:rsid w:val="00CA3A22"/>
    <w:rsid w:val="00CA3EB8"/>
    <w:rsid w:val="00CA48AB"/>
    <w:rsid w:val="00CA4A6F"/>
    <w:rsid w:val="00CA4D90"/>
    <w:rsid w:val="00CA518B"/>
    <w:rsid w:val="00CA5434"/>
    <w:rsid w:val="00CA5E61"/>
    <w:rsid w:val="00CA7C4A"/>
    <w:rsid w:val="00CB051B"/>
    <w:rsid w:val="00CB0DDA"/>
    <w:rsid w:val="00CB1543"/>
    <w:rsid w:val="00CB320F"/>
    <w:rsid w:val="00CB3820"/>
    <w:rsid w:val="00CB429E"/>
    <w:rsid w:val="00CB4BB3"/>
    <w:rsid w:val="00CB51E5"/>
    <w:rsid w:val="00CB621D"/>
    <w:rsid w:val="00CB6245"/>
    <w:rsid w:val="00CB66F4"/>
    <w:rsid w:val="00CB6955"/>
    <w:rsid w:val="00CB6C02"/>
    <w:rsid w:val="00CB6C16"/>
    <w:rsid w:val="00CB78A5"/>
    <w:rsid w:val="00CC0F42"/>
    <w:rsid w:val="00CC115C"/>
    <w:rsid w:val="00CC1CBC"/>
    <w:rsid w:val="00CC283A"/>
    <w:rsid w:val="00CC34D4"/>
    <w:rsid w:val="00CC3CD5"/>
    <w:rsid w:val="00CC3D35"/>
    <w:rsid w:val="00CC457D"/>
    <w:rsid w:val="00CC45FE"/>
    <w:rsid w:val="00CC4F61"/>
    <w:rsid w:val="00CC6107"/>
    <w:rsid w:val="00CC6810"/>
    <w:rsid w:val="00CC6887"/>
    <w:rsid w:val="00CC6F26"/>
    <w:rsid w:val="00CC74FC"/>
    <w:rsid w:val="00CD03AC"/>
    <w:rsid w:val="00CD0F6B"/>
    <w:rsid w:val="00CD1564"/>
    <w:rsid w:val="00CD161C"/>
    <w:rsid w:val="00CD17B6"/>
    <w:rsid w:val="00CD1CE4"/>
    <w:rsid w:val="00CD1D39"/>
    <w:rsid w:val="00CD1E15"/>
    <w:rsid w:val="00CD231E"/>
    <w:rsid w:val="00CD26CC"/>
    <w:rsid w:val="00CD2C0F"/>
    <w:rsid w:val="00CD3400"/>
    <w:rsid w:val="00CD37F1"/>
    <w:rsid w:val="00CD399A"/>
    <w:rsid w:val="00CD4BAD"/>
    <w:rsid w:val="00CD52EF"/>
    <w:rsid w:val="00CD64A1"/>
    <w:rsid w:val="00CD6929"/>
    <w:rsid w:val="00CD6BFD"/>
    <w:rsid w:val="00CD7282"/>
    <w:rsid w:val="00CD7C03"/>
    <w:rsid w:val="00CD7EB1"/>
    <w:rsid w:val="00CE0C1E"/>
    <w:rsid w:val="00CE0FFF"/>
    <w:rsid w:val="00CE292B"/>
    <w:rsid w:val="00CE2BBE"/>
    <w:rsid w:val="00CE31CA"/>
    <w:rsid w:val="00CE3922"/>
    <w:rsid w:val="00CE3E18"/>
    <w:rsid w:val="00CE6891"/>
    <w:rsid w:val="00CE6AD2"/>
    <w:rsid w:val="00CE70DF"/>
    <w:rsid w:val="00CE78B0"/>
    <w:rsid w:val="00CE7F4D"/>
    <w:rsid w:val="00CF0439"/>
    <w:rsid w:val="00CF0971"/>
    <w:rsid w:val="00CF0D77"/>
    <w:rsid w:val="00CF16E3"/>
    <w:rsid w:val="00CF179F"/>
    <w:rsid w:val="00CF1C11"/>
    <w:rsid w:val="00CF1EBE"/>
    <w:rsid w:val="00CF2AE0"/>
    <w:rsid w:val="00CF2FF9"/>
    <w:rsid w:val="00CF3A21"/>
    <w:rsid w:val="00CF44ED"/>
    <w:rsid w:val="00CF4699"/>
    <w:rsid w:val="00CF5308"/>
    <w:rsid w:val="00CF55D9"/>
    <w:rsid w:val="00CF57C5"/>
    <w:rsid w:val="00CF5FB3"/>
    <w:rsid w:val="00CF65A9"/>
    <w:rsid w:val="00CF67CC"/>
    <w:rsid w:val="00CF6925"/>
    <w:rsid w:val="00CF69C3"/>
    <w:rsid w:val="00CF776A"/>
    <w:rsid w:val="00D01341"/>
    <w:rsid w:val="00D0142E"/>
    <w:rsid w:val="00D014A1"/>
    <w:rsid w:val="00D0167C"/>
    <w:rsid w:val="00D01C5A"/>
    <w:rsid w:val="00D028DD"/>
    <w:rsid w:val="00D0433B"/>
    <w:rsid w:val="00D05133"/>
    <w:rsid w:val="00D05274"/>
    <w:rsid w:val="00D05ABA"/>
    <w:rsid w:val="00D05D46"/>
    <w:rsid w:val="00D06ECE"/>
    <w:rsid w:val="00D0728E"/>
    <w:rsid w:val="00D075BB"/>
    <w:rsid w:val="00D1060F"/>
    <w:rsid w:val="00D11C44"/>
    <w:rsid w:val="00D12088"/>
    <w:rsid w:val="00D122C5"/>
    <w:rsid w:val="00D12523"/>
    <w:rsid w:val="00D12AB7"/>
    <w:rsid w:val="00D12CFE"/>
    <w:rsid w:val="00D131BB"/>
    <w:rsid w:val="00D133BD"/>
    <w:rsid w:val="00D134A0"/>
    <w:rsid w:val="00D1408E"/>
    <w:rsid w:val="00D141D6"/>
    <w:rsid w:val="00D14C30"/>
    <w:rsid w:val="00D14F62"/>
    <w:rsid w:val="00D15110"/>
    <w:rsid w:val="00D15F57"/>
    <w:rsid w:val="00D16766"/>
    <w:rsid w:val="00D167A4"/>
    <w:rsid w:val="00D16BAD"/>
    <w:rsid w:val="00D175E8"/>
    <w:rsid w:val="00D17887"/>
    <w:rsid w:val="00D17E56"/>
    <w:rsid w:val="00D2067B"/>
    <w:rsid w:val="00D22689"/>
    <w:rsid w:val="00D23B03"/>
    <w:rsid w:val="00D23BFE"/>
    <w:rsid w:val="00D24078"/>
    <w:rsid w:val="00D2418D"/>
    <w:rsid w:val="00D244A8"/>
    <w:rsid w:val="00D24B6B"/>
    <w:rsid w:val="00D2586B"/>
    <w:rsid w:val="00D25B34"/>
    <w:rsid w:val="00D25BBF"/>
    <w:rsid w:val="00D25E68"/>
    <w:rsid w:val="00D26AA6"/>
    <w:rsid w:val="00D27839"/>
    <w:rsid w:val="00D30E98"/>
    <w:rsid w:val="00D310C7"/>
    <w:rsid w:val="00D3158A"/>
    <w:rsid w:val="00D31881"/>
    <w:rsid w:val="00D32AA5"/>
    <w:rsid w:val="00D32F54"/>
    <w:rsid w:val="00D33AE5"/>
    <w:rsid w:val="00D3402F"/>
    <w:rsid w:val="00D346D1"/>
    <w:rsid w:val="00D34CAC"/>
    <w:rsid w:val="00D35562"/>
    <w:rsid w:val="00D359A8"/>
    <w:rsid w:val="00D365B1"/>
    <w:rsid w:val="00D36AA7"/>
    <w:rsid w:val="00D36C3D"/>
    <w:rsid w:val="00D36CED"/>
    <w:rsid w:val="00D36D8D"/>
    <w:rsid w:val="00D37FB8"/>
    <w:rsid w:val="00D401C3"/>
    <w:rsid w:val="00D40263"/>
    <w:rsid w:val="00D4053E"/>
    <w:rsid w:val="00D419A5"/>
    <w:rsid w:val="00D41D48"/>
    <w:rsid w:val="00D427F7"/>
    <w:rsid w:val="00D42DFA"/>
    <w:rsid w:val="00D431AC"/>
    <w:rsid w:val="00D432EA"/>
    <w:rsid w:val="00D43305"/>
    <w:rsid w:val="00D43CDD"/>
    <w:rsid w:val="00D445B8"/>
    <w:rsid w:val="00D44CEF"/>
    <w:rsid w:val="00D44E98"/>
    <w:rsid w:val="00D453C1"/>
    <w:rsid w:val="00D458FD"/>
    <w:rsid w:val="00D45BAF"/>
    <w:rsid w:val="00D46350"/>
    <w:rsid w:val="00D46EC6"/>
    <w:rsid w:val="00D47ADC"/>
    <w:rsid w:val="00D47B63"/>
    <w:rsid w:val="00D47F0E"/>
    <w:rsid w:val="00D516F3"/>
    <w:rsid w:val="00D51AC8"/>
    <w:rsid w:val="00D51BF4"/>
    <w:rsid w:val="00D52401"/>
    <w:rsid w:val="00D535C7"/>
    <w:rsid w:val="00D53C01"/>
    <w:rsid w:val="00D541EC"/>
    <w:rsid w:val="00D55379"/>
    <w:rsid w:val="00D5540D"/>
    <w:rsid w:val="00D55668"/>
    <w:rsid w:val="00D56183"/>
    <w:rsid w:val="00D56B74"/>
    <w:rsid w:val="00D5746D"/>
    <w:rsid w:val="00D57E67"/>
    <w:rsid w:val="00D60C9D"/>
    <w:rsid w:val="00D60D5F"/>
    <w:rsid w:val="00D62316"/>
    <w:rsid w:val="00D626B8"/>
    <w:rsid w:val="00D62D40"/>
    <w:rsid w:val="00D62D76"/>
    <w:rsid w:val="00D639B5"/>
    <w:rsid w:val="00D64267"/>
    <w:rsid w:val="00D64DC2"/>
    <w:rsid w:val="00D64ED4"/>
    <w:rsid w:val="00D653DB"/>
    <w:rsid w:val="00D658AD"/>
    <w:rsid w:val="00D65DA6"/>
    <w:rsid w:val="00D66310"/>
    <w:rsid w:val="00D6645B"/>
    <w:rsid w:val="00D66B41"/>
    <w:rsid w:val="00D6704F"/>
    <w:rsid w:val="00D670AC"/>
    <w:rsid w:val="00D67BA6"/>
    <w:rsid w:val="00D67C8D"/>
    <w:rsid w:val="00D7002F"/>
    <w:rsid w:val="00D70076"/>
    <w:rsid w:val="00D70117"/>
    <w:rsid w:val="00D70476"/>
    <w:rsid w:val="00D70F36"/>
    <w:rsid w:val="00D71085"/>
    <w:rsid w:val="00D71AC0"/>
    <w:rsid w:val="00D72D3B"/>
    <w:rsid w:val="00D733EB"/>
    <w:rsid w:val="00D736C1"/>
    <w:rsid w:val="00D73813"/>
    <w:rsid w:val="00D73AF2"/>
    <w:rsid w:val="00D747FE"/>
    <w:rsid w:val="00D75E9C"/>
    <w:rsid w:val="00D763A5"/>
    <w:rsid w:val="00D76BFA"/>
    <w:rsid w:val="00D77098"/>
    <w:rsid w:val="00D80396"/>
    <w:rsid w:val="00D82658"/>
    <w:rsid w:val="00D82C09"/>
    <w:rsid w:val="00D83434"/>
    <w:rsid w:val="00D85AC6"/>
    <w:rsid w:val="00D86259"/>
    <w:rsid w:val="00D86585"/>
    <w:rsid w:val="00D86B29"/>
    <w:rsid w:val="00D86D92"/>
    <w:rsid w:val="00D87E5B"/>
    <w:rsid w:val="00D9183F"/>
    <w:rsid w:val="00D91A2F"/>
    <w:rsid w:val="00D93058"/>
    <w:rsid w:val="00D9308A"/>
    <w:rsid w:val="00D935CA"/>
    <w:rsid w:val="00D9371E"/>
    <w:rsid w:val="00D944E3"/>
    <w:rsid w:val="00D946BE"/>
    <w:rsid w:val="00D95EC6"/>
    <w:rsid w:val="00D95ECB"/>
    <w:rsid w:val="00D9713B"/>
    <w:rsid w:val="00D97427"/>
    <w:rsid w:val="00D9762E"/>
    <w:rsid w:val="00D97D80"/>
    <w:rsid w:val="00DA029A"/>
    <w:rsid w:val="00DA059E"/>
    <w:rsid w:val="00DA07CA"/>
    <w:rsid w:val="00DA17AC"/>
    <w:rsid w:val="00DA26C1"/>
    <w:rsid w:val="00DA2D84"/>
    <w:rsid w:val="00DA3133"/>
    <w:rsid w:val="00DA315B"/>
    <w:rsid w:val="00DA3AFD"/>
    <w:rsid w:val="00DA3C1C"/>
    <w:rsid w:val="00DA3DCE"/>
    <w:rsid w:val="00DA3F75"/>
    <w:rsid w:val="00DA4C9B"/>
    <w:rsid w:val="00DA5285"/>
    <w:rsid w:val="00DA5596"/>
    <w:rsid w:val="00DA59E4"/>
    <w:rsid w:val="00DA6262"/>
    <w:rsid w:val="00DA63AA"/>
    <w:rsid w:val="00DA66B0"/>
    <w:rsid w:val="00DA7483"/>
    <w:rsid w:val="00DA7C77"/>
    <w:rsid w:val="00DA7E0E"/>
    <w:rsid w:val="00DB01E9"/>
    <w:rsid w:val="00DB04C8"/>
    <w:rsid w:val="00DB08FC"/>
    <w:rsid w:val="00DB0AF8"/>
    <w:rsid w:val="00DB12D8"/>
    <w:rsid w:val="00DB16B5"/>
    <w:rsid w:val="00DB2021"/>
    <w:rsid w:val="00DB203E"/>
    <w:rsid w:val="00DB2B5C"/>
    <w:rsid w:val="00DB4725"/>
    <w:rsid w:val="00DB4EAE"/>
    <w:rsid w:val="00DB51B7"/>
    <w:rsid w:val="00DB65BD"/>
    <w:rsid w:val="00DB7A3A"/>
    <w:rsid w:val="00DC0D9D"/>
    <w:rsid w:val="00DC195F"/>
    <w:rsid w:val="00DC1ACB"/>
    <w:rsid w:val="00DC1E28"/>
    <w:rsid w:val="00DC2096"/>
    <w:rsid w:val="00DC2414"/>
    <w:rsid w:val="00DC3180"/>
    <w:rsid w:val="00DC33B6"/>
    <w:rsid w:val="00DC35FF"/>
    <w:rsid w:val="00DC372C"/>
    <w:rsid w:val="00DC4322"/>
    <w:rsid w:val="00DC4F92"/>
    <w:rsid w:val="00DC4FF6"/>
    <w:rsid w:val="00DC5428"/>
    <w:rsid w:val="00DC5E7E"/>
    <w:rsid w:val="00DC6C69"/>
    <w:rsid w:val="00DC6F1E"/>
    <w:rsid w:val="00DC7D11"/>
    <w:rsid w:val="00DD0137"/>
    <w:rsid w:val="00DD0704"/>
    <w:rsid w:val="00DD213C"/>
    <w:rsid w:val="00DD2474"/>
    <w:rsid w:val="00DD27D6"/>
    <w:rsid w:val="00DD2A6F"/>
    <w:rsid w:val="00DD2C09"/>
    <w:rsid w:val="00DD2F8E"/>
    <w:rsid w:val="00DD3745"/>
    <w:rsid w:val="00DD386A"/>
    <w:rsid w:val="00DD4484"/>
    <w:rsid w:val="00DD4F75"/>
    <w:rsid w:val="00DD578B"/>
    <w:rsid w:val="00DD5EBD"/>
    <w:rsid w:val="00DD6852"/>
    <w:rsid w:val="00DD6B98"/>
    <w:rsid w:val="00DD6D6D"/>
    <w:rsid w:val="00DD6F85"/>
    <w:rsid w:val="00DD7058"/>
    <w:rsid w:val="00DE083A"/>
    <w:rsid w:val="00DE1201"/>
    <w:rsid w:val="00DE177E"/>
    <w:rsid w:val="00DE1C39"/>
    <w:rsid w:val="00DE2384"/>
    <w:rsid w:val="00DE3889"/>
    <w:rsid w:val="00DE4DE4"/>
    <w:rsid w:val="00DE5289"/>
    <w:rsid w:val="00DE56AD"/>
    <w:rsid w:val="00DE6063"/>
    <w:rsid w:val="00DE6BC8"/>
    <w:rsid w:val="00DE6BF8"/>
    <w:rsid w:val="00DE7434"/>
    <w:rsid w:val="00DE7B5A"/>
    <w:rsid w:val="00DF101E"/>
    <w:rsid w:val="00DF140E"/>
    <w:rsid w:val="00DF1554"/>
    <w:rsid w:val="00DF1607"/>
    <w:rsid w:val="00DF16B8"/>
    <w:rsid w:val="00DF1FAB"/>
    <w:rsid w:val="00DF25B9"/>
    <w:rsid w:val="00DF314F"/>
    <w:rsid w:val="00DF3341"/>
    <w:rsid w:val="00DF38F4"/>
    <w:rsid w:val="00DF3C1F"/>
    <w:rsid w:val="00DF3CBB"/>
    <w:rsid w:val="00DF4939"/>
    <w:rsid w:val="00DF4968"/>
    <w:rsid w:val="00DF4D3D"/>
    <w:rsid w:val="00DF5B5E"/>
    <w:rsid w:val="00DF5EF1"/>
    <w:rsid w:val="00DF626D"/>
    <w:rsid w:val="00DF6F06"/>
    <w:rsid w:val="00DF7577"/>
    <w:rsid w:val="00DF75EE"/>
    <w:rsid w:val="00E00CE2"/>
    <w:rsid w:val="00E01719"/>
    <w:rsid w:val="00E02DFB"/>
    <w:rsid w:val="00E03346"/>
    <w:rsid w:val="00E034EC"/>
    <w:rsid w:val="00E03D93"/>
    <w:rsid w:val="00E04B8F"/>
    <w:rsid w:val="00E04E4D"/>
    <w:rsid w:val="00E0544D"/>
    <w:rsid w:val="00E05A57"/>
    <w:rsid w:val="00E06CCD"/>
    <w:rsid w:val="00E06EF1"/>
    <w:rsid w:val="00E0731C"/>
    <w:rsid w:val="00E075BE"/>
    <w:rsid w:val="00E0774C"/>
    <w:rsid w:val="00E077BB"/>
    <w:rsid w:val="00E0797A"/>
    <w:rsid w:val="00E07E6A"/>
    <w:rsid w:val="00E102E0"/>
    <w:rsid w:val="00E1095D"/>
    <w:rsid w:val="00E113AD"/>
    <w:rsid w:val="00E11896"/>
    <w:rsid w:val="00E1202A"/>
    <w:rsid w:val="00E12EC6"/>
    <w:rsid w:val="00E133D1"/>
    <w:rsid w:val="00E144C4"/>
    <w:rsid w:val="00E15DB2"/>
    <w:rsid w:val="00E1623B"/>
    <w:rsid w:val="00E17392"/>
    <w:rsid w:val="00E20902"/>
    <w:rsid w:val="00E21926"/>
    <w:rsid w:val="00E21E89"/>
    <w:rsid w:val="00E21F91"/>
    <w:rsid w:val="00E222F8"/>
    <w:rsid w:val="00E224F7"/>
    <w:rsid w:val="00E2279D"/>
    <w:rsid w:val="00E227C8"/>
    <w:rsid w:val="00E23215"/>
    <w:rsid w:val="00E236E2"/>
    <w:rsid w:val="00E2420B"/>
    <w:rsid w:val="00E24543"/>
    <w:rsid w:val="00E2492B"/>
    <w:rsid w:val="00E24EE7"/>
    <w:rsid w:val="00E24FFC"/>
    <w:rsid w:val="00E25DBA"/>
    <w:rsid w:val="00E260B9"/>
    <w:rsid w:val="00E2642F"/>
    <w:rsid w:val="00E274EF"/>
    <w:rsid w:val="00E27CD0"/>
    <w:rsid w:val="00E30958"/>
    <w:rsid w:val="00E30ECC"/>
    <w:rsid w:val="00E314EB"/>
    <w:rsid w:val="00E31782"/>
    <w:rsid w:val="00E32250"/>
    <w:rsid w:val="00E3275B"/>
    <w:rsid w:val="00E32B33"/>
    <w:rsid w:val="00E33519"/>
    <w:rsid w:val="00E34490"/>
    <w:rsid w:val="00E350A3"/>
    <w:rsid w:val="00E35B07"/>
    <w:rsid w:val="00E35D48"/>
    <w:rsid w:val="00E36CBC"/>
    <w:rsid w:val="00E36D5D"/>
    <w:rsid w:val="00E37448"/>
    <w:rsid w:val="00E3752C"/>
    <w:rsid w:val="00E403BB"/>
    <w:rsid w:val="00E40C4A"/>
    <w:rsid w:val="00E40CB4"/>
    <w:rsid w:val="00E4117F"/>
    <w:rsid w:val="00E420F5"/>
    <w:rsid w:val="00E425C2"/>
    <w:rsid w:val="00E426DB"/>
    <w:rsid w:val="00E42C30"/>
    <w:rsid w:val="00E43591"/>
    <w:rsid w:val="00E43F57"/>
    <w:rsid w:val="00E44295"/>
    <w:rsid w:val="00E44A7C"/>
    <w:rsid w:val="00E44B4E"/>
    <w:rsid w:val="00E44FFA"/>
    <w:rsid w:val="00E4543D"/>
    <w:rsid w:val="00E4596D"/>
    <w:rsid w:val="00E46392"/>
    <w:rsid w:val="00E46426"/>
    <w:rsid w:val="00E47EC7"/>
    <w:rsid w:val="00E5007A"/>
    <w:rsid w:val="00E50426"/>
    <w:rsid w:val="00E50DF9"/>
    <w:rsid w:val="00E5114E"/>
    <w:rsid w:val="00E5212F"/>
    <w:rsid w:val="00E524EE"/>
    <w:rsid w:val="00E52D09"/>
    <w:rsid w:val="00E53482"/>
    <w:rsid w:val="00E5354C"/>
    <w:rsid w:val="00E545D6"/>
    <w:rsid w:val="00E54698"/>
    <w:rsid w:val="00E54A78"/>
    <w:rsid w:val="00E54BE4"/>
    <w:rsid w:val="00E5541B"/>
    <w:rsid w:val="00E554D0"/>
    <w:rsid w:val="00E55C28"/>
    <w:rsid w:val="00E55F04"/>
    <w:rsid w:val="00E56A11"/>
    <w:rsid w:val="00E57167"/>
    <w:rsid w:val="00E5758C"/>
    <w:rsid w:val="00E57F58"/>
    <w:rsid w:val="00E6025D"/>
    <w:rsid w:val="00E60274"/>
    <w:rsid w:val="00E60F12"/>
    <w:rsid w:val="00E61194"/>
    <w:rsid w:val="00E6210C"/>
    <w:rsid w:val="00E63026"/>
    <w:rsid w:val="00E63170"/>
    <w:rsid w:val="00E63322"/>
    <w:rsid w:val="00E63834"/>
    <w:rsid w:val="00E63B18"/>
    <w:rsid w:val="00E64F19"/>
    <w:rsid w:val="00E64FDF"/>
    <w:rsid w:val="00E6510B"/>
    <w:rsid w:val="00E6516E"/>
    <w:rsid w:val="00E652CD"/>
    <w:rsid w:val="00E65985"/>
    <w:rsid w:val="00E670DE"/>
    <w:rsid w:val="00E67E93"/>
    <w:rsid w:val="00E7095D"/>
    <w:rsid w:val="00E70E99"/>
    <w:rsid w:val="00E71B41"/>
    <w:rsid w:val="00E71C87"/>
    <w:rsid w:val="00E71EB7"/>
    <w:rsid w:val="00E721D3"/>
    <w:rsid w:val="00E72234"/>
    <w:rsid w:val="00E722F3"/>
    <w:rsid w:val="00E73D03"/>
    <w:rsid w:val="00E74357"/>
    <w:rsid w:val="00E74B92"/>
    <w:rsid w:val="00E75448"/>
    <w:rsid w:val="00E756E2"/>
    <w:rsid w:val="00E75BA2"/>
    <w:rsid w:val="00E778EA"/>
    <w:rsid w:val="00E77F92"/>
    <w:rsid w:val="00E80CE7"/>
    <w:rsid w:val="00E81220"/>
    <w:rsid w:val="00E81E14"/>
    <w:rsid w:val="00E81E70"/>
    <w:rsid w:val="00E82409"/>
    <w:rsid w:val="00E82596"/>
    <w:rsid w:val="00E82D73"/>
    <w:rsid w:val="00E83798"/>
    <w:rsid w:val="00E83C98"/>
    <w:rsid w:val="00E83CA2"/>
    <w:rsid w:val="00E840EE"/>
    <w:rsid w:val="00E845BB"/>
    <w:rsid w:val="00E8493F"/>
    <w:rsid w:val="00E84BEE"/>
    <w:rsid w:val="00E84E35"/>
    <w:rsid w:val="00E85B02"/>
    <w:rsid w:val="00E86123"/>
    <w:rsid w:val="00E8684F"/>
    <w:rsid w:val="00E87C08"/>
    <w:rsid w:val="00E904EC"/>
    <w:rsid w:val="00E9062C"/>
    <w:rsid w:val="00E91111"/>
    <w:rsid w:val="00E9130D"/>
    <w:rsid w:val="00E9135C"/>
    <w:rsid w:val="00E917EF"/>
    <w:rsid w:val="00E91CD6"/>
    <w:rsid w:val="00E91D54"/>
    <w:rsid w:val="00E937FE"/>
    <w:rsid w:val="00E94123"/>
    <w:rsid w:val="00E9416B"/>
    <w:rsid w:val="00E9462A"/>
    <w:rsid w:val="00E948AE"/>
    <w:rsid w:val="00E94F7C"/>
    <w:rsid w:val="00E95126"/>
    <w:rsid w:val="00E96553"/>
    <w:rsid w:val="00E96E94"/>
    <w:rsid w:val="00E976D1"/>
    <w:rsid w:val="00E977B9"/>
    <w:rsid w:val="00E97DBB"/>
    <w:rsid w:val="00EA003B"/>
    <w:rsid w:val="00EA0CA3"/>
    <w:rsid w:val="00EA0CCC"/>
    <w:rsid w:val="00EA1B0D"/>
    <w:rsid w:val="00EA2205"/>
    <w:rsid w:val="00EA3B9A"/>
    <w:rsid w:val="00EA457F"/>
    <w:rsid w:val="00EA4D30"/>
    <w:rsid w:val="00EA4E84"/>
    <w:rsid w:val="00EA5B12"/>
    <w:rsid w:val="00EA68B8"/>
    <w:rsid w:val="00EA6AFC"/>
    <w:rsid w:val="00EA714E"/>
    <w:rsid w:val="00EA7417"/>
    <w:rsid w:val="00EA793D"/>
    <w:rsid w:val="00EA7F20"/>
    <w:rsid w:val="00EB0207"/>
    <w:rsid w:val="00EB0D2D"/>
    <w:rsid w:val="00EB11AA"/>
    <w:rsid w:val="00EB17A3"/>
    <w:rsid w:val="00EB19CA"/>
    <w:rsid w:val="00EB263E"/>
    <w:rsid w:val="00EB33B4"/>
    <w:rsid w:val="00EB3629"/>
    <w:rsid w:val="00EB3B5B"/>
    <w:rsid w:val="00EB47AF"/>
    <w:rsid w:val="00EB4E6F"/>
    <w:rsid w:val="00EB4F3E"/>
    <w:rsid w:val="00EB512C"/>
    <w:rsid w:val="00EB57AB"/>
    <w:rsid w:val="00EB75FF"/>
    <w:rsid w:val="00EC078C"/>
    <w:rsid w:val="00EC2A72"/>
    <w:rsid w:val="00EC2B6D"/>
    <w:rsid w:val="00EC3046"/>
    <w:rsid w:val="00EC3A0C"/>
    <w:rsid w:val="00EC3CDE"/>
    <w:rsid w:val="00EC3FE5"/>
    <w:rsid w:val="00EC5DA7"/>
    <w:rsid w:val="00EC65A3"/>
    <w:rsid w:val="00EC6DBA"/>
    <w:rsid w:val="00EC701A"/>
    <w:rsid w:val="00ED01F6"/>
    <w:rsid w:val="00ED08AF"/>
    <w:rsid w:val="00ED11B7"/>
    <w:rsid w:val="00ED1D92"/>
    <w:rsid w:val="00ED24FD"/>
    <w:rsid w:val="00ED27D9"/>
    <w:rsid w:val="00ED2F00"/>
    <w:rsid w:val="00ED30F5"/>
    <w:rsid w:val="00ED3C89"/>
    <w:rsid w:val="00ED45BA"/>
    <w:rsid w:val="00ED5789"/>
    <w:rsid w:val="00EE0252"/>
    <w:rsid w:val="00EE085F"/>
    <w:rsid w:val="00EE08C3"/>
    <w:rsid w:val="00EE0D93"/>
    <w:rsid w:val="00EE2EF4"/>
    <w:rsid w:val="00EE3042"/>
    <w:rsid w:val="00EE306C"/>
    <w:rsid w:val="00EE354B"/>
    <w:rsid w:val="00EE3B97"/>
    <w:rsid w:val="00EE40E6"/>
    <w:rsid w:val="00EE41FE"/>
    <w:rsid w:val="00EE42CC"/>
    <w:rsid w:val="00EE51C5"/>
    <w:rsid w:val="00EE53BE"/>
    <w:rsid w:val="00EE66B1"/>
    <w:rsid w:val="00EE6729"/>
    <w:rsid w:val="00EE6F1F"/>
    <w:rsid w:val="00EE7DC8"/>
    <w:rsid w:val="00EF05AB"/>
    <w:rsid w:val="00EF0EE1"/>
    <w:rsid w:val="00EF14C1"/>
    <w:rsid w:val="00EF17E2"/>
    <w:rsid w:val="00EF22E1"/>
    <w:rsid w:val="00EF34D5"/>
    <w:rsid w:val="00EF3718"/>
    <w:rsid w:val="00EF39F7"/>
    <w:rsid w:val="00EF3E31"/>
    <w:rsid w:val="00EF49A8"/>
    <w:rsid w:val="00EF5277"/>
    <w:rsid w:val="00EF5B5A"/>
    <w:rsid w:val="00EF5C6D"/>
    <w:rsid w:val="00EF5CD4"/>
    <w:rsid w:val="00EF62C2"/>
    <w:rsid w:val="00EF685E"/>
    <w:rsid w:val="00EF7444"/>
    <w:rsid w:val="00F00070"/>
    <w:rsid w:val="00F004AA"/>
    <w:rsid w:val="00F00AE9"/>
    <w:rsid w:val="00F023D0"/>
    <w:rsid w:val="00F02FD9"/>
    <w:rsid w:val="00F030F2"/>
    <w:rsid w:val="00F032B4"/>
    <w:rsid w:val="00F04BA5"/>
    <w:rsid w:val="00F04EE3"/>
    <w:rsid w:val="00F04F6C"/>
    <w:rsid w:val="00F0507E"/>
    <w:rsid w:val="00F05133"/>
    <w:rsid w:val="00F054F4"/>
    <w:rsid w:val="00F05CB5"/>
    <w:rsid w:val="00F06FC3"/>
    <w:rsid w:val="00F07646"/>
    <w:rsid w:val="00F10975"/>
    <w:rsid w:val="00F10BA6"/>
    <w:rsid w:val="00F10C31"/>
    <w:rsid w:val="00F12162"/>
    <w:rsid w:val="00F12ADC"/>
    <w:rsid w:val="00F1326C"/>
    <w:rsid w:val="00F14165"/>
    <w:rsid w:val="00F1473B"/>
    <w:rsid w:val="00F14924"/>
    <w:rsid w:val="00F14C90"/>
    <w:rsid w:val="00F14CC0"/>
    <w:rsid w:val="00F162EF"/>
    <w:rsid w:val="00F16532"/>
    <w:rsid w:val="00F1678C"/>
    <w:rsid w:val="00F1756B"/>
    <w:rsid w:val="00F17AE6"/>
    <w:rsid w:val="00F17B0C"/>
    <w:rsid w:val="00F17E16"/>
    <w:rsid w:val="00F17EDF"/>
    <w:rsid w:val="00F17F18"/>
    <w:rsid w:val="00F20910"/>
    <w:rsid w:val="00F21B84"/>
    <w:rsid w:val="00F229FF"/>
    <w:rsid w:val="00F22EBF"/>
    <w:rsid w:val="00F23F6A"/>
    <w:rsid w:val="00F24022"/>
    <w:rsid w:val="00F2425F"/>
    <w:rsid w:val="00F243D8"/>
    <w:rsid w:val="00F24B90"/>
    <w:rsid w:val="00F24E5E"/>
    <w:rsid w:val="00F25EBE"/>
    <w:rsid w:val="00F27302"/>
    <w:rsid w:val="00F27693"/>
    <w:rsid w:val="00F27B76"/>
    <w:rsid w:val="00F27C9E"/>
    <w:rsid w:val="00F27D3B"/>
    <w:rsid w:val="00F27D4E"/>
    <w:rsid w:val="00F30667"/>
    <w:rsid w:val="00F312A2"/>
    <w:rsid w:val="00F31975"/>
    <w:rsid w:val="00F31A0D"/>
    <w:rsid w:val="00F31AE0"/>
    <w:rsid w:val="00F32279"/>
    <w:rsid w:val="00F324B4"/>
    <w:rsid w:val="00F325E3"/>
    <w:rsid w:val="00F32D5F"/>
    <w:rsid w:val="00F33494"/>
    <w:rsid w:val="00F33A05"/>
    <w:rsid w:val="00F34B72"/>
    <w:rsid w:val="00F352E7"/>
    <w:rsid w:val="00F35C0F"/>
    <w:rsid w:val="00F35F43"/>
    <w:rsid w:val="00F361FF"/>
    <w:rsid w:val="00F362EF"/>
    <w:rsid w:val="00F36750"/>
    <w:rsid w:val="00F36934"/>
    <w:rsid w:val="00F374E4"/>
    <w:rsid w:val="00F3761A"/>
    <w:rsid w:val="00F3798E"/>
    <w:rsid w:val="00F37FF1"/>
    <w:rsid w:val="00F401D9"/>
    <w:rsid w:val="00F40FB8"/>
    <w:rsid w:val="00F415CA"/>
    <w:rsid w:val="00F416EB"/>
    <w:rsid w:val="00F41BC4"/>
    <w:rsid w:val="00F41D33"/>
    <w:rsid w:val="00F41F20"/>
    <w:rsid w:val="00F43532"/>
    <w:rsid w:val="00F43841"/>
    <w:rsid w:val="00F43C93"/>
    <w:rsid w:val="00F43C9F"/>
    <w:rsid w:val="00F45026"/>
    <w:rsid w:val="00F4587F"/>
    <w:rsid w:val="00F45AE0"/>
    <w:rsid w:val="00F45E29"/>
    <w:rsid w:val="00F4667B"/>
    <w:rsid w:val="00F46AB3"/>
    <w:rsid w:val="00F46B7F"/>
    <w:rsid w:val="00F47666"/>
    <w:rsid w:val="00F47EF7"/>
    <w:rsid w:val="00F503DE"/>
    <w:rsid w:val="00F51669"/>
    <w:rsid w:val="00F51CFE"/>
    <w:rsid w:val="00F53457"/>
    <w:rsid w:val="00F53647"/>
    <w:rsid w:val="00F53C30"/>
    <w:rsid w:val="00F53ED2"/>
    <w:rsid w:val="00F55094"/>
    <w:rsid w:val="00F55317"/>
    <w:rsid w:val="00F5584E"/>
    <w:rsid w:val="00F559CF"/>
    <w:rsid w:val="00F55CC6"/>
    <w:rsid w:val="00F569EC"/>
    <w:rsid w:val="00F56AB2"/>
    <w:rsid w:val="00F56AFD"/>
    <w:rsid w:val="00F56C7F"/>
    <w:rsid w:val="00F575D9"/>
    <w:rsid w:val="00F57756"/>
    <w:rsid w:val="00F5777C"/>
    <w:rsid w:val="00F603AC"/>
    <w:rsid w:val="00F61736"/>
    <w:rsid w:val="00F62ED6"/>
    <w:rsid w:val="00F63F10"/>
    <w:rsid w:val="00F63F29"/>
    <w:rsid w:val="00F64F89"/>
    <w:rsid w:val="00F65342"/>
    <w:rsid w:val="00F65351"/>
    <w:rsid w:val="00F6600F"/>
    <w:rsid w:val="00F6653A"/>
    <w:rsid w:val="00F665D8"/>
    <w:rsid w:val="00F66C34"/>
    <w:rsid w:val="00F67171"/>
    <w:rsid w:val="00F67F68"/>
    <w:rsid w:val="00F7083B"/>
    <w:rsid w:val="00F70A94"/>
    <w:rsid w:val="00F70AE3"/>
    <w:rsid w:val="00F7237C"/>
    <w:rsid w:val="00F72D96"/>
    <w:rsid w:val="00F7310A"/>
    <w:rsid w:val="00F73F89"/>
    <w:rsid w:val="00F74DD1"/>
    <w:rsid w:val="00F75181"/>
    <w:rsid w:val="00F7652E"/>
    <w:rsid w:val="00F7667D"/>
    <w:rsid w:val="00F766B2"/>
    <w:rsid w:val="00F76B35"/>
    <w:rsid w:val="00F76E33"/>
    <w:rsid w:val="00F778FC"/>
    <w:rsid w:val="00F809DC"/>
    <w:rsid w:val="00F815C6"/>
    <w:rsid w:val="00F82669"/>
    <w:rsid w:val="00F827A9"/>
    <w:rsid w:val="00F82DB1"/>
    <w:rsid w:val="00F853ED"/>
    <w:rsid w:val="00F85F95"/>
    <w:rsid w:val="00F86377"/>
    <w:rsid w:val="00F864E4"/>
    <w:rsid w:val="00F877AE"/>
    <w:rsid w:val="00F9068B"/>
    <w:rsid w:val="00F90886"/>
    <w:rsid w:val="00F90E91"/>
    <w:rsid w:val="00F9191D"/>
    <w:rsid w:val="00F91923"/>
    <w:rsid w:val="00F92455"/>
    <w:rsid w:val="00F92890"/>
    <w:rsid w:val="00F93413"/>
    <w:rsid w:val="00F944D9"/>
    <w:rsid w:val="00F94BB0"/>
    <w:rsid w:val="00F957EE"/>
    <w:rsid w:val="00F976A0"/>
    <w:rsid w:val="00FA035C"/>
    <w:rsid w:val="00FA0A8D"/>
    <w:rsid w:val="00FA0B23"/>
    <w:rsid w:val="00FA0C2C"/>
    <w:rsid w:val="00FA1341"/>
    <w:rsid w:val="00FA169A"/>
    <w:rsid w:val="00FA1FD9"/>
    <w:rsid w:val="00FA24BA"/>
    <w:rsid w:val="00FA2A1C"/>
    <w:rsid w:val="00FA3303"/>
    <w:rsid w:val="00FA3810"/>
    <w:rsid w:val="00FA448D"/>
    <w:rsid w:val="00FA45FB"/>
    <w:rsid w:val="00FA4B96"/>
    <w:rsid w:val="00FA4CB3"/>
    <w:rsid w:val="00FA58E9"/>
    <w:rsid w:val="00FA59C3"/>
    <w:rsid w:val="00FA5F0A"/>
    <w:rsid w:val="00FA6035"/>
    <w:rsid w:val="00FA68C0"/>
    <w:rsid w:val="00FA6BAF"/>
    <w:rsid w:val="00FA6D59"/>
    <w:rsid w:val="00FA6FA8"/>
    <w:rsid w:val="00FA722C"/>
    <w:rsid w:val="00FA730A"/>
    <w:rsid w:val="00FA76E7"/>
    <w:rsid w:val="00FA7A87"/>
    <w:rsid w:val="00FB027E"/>
    <w:rsid w:val="00FB0A8A"/>
    <w:rsid w:val="00FB110B"/>
    <w:rsid w:val="00FB11D2"/>
    <w:rsid w:val="00FB126C"/>
    <w:rsid w:val="00FB18A8"/>
    <w:rsid w:val="00FB1A4A"/>
    <w:rsid w:val="00FB227C"/>
    <w:rsid w:val="00FB2430"/>
    <w:rsid w:val="00FB28FF"/>
    <w:rsid w:val="00FB33B3"/>
    <w:rsid w:val="00FB3AD9"/>
    <w:rsid w:val="00FB4381"/>
    <w:rsid w:val="00FB473F"/>
    <w:rsid w:val="00FB5D8C"/>
    <w:rsid w:val="00FB661C"/>
    <w:rsid w:val="00FB6E7F"/>
    <w:rsid w:val="00FB7C0E"/>
    <w:rsid w:val="00FB7CE6"/>
    <w:rsid w:val="00FC05C9"/>
    <w:rsid w:val="00FC06DB"/>
    <w:rsid w:val="00FC1243"/>
    <w:rsid w:val="00FC2027"/>
    <w:rsid w:val="00FC2987"/>
    <w:rsid w:val="00FC2A33"/>
    <w:rsid w:val="00FC2E47"/>
    <w:rsid w:val="00FC372D"/>
    <w:rsid w:val="00FC3A36"/>
    <w:rsid w:val="00FC4527"/>
    <w:rsid w:val="00FC542A"/>
    <w:rsid w:val="00FC5760"/>
    <w:rsid w:val="00FC577B"/>
    <w:rsid w:val="00FC5FE3"/>
    <w:rsid w:val="00FC6A36"/>
    <w:rsid w:val="00FC6A65"/>
    <w:rsid w:val="00FC6A6B"/>
    <w:rsid w:val="00FC6EE6"/>
    <w:rsid w:val="00FC7177"/>
    <w:rsid w:val="00FC7BF5"/>
    <w:rsid w:val="00FC7E9D"/>
    <w:rsid w:val="00FD008B"/>
    <w:rsid w:val="00FD05B2"/>
    <w:rsid w:val="00FD27C4"/>
    <w:rsid w:val="00FD2CA9"/>
    <w:rsid w:val="00FD34FC"/>
    <w:rsid w:val="00FD3FBB"/>
    <w:rsid w:val="00FD4073"/>
    <w:rsid w:val="00FD447C"/>
    <w:rsid w:val="00FD456C"/>
    <w:rsid w:val="00FD4D99"/>
    <w:rsid w:val="00FD67A4"/>
    <w:rsid w:val="00FE0272"/>
    <w:rsid w:val="00FE0742"/>
    <w:rsid w:val="00FE0E2B"/>
    <w:rsid w:val="00FE1681"/>
    <w:rsid w:val="00FE1BF1"/>
    <w:rsid w:val="00FE21B4"/>
    <w:rsid w:val="00FE24F1"/>
    <w:rsid w:val="00FE267E"/>
    <w:rsid w:val="00FE268E"/>
    <w:rsid w:val="00FE3196"/>
    <w:rsid w:val="00FE31CB"/>
    <w:rsid w:val="00FE3AC8"/>
    <w:rsid w:val="00FE4A82"/>
    <w:rsid w:val="00FE4D4D"/>
    <w:rsid w:val="00FE5681"/>
    <w:rsid w:val="00FE56E1"/>
    <w:rsid w:val="00FE56E4"/>
    <w:rsid w:val="00FE613F"/>
    <w:rsid w:val="00FE6987"/>
    <w:rsid w:val="00FE6A83"/>
    <w:rsid w:val="00FE6BDE"/>
    <w:rsid w:val="00FE6C2D"/>
    <w:rsid w:val="00FE6C77"/>
    <w:rsid w:val="00FE6E3A"/>
    <w:rsid w:val="00FE77AD"/>
    <w:rsid w:val="00FF0000"/>
    <w:rsid w:val="00FF00BA"/>
    <w:rsid w:val="00FF0F44"/>
    <w:rsid w:val="00FF1039"/>
    <w:rsid w:val="00FF147D"/>
    <w:rsid w:val="00FF1873"/>
    <w:rsid w:val="00FF1A07"/>
    <w:rsid w:val="00FF1BE4"/>
    <w:rsid w:val="00FF1D1D"/>
    <w:rsid w:val="00FF1D7F"/>
    <w:rsid w:val="00FF1F06"/>
    <w:rsid w:val="00FF21C3"/>
    <w:rsid w:val="00FF295C"/>
    <w:rsid w:val="00FF29C1"/>
    <w:rsid w:val="00FF2B35"/>
    <w:rsid w:val="00FF321A"/>
    <w:rsid w:val="00FF39D0"/>
    <w:rsid w:val="00FF3E3D"/>
    <w:rsid w:val="00FF4435"/>
    <w:rsid w:val="00FF465D"/>
    <w:rsid w:val="00FF4841"/>
    <w:rsid w:val="00FF52DD"/>
    <w:rsid w:val="00FF5A3C"/>
    <w:rsid w:val="00FF5B38"/>
    <w:rsid w:val="00FF63D1"/>
    <w:rsid w:val="00FF655B"/>
    <w:rsid w:val="00FF68BE"/>
    <w:rsid w:val="00FF6E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EA63DF"/>
  <w15:chartTrackingRefBased/>
  <w15:docId w15:val="{05DC9116-BC46-4638-B1D1-2E345F4ED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table of figures" w:uiPriority="99"/>
    <w:lsdException w:name="annotation reference" w:uiPriority="99"/>
    <w:lsdException w:name="Title" w:uiPriority="10" w:qFormat="1"/>
    <w:lsdException w:name="Body Text" w:qFormat="1"/>
    <w:lsdException w:name="Subtitle" w:uiPriority="11" w:qFormat="1"/>
    <w:lsdException w:name="Body Text Indent 2" w:uiPriority="99"/>
    <w:lsdException w:name="Followed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739CF"/>
  </w:style>
  <w:style w:type="paragraph" w:styleId="Naslov1">
    <w:name w:val="heading 1"/>
    <w:aliases w:val="Naslov 1a"/>
    <w:basedOn w:val="Navaden"/>
    <w:next w:val="Navaden"/>
    <w:link w:val="Naslov1Znak"/>
    <w:uiPriority w:val="9"/>
    <w:qFormat/>
    <w:rsid w:val="00DE3889"/>
    <w:pPr>
      <w:keepNext/>
      <w:numPr>
        <w:numId w:val="41"/>
      </w:numPr>
      <w:outlineLvl w:val="0"/>
    </w:pPr>
    <w:rPr>
      <w:rFonts w:ascii="Merriweather" w:hAnsi="Merriweather"/>
      <w:b/>
      <w:bCs/>
      <w:i/>
      <w:iCs/>
      <w:sz w:val="24"/>
      <w:szCs w:val="24"/>
    </w:rPr>
  </w:style>
  <w:style w:type="paragraph" w:styleId="Naslov2">
    <w:name w:val="heading 2"/>
    <w:aliases w:val="Naslov 2a,Heading 2 Char1,Heading 2 Char Char"/>
    <w:basedOn w:val="Navaden"/>
    <w:next w:val="Navaden"/>
    <w:link w:val="Naslov2Znak"/>
    <w:uiPriority w:val="9"/>
    <w:qFormat/>
    <w:rsid w:val="00554A09"/>
    <w:pPr>
      <w:numPr>
        <w:ilvl w:val="1"/>
        <w:numId w:val="41"/>
      </w:numPr>
      <w:spacing w:before="240" w:after="240" w:line="276" w:lineRule="auto"/>
      <w:ind w:left="578" w:hanging="578"/>
      <w:jc w:val="both"/>
      <w:outlineLvl w:val="1"/>
    </w:pPr>
    <w:rPr>
      <w:rFonts w:ascii="Merriweather" w:hAnsi="Merriweather"/>
      <w:b/>
      <w:bCs/>
      <w:i/>
      <w:iCs/>
    </w:rPr>
  </w:style>
  <w:style w:type="paragraph" w:styleId="Naslov3">
    <w:name w:val="heading 3"/>
    <w:aliases w:val="Naslov 3a"/>
    <w:basedOn w:val="Navaden"/>
    <w:next w:val="Navaden"/>
    <w:link w:val="Naslov3Znak"/>
    <w:uiPriority w:val="9"/>
    <w:qFormat/>
    <w:rsid w:val="00554A09"/>
    <w:pPr>
      <w:numPr>
        <w:ilvl w:val="2"/>
        <w:numId w:val="41"/>
      </w:numPr>
      <w:spacing w:before="240" w:after="120"/>
      <w:ind w:left="1145"/>
      <w:jc w:val="both"/>
      <w:outlineLvl w:val="2"/>
    </w:pPr>
    <w:rPr>
      <w:rFonts w:ascii="Merriweather" w:hAnsi="Merriweather"/>
      <w:b/>
      <w:bCs/>
      <w:i/>
      <w:iCs/>
    </w:rPr>
  </w:style>
  <w:style w:type="paragraph" w:styleId="Naslov4">
    <w:name w:val="heading 4"/>
    <w:basedOn w:val="Navaden"/>
    <w:next w:val="Navaden"/>
    <w:link w:val="Naslov4Znak"/>
    <w:uiPriority w:val="9"/>
    <w:qFormat/>
    <w:rsid w:val="00554A09"/>
    <w:pPr>
      <w:keepNext/>
      <w:numPr>
        <w:ilvl w:val="3"/>
        <w:numId w:val="41"/>
      </w:numPr>
      <w:spacing w:before="240" w:after="120"/>
      <w:ind w:left="862" w:hanging="862"/>
      <w:outlineLvl w:val="3"/>
    </w:pPr>
    <w:rPr>
      <w:rFonts w:ascii="Merriweather" w:hAnsi="Merriweather"/>
      <w:i/>
      <w:iCs/>
    </w:rPr>
  </w:style>
  <w:style w:type="paragraph" w:styleId="Naslov5">
    <w:name w:val="heading 5"/>
    <w:aliases w:val="Naslov c"/>
    <w:basedOn w:val="Navaden"/>
    <w:next w:val="Navaden"/>
    <w:link w:val="Naslov5Znak"/>
    <w:uiPriority w:val="9"/>
    <w:qFormat/>
    <w:rsid w:val="00866811"/>
    <w:pPr>
      <w:keepNext/>
      <w:ind w:left="1008" w:hanging="1008"/>
      <w:jc w:val="center"/>
      <w:outlineLvl w:val="4"/>
    </w:pPr>
    <w:rPr>
      <w:i/>
      <w:iCs/>
      <w:sz w:val="24"/>
      <w:szCs w:val="24"/>
    </w:rPr>
  </w:style>
  <w:style w:type="paragraph" w:styleId="Naslov6">
    <w:name w:val="heading 6"/>
    <w:basedOn w:val="Navaden"/>
    <w:next w:val="Navaden"/>
    <w:link w:val="Naslov6Znak"/>
    <w:uiPriority w:val="9"/>
    <w:qFormat/>
    <w:rsid w:val="00554A09"/>
    <w:pPr>
      <w:keepNext/>
      <w:numPr>
        <w:ilvl w:val="4"/>
        <w:numId w:val="41"/>
      </w:numPr>
      <w:spacing w:before="240" w:after="120"/>
      <w:ind w:left="1009" w:hanging="1009"/>
      <w:outlineLvl w:val="5"/>
    </w:pPr>
    <w:rPr>
      <w:rFonts w:ascii="Merriweather" w:hAnsi="Merriweather"/>
      <w:bCs/>
      <w:iCs/>
    </w:rPr>
  </w:style>
  <w:style w:type="paragraph" w:styleId="Naslov7">
    <w:name w:val="heading 7"/>
    <w:basedOn w:val="Navaden"/>
    <w:next w:val="Navaden"/>
    <w:link w:val="Naslov7Znak"/>
    <w:uiPriority w:val="9"/>
    <w:qFormat/>
    <w:rsid w:val="00866811"/>
    <w:pPr>
      <w:keepNext/>
      <w:numPr>
        <w:ilvl w:val="6"/>
        <w:numId w:val="41"/>
      </w:numPr>
      <w:outlineLvl w:val="6"/>
    </w:pPr>
    <w:rPr>
      <w:i/>
      <w:iCs/>
      <w:sz w:val="24"/>
      <w:szCs w:val="24"/>
    </w:rPr>
  </w:style>
  <w:style w:type="paragraph" w:styleId="Naslov8">
    <w:name w:val="heading 8"/>
    <w:basedOn w:val="Navaden"/>
    <w:next w:val="Navaden"/>
    <w:link w:val="Naslov8Znak"/>
    <w:uiPriority w:val="9"/>
    <w:qFormat/>
    <w:rsid w:val="00866811"/>
    <w:pPr>
      <w:keepNext/>
      <w:numPr>
        <w:ilvl w:val="7"/>
        <w:numId w:val="41"/>
      </w:numPr>
      <w:jc w:val="right"/>
      <w:outlineLvl w:val="7"/>
    </w:pPr>
    <w:rPr>
      <w:i/>
      <w:iCs/>
      <w:sz w:val="24"/>
      <w:szCs w:val="24"/>
    </w:rPr>
  </w:style>
  <w:style w:type="paragraph" w:styleId="Naslov9">
    <w:name w:val="heading 9"/>
    <w:basedOn w:val="Navaden"/>
    <w:next w:val="Navaden"/>
    <w:link w:val="Naslov9Znak"/>
    <w:uiPriority w:val="9"/>
    <w:qFormat/>
    <w:rsid w:val="00866811"/>
    <w:pPr>
      <w:keepNext/>
      <w:numPr>
        <w:ilvl w:val="8"/>
        <w:numId w:val="41"/>
      </w:numPr>
      <w:jc w:val="both"/>
      <w:outlineLvl w:val="8"/>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866811"/>
    <w:pPr>
      <w:ind w:left="720"/>
      <w:jc w:val="both"/>
    </w:pPr>
    <w:rPr>
      <w:i/>
      <w:iCs/>
      <w:sz w:val="26"/>
      <w:szCs w:val="26"/>
    </w:rPr>
  </w:style>
  <w:style w:type="paragraph" w:styleId="Telobesedila-zamik2">
    <w:name w:val="Body Text Indent 2"/>
    <w:basedOn w:val="Navaden"/>
    <w:link w:val="Telobesedila-zamik2Znak"/>
    <w:uiPriority w:val="99"/>
    <w:rsid w:val="00866811"/>
    <w:pPr>
      <w:ind w:left="426"/>
    </w:pPr>
    <w:rPr>
      <w:i/>
      <w:iCs/>
      <w:sz w:val="26"/>
      <w:szCs w:val="26"/>
      <w:lang w:val="x-none" w:eastAsia="x-none"/>
    </w:rPr>
  </w:style>
  <w:style w:type="paragraph" w:styleId="Telobesedila">
    <w:name w:val="Body Text"/>
    <w:aliases w:val="Bulets"/>
    <w:basedOn w:val="Navaden"/>
    <w:link w:val="TelobesedilaZnak"/>
    <w:qFormat/>
    <w:rsid w:val="00866811"/>
    <w:pPr>
      <w:jc w:val="both"/>
    </w:pPr>
    <w:rPr>
      <w:i/>
      <w:iCs/>
      <w:sz w:val="24"/>
      <w:szCs w:val="24"/>
    </w:rPr>
  </w:style>
  <w:style w:type="paragraph" w:styleId="Telobesedila2">
    <w:name w:val="Body Text 2"/>
    <w:basedOn w:val="Navaden"/>
    <w:link w:val="Telobesedila2Znak"/>
    <w:rsid w:val="00866811"/>
    <w:rPr>
      <w:i/>
      <w:iCs/>
      <w:sz w:val="24"/>
      <w:szCs w:val="24"/>
    </w:rPr>
  </w:style>
  <w:style w:type="paragraph" w:styleId="Naslov">
    <w:name w:val="Title"/>
    <w:basedOn w:val="Navaden"/>
    <w:link w:val="NaslovZnak"/>
    <w:uiPriority w:val="10"/>
    <w:qFormat/>
    <w:rsid w:val="00866811"/>
    <w:pPr>
      <w:jc w:val="center"/>
    </w:pPr>
    <w:rPr>
      <w:sz w:val="32"/>
      <w:szCs w:val="32"/>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Z"/>
    <w:basedOn w:val="Navaden"/>
    <w:link w:val="GlavaZnak"/>
    <w:rsid w:val="00866811"/>
    <w:pPr>
      <w:tabs>
        <w:tab w:val="center" w:pos="4536"/>
        <w:tab w:val="right" w:pos="9072"/>
      </w:tabs>
    </w:pPr>
  </w:style>
  <w:style w:type="paragraph" w:styleId="Noga">
    <w:name w:val="footer"/>
    <w:basedOn w:val="Navaden"/>
    <w:link w:val="NogaZnak"/>
    <w:uiPriority w:val="99"/>
    <w:rsid w:val="00866811"/>
    <w:pPr>
      <w:tabs>
        <w:tab w:val="center" w:pos="4536"/>
        <w:tab w:val="right" w:pos="9072"/>
      </w:tabs>
    </w:pPr>
  </w:style>
  <w:style w:type="character" w:styleId="tevilkastrani">
    <w:name w:val="page number"/>
    <w:basedOn w:val="Privzetapisavaodstavka"/>
    <w:rsid w:val="00866811"/>
  </w:style>
  <w:style w:type="paragraph" w:styleId="Zgradbadokumenta">
    <w:name w:val="Document Map"/>
    <w:basedOn w:val="Navaden"/>
    <w:link w:val="ZgradbadokumentaZnak"/>
    <w:rsid w:val="00866811"/>
    <w:pPr>
      <w:shd w:val="clear" w:color="auto" w:fill="000080"/>
    </w:pPr>
    <w:rPr>
      <w:rFonts w:ascii="Tahoma" w:hAnsi="Tahoma" w:cs="Tahoma"/>
    </w:rPr>
  </w:style>
  <w:style w:type="paragraph" w:styleId="Telobesedila3">
    <w:name w:val="Body Text 3"/>
    <w:basedOn w:val="Navaden"/>
    <w:link w:val="Telobesedila3Znak"/>
    <w:rsid w:val="00866811"/>
    <w:pPr>
      <w:jc w:val="both"/>
    </w:pPr>
    <w:rPr>
      <w:i/>
      <w:iCs/>
      <w:sz w:val="22"/>
      <w:szCs w:val="22"/>
    </w:rPr>
  </w:style>
  <w:style w:type="paragraph" w:styleId="Telobesedila-zamik3">
    <w:name w:val="Body Text Indent 3"/>
    <w:basedOn w:val="Navaden"/>
    <w:link w:val="Telobesedila-zamik3Znak"/>
    <w:rsid w:val="00866811"/>
    <w:pPr>
      <w:ind w:left="284"/>
    </w:pPr>
    <w:rPr>
      <w:i/>
      <w:iCs/>
      <w:sz w:val="24"/>
      <w:szCs w:val="24"/>
    </w:rPr>
  </w:style>
  <w:style w:type="character" w:styleId="Hiperpovezava">
    <w:name w:val="Hyperlink"/>
    <w:rsid w:val="00866811"/>
    <w:rPr>
      <w:color w:val="0000FF"/>
      <w:u w:val="single"/>
    </w:rPr>
  </w:style>
  <w:style w:type="character" w:styleId="SledenaHiperpovezava">
    <w:name w:val="FollowedHyperlink"/>
    <w:uiPriority w:val="99"/>
    <w:rsid w:val="00866811"/>
    <w:rPr>
      <w:color w:val="800080"/>
      <w:u w:val="single"/>
    </w:rPr>
  </w:style>
  <w:style w:type="paragraph" w:styleId="Blokbesedila">
    <w:name w:val="Block Text"/>
    <w:basedOn w:val="Navaden"/>
    <w:rsid w:val="00866811"/>
    <w:pPr>
      <w:ind w:left="426" w:right="56"/>
      <w:jc w:val="both"/>
    </w:pPr>
    <w:rPr>
      <w:i/>
      <w:iCs/>
      <w:sz w:val="22"/>
      <w:szCs w:val="22"/>
    </w:rPr>
  </w:style>
  <w:style w:type="paragraph" w:customStyle="1" w:styleId="1tekstjn">
    <w:name w:val="1tekst_jn"/>
    <w:basedOn w:val="Navaden"/>
    <w:rsid w:val="00866811"/>
    <w:pPr>
      <w:tabs>
        <w:tab w:val="left" w:pos="567"/>
      </w:tabs>
      <w:spacing w:before="120"/>
      <w:ind w:left="567" w:hanging="567"/>
      <w:jc w:val="both"/>
    </w:pPr>
    <w:rPr>
      <w:rFonts w:ascii="Arial" w:hAnsi="Arial" w:cs="Arial"/>
      <w:kern w:val="18"/>
    </w:rPr>
  </w:style>
  <w:style w:type="paragraph" w:styleId="Podnaslov">
    <w:name w:val="Subtitle"/>
    <w:basedOn w:val="Navaden"/>
    <w:link w:val="PodnaslovZnak"/>
    <w:uiPriority w:val="11"/>
    <w:qFormat/>
    <w:rsid w:val="00866811"/>
    <w:rPr>
      <w:rFonts w:ascii="Arial Narrow" w:hAnsi="Arial Narrow"/>
      <w:b/>
      <w:bCs/>
      <w:sz w:val="24"/>
      <w:szCs w:val="24"/>
    </w:rPr>
  </w:style>
  <w:style w:type="paragraph" w:styleId="Besedilooblaka">
    <w:name w:val="Balloon Text"/>
    <w:basedOn w:val="Navaden"/>
    <w:link w:val="BesedilooblakaZnak"/>
    <w:rsid w:val="00866811"/>
    <w:rPr>
      <w:rFonts w:ascii="Tahoma" w:hAnsi="Tahoma"/>
      <w:sz w:val="16"/>
      <w:szCs w:val="16"/>
      <w:lang w:val="x-none" w:eastAsia="x-none"/>
    </w:rPr>
  </w:style>
  <w:style w:type="paragraph" w:customStyle="1" w:styleId="ZnakZnakZnakZnakZnakZnakZnakZnakZnakCharChar">
    <w:name w:val="Znak Znak Znak Znak Znak Znak Znak Znak Znak Char Char"/>
    <w:basedOn w:val="Navaden"/>
    <w:rsid w:val="00866811"/>
    <w:rPr>
      <w:rFonts w:ascii="Garamond" w:hAnsi="Garamond"/>
      <w:sz w:val="22"/>
    </w:rPr>
  </w:style>
  <w:style w:type="paragraph" w:customStyle="1" w:styleId="font5">
    <w:name w:val="font5"/>
    <w:basedOn w:val="Navaden"/>
    <w:rsid w:val="00866811"/>
    <w:pPr>
      <w:spacing w:before="100" w:beforeAutospacing="1" w:after="100" w:afterAutospacing="1"/>
    </w:pPr>
    <w:rPr>
      <w:rFonts w:eastAsia="Arial Unicode MS"/>
      <w:sz w:val="24"/>
      <w:szCs w:val="24"/>
    </w:rPr>
  </w:style>
  <w:style w:type="paragraph" w:styleId="Pripombabesedilo">
    <w:name w:val="annotation text"/>
    <w:basedOn w:val="Navaden"/>
    <w:link w:val="PripombabesediloZnak"/>
    <w:uiPriority w:val="99"/>
    <w:rsid w:val="00866811"/>
  </w:style>
  <w:style w:type="paragraph" w:styleId="Otevilenseznam">
    <w:name w:val="List Number"/>
    <w:basedOn w:val="Navaden"/>
    <w:rsid w:val="00866811"/>
    <w:pPr>
      <w:ind w:left="283" w:hanging="283"/>
    </w:pPr>
    <w:rPr>
      <w:rFonts w:ascii="Arial" w:hAnsi="Arial"/>
      <w:sz w:val="22"/>
      <w:lang w:val="en-GB"/>
    </w:rPr>
  </w:style>
  <w:style w:type="paragraph" w:styleId="Oznaenseznam">
    <w:name w:val="List Bullet"/>
    <w:basedOn w:val="Navaden"/>
    <w:autoRedefine/>
    <w:rsid w:val="00866811"/>
    <w:rPr>
      <w:sz w:val="24"/>
    </w:rPr>
  </w:style>
  <w:style w:type="paragraph" w:customStyle="1" w:styleId="Style1">
    <w:name w:val="Style1"/>
    <w:basedOn w:val="Oznaenseznam"/>
    <w:rsid w:val="008668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rsid w:val="00866811"/>
    <w:pPr>
      <w:ind w:left="283" w:hanging="283"/>
    </w:pPr>
  </w:style>
  <w:style w:type="paragraph" w:styleId="Seznam2">
    <w:name w:val="List 2"/>
    <w:basedOn w:val="Navaden"/>
    <w:rsid w:val="00866811"/>
    <w:pPr>
      <w:ind w:left="566" w:hanging="283"/>
    </w:pPr>
  </w:style>
  <w:style w:type="paragraph" w:styleId="Oznaenseznam2">
    <w:name w:val="List Bullet 2"/>
    <w:basedOn w:val="Navaden"/>
    <w:rsid w:val="00866811"/>
    <w:pPr>
      <w:numPr>
        <w:numId w:val="4"/>
      </w:numPr>
    </w:pPr>
  </w:style>
  <w:style w:type="paragraph" w:styleId="Oznaenseznam3">
    <w:name w:val="List Bullet 3"/>
    <w:basedOn w:val="Navaden"/>
    <w:rsid w:val="00866811"/>
    <w:pPr>
      <w:numPr>
        <w:numId w:val="5"/>
      </w:numPr>
    </w:pPr>
  </w:style>
  <w:style w:type="character" w:customStyle="1" w:styleId="Telobesedila-zamikZnak">
    <w:name w:val="Telo besedila - zamik Znak"/>
    <w:link w:val="Telobesedila-zamik"/>
    <w:rsid w:val="00866811"/>
    <w:rPr>
      <w:i/>
      <w:iCs/>
      <w:sz w:val="26"/>
      <w:szCs w:val="26"/>
      <w:lang w:val="sl-SI" w:eastAsia="sl-SI" w:bidi="ar-SA"/>
    </w:rPr>
  </w:style>
  <w:style w:type="paragraph" w:styleId="Navadensplet">
    <w:name w:val="Normal (Web)"/>
    <w:basedOn w:val="Navaden"/>
    <w:uiPriority w:val="99"/>
    <w:rsid w:val="00866811"/>
    <w:pPr>
      <w:spacing w:after="2016"/>
    </w:pPr>
    <w:rPr>
      <w:color w:val="333333"/>
      <w:sz w:val="173"/>
      <w:szCs w:val="173"/>
    </w:rPr>
  </w:style>
  <w:style w:type="paragraph" w:customStyle="1" w:styleId="ZnakZnakZnakZnakZnakZnakZnak">
    <w:name w:val="Znak Znak Znak Znak Znak Znak Znak"/>
    <w:basedOn w:val="Navaden"/>
    <w:rsid w:val="00866811"/>
    <w:rPr>
      <w:rFonts w:ascii="Garamond" w:hAnsi="Garamond"/>
      <w:sz w:val="22"/>
    </w:rPr>
  </w:style>
  <w:style w:type="table" w:styleId="Tabelamrea">
    <w:name w:val="Table Grid"/>
    <w:basedOn w:val="Navadnatabela"/>
    <w:uiPriority w:val="39"/>
    <w:rsid w:val="00866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tevanje">
    <w:name w:val="nastevanje"/>
    <w:basedOn w:val="Telobesedila"/>
    <w:autoRedefine/>
    <w:rsid w:val="00866811"/>
    <w:rPr>
      <w:b/>
      <w:bCs/>
      <w:i w:val="0"/>
      <w:iCs w:val="0"/>
    </w:rPr>
  </w:style>
  <w:style w:type="paragraph" w:customStyle="1" w:styleId="xl31">
    <w:name w:val="xl31"/>
    <w:basedOn w:val="Navaden"/>
    <w:rsid w:val="00866811"/>
    <w:pPr>
      <w:spacing w:before="100" w:after="100"/>
      <w:jc w:val="center"/>
    </w:pPr>
    <w:rPr>
      <w:rFonts w:ascii="Arial" w:eastAsia="Arial Unicode MS" w:hAnsi="Arial" w:cs="Arial"/>
      <w:sz w:val="24"/>
      <w:szCs w:val="24"/>
    </w:rPr>
  </w:style>
  <w:style w:type="paragraph" w:styleId="Napis">
    <w:name w:val="caption"/>
    <w:basedOn w:val="Navaden"/>
    <w:next w:val="Navaden"/>
    <w:link w:val="NapisZnak"/>
    <w:uiPriority w:val="35"/>
    <w:qFormat/>
    <w:rsid w:val="00866811"/>
    <w:pPr>
      <w:jc w:val="center"/>
    </w:pPr>
    <w:rPr>
      <w:sz w:val="26"/>
    </w:rPr>
  </w:style>
  <w:style w:type="paragraph" w:customStyle="1" w:styleId="Default">
    <w:name w:val="Default"/>
    <w:rsid w:val="00866811"/>
    <w:pPr>
      <w:autoSpaceDE w:val="0"/>
      <w:autoSpaceDN w:val="0"/>
      <w:adjustRightInd w:val="0"/>
    </w:pPr>
    <w:rPr>
      <w:rFonts w:ascii="Arial" w:hAnsi="Arial" w:cs="Arial"/>
      <w:color w:val="000000"/>
      <w:sz w:val="24"/>
      <w:szCs w:val="24"/>
    </w:rPr>
  </w:style>
  <w:style w:type="paragraph" w:customStyle="1" w:styleId="Odstavekseznama10">
    <w:name w:val="Odstavek seznama1"/>
    <w:aliases w:val="UEDAŞ Bullet,abc siralı"/>
    <w:basedOn w:val="Navaden"/>
    <w:link w:val="OdstavekseznamaZnak"/>
    <w:uiPriority w:val="34"/>
    <w:qFormat/>
    <w:rsid w:val="00866811"/>
    <w:pPr>
      <w:ind w:left="708"/>
    </w:pPr>
  </w:style>
  <w:style w:type="character" w:customStyle="1" w:styleId="BodyTextIndentChar">
    <w:name w:val="Body Text Indent Char"/>
    <w:locked/>
    <w:rsid w:val="00866811"/>
    <w:rPr>
      <w:rFonts w:cs="Times New Roman"/>
      <w:i/>
      <w:iCs/>
      <w:sz w:val="26"/>
      <w:szCs w:val="26"/>
      <w:lang w:val="sl-SI" w:eastAsia="sl-SI" w:bidi="ar-SA"/>
    </w:rPr>
  </w:style>
  <w:style w:type="paragraph" w:customStyle="1" w:styleId="ListParagraph3">
    <w:name w:val="List Paragraph3"/>
    <w:basedOn w:val="Navaden"/>
    <w:rsid w:val="00866811"/>
    <w:pPr>
      <w:ind w:left="720"/>
      <w:contextualSpacing/>
    </w:pPr>
  </w:style>
  <w:style w:type="character" w:customStyle="1" w:styleId="Naslov1Znak">
    <w:name w:val="Naslov 1 Znak"/>
    <w:aliases w:val="Naslov 1a Znak"/>
    <w:link w:val="Naslov1"/>
    <w:uiPriority w:val="9"/>
    <w:locked/>
    <w:rsid w:val="00DE3889"/>
    <w:rPr>
      <w:rFonts w:ascii="Merriweather" w:hAnsi="Merriweather"/>
      <w:b/>
      <w:bCs/>
      <w:i/>
      <w:iCs/>
      <w:sz w:val="24"/>
      <w:szCs w:val="24"/>
    </w:rPr>
  </w:style>
  <w:style w:type="character" w:customStyle="1" w:styleId="Naslov3Znak">
    <w:name w:val="Naslov 3 Znak"/>
    <w:aliases w:val="Naslov 3a Znak"/>
    <w:link w:val="Naslov3"/>
    <w:uiPriority w:val="9"/>
    <w:locked/>
    <w:rsid w:val="00554A09"/>
    <w:rPr>
      <w:rFonts w:ascii="Merriweather" w:hAnsi="Merriweather"/>
      <w:b/>
      <w:bCs/>
      <w:i/>
      <w:iCs/>
    </w:rPr>
  </w:style>
  <w:style w:type="character" w:customStyle="1" w:styleId="Naslov4Znak">
    <w:name w:val="Naslov 4 Znak"/>
    <w:link w:val="Naslov4"/>
    <w:uiPriority w:val="9"/>
    <w:locked/>
    <w:rsid w:val="00554A09"/>
    <w:rPr>
      <w:rFonts w:ascii="Merriweather" w:hAnsi="Merriweather"/>
      <w:i/>
      <w:iCs/>
    </w:rPr>
  </w:style>
  <w:style w:type="character" w:customStyle="1" w:styleId="NaslovZnak">
    <w:name w:val="Naslov Znak"/>
    <w:link w:val="Naslov"/>
    <w:uiPriority w:val="10"/>
    <w:locked/>
    <w:rsid w:val="00866811"/>
    <w:rPr>
      <w:sz w:val="32"/>
      <w:szCs w:val="32"/>
      <w:lang w:val="sl-SI" w:eastAsia="sl-SI" w:bidi="ar-SA"/>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Z Znak"/>
    <w:link w:val="Glava"/>
    <w:locked/>
    <w:rsid w:val="00866811"/>
    <w:rPr>
      <w:lang w:val="sl-SI" w:eastAsia="sl-SI" w:bidi="ar-SA"/>
    </w:rPr>
  </w:style>
  <w:style w:type="character" w:styleId="Krepko">
    <w:name w:val="Strong"/>
    <w:uiPriority w:val="22"/>
    <w:qFormat/>
    <w:rsid w:val="00866811"/>
    <w:rPr>
      <w:rFonts w:cs="Times New Roman"/>
      <w:b/>
      <w:bCs/>
    </w:rPr>
  </w:style>
  <w:style w:type="character" w:customStyle="1" w:styleId="TelobesedilaZnak">
    <w:name w:val="Telo besedila Znak"/>
    <w:aliases w:val="Bulets Znak"/>
    <w:link w:val="Telobesedila"/>
    <w:locked/>
    <w:rsid w:val="00866811"/>
    <w:rPr>
      <w:i/>
      <w:iCs/>
      <w:sz w:val="24"/>
      <w:szCs w:val="24"/>
      <w:lang w:val="sl-SI" w:eastAsia="sl-SI" w:bidi="ar-SA"/>
    </w:rPr>
  </w:style>
  <w:style w:type="character" w:customStyle="1" w:styleId="NogaZnak">
    <w:name w:val="Noga Znak"/>
    <w:link w:val="Noga"/>
    <w:uiPriority w:val="99"/>
    <w:locked/>
    <w:rsid w:val="00866811"/>
    <w:rPr>
      <w:lang w:val="sl-SI" w:eastAsia="sl-SI" w:bidi="ar-SA"/>
    </w:rPr>
  </w:style>
  <w:style w:type="character" w:customStyle="1" w:styleId="ZnakZnak10">
    <w:name w:val="Znak Znak10"/>
    <w:rsid w:val="008D121D"/>
    <w:rPr>
      <w:sz w:val="20"/>
      <w:szCs w:val="20"/>
    </w:rPr>
  </w:style>
  <w:style w:type="paragraph" w:customStyle="1" w:styleId="ZnakZnakZnakZnakZnakZnakZnakZnakZnakZnak">
    <w:name w:val="Znak Znak Znak Znak Znak Znak Znak Znak Znak Znak"/>
    <w:basedOn w:val="Navaden"/>
    <w:rsid w:val="008F0F17"/>
    <w:rPr>
      <w:rFonts w:ascii="Garamond" w:hAnsi="Garamond"/>
      <w:sz w:val="22"/>
    </w:rPr>
  </w:style>
  <w:style w:type="character" w:customStyle="1" w:styleId="Naslov1aZnakZnak">
    <w:name w:val="Naslov 1a Znak Znak"/>
    <w:rsid w:val="008F0F17"/>
    <w:rPr>
      <w:b/>
      <w:bCs/>
      <w:i/>
      <w:iCs/>
      <w:sz w:val="40"/>
      <w:szCs w:val="40"/>
      <w:lang w:val="sl-SI" w:eastAsia="sl-SI" w:bidi="ar-SA"/>
    </w:rPr>
  </w:style>
  <w:style w:type="paragraph" w:customStyle="1" w:styleId="Natevanje">
    <w:name w:val="Naštevanje"/>
    <w:basedOn w:val="Navaden"/>
    <w:rsid w:val="008F0F17"/>
    <w:pPr>
      <w:numPr>
        <w:ilvl w:val="1"/>
        <w:numId w:val="9"/>
      </w:numPr>
    </w:pPr>
    <w:rPr>
      <w:sz w:val="24"/>
      <w:szCs w:val="24"/>
    </w:rPr>
  </w:style>
  <w:style w:type="character" w:customStyle="1" w:styleId="Naslov2Znak">
    <w:name w:val="Naslov 2 Znak"/>
    <w:aliases w:val="Naslov 2a Znak,Heading 2 Char1 Znak,Heading 2 Char Char Znak"/>
    <w:link w:val="Naslov2"/>
    <w:uiPriority w:val="9"/>
    <w:rsid w:val="00554A09"/>
    <w:rPr>
      <w:rFonts w:ascii="Merriweather" w:hAnsi="Merriweather"/>
      <w:b/>
      <w:bCs/>
      <w:i/>
      <w:iCs/>
    </w:rPr>
  </w:style>
  <w:style w:type="paragraph" w:customStyle="1" w:styleId="nastevanje---">
    <w:name w:val="nastevanje ---"/>
    <w:basedOn w:val="Navaden"/>
    <w:rsid w:val="008F0F17"/>
    <w:pPr>
      <w:numPr>
        <w:numId w:val="10"/>
      </w:numPr>
      <w:ind w:left="1418" w:hanging="263"/>
    </w:pPr>
    <w:rPr>
      <w:sz w:val="24"/>
      <w:szCs w:val="24"/>
    </w:rPr>
  </w:style>
  <w:style w:type="paragraph" w:customStyle="1" w:styleId="cenakosskupaj">
    <w:name w:val="cena kos skupaj"/>
    <w:basedOn w:val="Navaden"/>
    <w:rsid w:val="008F0F17"/>
    <w:pPr>
      <w:jc w:val="both"/>
    </w:pPr>
    <w:rPr>
      <w:sz w:val="24"/>
    </w:rPr>
  </w:style>
  <w:style w:type="paragraph" w:customStyle="1" w:styleId="kompleti">
    <w:name w:val="kompleti"/>
    <w:basedOn w:val="Navaden"/>
    <w:rsid w:val="008F0F17"/>
    <w:pPr>
      <w:tabs>
        <w:tab w:val="left" w:pos="1101"/>
        <w:tab w:val="left" w:pos="6912"/>
        <w:tab w:val="left" w:pos="9495"/>
      </w:tabs>
      <w:ind w:left="1134"/>
    </w:pPr>
    <w:rPr>
      <w:sz w:val="24"/>
    </w:rPr>
  </w:style>
  <w:style w:type="character" w:customStyle="1" w:styleId="Telobesedila2Znak">
    <w:name w:val="Telo besedila 2 Znak"/>
    <w:link w:val="Telobesedila2"/>
    <w:rsid w:val="008F0F17"/>
    <w:rPr>
      <w:i/>
      <w:iCs/>
      <w:sz w:val="24"/>
      <w:szCs w:val="24"/>
      <w:lang w:val="sl-SI" w:eastAsia="sl-SI" w:bidi="ar-SA"/>
    </w:rPr>
  </w:style>
  <w:style w:type="paragraph" w:customStyle="1" w:styleId="ZnakZnakZnakZnakZnakZnakZnakZnakZnak">
    <w:name w:val="Znak Znak Znak Znak Znak Znak Znak Znak Znak"/>
    <w:basedOn w:val="Navaden"/>
    <w:rsid w:val="00B3216B"/>
    <w:rPr>
      <w:rFonts w:ascii="Garamond" w:hAnsi="Garamond"/>
      <w:sz w:val="22"/>
    </w:rPr>
  </w:style>
  <w:style w:type="character" w:customStyle="1" w:styleId="ZnakZnak1">
    <w:name w:val="Znak Znak1"/>
    <w:rsid w:val="00B3216B"/>
    <w:rPr>
      <w:i/>
      <w:iCs/>
      <w:sz w:val="26"/>
      <w:szCs w:val="26"/>
      <w:lang w:val="sl-SI" w:eastAsia="sl-SI" w:bidi="ar-SA"/>
    </w:rPr>
  </w:style>
  <w:style w:type="character" w:customStyle="1" w:styleId="apple-style-span">
    <w:name w:val="apple-style-span"/>
    <w:rsid w:val="00B3216B"/>
  </w:style>
  <w:style w:type="character" w:customStyle="1" w:styleId="Telobesedila-zamikZnak1">
    <w:name w:val="Telo besedila - zamik Znak1"/>
    <w:rsid w:val="006066E1"/>
    <w:rPr>
      <w:i/>
      <w:iCs/>
      <w:sz w:val="26"/>
      <w:szCs w:val="26"/>
      <w:lang w:val="sl-SI" w:eastAsia="sl-SI" w:bidi="ar-SA"/>
    </w:rPr>
  </w:style>
  <w:style w:type="character" w:customStyle="1" w:styleId="TelobesedilaZnak1">
    <w:name w:val="Telo besedila Znak1"/>
    <w:aliases w:val="Bulets Znak1"/>
    <w:locked/>
    <w:rsid w:val="006066E1"/>
    <w:rPr>
      <w:i/>
      <w:iCs/>
      <w:sz w:val="24"/>
      <w:szCs w:val="24"/>
    </w:rPr>
  </w:style>
  <w:style w:type="character" w:styleId="Pripombasklic">
    <w:name w:val="annotation reference"/>
    <w:uiPriority w:val="99"/>
    <w:rsid w:val="00BE0C40"/>
    <w:rPr>
      <w:sz w:val="16"/>
      <w:szCs w:val="16"/>
    </w:rPr>
  </w:style>
  <w:style w:type="paragraph" w:styleId="Zadevapripombe">
    <w:name w:val="annotation subject"/>
    <w:basedOn w:val="Pripombabesedilo"/>
    <w:next w:val="Pripombabesedilo"/>
    <w:link w:val="ZadevapripombeZnak"/>
    <w:rsid w:val="00BE0C40"/>
    <w:rPr>
      <w:b/>
      <w:bCs/>
      <w:lang w:val="x-none" w:eastAsia="x-none"/>
    </w:rPr>
  </w:style>
  <w:style w:type="character" w:customStyle="1" w:styleId="PripombabesediloZnak">
    <w:name w:val="Pripomba – besedilo Znak"/>
    <w:basedOn w:val="Privzetapisavaodstavka"/>
    <w:link w:val="Pripombabesedilo"/>
    <w:rsid w:val="00BE0C40"/>
  </w:style>
  <w:style w:type="character" w:customStyle="1" w:styleId="ZadevapripombeZnak">
    <w:name w:val="Zadeva pripombe Znak"/>
    <w:link w:val="Zadevapripombe"/>
    <w:rsid w:val="00BE0C40"/>
    <w:rPr>
      <w:b/>
      <w:bCs/>
    </w:rPr>
  </w:style>
  <w:style w:type="paragraph" w:customStyle="1" w:styleId="ListParagraph1">
    <w:name w:val="List Paragraph1"/>
    <w:basedOn w:val="Navaden"/>
    <w:uiPriority w:val="34"/>
    <w:rsid w:val="00FA0A8D"/>
    <w:pPr>
      <w:ind w:left="720"/>
      <w:contextualSpacing/>
    </w:pPr>
  </w:style>
  <w:style w:type="paragraph" w:styleId="Brezrazmikov">
    <w:name w:val="No Spacing"/>
    <w:link w:val="BrezrazmikovZnak"/>
    <w:uiPriority w:val="1"/>
    <w:qFormat/>
    <w:rsid w:val="00674DE1"/>
  </w:style>
  <w:style w:type="paragraph" w:customStyle="1" w:styleId="msolistparagraph0">
    <w:name w:val="msolistparagraph"/>
    <w:basedOn w:val="Navaden"/>
    <w:rsid w:val="001F135B"/>
    <w:pPr>
      <w:ind w:left="720"/>
    </w:pPr>
    <w:rPr>
      <w:rFonts w:ascii="Calibri" w:eastAsia="Calibri" w:hAnsi="Calibri"/>
      <w:sz w:val="22"/>
      <w:szCs w:val="22"/>
    </w:rPr>
  </w:style>
  <w:style w:type="character" w:customStyle="1" w:styleId="BuletsZnakZnak">
    <w:name w:val="Bulets Znak Znak"/>
    <w:rsid w:val="001F135B"/>
    <w:rPr>
      <w:i/>
      <w:iCs/>
      <w:sz w:val="24"/>
      <w:szCs w:val="24"/>
      <w:lang w:val="sl-SI" w:eastAsia="sl-SI" w:bidi="ar-SA"/>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10"/>
    <w:uiPriority w:val="34"/>
    <w:qFormat/>
    <w:locked/>
    <w:rsid w:val="00297CF1"/>
  </w:style>
  <w:style w:type="numbering" w:customStyle="1" w:styleId="Brezseznama1">
    <w:name w:val="Brez seznama1"/>
    <w:next w:val="Brezseznama"/>
    <w:uiPriority w:val="99"/>
    <w:semiHidden/>
    <w:unhideWhenUsed/>
    <w:rsid w:val="005F7240"/>
  </w:style>
  <w:style w:type="character" w:customStyle="1" w:styleId="BesedilooblakaZnak">
    <w:name w:val="Besedilo oblačka Znak"/>
    <w:link w:val="Besedilooblaka"/>
    <w:rsid w:val="005F7240"/>
    <w:rPr>
      <w:rFonts w:ascii="Tahoma" w:hAnsi="Tahoma" w:cs="Tahoma"/>
      <w:sz w:val="16"/>
      <w:szCs w:val="16"/>
    </w:rPr>
  </w:style>
  <w:style w:type="paragraph" w:styleId="Odstavekseznama">
    <w:name w:val="List Paragraph"/>
    <w:aliases w:val="Normal bold,N Heading 3,FooterText,numbered,Paragraphe de liste1,Bulletr List Paragraph,列出段落,列出段落1,lp1,lp11,Use Case List Paragraph,Num Bullet 1,List Paragraph11,Liste à puce - Normal,List Paragraph2,Listeafsnit1,za tekst"/>
    <w:basedOn w:val="Navaden"/>
    <w:uiPriority w:val="34"/>
    <w:qFormat/>
    <w:rsid w:val="0058154C"/>
    <w:pPr>
      <w:ind w:left="708"/>
    </w:pPr>
  </w:style>
  <w:style w:type="character" w:customStyle="1" w:styleId="Telobesedila-zamik2Znak">
    <w:name w:val="Telo besedila - zamik 2 Znak"/>
    <w:link w:val="Telobesedila-zamik2"/>
    <w:uiPriority w:val="99"/>
    <w:rsid w:val="00007D19"/>
    <w:rPr>
      <w:i/>
      <w:iCs/>
      <w:sz w:val="26"/>
      <w:szCs w:val="26"/>
    </w:rPr>
  </w:style>
  <w:style w:type="paragraph" w:styleId="Revizija">
    <w:name w:val="Revision"/>
    <w:hidden/>
    <w:uiPriority w:val="99"/>
    <w:semiHidden/>
    <w:rsid w:val="00D935CA"/>
  </w:style>
  <w:style w:type="paragraph" w:styleId="Sprotnaopomba-besedilo">
    <w:name w:val="footnote text"/>
    <w:basedOn w:val="Navaden"/>
    <w:link w:val="Sprotnaopomba-besediloZnak"/>
    <w:unhideWhenUsed/>
    <w:rsid w:val="00CC1CBC"/>
    <w:pPr>
      <w:jc w:val="both"/>
    </w:pPr>
    <w:rPr>
      <w:rFonts w:ascii="Arial" w:eastAsia="Calibri" w:hAnsi="Arial"/>
      <w:i/>
      <w:iCs/>
      <w:sz w:val="18"/>
      <w:szCs w:val="18"/>
      <w:lang w:val="x-none" w:eastAsia="en-US"/>
    </w:rPr>
  </w:style>
  <w:style w:type="character" w:customStyle="1" w:styleId="Sprotnaopomba-besediloZnak">
    <w:name w:val="Sprotna opomba - besedilo Znak"/>
    <w:link w:val="Sprotnaopomba-besedilo"/>
    <w:rsid w:val="00CC1CBC"/>
    <w:rPr>
      <w:rFonts w:ascii="Arial" w:eastAsia="Calibri" w:hAnsi="Arial" w:cs="Arial"/>
      <w:i/>
      <w:iCs/>
      <w:sz w:val="18"/>
      <w:szCs w:val="18"/>
      <w:lang w:eastAsia="en-US"/>
    </w:rPr>
  </w:style>
  <w:style w:type="character" w:styleId="Sprotnaopomba-sklic">
    <w:name w:val="footnote reference"/>
    <w:aliases w:val="Ref,de nota al pie,(NECG) Footnote Reference,Footnote number,SUPERS"/>
    <w:unhideWhenUsed/>
    <w:rsid w:val="00CC1CBC"/>
    <w:rPr>
      <w:rFonts w:ascii="Arial" w:hAnsi="Arial" w:cs="Arial" w:hint="default"/>
      <w:i/>
      <w:iCs/>
      <w:vertAlign w:val="superscript"/>
    </w:rPr>
  </w:style>
  <w:style w:type="character" w:customStyle="1" w:styleId="BrezrazmikovZnak">
    <w:name w:val="Brez razmikov Znak"/>
    <w:link w:val="Brezrazmikov"/>
    <w:uiPriority w:val="1"/>
    <w:rsid w:val="00953261"/>
  </w:style>
  <w:style w:type="character" w:customStyle="1" w:styleId="Naslov5Znak">
    <w:name w:val="Naslov 5 Znak"/>
    <w:aliases w:val="Naslov c Znak"/>
    <w:link w:val="Naslov5"/>
    <w:uiPriority w:val="9"/>
    <w:rsid w:val="006B0018"/>
    <w:rPr>
      <w:i/>
      <w:iCs/>
      <w:sz w:val="24"/>
      <w:szCs w:val="24"/>
    </w:rPr>
  </w:style>
  <w:style w:type="character" w:styleId="Nerazreenaomemba">
    <w:name w:val="Unresolved Mention"/>
    <w:uiPriority w:val="99"/>
    <w:semiHidden/>
    <w:unhideWhenUsed/>
    <w:rsid w:val="005D71EB"/>
    <w:rPr>
      <w:color w:val="605E5C"/>
      <w:shd w:val="clear" w:color="auto" w:fill="E1DFDD"/>
    </w:rPr>
  </w:style>
  <w:style w:type="character" w:customStyle="1" w:styleId="PripombabesediloZnak1">
    <w:name w:val="Pripomba – besedilo Znak1"/>
    <w:basedOn w:val="Privzetapisavaodstavka"/>
    <w:uiPriority w:val="99"/>
    <w:rsid w:val="00FF68BE"/>
  </w:style>
  <w:style w:type="paragraph" w:customStyle="1" w:styleId="besedilo">
    <w:name w:val="besedilo"/>
    <w:basedOn w:val="Telobesedila-zamik2"/>
    <w:link w:val="besediloZnak"/>
    <w:qFormat/>
    <w:rsid w:val="00946777"/>
    <w:pPr>
      <w:tabs>
        <w:tab w:val="left" w:pos="567"/>
      </w:tabs>
      <w:spacing w:after="40" w:line="300" w:lineRule="atLeast"/>
      <w:ind w:left="0"/>
      <w:jc w:val="both"/>
    </w:pPr>
    <w:rPr>
      <w:i w:val="0"/>
      <w:iCs w:val="0"/>
      <w:sz w:val="20"/>
      <w:szCs w:val="20"/>
      <w:lang w:val="sl-SI" w:eastAsia="sl-SI"/>
    </w:rPr>
  </w:style>
  <w:style w:type="character" w:customStyle="1" w:styleId="besediloZnak">
    <w:name w:val="besedilo Znak"/>
    <w:link w:val="besedilo"/>
    <w:rsid w:val="00946777"/>
  </w:style>
  <w:style w:type="character" w:customStyle="1" w:styleId="fontstyle01">
    <w:name w:val="fontstyle01"/>
    <w:rsid w:val="007C448D"/>
    <w:rPr>
      <w:rFonts w:ascii="Merriweather-Regular" w:hAnsi="Merriweather-Regular" w:hint="default"/>
      <w:b w:val="0"/>
      <w:bCs w:val="0"/>
      <w:i w:val="0"/>
      <w:iCs w:val="0"/>
      <w:color w:val="000000"/>
      <w:sz w:val="26"/>
      <w:szCs w:val="26"/>
    </w:rPr>
  </w:style>
  <w:style w:type="paragraph" w:customStyle="1" w:styleId="Odstavekseznama2">
    <w:name w:val="Odstavek seznama2"/>
    <w:basedOn w:val="Navaden"/>
    <w:rsid w:val="00E81E14"/>
    <w:pPr>
      <w:ind w:left="720"/>
      <w:contextualSpacing/>
    </w:pPr>
  </w:style>
  <w:style w:type="paragraph" w:styleId="Golobesedilo">
    <w:name w:val="Plain Text"/>
    <w:basedOn w:val="Navaden"/>
    <w:link w:val="GolobesediloZnak"/>
    <w:uiPriority w:val="99"/>
    <w:unhideWhenUsed/>
    <w:rsid w:val="00E81E14"/>
    <w:rPr>
      <w:rFonts w:ascii="Calibri" w:eastAsia="Calibri" w:hAnsi="Calibri"/>
      <w:sz w:val="22"/>
      <w:szCs w:val="21"/>
      <w:lang w:eastAsia="en-US"/>
    </w:rPr>
  </w:style>
  <w:style w:type="character" w:customStyle="1" w:styleId="GolobesediloZnak">
    <w:name w:val="Golo besedilo Znak"/>
    <w:link w:val="Golobesedilo"/>
    <w:uiPriority w:val="99"/>
    <w:rsid w:val="00E81E14"/>
    <w:rPr>
      <w:rFonts w:ascii="Calibri" w:eastAsia="Calibri" w:hAnsi="Calibri"/>
      <w:sz w:val="22"/>
      <w:szCs w:val="21"/>
      <w:lang w:eastAsia="en-US"/>
    </w:rPr>
  </w:style>
  <w:style w:type="character" w:customStyle="1" w:styleId="Naslov6Znak">
    <w:name w:val="Naslov 6 Znak"/>
    <w:link w:val="Naslov6"/>
    <w:uiPriority w:val="9"/>
    <w:rsid w:val="00554A09"/>
    <w:rPr>
      <w:rFonts w:ascii="Merriweather" w:hAnsi="Merriweather"/>
      <w:bCs/>
      <w:iCs/>
    </w:rPr>
  </w:style>
  <w:style w:type="character" w:customStyle="1" w:styleId="Naslov7Znak">
    <w:name w:val="Naslov 7 Znak"/>
    <w:link w:val="Naslov7"/>
    <w:uiPriority w:val="9"/>
    <w:rsid w:val="00E81E14"/>
    <w:rPr>
      <w:i/>
      <w:iCs/>
      <w:sz w:val="24"/>
      <w:szCs w:val="24"/>
    </w:rPr>
  </w:style>
  <w:style w:type="character" w:customStyle="1" w:styleId="Naslov8Znak">
    <w:name w:val="Naslov 8 Znak"/>
    <w:link w:val="Naslov8"/>
    <w:uiPriority w:val="9"/>
    <w:rsid w:val="00E81E14"/>
    <w:rPr>
      <w:i/>
      <w:iCs/>
      <w:sz w:val="24"/>
      <w:szCs w:val="24"/>
    </w:rPr>
  </w:style>
  <w:style w:type="character" w:customStyle="1" w:styleId="Naslov9Znak">
    <w:name w:val="Naslov 9 Znak"/>
    <w:link w:val="Naslov9"/>
    <w:uiPriority w:val="9"/>
    <w:rsid w:val="00E81E14"/>
    <w:rPr>
      <w:b/>
      <w:bCs/>
      <w:i/>
      <w:iCs/>
      <w:sz w:val="24"/>
      <w:szCs w:val="24"/>
    </w:rPr>
  </w:style>
  <w:style w:type="character" w:customStyle="1" w:styleId="PodnaslovZnak">
    <w:name w:val="Podnaslov Znak"/>
    <w:link w:val="Podnaslov"/>
    <w:uiPriority w:val="11"/>
    <w:rsid w:val="00E81E14"/>
    <w:rPr>
      <w:rFonts w:ascii="Arial Narrow" w:hAnsi="Arial Narrow"/>
      <w:b/>
      <w:bCs/>
      <w:sz w:val="24"/>
      <w:szCs w:val="24"/>
    </w:rPr>
  </w:style>
  <w:style w:type="paragraph" w:customStyle="1" w:styleId="MMTitle">
    <w:name w:val="MM Title"/>
    <w:basedOn w:val="Naslov"/>
    <w:rsid w:val="00E81E14"/>
    <w:pPr>
      <w:spacing w:before="720" w:after="200" w:line="276" w:lineRule="auto"/>
      <w:jc w:val="both"/>
    </w:pPr>
    <w:rPr>
      <w:rFonts w:ascii="Calibri" w:hAnsi="Calibri"/>
      <w:caps/>
      <w:color w:val="4F81BD"/>
      <w:spacing w:val="10"/>
      <w:kern w:val="28"/>
      <w:sz w:val="52"/>
      <w:szCs w:val="52"/>
      <w:lang w:eastAsia="en-US" w:bidi="en-US"/>
    </w:rPr>
  </w:style>
  <w:style w:type="character" w:customStyle="1" w:styleId="ZgradbadokumentaZnak">
    <w:name w:val="Zgradba dokumenta Znak"/>
    <w:link w:val="Zgradbadokumenta"/>
    <w:rsid w:val="00E81E14"/>
    <w:rPr>
      <w:rFonts w:ascii="Tahoma" w:hAnsi="Tahoma" w:cs="Tahoma"/>
      <w:shd w:val="clear" w:color="auto" w:fill="000080"/>
    </w:rPr>
  </w:style>
  <w:style w:type="paragraph" w:customStyle="1" w:styleId="MMTopic1">
    <w:name w:val="MM Topic 1"/>
    <w:basedOn w:val="Naslov1"/>
    <w:rsid w:val="00E81E14"/>
    <w:pPr>
      <w:keepNext w:val="0"/>
      <w:pageBreakBefore/>
      <w:numPr>
        <w:numId w:val="42"/>
      </w:numPr>
      <w:pBdr>
        <w:bottom w:val="single" w:sz="12" w:space="0" w:color="17365D"/>
      </w:pBdr>
      <w:tabs>
        <w:tab w:val="clear" w:pos="360"/>
      </w:tabs>
      <w:spacing w:before="200" w:line="276" w:lineRule="auto"/>
      <w:ind w:left="1068" w:hanging="360"/>
      <w:jc w:val="both"/>
    </w:pPr>
    <w:rPr>
      <w:rFonts w:ascii="Calibri" w:hAnsi="Calibri"/>
      <w:iCs w:val="0"/>
      <w:caps/>
      <w:color w:val="C00000"/>
      <w:spacing w:val="15"/>
      <w:sz w:val="32"/>
      <w:szCs w:val="22"/>
      <w:u w:color="D41212"/>
      <w:lang w:bidi="en-US"/>
    </w:rPr>
  </w:style>
  <w:style w:type="paragraph" w:customStyle="1" w:styleId="MMTopic2">
    <w:name w:val="MM Topic 2"/>
    <w:basedOn w:val="Naslov2"/>
    <w:rsid w:val="00E81E14"/>
    <w:pPr>
      <w:numPr>
        <w:numId w:val="42"/>
      </w:numPr>
      <w:tabs>
        <w:tab w:val="clear" w:pos="720"/>
        <w:tab w:val="num" w:pos="360"/>
      </w:tabs>
      <w:spacing w:before="720" w:after="120"/>
      <w:ind w:left="1788" w:hanging="360"/>
    </w:pPr>
    <w:rPr>
      <w:rFonts w:ascii="Calibri" w:hAnsi="Calibri" w:cs="Arial"/>
      <w:bCs w:val="0"/>
      <w:i w:val="0"/>
      <w:iCs w:val="0"/>
      <w:color w:val="E20000"/>
      <w:spacing w:val="15"/>
      <w:sz w:val="22"/>
      <w:szCs w:val="22"/>
      <w:lang w:bidi="en-US"/>
    </w:rPr>
  </w:style>
  <w:style w:type="paragraph" w:customStyle="1" w:styleId="MMTopic3">
    <w:name w:val="MM Topic 3"/>
    <w:basedOn w:val="Naslov3"/>
    <w:rsid w:val="00E81E14"/>
    <w:pPr>
      <w:numPr>
        <w:numId w:val="42"/>
      </w:numPr>
      <w:tabs>
        <w:tab w:val="clear" w:pos="1080"/>
      </w:tabs>
      <w:spacing w:before="300" w:line="276" w:lineRule="auto"/>
      <w:ind w:left="2508" w:hanging="360"/>
    </w:pPr>
    <w:rPr>
      <w:rFonts w:ascii="Calibri" w:hAnsi="Calibri"/>
      <w:b w:val="0"/>
      <w:i w:val="0"/>
      <w:iCs w:val="0"/>
      <w:color w:val="E20000"/>
      <w:spacing w:val="15"/>
      <w:sz w:val="22"/>
      <w:szCs w:val="22"/>
      <w:lang w:eastAsia="en-US"/>
    </w:rPr>
  </w:style>
  <w:style w:type="paragraph" w:customStyle="1" w:styleId="MMEmpty">
    <w:name w:val="MM Empty"/>
    <w:basedOn w:val="Navaden"/>
    <w:rsid w:val="00E81E14"/>
    <w:pPr>
      <w:spacing w:before="200" w:after="200" w:line="276" w:lineRule="auto"/>
      <w:jc w:val="both"/>
    </w:pPr>
    <w:rPr>
      <w:rFonts w:ascii="Calibri" w:hAnsi="Calibri"/>
      <w:color w:val="404040"/>
      <w:sz w:val="22"/>
      <w:lang w:eastAsia="en-US" w:bidi="en-US"/>
    </w:rPr>
  </w:style>
  <w:style w:type="paragraph" w:styleId="Datum">
    <w:name w:val="Date"/>
    <w:basedOn w:val="Navaden"/>
    <w:link w:val="DatumZnak"/>
    <w:rsid w:val="00E81E14"/>
    <w:pPr>
      <w:keepLines/>
      <w:widowControl w:val="0"/>
      <w:spacing w:before="120" w:after="120" w:line="288" w:lineRule="auto"/>
      <w:jc w:val="both"/>
    </w:pPr>
    <w:rPr>
      <w:rFonts w:ascii="Tahoma" w:hAnsi="Tahoma"/>
      <w:color w:val="404040"/>
      <w:sz w:val="22"/>
      <w:lang w:eastAsia="en-US" w:bidi="en-US"/>
    </w:rPr>
  </w:style>
  <w:style w:type="character" w:customStyle="1" w:styleId="DatumZnak">
    <w:name w:val="Datum Znak"/>
    <w:link w:val="Datum"/>
    <w:rsid w:val="00E81E14"/>
    <w:rPr>
      <w:rFonts w:ascii="Tahoma" w:hAnsi="Tahoma"/>
      <w:color w:val="404040"/>
      <w:sz w:val="22"/>
      <w:lang w:eastAsia="en-US" w:bidi="en-US"/>
    </w:rPr>
  </w:style>
  <w:style w:type="paragraph" w:styleId="Kazalovsebine1">
    <w:name w:val="toc 1"/>
    <w:basedOn w:val="Navaden"/>
    <w:next w:val="Navaden"/>
    <w:autoRedefine/>
    <w:uiPriority w:val="39"/>
    <w:qFormat/>
    <w:rsid w:val="00E81E14"/>
    <w:pPr>
      <w:spacing w:before="240" w:after="120" w:line="259" w:lineRule="auto"/>
    </w:pPr>
    <w:rPr>
      <w:rFonts w:ascii="Calibri" w:eastAsia="Calibri" w:hAnsi="Calibri" w:cs="Arial"/>
      <w:b/>
      <w:bCs/>
      <w:lang w:eastAsia="en-US"/>
    </w:rPr>
  </w:style>
  <w:style w:type="paragraph" w:styleId="Kazalovsebine2">
    <w:name w:val="toc 2"/>
    <w:basedOn w:val="Navaden"/>
    <w:next w:val="Navaden"/>
    <w:autoRedefine/>
    <w:uiPriority w:val="39"/>
    <w:qFormat/>
    <w:rsid w:val="00E81E14"/>
    <w:pPr>
      <w:spacing w:before="120" w:line="259" w:lineRule="auto"/>
      <w:ind w:left="200"/>
    </w:pPr>
    <w:rPr>
      <w:rFonts w:ascii="Calibri" w:eastAsia="Calibri" w:hAnsi="Calibri" w:cs="Arial"/>
      <w:i/>
      <w:iCs/>
      <w:lang w:eastAsia="en-US"/>
    </w:rPr>
  </w:style>
  <w:style w:type="paragraph" w:customStyle="1" w:styleId="Slog10ptPred28ptPo565pt">
    <w:name w:val="Slog 10 pt Pred:  28 pt Po:  565 pt"/>
    <w:basedOn w:val="Navaden"/>
    <w:rsid w:val="00E81E14"/>
    <w:pPr>
      <w:spacing w:before="56" w:after="113" w:line="276" w:lineRule="auto"/>
      <w:jc w:val="both"/>
    </w:pPr>
    <w:rPr>
      <w:rFonts w:ascii="Arial" w:hAnsi="Arial"/>
      <w:color w:val="404040"/>
      <w:sz w:val="22"/>
      <w:lang w:eastAsia="en-US" w:bidi="en-US"/>
    </w:rPr>
  </w:style>
  <w:style w:type="paragraph" w:customStyle="1" w:styleId="Napis1">
    <w:name w:val="Napis1"/>
    <w:basedOn w:val="Navaden"/>
    <w:next w:val="Navaden"/>
    <w:unhideWhenUsed/>
    <w:qFormat/>
    <w:rsid w:val="00E81E14"/>
    <w:pPr>
      <w:spacing w:before="200" w:after="200" w:line="276" w:lineRule="auto"/>
      <w:jc w:val="both"/>
    </w:pPr>
    <w:rPr>
      <w:rFonts w:ascii="Calibri" w:hAnsi="Calibri"/>
      <w:b/>
      <w:bCs/>
      <w:color w:val="17365D"/>
      <w:sz w:val="16"/>
      <w:szCs w:val="16"/>
      <w:lang w:eastAsia="en-US" w:bidi="en-US"/>
    </w:rPr>
  </w:style>
  <w:style w:type="paragraph" w:customStyle="1" w:styleId="SlogNapisObojestransko">
    <w:name w:val="Slog Napis + Obojestransko"/>
    <w:basedOn w:val="Napis"/>
    <w:rsid w:val="00E81E14"/>
    <w:pPr>
      <w:spacing w:before="200" w:after="200" w:line="276" w:lineRule="auto"/>
      <w:jc w:val="both"/>
    </w:pPr>
    <w:rPr>
      <w:rFonts w:ascii="Calibri" w:hAnsi="Calibri"/>
      <w:b/>
      <w:bCs/>
      <w:color w:val="17365D"/>
      <w:sz w:val="16"/>
      <w:szCs w:val="16"/>
      <w:lang w:eastAsia="en-US" w:bidi="en-US"/>
    </w:rPr>
  </w:style>
  <w:style w:type="table" w:customStyle="1" w:styleId="Tabelamrea1">
    <w:name w:val="Tabela – mreža1"/>
    <w:basedOn w:val="Navadnatabela"/>
    <w:next w:val="Tabelamrea"/>
    <w:rsid w:val="00E81E14"/>
    <w:pPr>
      <w:spacing w:before="200" w:after="240" w:line="276" w:lineRule="auto"/>
      <w:jc w:val="both"/>
    </w:pPr>
    <w:rPr>
      <w:rFonts w:ascii="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ml">
    <w:name w:val="wordml"/>
    <w:basedOn w:val="Navaden"/>
    <w:rsid w:val="00E81E14"/>
    <w:pPr>
      <w:spacing w:before="200" w:line="276" w:lineRule="auto"/>
      <w:jc w:val="both"/>
    </w:pPr>
    <w:rPr>
      <w:color w:val="404040"/>
      <w:sz w:val="24"/>
      <w:lang w:eastAsia="en-US" w:bidi="en-US"/>
    </w:rPr>
  </w:style>
  <w:style w:type="paragraph" w:customStyle="1" w:styleId="ointroduction">
    <w:name w:val="o.introduction"/>
    <w:basedOn w:val="Default"/>
    <w:next w:val="Default"/>
    <w:rsid w:val="00E81E14"/>
    <w:pPr>
      <w:spacing w:before="200" w:after="200" w:line="276" w:lineRule="auto"/>
    </w:pPr>
    <w:rPr>
      <w:rFonts w:ascii="Calibri" w:hAnsi="Calibri" w:cs="Times New Roman"/>
      <w:color w:val="auto"/>
    </w:rPr>
  </w:style>
  <w:style w:type="paragraph" w:customStyle="1" w:styleId="obodysubhead1">
    <w:name w:val="o.body subhead 1"/>
    <w:basedOn w:val="Default"/>
    <w:next w:val="Default"/>
    <w:rsid w:val="00E81E14"/>
    <w:pPr>
      <w:spacing w:before="200" w:after="200" w:line="276" w:lineRule="auto"/>
    </w:pPr>
    <w:rPr>
      <w:rFonts w:ascii="Calibri" w:hAnsi="Calibri" w:cs="Times New Roman"/>
      <w:color w:val="auto"/>
    </w:rPr>
  </w:style>
  <w:style w:type="paragraph" w:customStyle="1" w:styleId="obodytext">
    <w:name w:val="o.body text"/>
    <w:basedOn w:val="Default"/>
    <w:next w:val="Default"/>
    <w:rsid w:val="00E81E14"/>
    <w:pPr>
      <w:spacing w:before="200" w:after="200" w:line="276" w:lineRule="auto"/>
    </w:pPr>
    <w:rPr>
      <w:rFonts w:ascii="Calibri" w:hAnsi="Calibri" w:cs="Times New Roman"/>
      <w:color w:val="auto"/>
    </w:rPr>
  </w:style>
  <w:style w:type="paragraph" w:customStyle="1" w:styleId="lead">
    <w:name w:val="lead"/>
    <w:basedOn w:val="Navaden"/>
    <w:rsid w:val="00E81E14"/>
    <w:pPr>
      <w:spacing w:before="100" w:beforeAutospacing="1" w:after="100" w:afterAutospacing="1" w:line="276" w:lineRule="auto"/>
      <w:jc w:val="both"/>
    </w:pPr>
    <w:rPr>
      <w:color w:val="404040"/>
      <w:sz w:val="24"/>
      <w:lang w:eastAsia="en-US" w:bidi="en-US"/>
    </w:rPr>
  </w:style>
  <w:style w:type="paragraph" w:customStyle="1" w:styleId="11">
    <w:name w:val="11"/>
    <w:basedOn w:val="Navaden"/>
    <w:rsid w:val="00E81E14"/>
    <w:pPr>
      <w:spacing w:before="200" w:after="200" w:line="276" w:lineRule="auto"/>
      <w:jc w:val="both"/>
    </w:pPr>
    <w:rPr>
      <w:rFonts w:ascii="Calibri" w:hAnsi="Calibri" w:cs="Arial"/>
      <w:color w:val="404040"/>
      <w:sz w:val="22"/>
      <w:lang w:eastAsia="en-US" w:bidi="en-US"/>
    </w:rPr>
  </w:style>
  <w:style w:type="paragraph" w:customStyle="1" w:styleId="style3">
    <w:name w:val="style3"/>
    <w:basedOn w:val="Navaden"/>
    <w:rsid w:val="00E81E14"/>
    <w:pPr>
      <w:spacing w:before="200" w:line="280" w:lineRule="atLeast"/>
      <w:jc w:val="both"/>
    </w:pPr>
    <w:rPr>
      <w:rFonts w:ascii="Calibri" w:hAnsi="Calibri" w:cs="Arial"/>
      <w:color w:val="404040"/>
      <w:sz w:val="24"/>
      <w:lang w:eastAsia="en-US" w:bidi="en-US"/>
    </w:rPr>
  </w:style>
  <w:style w:type="paragraph" w:customStyle="1" w:styleId="style4">
    <w:name w:val="style4"/>
    <w:basedOn w:val="Navaden"/>
    <w:rsid w:val="00E81E14"/>
    <w:pPr>
      <w:spacing w:before="200" w:line="280" w:lineRule="atLeast"/>
      <w:jc w:val="both"/>
    </w:pPr>
    <w:rPr>
      <w:rFonts w:ascii="Calibri" w:hAnsi="Calibri" w:cs="Arial"/>
      <w:color w:val="404040"/>
      <w:sz w:val="28"/>
      <w:szCs w:val="28"/>
      <w:lang w:eastAsia="en-US" w:bidi="en-US"/>
    </w:rPr>
  </w:style>
  <w:style w:type="paragraph" w:styleId="Kazalovsebine3">
    <w:name w:val="toc 3"/>
    <w:basedOn w:val="Navaden"/>
    <w:next w:val="Navaden"/>
    <w:autoRedefine/>
    <w:uiPriority w:val="39"/>
    <w:qFormat/>
    <w:rsid w:val="00E81E14"/>
    <w:pPr>
      <w:spacing w:line="259" w:lineRule="auto"/>
      <w:ind w:left="400"/>
    </w:pPr>
    <w:rPr>
      <w:rFonts w:ascii="Calibri" w:eastAsia="Calibri" w:hAnsi="Calibri" w:cs="Arial"/>
      <w:lang w:eastAsia="en-US"/>
    </w:rPr>
  </w:style>
  <w:style w:type="paragraph" w:styleId="Kazalovsebine4">
    <w:name w:val="toc 4"/>
    <w:basedOn w:val="Navaden"/>
    <w:next w:val="Navaden"/>
    <w:autoRedefine/>
    <w:uiPriority w:val="39"/>
    <w:rsid w:val="00E81E14"/>
    <w:pPr>
      <w:spacing w:line="259" w:lineRule="auto"/>
      <w:ind w:left="600"/>
    </w:pPr>
    <w:rPr>
      <w:rFonts w:ascii="Calibri" w:eastAsia="Calibri" w:hAnsi="Calibri" w:cs="Arial"/>
      <w:lang w:eastAsia="en-US"/>
    </w:rPr>
  </w:style>
  <w:style w:type="paragraph" w:styleId="Kazalovsebine5">
    <w:name w:val="toc 5"/>
    <w:basedOn w:val="Navaden"/>
    <w:next w:val="Navaden"/>
    <w:autoRedefine/>
    <w:uiPriority w:val="39"/>
    <w:rsid w:val="00E81E14"/>
    <w:pPr>
      <w:spacing w:line="259" w:lineRule="auto"/>
      <w:ind w:left="800"/>
    </w:pPr>
    <w:rPr>
      <w:rFonts w:ascii="Calibri" w:eastAsia="Calibri" w:hAnsi="Calibri" w:cs="Arial"/>
      <w:lang w:eastAsia="en-US"/>
    </w:rPr>
  </w:style>
  <w:style w:type="paragraph" w:styleId="Kazalovsebine6">
    <w:name w:val="toc 6"/>
    <w:basedOn w:val="Navaden"/>
    <w:next w:val="Navaden"/>
    <w:autoRedefine/>
    <w:uiPriority w:val="39"/>
    <w:rsid w:val="00E81E14"/>
    <w:pPr>
      <w:spacing w:line="259" w:lineRule="auto"/>
      <w:ind w:left="1000"/>
    </w:pPr>
    <w:rPr>
      <w:rFonts w:ascii="Calibri" w:eastAsia="Calibri" w:hAnsi="Calibri" w:cs="Arial"/>
      <w:lang w:eastAsia="en-US"/>
    </w:rPr>
  </w:style>
  <w:style w:type="paragraph" w:styleId="Kazalovsebine7">
    <w:name w:val="toc 7"/>
    <w:basedOn w:val="Navaden"/>
    <w:next w:val="Navaden"/>
    <w:autoRedefine/>
    <w:uiPriority w:val="39"/>
    <w:rsid w:val="00E81E14"/>
    <w:pPr>
      <w:spacing w:line="259" w:lineRule="auto"/>
      <w:ind w:left="1200"/>
    </w:pPr>
    <w:rPr>
      <w:rFonts w:ascii="Calibri" w:eastAsia="Calibri" w:hAnsi="Calibri" w:cs="Arial"/>
      <w:lang w:eastAsia="en-US"/>
    </w:rPr>
  </w:style>
  <w:style w:type="paragraph" w:styleId="Kazalovsebine8">
    <w:name w:val="toc 8"/>
    <w:basedOn w:val="Navaden"/>
    <w:next w:val="Navaden"/>
    <w:autoRedefine/>
    <w:uiPriority w:val="39"/>
    <w:rsid w:val="00E81E14"/>
    <w:pPr>
      <w:spacing w:line="259" w:lineRule="auto"/>
      <w:ind w:left="1400"/>
    </w:pPr>
    <w:rPr>
      <w:rFonts w:ascii="Calibri" w:eastAsia="Calibri" w:hAnsi="Calibri" w:cs="Arial"/>
      <w:lang w:eastAsia="en-US"/>
    </w:rPr>
  </w:style>
  <w:style w:type="paragraph" w:styleId="Kazalovsebine9">
    <w:name w:val="toc 9"/>
    <w:basedOn w:val="Navaden"/>
    <w:next w:val="Navaden"/>
    <w:autoRedefine/>
    <w:uiPriority w:val="39"/>
    <w:rsid w:val="00E81E14"/>
    <w:pPr>
      <w:spacing w:line="259" w:lineRule="auto"/>
      <w:ind w:left="1600"/>
    </w:pPr>
    <w:rPr>
      <w:rFonts w:ascii="Calibri" w:eastAsia="Calibri" w:hAnsi="Calibri" w:cs="Arial"/>
      <w:lang w:eastAsia="en-US"/>
    </w:rPr>
  </w:style>
  <w:style w:type="character" w:customStyle="1" w:styleId="Poudarek1">
    <w:name w:val="Poudarek1"/>
    <w:uiPriority w:val="20"/>
    <w:qFormat/>
    <w:rsid w:val="00E81E14"/>
    <w:rPr>
      <w:caps/>
      <w:color w:val="243F60"/>
      <w:spacing w:val="5"/>
    </w:rPr>
  </w:style>
  <w:style w:type="paragraph" w:styleId="Citat">
    <w:name w:val="Quote"/>
    <w:basedOn w:val="Navaden"/>
    <w:next w:val="Navaden"/>
    <w:link w:val="CitatZnak"/>
    <w:uiPriority w:val="29"/>
    <w:qFormat/>
    <w:rsid w:val="00E81E14"/>
    <w:pPr>
      <w:spacing w:before="200" w:after="200" w:line="276" w:lineRule="auto"/>
      <w:jc w:val="both"/>
    </w:pPr>
    <w:rPr>
      <w:rFonts w:ascii="Calibri" w:hAnsi="Calibri"/>
      <w:i/>
      <w:iCs/>
      <w:color w:val="404040"/>
      <w:sz w:val="22"/>
      <w:lang w:eastAsia="en-US" w:bidi="en-US"/>
    </w:rPr>
  </w:style>
  <w:style w:type="character" w:customStyle="1" w:styleId="CitatZnak">
    <w:name w:val="Citat Znak"/>
    <w:link w:val="Citat"/>
    <w:uiPriority w:val="29"/>
    <w:rsid w:val="00E81E14"/>
    <w:rPr>
      <w:rFonts w:ascii="Calibri" w:hAnsi="Calibri"/>
      <w:i/>
      <w:iCs/>
      <w:color w:val="404040"/>
      <w:sz w:val="22"/>
      <w:lang w:eastAsia="en-US" w:bidi="en-US"/>
    </w:rPr>
  </w:style>
  <w:style w:type="paragraph" w:customStyle="1" w:styleId="Intenzivencitat1">
    <w:name w:val="Intenziven citat1"/>
    <w:basedOn w:val="Navaden"/>
    <w:next w:val="Navaden"/>
    <w:uiPriority w:val="30"/>
    <w:qFormat/>
    <w:rsid w:val="00E81E14"/>
    <w:pPr>
      <w:pBdr>
        <w:top w:val="single" w:sz="4" w:space="10" w:color="4F81BD"/>
        <w:left w:val="single" w:sz="4" w:space="10" w:color="4F81BD"/>
      </w:pBdr>
      <w:spacing w:before="200" w:line="276" w:lineRule="auto"/>
      <w:ind w:left="1296" w:right="1152"/>
      <w:jc w:val="both"/>
    </w:pPr>
    <w:rPr>
      <w:rFonts w:ascii="Calibri" w:hAnsi="Calibri"/>
      <w:i/>
      <w:iCs/>
      <w:color w:val="4F81BD"/>
      <w:sz w:val="22"/>
      <w:lang w:eastAsia="en-US" w:bidi="en-US"/>
    </w:rPr>
  </w:style>
  <w:style w:type="character" w:customStyle="1" w:styleId="IntenzivencitatZnak">
    <w:name w:val="Intenziven citat Znak"/>
    <w:link w:val="Intenzivencitat"/>
    <w:uiPriority w:val="30"/>
    <w:rsid w:val="00E81E14"/>
    <w:rPr>
      <w:i/>
      <w:iCs/>
      <w:color w:val="4F81BD"/>
      <w:lang w:bidi="en-US"/>
    </w:rPr>
  </w:style>
  <w:style w:type="character" w:customStyle="1" w:styleId="Neenpoudarek1">
    <w:name w:val="Nežen poudarek1"/>
    <w:uiPriority w:val="19"/>
    <w:qFormat/>
    <w:rsid w:val="00E81E14"/>
    <w:rPr>
      <w:i/>
      <w:iCs/>
      <w:color w:val="243F60"/>
    </w:rPr>
  </w:style>
  <w:style w:type="character" w:customStyle="1" w:styleId="Intenzivenpoudarek1">
    <w:name w:val="Intenziven poudarek1"/>
    <w:uiPriority w:val="21"/>
    <w:qFormat/>
    <w:rsid w:val="00E81E14"/>
    <w:rPr>
      <w:b/>
      <w:bCs/>
      <w:caps/>
      <w:color w:val="243F60"/>
      <w:spacing w:val="10"/>
    </w:rPr>
  </w:style>
  <w:style w:type="character" w:customStyle="1" w:styleId="Neensklic1">
    <w:name w:val="Nežen sklic1"/>
    <w:uiPriority w:val="31"/>
    <w:qFormat/>
    <w:rsid w:val="00E81E14"/>
    <w:rPr>
      <w:b/>
      <w:bCs/>
      <w:color w:val="4F81BD"/>
    </w:rPr>
  </w:style>
  <w:style w:type="character" w:customStyle="1" w:styleId="Intenzivensklic1">
    <w:name w:val="Intenziven sklic1"/>
    <w:uiPriority w:val="32"/>
    <w:qFormat/>
    <w:rsid w:val="00E81E14"/>
    <w:rPr>
      <w:b/>
      <w:bCs/>
      <w:i/>
      <w:iCs/>
      <w:caps/>
      <w:color w:val="4F81BD"/>
    </w:rPr>
  </w:style>
  <w:style w:type="character" w:styleId="Naslovknjige">
    <w:name w:val="Book Title"/>
    <w:uiPriority w:val="33"/>
    <w:qFormat/>
    <w:rsid w:val="00E81E14"/>
    <w:rPr>
      <w:b/>
      <w:bCs/>
      <w:i/>
      <w:iCs/>
      <w:spacing w:val="9"/>
    </w:rPr>
  </w:style>
  <w:style w:type="paragraph" w:styleId="NaslovTOC">
    <w:name w:val="TOC Heading"/>
    <w:basedOn w:val="Naslov1"/>
    <w:next w:val="Navaden"/>
    <w:uiPriority w:val="39"/>
    <w:semiHidden/>
    <w:unhideWhenUsed/>
    <w:qFormat/>
    <w:rsid w:val="00E81E14"/>
    <w:pPr>
      <w:keepNext w:val="0"/>
      <w:pageBreakBefore/>
      <w:numPr>
        <w:numId w:val="53"/>
      </w:numPr>
      <w:pBdr>
        <w:bottom w:val="single" w:sz="12" w:space="0" w:color="17365D"/>
      </w:pBdr>
      <w:spacing w:before="200" w:line="276" w:lineRule="auto"/>
      <w:jc w:val="both"/>
      <w:outlineLvl w:val="9"/>
    </w:pPr>
    <w:rPr>
      <w:rFonts w:ascii="Calibri" w:hAnsi="Calibri"/>
      <w:iCs w:val="0"/>
      <w:caps/>
      <w:color w:val="C00000"/>
      <w:spacing w:val="15"/>
      <w:sz w:val="32"/>
      <w:szCs w:val="22"/>
      <w:u w:color="D41212"/>
      <w:lang w:bidi="en-US"/>
    </w:rPr>
  </w:style>
  <w:style w:type="paragraph" w:customStyle="1" w:styleId="Intenzivencitat2">
    <w:name w:val="Intenziven citat2"/>
    <w:basedOn w:val="Navaden"/>
    <w:next w:val="Navaden"/>
    <w:autoRedefine/>
    <w:uiPriority w:val="99"/>
    <w:rsid w:val="00E81E14"/>
    <w:pPr>
      <w:keepNext/>
      <w:pBdr>
        <w:bottom w:val="single" w:sz="4" w:space="4" w:color="2E4F9F"/>
      </w:pBdr>
      <w:spacing w:before="240" w:after="240" w:line="264" w:lineRule="auto"/>
      <w:jc w:val="both"/>
    </w:pPr>
    <w:rPr>
      <w:rFonts w:ascii="Verdana" w:eastAsia="Calibri" w:hAnsi="Verdana" w:cs="Tahoma"/>
      <w:b/>
      <w:bCs/>
      <w:i/>
      <w:iCs/>
      <w:color w:val="2E4F9F"/>
      <w:sz w:val="24"/>
      <w:szCs w:val="22"/>
      <w:lang w:eastAsia="en-US"/>
    </w:rPr>
  </w:style>
  <w:style w:type="paragraph" w:customStyle="1" w:styleId="Normal-Nospacing">
    <w:name w:val="Normal - No spacing"/>
    <w:basedOn w:val="Navaden"/>
    <w:link w:val="Normal-NospacingChar"/>
    <w:uiPriority w:val="99"/>
    <w:rsid w:val="00E81E14"/>
    <w:pPr>
      <w:spacing w:line="288" w:lineRule="auto"/>
      <w:jc w:val="both"/>
    </w:pPr>
    <w:rPr>
      <w:rFonts w:ascii="Verdana" w:hAnsi="Verdana" w:cs="Tahoma"/>
      <w:sz w:val="22"/>
      <w:szCs w:val="22"/>
      <w:lang w:eastAsia="en-US"/>
    </w:rPr>
  </w:style>
  <w:style w:type="character" w:customStyle="1" w:styleId="Normal-NospacingChar">
    <w:name w:val="Normal - No spacing Char"/>
    <w:link w:val="Normal-Nospacing"/>
    <w:uiPriority w:val="99"/>
    <w:locked/>
    <w:rsid w:val="00E81E14"/>
    <w:rPr>
      <w:rFonts w:ascii="Verdana" w:hAnsi="Verdana" w:cs="Tahoma"/>
      <w:sz w:val="22"/>
      <w:szCs w:val="22"/>
      <w:lang w:eastAsia="en-US"/>
    </w:rPr>
  </w:style>
  <w:style w:type="paragraph" w:customStyle="1" w:styleId="Normal-Tabelastatusa">
    <w:name w:val="Normal - Tabela statusa"/>
    <w:basedOn w:val="Navaden"/>
    <w:link w:val="Normal-TabelastatusaChar"/>
    <w:uiPriority w:val="99"/>
    <w:rsid w:val="00E81E14"/>
    <w:pPr>
      <w:framePr w:hSpace="141" w:wrap="around" w:vAnchor="text" w:hAnchor="text" w:x="676" w:y="1"/>
      <w:spacing w:before="60" w:after="60" w:line="288" w:lineRule="auto"/>
      <w:suppressOverlap/>
      <w:jc w:val="both"/>
    </w:pPr>
    <w:rPr>
      <w:rFonts w:ascii="Verdana" w:hAnsi="Verdana" w:cs="Tahoma"/>
      <w:bCs/>
      <w:sz w:val="18"/>
      <w:szCs w:val="18"/>
      <w:lang w:eastAsia="en-US"/>
    </w:rPr>
  </w:style>
  <w:style w:type="character" w:customStyle="1" w:styleId="Normal-TabelastatusaChar">
    <w:name w:val="Normal - Tabela statusa Char"/>
    <w:link w:val="Normal-Tabelastatusa"/>
    <w:uiPriority w:val="99"/>
    <w:locked/>
    <w:rsid w:val="00E81E14"/>
    <w:rPr>
      <w:rFonts w:ascii="Verdana" w:hAnsi="Verdana" w:cs="Tahoma"/>
      <w:bCs/>
      <w:sz w:val="18"/>
      <w:szCs w:val="18"/>
      <w:lang w:eastAsia="en-US"/>
    </w:rPr>
  </w:style>
  <w:style w:type="paragraph" w:styleId="Kazaloslik">
    <w:name w:val="table of figures"/>
    <w:basedOn w:val="Navaden"/>
    <w:next w:val="Navaden"/>
    <w:uiPriority w:val="99"/>
    <w:rsid w:val="00E81E14"/>
    <w:pPr>
      <w:spacing w:before="200" w:line="276" w:lineRule="auto"/>
      <w:jc w:val="both"/>
    </w:pPr>
    <w:rPr>
      <w:rFonts w:ascii="Calibri" w:hAnsi="Calibri"/>
      <w:color w:val="404040"/>
      <w:sz w:val="22"/>
      <w:lang w:eastAsia="en-US" w:bidi="en-US"/>
    </w:rPr>
  </w:style>
  <w:style w:type="paragraph" w:customStyle="1" w:styleId="Revizija1">
    <w:name w:val="Revizija1"/>
    <w:next w:val="Revizija"/>
    <w:hidden/>
    <w:uiPriority w:val="99"/>
    <w:semiHidden/>
    <w:rsid w:val="00E81E14"/>
    <w:rPr>
      <w:rFonts w:ascii="Calibri" w:hAnsi="Calibri"/>
      <w:color w:val="404040"/>
      <w:lang w:val="en-US" w:eastAsia="en-US" w:bidi="en-US"/>
    </w:rPr>
  </w:style>
  <w:style w:type="paragraph" w:customStyle="1" w:styleId="Bullet2">
    <w:name w:val="Bullet 2"/>
    <w:basedOn w:val="Odstavekseznama"/>
    <w:qFormat/>
    <w:rsid w:val="00E81E14"/>
    <w:pPr>
      <w:numPr>
        <w:numId w:val="43"/>
      </w:numPr>
      <w:spacing w:before="60"/>
      <w:ind w:left="681" w:hanging="227"/>
      <w:contextualSpacing/>
    </w:pPr>
    <w:rPr>
      <w:rFonts w:ascii="Arial" w:eastAsia="Calibri" w:hAnsi="Arial"/>
      <w:noProof/>
      <w:sz w:val="24"/>
      <w:szCs w:val="22"/>
      <w:lang w:eastAsia="en-US"/>
    </w:rPr>
  </w:style>
  <w:style w:type="paragraph" w:styleId="Bibliografija">
    <w:name w:val="Bibliography"/>
    <w:basedOn w:val="Navaden"/>
    <w:next w:val="Navaden"/>
    <w:uiPriority w:val="37"/>
    <w:unhideWhenUsed/>
    <w:rsid w:val="00E81E14"/>
    <w:pPr>
      <w:spacing w:before="200" w:after="200" w:line="276" w:lineRule="auto"/>
      <w:jc w:val="both"/>
    </w:pPr>
    <w:rPr>
      <w:rFonts w:ascii="Calibri" w:hAnsi="Calibri"/>
      <w:color w:val="404040"/>
      <w:sz w:val="22"/>
      <w:lang w:eastAsia="en-US" w:bidi="en-US"/>
    </w:rPr>
  </w:style>
  <w:style w:type="character" w:customStyle="1" w:styleId="SledenaHiperpovezava1">
    <w:name w:val="SledenaHiperpovezava1"/>
    <w:rsid w:val="00E81E14"/>
    <w:rPr>
      <w:color w:val="800080"/>
      <w:u w:val="single"/>
    </w:rPr>
  </w:style>
  <w:style w:type="paragraph" w:customStyle="1" w:styleId="align-justify">
    <w:name w:val="align-justify"/>
    <w:basedOn w:val="Navaden"/>
    <w:rsid w:val="00E81E14"/>
    <w:pPr>
      <w:spacing w:before="100" w:beforeAutospacing="1" w:after="100" w:afterAutospacing="1"/>
      <w:jc w:val="both"/>
    </w:pPr>
    <w:rPr>
      <w:sz w:val="24"/>
      <w:szCs w:val="24"/>
    </w:rPr>
  </w:style>
  <w:style w:type="paragraph" w:styleId="Konnaopomba-besedilo">
    <w:name w:val="endnote text"/>
    <w:basedOn w:val="Navaden"/>
    <w:link w:val="Konnaopomba-besediloZnak"/>
    <w:rsid w:val="00E81E14"/>
    <w:pPr>
      <w:jc w:val="both"/>
    </w:pPr>
    <w:rPr>
      <w:noProof/>
      <w:sz w:val="22"/>
      <w:lang w:eastAsia="en-US"/>
    </w:rPr>
  </w:style>
  <w:style w:type="character" w:customStyle="1" w:styleId="Konnaopomba-besediloZnak">
    <w:name w:val="Končna opomba - besedilo Znak"/>
    <w:link w:val="Konnaopomba-besedilo"/>
    <w:rsid w:val="00E81E14"/>
    <w:rPr>
      <w:noProof/>
      <w:sz w:val="22"/>
      <w:lang w:eastAsia="en-US"/>
    </w:rPr>
  </w:style>
  <w:style w:type="character" w:styleId="Konnaopomba-sklic">
    <w:name w:val="endnote reference"/>
    <w:rsid w:val="00E81E14"/>
    <w:rPr>
      <w:vertAlign w:val="superscript"/>
    </w:rPr>
  </w:style>
  <w:style w:type="paragraph" w:customStyle="1" w:styleId="Imetabelealislike">
    <w:name w:val="Ime tabele ali slike"/>
    <w:basedOn w:val="Navaden"/>
    <w:qFormat/>
    <w:rsid w:val="00E81E14"/>
    <w:pPr>
      <w:keepNext/>
      <w:keepLines/>
      <w:spacing w:before="360" w:after="60" w:line="288" w:lineRule="auto"/>
      <w:jc w:val="both"/>
    </w:pPr>
    <w:rPr>
      <w:rFonts w:ascii="Verdana" w:hAnsi="Verdana" w:cs="Tahoma"/>
      <w:b/>
      <w:bCs/>
      <w:color w:val="2E4F9F"/>
      <w:sz w:val="22"/>
      <w:szCs w:val="22"/>
      <w:lang w:eastAsia="en-US"/>
    </w:rPr>
  </w:style>
  <w:style w:type="paragraph" w:customStyle="1" w:styleId="Normal-Tabela">
    <w:name w:val="Normal - Tabela"/>
    <w:basedOn w:val="Navaden"/>
    <w:link w:val="Normal-TabelaChar"/>
    <w:rsid w:val="00E81E14"/>
    <w:pPr>
      <w:spacing w:before="60" w:after="60"/>
      <w:jc w:val="both"/>
    </w:pPr>
    <w:rPr>
      <w:rFonts w:ascii="Verdana" w:hAnsi="Verdana" w:cs="Tahoma"/>
      <w:sz w:val="22"/>
      <w:lang w:eastAsia="en-US"/>
    </w:rPr>
  </w:style>
  <w:style w:type="character" w:customStyle="1" w:styleId="Normal-TabelaChar">
    <w:name w:val="Normal - Tabela Char"/>
    <w:link w:val="Normal-Tabela"/>
    <w:rsid w:val="00E81E14"/>
    <w:rPr>
      <w:rFonts w:ascii="Verdana" w:hAnsi="Verdana" w:cs="Tahoma"/>
      <w:sz w:val="22"/>
      <w:lang w:eastAsia="en-US"/>
    </w:rPr>
  </w:style>
  <w:style w:type="table" w:customStyle="1" w:styleId="MediumShading1-Accent11">
    <w:name w:val="Medium Shading 1 - Accent 11"/>
    <w:basedOn w:val="Navadnatabela"/>
    <w:uiPriority w:val="63"/>
    <w:rsid w:val="00E81E14"/>
    <w:rPr>
      <w:rFonts w:ascii="Calibri" w:hAnsi="Calibr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NavadenTekst">
    <w:name w:val="Navaden Tekst"/>
    <w:uiPriority w:val="99"/>
    <w:rsid w:val="00E81E14"/>
    <w:pPr>
      <w:spacing w:line="276" w:lineRule="auto"/>
      <w:jc w:val="both"/>
    </w:pPr>
    <w:rPr>
      <w:rFonts w:ascii="Verdana" w:hAnsi="Verdana"/>
      <w:szCs w:val="22"/>
    </w:rPr>
  </w:style>
  <w:style w:type="paragraph" w:customStyle="1" w:styleId="CM4">
    <w:name w:val="CM4"/>
    <w:basedOn w:val="Default"/>
    <w:next w:val="Default"/>
    <w:uiPriority w:val="99"/>
    <w:rsid w:val="00E81E14"/>
    <w:rPr>
      <w:rFonts w:ascii="Times New Roman" w:hAnsi="Times New Roman" w:cs="Times New Roman"/>
      <w:color w:val="auto"/>
      <w:lang w:eastAsia="en-US"/>
    </w:rPr>
  </w:style>
  <w:style w:type="paragraph" w:customStyle="1" w:styleId="CM41">
    <w:name w:val="CM4+1"/>
    <w:basedOn w:val="Navaden"/>
    <w:next w:val="Navaden"/>
    <w:uiPriority w:val="99"/>
    <w:rsid w:val="00E81E14"/>
    <w:pPr>
      <w:autoSpaceDE w:val="0"/>
      <w:autoSpaceDN w:val="0"/>
      <w:adjustRightInd w:val="0"/>
      <w:jc w:val="both"/>
    </w:pPr>
    <w:rPr>
      <w:rFonts w:eastAsia="Calibri"/>
      <w:sz w:val="24"/>
      <w:szCs w:val="24"/>
      <w:lang w:val="en-GB" w:eastAsia="en-GB"/>
    </w:rPr>
  </w:style>
  <w:style w:type="paragraph" w:customStyle="1" w:styleId="Golobesedilo1">
    <w:name w:val="Golo besedilo1"/>
    <w:basedOn w:val="Navaden"/>
    <w:next w:val="Golobesedilo"/>
    <w:unhideWhenUsed/>
    <w:rsid w:val="00E81E14"/>
    <w:pPr>
      <w:jc w:val="both"/>
    </w:pPr>
    <w:rPr>
      <w:rFonts w:ascii="Calibri" w:eastAsia="Calibri" w:hAnsi="Calibri"/>
      <w:sz w:val="22"/>
      <w:szCs w:val="21"/>
      <w:lang w:eastAsia="en-US"/>
    </w:rPr>
  </w:style>
  <w:style w:type="paragraph" w:customStyle="1" w:styleId="a">
    <w:uiPriority w:val="99"/>
    <w:rsid w:val="00E81E14"/>
  </w:style>
  <w:style w:type="character" w:customStyle="1" w:styleId="links-popup">
    <w:name w:val="links-popup"/>
    <w:rsid w:val="00E81E14"/>
  </w:style>
  <w:style w:type="table" w:customStyle="1" w:styleId="MediumShading1-Accent12">
    <w:name w:val="Medium Shading 1 - Accent 12"/>
    <w:basedOn w:val="Navadnatabela"/>
    <w:uiPriority w:val="63"/>
    <w:rsid w:val="00E81E14"/>
    <w:rPr>
      <w:rFonts w:ascii="Calibri" w:hAnsi="Calibr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naslov20">
    <w:name w:val="naslov2"/>
    <w:basedOn w:val="Navaden"/>
    <w:uiPriority w:val="99"/>
    <w:rsid w:val="00E81E14"/>
    <w:pPr>
      <w:spacing w:before="60"/>
      <w:ind w:left="624"/>
      <w:jc w:val="both"/>
    </w:pPr>
    <w:rPr>
      <w:rFonts w:ascii="Verdana" w:eastAsia="Calibri" w:hAnsi="Verdana" w:cs="Verdana"/>
      <w:b/>
      <w:bCs/>
      <w:color w:val="496DAD"/>
      <w:sz w:val="21"/>
      <w:szCs w:val="21"/>
    </w:rPr>
  </w:style>
  <w:style w:type="character" w:customStyle="1" w:styleId="Privzetapisavaodstavka1">
    <w:name w:val="Privzeta pisava odstavka1"/>
    <w:rsid w:val="00E81E14"/>
  </w:style>
  <w:style w:type="paragraph" w:styleId="Stvarnokazalo1">
    <w:name w:val="index 1"/>
    <w:basedOn w:val="Navaden"/>
    <w:next w:val="Navaden"/>
    <w:autoRedefine/>
    <w:rsid w:val="00E81E14"/>
    <w:pPr>
      <w:suppressAutoHyphens/>
      <w:spacing w:before="60"/>
      <w:ind w:left="220" w:hanging="220"/>
      <w:jc w:val="both"/>
    </w:pPr>
    <w:rPr>
      <w:rFonts w:ascii="Tahoma" w:hAnsi="Tahoma"/>
      <w:sz w:val="22"/>
      <w:szCs w:val="24"/>
      <w:lang w:eastAsia="ar-SA"/>
    </w:rPr>
  </w:style>
  <w:style w:type="paragraph" w:styleId="Stvarnokazalo2">
    <w:name w:val="index 2"/>
    <w:basedOn w:val="Navaden"/>
    <w:next w:val="Navaden"/>
    <w:autoRedefine/>
    <w:rsid w:val="00E81E14"/>
    <w:pPr>
      <w:suppressAutoHyphens/>
      <w:spacing w:before="60"/>
      <w:ind w:left="440" w:hanging="220"/>
      <w:jc w:val="both"/>
    </w:pPr>
    <w:rPr>
      <w:rFonts w:ascii="Tahoma" w:hAnsi="Tahoma"/>
      <w:sz w:val="22"/>
      <w:szCs w:val="24"/>
      <w:lang w:eastAsia="ar-SA"/>
    </w:rPr>
  </w:style>
  <w:style w:type="paragraph" w:styleId="Stvarnokazalo3">
    <w:name w:val="index 3"/>
    <w:basedOn w:val="Navaden"/>
    <w:next w:val="Navaden"/>
    <w:autoRedefine/>
    <w:rsid w:val="00E81E14"/>
    <w:pPr>
      <w:suppressAutoHyphens/>
      <w:spacing w:before="60"/>
      <w:ind w:left="660" w:hanging="220"/>
      <w:jc w:val="both"/>
    </w:pPr>
    <w:rPr>
      <w:rFonts w:ascii="Tahoma" w:hAnsi="Tahoma"/>
      <w:sz w:val="22"/>
      <w:szCs w:val="24"/>
      <w:lang w:eastAsia="ar-SA"/>
    </w:rPr>
  </w:style>
  <w:style w:type="paragraph" w:styleId="Stvarnokazalo4">
    <w:name w:val="index 4"/>
    <w:basedOn w:val="Navaden"/>
    <w:next w:val="Navaden"/>
    <w:autoRedefine/>
    <w:rsid w:val="00E81E14"/>
    <w:pPr>
      <w:suppressAutoHyphens/>
      <w:spacing w:before="60"/>
      <w:ind w:left="880" w:hanging="220"/>
      <w:jc w:val="both"/>
    </w:pPr>
    <w:rPr>
      <w:rFonts w:ascii="Tahoma" w:hAnsi="Tahoma"/>
      <w:sz w:val="22"/>
      <w:szCs w:val="24"/>
      <w:lang w:eastAsia="ar-SA"/>
    </w:rPr>
  </w:style>
  <w:style w:type="paragraph" w:styleId="Stvarnokazalo5">
    <w:name w:val="index 5"/>
    <w:basedOn w:val="Navaden"/>
    <w:next w:val="Navaden"/>
    <w:autoRedefine/>
    <w:rsid w:val="00E81E14"/>
    <w:pPr>
      <w:suppressAutoHyphens/>
      <w:spacing w:before="60"/>
      <w:ind w:left="1100" w:hanging="220"/>
      <w:jc w:val="both"/>
    </w:pPr>
    <w:rPr>
      <w:rFonts w:ascii="Tahoma" w:hAnsi="Tahoma"/>
      <w:sz w:val="22"/>
      <w:szCs w:val="24"/>
      <w:lang w:eastAsia="ar-SA"/>
    </w:rPr>
  </w:style>
  <w:style w:type="paragraph" w:styleId="Stvarnokazalo6">
    <w:name w:val="index 6"/>
    <w:basedOn w:val="Navaden"/>
    <w:next w:val="Navaden"/>
    <w:autoRedefine/>
    <w:rsid w:val="00E81E14"/>
    <w:pPr>
      <w:suppressAutoHyphens/>
      <w:spacing w:before="60"/>
      <w:ind w:left="1320" w:hanging="220"/>
      <w:jc w:val="both"/>
    </w:pPr>
    <w:rPr>
      <w:rFonts w:ascii="Tahoma" w:hAnsi="Tahoma"/>
      <w:sz w:val="22"/>
      <w:szCs w:val="24"/>
      <w:lang w:eastAsia="ar-SA"/>
    </w:rPr>
  </w:style>
  <w:style w:type="paragraph" w:styleId="Stvarnokazalo7">
    <w:name w:val="index 7"/>
    <w:basedOn w:val="Navaden"/>
    <w:next w:val="Navaden"/>
    <w:autoRedefine/>
    <w:rsid w:val="00E81E14"/>
    <w:pPr>
      <w:suppressAutoHyphens/>
      <w:spacing w:before="60"/>
      <w:ind w:left="1540" w:hanging="220"/>
      <w:jc w:val="both"/>
    </w:pPr>
    <w:rPr>
      <w:rFonts w:ascii="Tahoma" w:hAnsi="Tahoma"/>
      <w:sz w:val="22"/>
      <w:szCs w:val="24"/>
      <w:lang w:eastAsia="ar-SA"/>
    </w:rPr>
  </w:style>
  <w:style w:type="paragraph" w:styleId="Stvarnokazalo8">
    <w:name w:val="index 8"/>
    <w:basedOn w:val="Navaden"/>
    <w:next w:val="Navaden"/>
    <w:autoRedefine/>
    <w:rsid w:val="00E81E14"/>
    <w:pPr>
      <w:suppressAutoHyphens/>
      <w:spacing w:before="60"/>
      <w:ind w:left="1760" w:hanging="220"/>
      <w:jc w:val="both"/>
    </w:pPr>
    <w:rPr>
      <w:rFonts w:ascii="Tahoma" w:hAnsi="Tahoma"/>
      <w:sz w:val="22"/>
      <w:szCs w:val="24"/>
      <w:lang w:eastAsia="ar-SA"/>
    </w:rPr>
  </w:style>
  <w:style w:type="paragraph" w:styleId="Stvarnokazalo9">
    <w:name w:val="index 9"/>
    <w:basedOn w:val="Navaden"/>
    <w:next w:val="Navaden"/>
    <w:autoRedefine/>
    <w:rsid w:val="00E81E14"/>
    <w:pPr>
      <w:suppressAutoHyphens/>
      <w:spacing w:before="60"/>
      <w:ind w:left="1980" w:hanging="220"/>
      <w:jc w:val="both"/>
    </w:pPr>
    <w:rPr>
      <w:rFonts w:ascii="Tahoma" w:hAnsi="Tahoma"/>
      <w:sz w:val="22"/>
      <w:szCs w:val="24"/>
      <w:lang w:eastAsia="ar-SA"/>
    </w:rPr>
  </w:style>
  <w:style w:type="paragraph" w:styleId="Stvarnokazalo-naslov">
    <w:name w:val="index heading"/>
    <w:basedOn w:val="Navaden"/>
    <w:next w:val="Stvarnokazalo1"/>
    <w:rsid w:val="00E81E14"/>
    <w:pPr>
      <w:suppressAutoHyphens/>
      <w:spacing w:before="60"/>
      <w:jc w:val="both"/>
    </w:pPr>
    <w:rPr>
      <w:rFonts w:ascii="Arial" w:hAnsi="Arial" w:cs="Arial"/>
      <w:b/>
      <w:bCs/>
      <w:sz w:val="22"/>
      <w:szCs w:val="24"/>
      <w:lang w:eastAsia="ar-SA"/>
    </w:rPr>
  </w:style>
  <w:style w:type="paragraph" w:styleId="Makrobesedilo">
    <w:name w:val="macro"/>
    <w:link w:val="MakrobesediloZnak"/>
    <w:rsid w:val="00E81E14"/>
    <w:pPr>
      <w:tabs>
        <w:tab w:val="left" w:pos="480"/>
        <w:tab w:val="left" w:pos="960"/>
        <w:tab w:val="left" w:pos="1440"/>
        <w:tab w:val="left" w:pos="1920"/>
        <w:tab w:val="left" w:pos="2400"/>
        <w:tab w:val="left" w:pos="2880"/>
        <w:tab w:val="left" w:pos="3360"/>
        <w:tab w:val="left" w:pos="3840"/>
        <w:tab w:val="left" w:pos="4320"/>
      </w:tabs>
      <w:suppressAutoHyphens/>
      <w:spacing w:before="60"/>
      <w:jc w:val="both"/>
    </w:pPr>
    <w:rPr>
      <w:rFonts w:ascii="Courier New" w:hAnsi="Courier New" w:cs="Courier New"/>
      <w:lang w:eastAsia="ar-SA"/>
    </w:rPr>
  </w:style>
  <w:style w:type="character" w:customStyle="1" w:styleId="MakrobesediloZnak">
    <w:name w:val="Makro besedilo Znak"/>
    <w:link w:val="Makrobesedilo"/>
    <w:rsid w:val="00E81E14"/>
    <w:rPr>
      <w:rFonts w:ascii="Courier New" w:hAnsi="Courier New" w:cs="Courier New"/>
      <w:lang w:eastAsia="ar-SA"/>
    </w:rPr>
  </w:style>
  <w:style w:type="paragraph" w:styleId="Kazalovirov">
    <w:name w:val="table of authorities"/>
    <w:basedOn w:val="Navaden"/>
    <w:next w:val="Navaden"/>
    <w:rsid w:val="00E81E14"/>
    <w:pPr>
      <w:suppressAutoHyphens/>
      <w:spacing w:before="60"/>
      <w:ind w:left="220" w:hanging="220"/>
      <w:jc w:val="both"/>
    </w:pPr>
    <w:rPr>
      <w:rFonts w:ascii="Tahoma" w:hAnsi="Tahoma"/>
      <w:sz w:val="22"/>
      <w:szCs w:val="24"/>
      <w:lang w:eastAsia="ar-SA"/>
    </w:rPr>
  </w:style>
  <w:style w:type="paragraph" w:styleId="Kazalovirov-naslov">
    <w:name w:val="toa heading"/>
    <w:basedOn w:val="Navaden"/>
    <w:next w:val="Navaden"/>
    <w:rsid w:val="00E81E14"/>
    <w:pPr>
      <w:suppressAutoHyphens/>
      <w:spacing w:before="120"/>
      <w:jc w:val="both"/>
    </w:pPr>
    <w:rPr>
      <w:rFonts w:ascii="Arial" w:hAnsi="Arial" w:cs="Arial"/>
      <w:b/>
      <w:bCs/>
      <w:sz w:val="24"/>
      <w:szCs w:val="24"/>
      <w:lang w:eastAsia="ar-SA"/>
    </w:rPr>
  </w:style>
  <w:style w:type="character" w:customStyle="1" w:styleId="Style26ptBoldItalicCustomColorRGB36">
    <w:name w:val="Style 26 pt Bold Italic Custom Color(RGB(36"/>
    <w:aliases w:val="64,97)) Shadow Sma..."/>
    <w:rsid w:val="00E81E14"/>
    <w:rPr>
      <w:rFonts w:ascii="Tahoma" w:hAnsi="Tahoma"/>
      <w:b/>
      <w:bCs/>
      <w:i/>
      <w:iCs/>
      <w:smallCaps/>
      <w:dstrike w:val="0"/>
      <w:color w:val="244061"/>
      <w:sz w:val="52"/>
      <w:szCs w:val="52"/>
      <w:vertAlign w:val="baseline"/>
    </w:rPr>
  </w:style>
  <w:style w:type="paragraph" w:customStyle="1" w:styleId="Heading3Tahoma">
    <w:name w:val="Heading 3 + Tahoma"/>
    <w:basedOn w:val="Navaden"/>
    <w:next w:val="Navaden"/>
    <w:semiHidden/>
    <w:rsid w:val="00E81E14"/>
    <w:pPr>
      <w:numPr>
        <w:numId w:val="44"/>
      </w:numPr>
      <w:suppressAutoHyphens/>
      <w:spacing w:before="60"/>
      <w:jc w:val="both"/>
    </w:pPr>
    <w:rPr>
      <w:rFonts w:ascii="Tahoma" w:hAnsi="Tahoma"/>
      <w:i/>
      <w:iCs/>
      <w:sz w:val="24"/>
      <w:szCs w:val="24"/>
      <w:lang w:eastAsia="ar-SA"/>
    </w:rPr>
  </w:style>
  <w:style w:type="paragraph" w:customStyle="1" w:styleId="StyleHeading4LatinTahomaAsianCalibri12ptItalicL">
    <w:name w:val="Style Heading 4 + (Latin) Tahoma (Asian) Calibri 12 pt Italic L..."/>
    <w:basedOn w:val="Naslov4"/>
    <w:next w:val="Navaden"/>
    <w:rsid w:val="00E81E14"/>
    <w:pPr>
      <w:numPr>
        <w:numId w:val="53"/>
      </w:numPr>
      <w:tabs>
        <w:tab w:val="num" w:pos="864"/>
      </w:tabs>
      <w:suppressAutoHyphens/>
      <w:spacing w:after="60" w:line="288" w:lineRule="auto"/>
    </w:pPr>
    <w:rPr>
      <w:rFonts w:ascii="Tahoma" w:eastAsia="Calibri" w:hAnsi="Tahoma" w:cs="Arial"/>
      <w:bCs/>
      <w:color w:val="0070C0"/>
      <w:sz w:val="22"/>
      <w:lang w:eastAsia="ar-SA"/>
    </w:rPr>
  </w:style>
  <w:style w:type="paragraph" w:customStyle="1" w:styleId="StyleHeading2TahomaNotItalicSmallcapsAfter12ptBo">
    <w:name w:val="Style Heading 2 + Tahoma Not Italic Small caps After:  12 pt Bo..."/>
    <w:basedOn w:val="Naslov2"/>
    <w:rsid w:val="00E81E14"/>
    <w:pPr>
      <w:numPr>
        <w:numId w:val="0"/>
      </w:numPr>
      <w:pBdr>
        <w:left w:val="dotted" w:sz="4" w:space="4" w:color="auto"/>
        <w:bottom w:val="dotted" w:sz="4" w:space="4" w:color="auto"/>
      </w:pBdr>
      <w:tabs>
        <w:tab w:val="num" w:pos="1126"/>
      </w:tabs>
      <w:suppressAutoHyphens/>
      <w:spacing w:before="720" w:line="288" w:lineRule="auto"/>
      <w:ind w:left="1126" w:hanging="576"/>
    </w:pPr>
    <w:rPr>
      <w:rFonts w:ascii="Tahoma" w:hAnsi="Tahoma" w:cs="Arial"/>
      <w:iCs w:val="0"/>
      <w:caps/>
      <w:color w:val="0070C0"/>
      <w:spacing w:val="15"/>
      <w:sz w:val="28"/>
      <w:szCs w:val="22"/>
      <w:lang w:eastAsia="ar-SA" w:bidi="en-US"/>
    </w:rPr>
  </w:style>
  <w:style w:type="paragraph" w:customStyle="1" w:styleId="StyleStyleHeading2TahomaNotItalicSmallcapsAfter12pt">
    <w:name w:val="Style Style Heading 2 + Tahoma Not Italic Small caps After:  12 pt ..."/>
    <w:basedOn w:val="StyleHeading2TahomaNotItalicSmallcapsAfter12ptBo"/>
    <w:rsid w:val="00E81E14"/>
    <w:rPr>
      <w:i w:val="0"/>
      <w:smallCaps/>
    </w:rPr>
  </w:style>
  <w:style w:type="paragraph" w:customStyle="1" w:styleId="StyleHeading3AsianCalibriItalic">
    <w:name w:val="Style Heading 3 + (Asian) Calibri Italic"/>
    <w:basedOn w:val="Naslov3"/>
    <w:next w:val="Navaden"/>
    <w:rsid w:val="00E81E14"/>
    <w:pPr>
      <w:numPr>
        <w:numId w:val="0"/>
      </w:numPr>
      <w:tabs>
        <w:tab w:val="num" w:pos="1680"/>
      </w:tabs>
      <w:suppressAutoHyphens/>
      <w:spacing w:before="600" w:after="240" w:line="288" w:lineRule="auto"/>
      <w:ind w:left="1680" w:hanging="720"/>
    </w:pPr>
    <w:rPr>
      <w:rFonts w:ascii="Tahoma" w:eastAsia="Calibri" w:hAnsi="Tahoma"/>
      <w:b w:val="0"/>
      <w:bCs w:val="0"/>
      <w:i w:val="0"/>
      <w:caps/>
      <w:color w:val="0070C0"/>
      <w:spacing w:val="15"/>
      <w:sz w:val="22"/>
      <w:szCs w:val="22"/>
      <w:lang w:eastAsia="ar-SA"/>
    </w:rPr>
  </w:style>
  <w:style w:type="paragraph" w:customStyle="1" w:styleId="StyleHeading4AsianCalibri">
    <w:name w:val="Style Heading 4 + (Asian) Calibri"/>
    <w:basedOn w:val="Naslov4"/>
    <w:next w:val="Navaden"/>
    <w:rsid w:val="00E81E14"/>
    <w:pPr>
      <w:numPr>
        <w:ilvl w:val="0"/>
        <w:numId w:val="0"/>
      </w:numPr>
      <w:tabs>
        <w:tab w:val="num" w:pos="864"/>
      </w:tabs>
      <w:suppressAutoHyphens/>
      <w:spacing w:after="60"/>
      <w:ind w:left="2880" w:hanging="360"/>
    </w:pPr>
    <w:rPr>
      <w:rFonts w:ascii="Tahoma" w:eastAsia="Calibri" w:hAnsi="Tahoma" w:cs="Arial"/>
      <w:bCs/>
      <w:i w:val="0"/>
      <w:iCs w:val="0"/>
      <w:color w:val="0070C0"/>
      <w:sz w:val="22"/>
      <w:szCs w:val="18"/>
      <w:lang w:eastAsia="ar-SA"/>
    </w:rPr>
  </w:style>
  <w:style w:type="paragraph" w:customStyle="1" w:styleId="StyleHeading4AsianCalibri1">
    <w:name w:val="Style Heading 4 + (Asian) Calibri1"/>
    <w:basedOn w:val="Naslov4"/>
    <w:next w:val="Navaden"/>
    <w:rsid w:val="00E81E14"/>
    <w:pPr>
      <w:numPr>
        <w:ilvl w:val="0"/>
        <w:numId w:val="0"/>
      </w:numPr>
      <w:tabs>
        <w:tab w:val="num" w:pos="864"/>
      </w:tabs>
      <w:suppressAutoHyphens/>
      <w:spacing w:after="60"/>
      <w:ind w:left="2880" w:hanging="360"/>
    </w:pPr>
    <w:rPr>
      <w:rFonts w:ascii="Tahoma" w:eastAsia="Calibri" w:hAnsi="Tahoma" w:cs="Arial"/>
      <w:bCs/>
      <w:i w:val="0"/>
      <w:iCs w:val="0"/>
      <w:color w:val="0070C0"/>
      <w:sz w:val="22"/>
      <w:szCs w:val="18"/>
      <w:lang w:eastAsia="ar-SA"/>
    </w:rPr>
  </w:style>
  <w:style w:type="paragraph" w:customStyle="1" w:styleId="Heading1">
    <w:name w:val="Heading 1+"/>
    <w:basedOn w:val="Naslov1"/>
    <w:next w:val="Navaden"/>
    <w:rsid w:val="00E81E14"/>
    <w:pPr>
      <w:pageBreakBefore/>
      <w:numPr>
        <w:numId w:val="0"/>
      </w:numPr>
      <w:pBdr>
        <w:bottom w:val="single" w:sz="4" w:space="1" w:color="auto"/>
      </w:pBdr>
      <w:shd w:val="clear" w:color="auto" w:fill="244061"/>
      <w:tabs>
        <w:tab w:val="num" w:pos="432"/>
      </w:tabs>
      <w:suppressAutoHyphens/>
      <w:spacing w:before="360" w:after="360" w:line="288" w:lineRule="auto"/>
      <w:ind w:left="431" w:hanging="431"/>
      <w:jc w:val="both"/>
    </w:pPr>
    <w:rPr>
      <w:rFonts w:ascii="Tahoma" w:hAnsi="Tahoma"/>
      <w:iCs w:val="0"/>
      <w:caps/>
      <w:color w:val="FFFFFF"/>
      <w:sz w:val="32"/>
      <w:szCs w:val="20"/>
      <w:u w:color="D41212"/>
      <w:lang w:eastAsia="ar-SA" w:bidi="en-US"/>
    </w:rPr>
  </w:style>
  <w:style w:type="paragraph" w:customStyle="1" w:styleId="Odstavekseznama1">
    <w:name w:val="Odstavek seznama1"/>
    <w:basedOn w:val="Navaden"/>
    <w:qFormat/>
    <w:rsid w:val="00E81E14"/>
    <w:pPr>
      <w:numPr>
        <w:numId w:val="52"/>
      </w:numPr>
      <w:spacing w:before="120" w:after="120" w:line="264" w:lineRule="auto"/>
      <w:jc w:val="both"/>
    </w:pPr>
    <w:rPr>
      <w:rFonts w:ascii="Calibri" w:eastAsia="Calibri" w:hAnsi="Calibri" w:cs="Tahoma"/>
      <w:sz w:val="22"/>
      <w:lang w:val="en-US" w:eastAsia="en-US"/>
    </w:rPr>
  </w:style>
  <w:style w:type="paragraph" w:customStyle="1" w:styleId="StyleHeading411pt">
    <w:name w:val="Style Heading 4 + 11 pt"/>
    <w:basedOn w:val="Naslov4"/>
    <w:rsid w:val="00E81E14"/>
    <w:pPr>
      <w:keepLines/>
      <w:widowControl w:val="0"/>
      <w:numPr>
        <w:ilvl w:val="0"/>
        <w:numId w:val="0"/>
      </w:numPr>
      <w:tabs>
        <w:tab w:val="num" w:pos="1021"/>
        <w:tab w:val="num" w:pos="2880"/>
      </w:tabs>
      <w:spacing w:after="240" w:line="288" w:lineRule="auto"/>
      <w:ind w:left="1021" w:hanging="1021"/>
    </w:pPr>
    <w:rPr>
      <w:rFonts w:ascii="Tahoma" w:eastAsia="Calibri" w:hAnsi="Tahoma" w:cs="Arial"/>
      <w:bCs/>
      <w:i w:val="0"/>
      <w:iCs w:val="0"/>
      <w:color w:val="0070C0"/>
      <w:sz w:val="22"/>
    </w:rPr>
  </w:style>
  <w:style w:type="table" w:styleId="Tabelastolpci3">
    <w:name w:val="Table Columns 3"/>
    <w:basedOn w:val="Navadnatabela"/>
    <w:rsid w:val="00E81E14"/>
    <w:pPr>
      <w:suppressAutoHyphens/>
      <w:spacing w:before="6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EDP-Oznaka-Zahteve">
    <w:name w:val="EDP-Oznaka-Zahteve"/>
    <w:basedOn w:val="Navaden"/>
    <w:rsid w:val="00E81E14"/>
    <w:pPr>
      <w:keepLines/>
      <w:numPr>
        <w:numId w:val="45"/>
      </w:numPr>
      <w:spacing w:before="40"/>
      <w:jc w:val="both"/>
    </w:pPr>
    <w:rPr>
      <w:b/>
      <w:sz w:val="22"/>
      <w:lang w:eastAsia="da-DK"/>
    </w:rPr>
  </w:style>
  <w:style w:type="character" w:customStyle="1" w:styleId="Telobesedila3Znak">
    <w:name w:val="Telo besedila 3 Znak"/>
    <w:link w:val="Telobesedila3"/>
    <w:rsid w:val="00E81E14"/>
    <w:rPr>
      <w:i/>
      <w:iCs/>
      <w:sz w:val="22"/>
      <w:szCs w:val="22"/>
    </w:rPr>
  </w:style>
  <w:style w:type="paragraph" w:styleId="Telobesedila-prvizamik">
    <w:name w:val="Body Text First Indent"/>
    <w:basedOn w:val="Telobesedila"/>
    <w:link w:val="Telobesedila-prvizamikZnak"/>
    <w:rsid w:val="00E81E14"/>
    <w:pPr>
      <w:suppressAutoHyphens/>
      <w:spacing w:before="60" w:after="120"/>
      <w:ind w:firstLine="210"/>
    </w:pPr>
    <w:rPr>
      <w:rFonts w:ascii="Tahoma" w:hAnsi="Tahoma"/>
      <w:i w:val="0"/>
      <w:iCs w:val="0"/>
      <w:sz w:val="22"/>
      <w:lang w:eastAsia="ar-SA"/>
    </w:rPr>
  </w:style>
  <w:style w:type="character" w:customStyle="1" w:styleId="Telobesedila-prvizamikZnak">
    <w:name w:val="Telo besedila - prvi zamik Znak"/>
    <w:link w:val="Telobesedila-prvizamik"/>
    <w:rsid w:val="00E81E14"/>
    <w:rPr>
      <w:rFonts w:ascii="Tahoma" w:hAnsi="Tahoma"/>
      <w:i w:val="0"/>
      <w:iCs w:val="0"/>
      <w:sz w:val="22"/>
      <w:szCs w:val="24"/>
      <w:lang w:val="sl-SI" w:eastAsia="ar-SA" w:bidi="ar-SA"/>
    </w:rPr>
  </w:style>
  <w:style w:type="paragraph" w:styleId="Telobesedila-prvizamik2">
    <w:name w:val="Body Text First Indent 2"/>
    <w:basedOn w:val="Telobesedila-zamik"/>
    <w:link w:val="Telobesedila-prvizamik2Znak"/>
    <w:rsid w:val="00E81E14"/>
    <w:pPr>
      <w:suppressAutoHyphens/>
      <w:spacing w:before="60" w:after="120"/>
      <w:ind w:left="283" w:firstLine="210"/>
    </w:pPr>
    <w:rPr>
      <w:rFonts w:ascii="Tahoma" w:hAnsi="Tahoma"/>
      <w:i w:val="0"/>
      <w:iCs w:val="0"/>
      <w:sz w:val="22"/>
      <w:szCs w:val="24"/>
      <w:lang w:eastAsia="ar-SA"/>
    </w:rPr>
  </w:style>
  <w:style w:type="character" w:customStyle="1" w:styleId="Telobesedila-prvizamik2Znak">
    <w:name w:val="Telo besedila - prvi zamik 2 Znak"/>
    <w:link w:val="Telobesedila-prvizamik2"/>
    <w:rsid w:val="00E81E14"/>
    <w:rPr>
      <w:rFonts w:ascii="Tahoma" w:hAnsi="Tahoma"/>
      <w:i w:val="0"/>
      <w:iCs w:val="0"/>
      <w:sz w:val="22"/>
      <w:szCs w:val="24"/>
      <w:lang w:val="sl-SI" w:eastAsia="ar-SA" w:bidi="ar-SA"/>
    </w:rPr>
  </w:style>
  <w:style w:type="character" w:customStyle="1" w:styleId="Telobesedila-zamik3Znak">
    <w:name w:val="Telo besedila - zamik 3 Znak"/>
    <w:link w:val="Telobesedila-zamik3"/>
    <w:rsid w:val="00E81E14"/>
    <w:rPr>
      <w:i/>
      <w:iCs/>
      <w:sz w:val="24"/>
      <w:szCs w:val="24"/>
    </w:rPr>
  </w:style>
  <w:style w:type="paragraph" w:styleId="Zakljunipozdrav">
    <w:name w:val="Closing"/>
    <w:basedOn w:val="Navaden"/>
    <w:link w:val="ZakljunipozdravZnak"/>
    <w:rsid w:val="00E81E14"/>
    <w:pPr>
      <w:suppressAutoHyphens/>
      <w:spacing w:before="60"/>
      <w:ind w:left="4252"/>
      <w:jc w:val="both"/>
    </w:pPr>
    <w:rPr>
      <w:rFonts w:ascii="Tahoma" w:hAnsi="Tahoma"/>
      <w:sz w:val="22"/>
      <w:szCs w:val="24"/>
      <w:lang w:eastAsia="ar-SA"/>
    </w:rPr>
  </w:style>
  <w:style w:type="character" w:customStyle="1" w:styleId="ZakljunipozdravZnak">
    <w:name w:val="Zaključni pozdrav Znak"/>
    <w:link w:val="Zakljunipozdrav"/>
    <w:rsid w:val="00E81E14"/>
    <w:rPr>
      <w:rFonts w:ascii="Tahoma" w:hAnsi="Tahoma"/>
      <w:sz w:val="22"/>
      <w:szCs w:val="24"/>
      <w:lang w:eastAsia="ar-SA"/>
    </w:rPr>
  </w:style>
  <w:style w:type="paragraph" w:styleId="E-potnipodpis">
    <w:name w:val="E-mail Signature"/>
    <w:basedOn w:val="Navaden"/>
    <w:link w:val="E-potnipodpisZnak"/>
    <w:rsid w:val="00E81E14"/>
    <w:pPr>
      <w:suppressAutoHyphens/>
      <w:spacing w:before="60"/>
      <w:jc w:val="both"/>
    </w:pPr>
    <w:rPr>
      <w:rFonts w:ascii="Tahoma" w:hAnsi="Tahoma"/>
      <w:sz w:val="22"/>
      <w:szCs w:val="24"/>
      <w:lang w:eastAsia="ar-SA"/>
    </w:rPr>
  </w:style>
  <w:style w:type="character" w:customStyle="1" w:styleId="E-potnipodpisZnak">
    <w:name w:val="E-poštni podpis Znak"/>
    <w:link w:val="E-potnipodpis"/>
    <w:rsid w:val="00E81E14"/>
    <w:rPr>
      <w:rFonts w:ascii="Tahoma" w:hAnsi="Tahoma"/>
      <w:sz w:val="22"/>
      <w:szCs w:val="24"/>
      <w:lang w:eastAsia="ar-SA"/>
    </w:rPr>
  </w:style>
  <w:style w:type="paragraph" w:styleId="Naslovnaslovnika">
    <w:name w:val="envelope address"/>
    <w:basedOn w:val="Navaden"/>
    <w:rsid w:val="00E81E14"/>
    <w:pPr>
      <w:framePr w:w="7920" w:h="1980" w:hRule="exact" w:hSpace="141" w:wrap="auto" w:hAnchor="page" w:xAlign="center" w:yAlign="bottom"/>
      <w:suppressAutoHyphens/>
      <w:spacing w:before="60"/>
      <w:ind w:left="2880"/>
      <w:jc w:val="both"/>
    </w:pPr>
    <w:rPr>
      <w:rFonts w:ascii="Arial" w:hAnsi="Arial" w:cs="Arial"/>
      <w:sz w:val="24"/>
      <w:szCs w:val="24"/>
      <w:lang w:eastAsia="ar-SA"/>
    </w:rPr>
  </w:style>
  <w:style w:type="paragraph" w:styleId="Naslovpoiljatelja">
    <w:name w:val="envelope return"/>
    <w:basedOn w:val="Navaden"/>
    <w:rsid w:val="00E81E14"/>
    <w:pPr>
      <w:suppressAutoHyphens/>
      <w:spacing w:before="60"/>
      <w:jc w:val="both"/>
    </w:pPr>
    <w:rPr>
      <w:rFonts w:ascii="Arial" w:hAnsi="Arial" w:cs="Arial"/>
      <w:sz w:val="22"/>
      <w:lang w:eastAsia="ar-SA"/>
    </w:rPr>
  </w:style>
  <w:style w:type="paragraph" w:styleId="HTMLnaslov">
    <w:name w:val="HTML Address"/>
    <w:basedOn w:val="Navaden"/>
    <w:link w:val="HTMLnaslovZnak"/>
    <w:rsid w:val="00E81E14"/>
    <w:pPr>
      <w:suppressAutoHyphens/>
      <w:spacing w:before="60"/>
      <w:jc w:val="both"/>
    </w:pPr>
    <w:rPr>
      <w:rFonts w:ascii="Tahoma" w:hAnsi="Tahoma"/>
      <w:i/>
      <w:iCs/>
      <w:sz w:val="22"/>
      <w:szCs w:val="24"/>
      <w:lang w:eastAsia="ar-SA"/>
    </w:rPr>
  </w:style>
  <w:style w:type="character" w:customStyle="1" w:styleId="HTMLnaslovZnak">
    <w:name w:val="HTML naslov Znak"/>
    <w:link w:val="HTMLnaslov"/>
    <w:rsid w:val="00E81E14"/>
    <w:rPr>
      <w:rFonts w:ascii="Tahoma" w:hAnsi="Tahoma"/>
      <w:i/>
      <w:iCs/>
      <w:sz w:val="22"/>
      <w:szCs w:val="24"/>
      <w:lang w:eastAsia="ar-SA"/>
    </w:rPr>
  </w:style>
  <w:style w:type="paragraph" w:styleId="HTML-oblikovano">
    <w:name w:val="HTML Preformatted"/>
    <w:basedOn w:val="Navaden"/>
    <w:link w:val="HTML-oblikovanoZnak"/>
    <w:rsid w:val="00E81E14"/>
    <w:pPr>
      <w:suppressAutoHyphens/>
      <w:spacing w:before="60"/>
      <w:jc w:val="both"/>
    </w:pPr>
    <w:rPr>
      <w:rFonts w:ascii="Courier New" w:hAnsi="Courier New" w:cs="Courier New"/>
      <w:sz w:val="22"/>
      <w:lang w:eastAsia="ar-SA"/>
    </w:rPr>
  </w:style>
  <w:style w:type="character" w:customStyle="1" w:styleId="HTML-oblikovanoZnak">
    <w:name w:val="HTML-oblikovano Znak"/>
    <w:link w:val="HTML-oblikovano"/>
    <w:rsid w:val="00E81E14"/>
    <w:rPr>
      <w:rFonts w:ascii="Courier New" w:hAnsi="Courier New" w:cs="Courier New"/>
      <w:sz w:val="22"/>
      <w:lang w:eastAsia="ar-SA"/>
    </w:rPr>
  </w:style>
  <w:style w:type="paragraph" w:styleId="Seznam3">
    <w:name w:val="List 3"/>
    <w:basedOn w:val="Navaden"/>
    <w:rsid w:val="00E81E14"/>
    <w:pPr>
      <w:suppressAutoHyphens/>
      <w:spacing w:before="60"/>
      <w:ind w:left="849" w:hanging="283"/>
      <w:jc w:val="both"/>
    </w:pPr>
    <w:rPr>
      <w:rFonts w:ascii="Tahoma" w:hAnsi="Tahoma"/>
      <w:sz w:val="22"/>
      <w:szCs w:val="24"/>
      <w:lang w:eastAsia="ar-SA"/>
    </w:rPr>
  </w:style>
  <w:style w:type="paragraph" w:styleId="Seznam4">
    <w:name w:val="List 4"/>
    <w:basedOn w:val="Navaden"/>
    <w:rsid w:val="00E81E14"/>
    <w:pPr>
      <w:suppressAutoHyphens/>
      <w:spacing w:before="60"/>
      <w:ind w:left="1132" w:hanging="283"/>
      <w:jc w:val="both"/>
    </w:pPr>
    <w:rPr>
      <w:rFonts w:ascii="Tahoma" w:hAnsi="Tahoma"/>
      <w:sz w:val="22"/>
      <w:szCs w:val="24"/>
      <w:lang w:eastAsia="ar-SA"/>
    </w:rPr>
  </w:style>
  <w:style w:type="paragraph" w:styleId="Seznam5">
    <w:name w:val="List 5"/>
    <w:basedOn w:val="Navaden"/>
    <w:rsid w:val="00E81E14"/>
    <w:pPr>
      <w:suppressAutoHyphens/>
      <w:spacing w:before="60"/>
      <w:ind w:left="1415" w:hanging="283"/>
      <w:jc w:val="both"/>
    </w:pPr>
    <w:rPr>
      <w:rFonts w:ascii="Tahoma" w:hAnsi="Tahoma"/>
      <w:sz w:val="22"/>
      <w:szCs w:val="24"/>
      <w:lang w:eastAsia="ar-SA"/>
    </w:rPr>
  </w:style>
  <w:style w:type="paragraph" w:styleId="Oznaenseznam4">
    <w:name w:val="List Bullet 4"/>
    <w:basedOn w:val="Navaden"/>
    <w:rsid w:val="00E81E14"/>
    <w:pPr>
      <w:numPr>
        <w:numId w:val="46"/>
      </w:numPr>
      <w:suppressAutoHyphens/>
      <w:spacing w:before="60"/>
      <w:jc w:val="both"/>
    </w:pPr>
    <w:rPr>
      <w:rFonts w:ascii="Tahoma" w:hAnsi="Tahoma"/>
      <w:sz w:val="22"/>
      <w:szCs w:val="24"/>
      <w:lang w:eastAsia="ar-SA"/>
    </w:rPr>
  </w:style>
  <w:style w:type="paragraph" w:styleId="Oznaenseznam5">
    <w:name w:val="List Bullet 5"/>
    <w:basedOn w:val="Navaden"/>
    <w:rsid w:val="00E81E14"/>
    <w:pPr>
      <w:numPr>
        <w:numId w:val="47"/>
      </w:numPr>
      <w:suppressAutoHyphens/>
      <w:spacing w:before="60"/>
      <w:jc w:val="both"/>
    </w:pPr>
    <w:rPr>
      <w:rFonts w:ascii="Tahoma" w:hAnsi="Tahoma"/>
      <w:sz w:val="22"/>
      <w:szCs w:val="24"/>
      <w:lang w:eastAsia="ar-SA"/>
    </w:rPr>
  </w:style>
  <w:style w:type="paragraph" w:styleId="Seznam-nadaljevanje">
    <w:name w:val="List Continue"/>
    <w:basedOn w:val="Navaden"/>
    <w:rsid w:val="00E81E14"/>
    <w:pPr>
      <w:suppressAutoHyphens/>
      <w:spacing w:before="60" w:after="120"/>
      <w:ind w:left="283"/>
      <w:jc w:val="both"/>
    </w:pPr>
    <w:rPr>
      <w:rFonts w:ascii="Tahoma" w:hAnsi="Tahoma"/>
      <w:sz w:val="22"/>
      <w:szCs w:val="24"/>
      <w:lang w:eastAsia="ar-SA"/>
    </w:rPr>
  </w:style>
  <w:style w:type="paragraph" w:styleId="Seznam-nadaljevanje2">
    <w:name w:val="List Continue 2"/>
    <w:basedOn w:val="Navaden"/>
    <w:rsid w:val="00E81E14"/>
    <w:pPr>
      <w:suppressAutoHyphens/>
      <w:spacing w:before="60" w:after="120"/>
      <w:ind w:left="566"/>
      <w:jc w:val="both"/>
    </w:pPr>
    <w:rPr>
      <w:rFonts w:ascii="Tahoma" w:hAnsi="Tahoma"/>
      <w:sz w:val="22"/>
      <w:szCs w:val="24"/>
      <w:lang w:eastAsia="ar-SA"/>
    </w:rPr>
  </w:style>
  <w:style w:type="paragraph" w:styleId="Seznam-nadaljevanje3">
    <w:name w:val="List Continue 3"/>
    <w:basedOn w:val="Navaden"/>
    <w:rsid w:val="00E81E14"/>
    <w:pPr>
      <w:suppressAutoHyphens/>
      <w:spacing w:before="60" w:after="120"/>
      <w:ind w:left="849"/>
      <w:jc w:val="both"/>
    </w:pPr>
    <w:rPr>
      <w:rFonts w:ascii="Tahoma" w:hAnsi="Tahoma"/>
      <w:sz w:val="22"/>
      <w:szCs w:val="24"/>
      <w:lang w:eastAsia="ar-SA"/>
    </w:rPr>
  </w:style>
  <w:style w:type="paragraph" w:styleId="Seznam-nadaljevanje4">
    <w:name w:val="List Continue 4"/>
    <w:basedOn w:val="Navaden"/>
    <w:rsid w:val="00E81E14"/>
    <w:pPr>
      <w:suppressAutoHyphens/>
      <w:spacing w:before="60" w:after="120"/>
      <w:ind w:left="1132"/>
      <w:jc w:val="both"/>
    </w:pPr>
    <w:rPr>
      <w:rFonts w:ascii="Tahoma" w:hAnsi="Tahoma"/>
      <w:sz w:val="22"/>
      <w:szCs w:val="24"/>
      <w:lang w:eastAsia="ar-SA"/>
    </w:rPr>
  </w:style>
  <w:style w:type="paragraph" w:styleId="Seznam-nadaljevanje5">
    <w:name w:val="List Continue 5"/>
    <w:basedOn w:val="Navaden"/>
    <w:rsid w:val="00E81E14"/>
    <w:pPr>
      <w:suppressAutoHyphens/>
      <w:spacing w:before="60" w:after="120"/>
      <w:ind w:left="1415"/>
      <w:jc w:val="both"/>
    </w:pPr>
    <w:rPr>
      <w:rFonts w:ascii="Tahoma" w:hAnsi="Tahoma"/>
      <w:sz w:val="22"/>
      <w:szCs w:val="24"/>
      <w:lang w:eastAsia="ar-SA"/>
    </w:rPr>
  </w:style>
  <w:style w:type="paragraph" w:styleId="Otevilenseznam2">
    <w:name w:val="List Number 2"/>
    <w:basedOn w:val="Navaden"/>
    <w:rsid w:val="00E81E14"/>
    <w:pPr>
      <w:numPr>
        <w:numId w:val="48"/>
      </w:numPr>
      <w:suppressAutoHyphens/>
      <w:spacing w:before="60"/>
      <w:jc w:val="both"/>
    </w:pPr>
    <w:rPr>
      <w:rFonts w:ascii="Tahoma" w:hAnsi="Tahoma"/>
      <w:sz w:val="22"/>
      <w:szCs w:val="24"/>
      <w:lang w:eastAsia="ar-SA"/>
    </w:rPr>
  </w:style>
  <w:style w:type="paragraph" w:styleId="Otevilenseznam3">
    <w:name w:val="List Number 3"/>
    <w:basedOn w:val="Navaden"/>
    <w:rsid w:val="00E81E14"/>
    <w:pPr>
      <w:numPr>
        <w:numId w:val="49"/>
      </w:numPr>
      <w:suppressAutoHyphens/>
      <w:spacing w:before="60"/>
      <w:jc w:val="both"/>
    </w:pPr>
    <w:rPr>
      <w:rFonts w:ascii="Tahoma" w:hAnsi="Tahoma"/>
      <w:sz w:val="22"/>
      <w:szCs w:val="24"/>
      <w:lang w:eastAsia="ar-SA"/>
    </w:rPr>
  </w:style>
  <w:style w:type="paragraph" w:styleId="Otevilenseznam4">
    <w:name w:val="List Number 4"/>
    <w:basedOn w:val="Navaden"/>
    <w:rsid w:val="00E81E14"/>
    <w:pPr>
      <w:numPr>
        <w:numId w:val="50"/>
      </w:numPr>
      <w:suppressAutoHyphens/>
      <w:spacing w:before="60"/>
      <w:jc w:val="both"/>
    </w:pPr>
    <w:rPr>
      <w:rFonts w:ascii="Tahoma" w:hAnsi="Tahoma"/>
      <w:sz w:val="22"/>
      <w:szCs w:val="24"/>
      <w:lang w:eastAsia="ar-SA"/>
    </w:rPr>
  </w:style>
  <w:style w:type="paragraph" w:styleId="Otevilenseznam5">
    <w:name w:val="List Number 5"/>
    <w:basedOn w:val="Navaden"/>
    <w:rsid w:val="00E81E14"/>
    <w:pPr>
      <w:numPr>
        <w:numId w:val="51"/>
      </w:numPr>
      <w:suppressAutoHyphens/>
      <w:spacing w:before="60"/>
      <w:jc w:val="both"/>
    </w:pPr>
    <w:rPr>
      <w:rFonts w:ascii="Tahoma" w:hAnsi="Tahoma"/>
      <w:sz w:val="22"/>
      <w:szCs w:val="24"/>
      <w:lang w:eastAsia="ar-SA"/>
    </w:rPr>
  </w:style>
  <w:style w:type="paragraph" w:styleId="Glavasporoila">
    <w:name w:val="Message Header"/>
    <w:basedOn w:val="Navaden"/>
    <w:link w:val="GlavasporoilaZnak"/>
    <w:rsid w:val="00E81E14"/>
    <w:pPr>
      <w:pBdr>
        <w:top w:val="single" w:sz="6" w:space="1" w:color="auto"/>
        <w:left w:val="single" w:sz="6" w:space="1" w:color="auto"/>
        <w:bottom w:val="single" w:sz="6" w:space="1" w:color="auto"/>
        <w:right w:val="single" w:sz="6" w:space="1" w:color="auto"/>
      </w:pBdr>
      <w:shd w:val="pct20" w:color="auto" w:fill="auto"/>
      <w:suppressAutoHyphens/>
      <w:spacing w:before="60"/>
      <w:ind w:left="1134" w:hanging="1134"/>
      <w:jc w:val="both"/>
    </w:pPr>
    <w:rPr>
      <w:rFonts w:ascii="Arial" w:hAnsi="Arial" w:cs="Arial"/>
      <w:sz w:val="24"/>
      <w:szCs w:val="24"/>
      <w:lang w:eastAsia="ar-SA"/>
    </w:rPr>
  </w:style>
  <w:style w:type="character" w:customStyle="1" w:styleId="GlavasporoilaZnak">
    <w:name w:val="Glava sporočila Znak"/>
    <w:link w:val="Glavasporoila"/>
    <w:rsid w:val="00E81E14"/>
    <w:rPr>
      <w:rFonts w:ascii="Arial" w:hAnsi="Arial" w:cs="Arial"/>
      <w:sz w:val="24"/>
      <w:szCs w:val="24"/>
      <w:shd w:val="pct20" w:color="auto" w:fill="auto"/>
      <w:lang w:eastAsia="ar-SA"/>
    </w:rPr>
  </w:style>
  <w:style w:type="paragraph" w:styleId="Navaden-zamik">
    <w:name w:val="Normal Indent"/>
    <w:basedOn w:val="Navaden"/>
    <w:rsid w:val="00E81E14"/>
    <w:pPr>
      <w:suppressAutoHyphens/>
      <w:spacing w:before="60"/>
      <w:ind w:left="708"/>
      <w:jc w:val="both"/>
    </w:pPr>
    <w:rPr>
      <w:rFonts w:ascii="Tahoma" w:hAnsi="Tahoma"/>
      <w:sz w:val="22"/>
      <w:szCs w:val="24"/>
      <w:lang w:eastAsia="ar-SA"/>
    </w:rPr>
  </w:style>
  <w:style w:type="paragraph" w:styleId="Opomba-naslov">
    <w:name w:val="Note Heading"/>
    <w:basedOn w:val="Navaden"/>
    <w:next w:val="Navaden"/>
    <w:link w:val="Opomba-naslovZnak"/>
    <w:rsid w:val="00E81E14"/>
    <w:pPr>
      <w:suppressAutoHyphens/>
      <w:spacing w:before="60"/>
      <w:jc w:val="both"/>
    </w:pPr>
    <w:rPr>
      <w:rFonts w:ascii="Tahoma" w:hAnsi="Tahoma"/>
      <w:sz w:val="22"/>
      <w:szCs w:val="24"/>
      <w:lang w:eastAsia="ar-SA"/>
    </w:rPr>
  </w:style>
  <w:style w:type="character" w:customStyle="1" w:styleId="Opomba-naslovZnak">
    <w:name w:val="Opomba - naslov Znak"/>
    <w:link w:val="Opomba-naslov"/>
    <w:rsid w:val="00E81E14"/>
    <w:rPr>
      <w:rFonts w:ascii="Tahoma" w:hAnsi="Tahoma"/>
      <w:sz w:val="22"/>
      <w:szCs w:val="24"/>
      <w:lang w:eastAsia="ar-SA"/>
    </w:rPr>
  </w:style>
  <w:style w:type="paragraph" w:styleId="Uvodnipozdrav">
    <w:name w:val="Salutation"/>
    <w:basedOn w:val="Navaden"/>
    <w:next w:val="Navaden"/>
    <w:link w:val="UvodnipozdravZnak"/>
    <w:rsid w:val="00E81E14"/>
    <w:pPr>
      <w:suppressAutoHyphens/>
      <w:spacing w:before="60"/>
      <w:jc w:val="both"/>
    </w:pPr>
    <w:rPr>
      <w:rFonts w:ascii="Tahoma" w:hAnsi="Tahoma"/>
      <w:sz w:val="22"/>
      <w:szCs w:val="24"/>
      <w:lang w:eastAsia="ar-SA"/>
    </w:rPr>
  </w:style>
  <w:style w:type="character" w:customStyle="1" w:styleId="UvodnipozdravZnak">
    <w:name w:val="Uvodni pozdrav Znak"/>
    <w:link w:val="Uvodnipozdrav"/>
    <w:rsid w:val="00E81E14"/>
    <w:rPr>
      <w:rFonts w:ascii="Tahoma" w:hAnsi="Tahoma"/>
      <w:sz w:val="22"/>
      <w:szCs w:val="24"/>
      <w:lang w:eastAsia="ar-SA"/>
    </w:rPr>
  </w:style>
  <w:style w:type="paragraph" w:styleId="Podpis">
    <w:name w:val="Signature"/>
    <w:basedOn w:val="Navaden"/>
    <w:link w:val="PodpisZnak"/>
    <w:rsid w:val="00E81E14"/>
    <w:pPr>
      <w:suppressAutoHyphens/>
      <w:spacing w:before="60"/>
      <w:ind w:left="4252"/>
      <w:jc w:val="both"/>
    </w:pPr>
    <w:rPr>
      <w:rFonts w:ascii="Tahoma" w:hAnsi="Tahoma"/>
      <w:sz w:val="22"/>
      <w:szCs w:val="24"/>
      <w:lang w:eastAsia="ar-SA"/>
    </w:rPr>
  </w:style>
  <w:style w:type="character" w:customStyle="1" w:styleId="PodpisZnak">
    <w:name w:val="Podpis Znak"/>
    <w:link w:val="Podpis"/>
    <w:rsid w:val="00E81E14"/>
    <w:rPr>
      <w:rFonts w:ascii="Tahoma" w:hAnsi="Tahoma"/>
      <w:sz w:val="22"/>
      <w:szCs w:val="24"/>
      <w:lang w:eastAsia="ar-SA"/>
    </w:rPr>
  </w:style>
  <w:style w:type="paragraph" w:customStyle="1" w:styleId="PropertiesCPD1">
    <w:name w:val="PropertiesCPD1"/>
    <w:basedOn w:val="Navaden"/>
    <w:rsid w:val="00E81E14"/>
    <w:pPr>
      <w:spacing w:before="120" w:after="480"/>
      <w:ind w:left="-1134" w:right="139"/>
      <w:jc w:val="center"/>
    </w:pPr>
    <w:rPr>
      <w:rFonts w:ascii="Arial" w:hAnsi="Arial"/>
      <w:b/>
      <w:iCs/>
      <w:sz w:val="36"/>
      <w:lang w:val="en-GB" w:eastAsia="en-US"/>
    </w:rPr>
  </w:style>
  <w:style w:type="paragraph" w:customStyle="1" w:styleId="WW-Telobesedila2">
    <w:name w:val="WW-Telo besedila 2"/>
    <w:basedOn w:val="Navaden"/>
    <w:rsid w:val="00E81E14"/>
    <w:pPr>
      <w:suppressAutoHyphens/>
      <w:jc w:val="center"/>
    </w:pPr>
    <w:rPr>
      <w:rFonts w:ascii="Verdana" w:hAnsi="Verdana"/>
      <w:b/>
      <w:bCs/>
      <w:sz w:val="44"/>
      <w:szCs w:val="24"/>
      <w:lang w:eastAsia="ar-SA"/>
    </w:rPr>
  </w:style>
  <w:style w:type="paragraph" w:customStyle="1" w:styleId="naslov30">
    <w:name w:val="naslov3"/>
    <w:basedOn w:val="Navaden"/>
    <w:rsid w:val="00E81E14"/>
    <w:pPr>
      <w:spacing w:before="100" w:beforeAutospacing="1" w:after="100" w:afterAutospacing="1"/>
      <w:jc w:val="both"/>
    </w:pPr>
    <w:rPr>
      <w:sz w:val="24"/>
      <w:szCs w:val="24"/>
    </w:rPr>
  </w:style>
  <w:style w:type="character" w:customStyle="1" w:styleId="apple-converted-space">
    <w:name w:val="apple-converted-space"/>
    <w:rsid w:val="00E81E14"/>
  </w:style>
  <w:style w:type="paragraph" w:customStyle="1" w:styleId="p0">
    <w:name w:val="p0"/>
    <w:basedOn w:val="Navaden"/>
    <w:rsid w:val="00E81E14"/>
    <w:pPr>
      <w:spacing w:line="260" w:lineRule="atLeast"/>
      <w:jc w:val="both"/>
    </w:pPr>
    <w:rPr>
      <w:rFonts w:ascii="Verdana" w:eastAsia="Arial Unicode MS" w:hAnsi="Verdana"/>
      <w:sz w:val="22"/>
      <w:szCs w:val="24"/>
    </w:rPr>
  </w:style>
  <w:style w:type="paragraph" w:customStyle="1" w:styleId="Contenudetableau">
    <w:name w:val="Contenu de tableau"/>
    <w:basedOn w:val="Navaden"/>
    <w:rsid w:val="00E81E14"/>
    <w:pPr>
      <w:widowControl w:val="0"/>
      <w:suppressLineNumbers/>
      <w:suppressAutoHyphens/>
      <w:jc w:val="both"/>
    </w:pPr>
    <w:rPr>
      <w:rFonts w:eastAsia="Arial Unicode MS"/>
      <w:kern w:val="1"/>
      <w:sz w:val="24"/>
      <w:szCs w:val="24"/>
      <w:lang w:val="fr-FR" w:eastAsia="en-US"/>
    </w:rPr>
  </w:style>
  <w:style w:type="character" w:customStyle="1" w:styleId="hps">
    <w:name w:val="hps"/>
    <w:rsid w:val="00E81E14"/>
  </w:style>
  <w:style w:type="paragraph" w:customStyle="1" w:styleId="Alineja">
    <w:name w:val="Alineja"/>
    <w:basedOn w:val="Odstavekseznama"/>
    <w:autoRedefine/>
    <w:qFormat/>
    <w:rsid w:val="00E81E14"/>
    <w:pPr>
      <w:tabs>
        <w:tab w:val="num" w:pos="360"/>
      </w:tabs>
      <w:spacing w:before="240" w:after="360"/>
      <w:ind w:left="0"/>
      <w:contextualSpacing/>
      <w:jc w:val="both"/>
    </w:pPr>
    <w:rPr>
      <w:spacing w:val="2"/>
      <w:sz w:val="24"/>
      <w:szCs w:val="24"/>
      <w:lang w:eastAsia="en-US"/>
    </w:rPr>
  </w:style>
  <w:style w:type="character" w:customStyle="1" w:styleId="lang">
    <w:name w:val="lang"/>
    <w:rsid w:val="00E81E14"/>
  </w:style>
  <w:style w:type="character" w:styleId="Poudarek">
    <w:name w:val="Emphasis"/>
    <w:uiPriority w:val="20"/>
    <w:qFormat/>
    <w:rsid w:val="00E81E14"/>
    <w:rPr>
      <w:i/>
      <w:iCs/>
    </w:rPr>
  </w:style>
  <w:style w:type="paragraph" w:styleId="Intenzivencitat">
    <w:name w:val="Intense Quote"/>
    <w:basedOn w:val="Navaden"/>
    <w:next w:val="Navaden"/>
    <w:link w:val="IntenzivencitatZnak"/>
    <w:uiPriority w:val="30"/>
    <w:qFormat/>
    <w:rsid w:val="00E81E14"/>
    <w:pPr>
      <w:pBdr>
        <w:bottom w:val="single" w:sz="4" w:space="4" w:color="5B9BD5"/>
      </w:pBdr>
      <w:spacing w:before="200" w:after="280" w:line="259" w:lineRule="auto"/>
      <w:ind w:left="936" w:right="936"/>
    </w:pPr>
    <w:rPr>
      <w:i/>
      <w:iCs/>
      <w:color w:val="4F81BD"/>
      <w:lang w:bidi="en-US"/>
    </w:rPr>
  </w:style>
  <w:style w:type="character" w:customStyle="1" w:styleId="IntenzivencitatZnak1">
    <w:name w:val="Intenziven citat Znak1"/>
    <w:uiPriority w:val="30"/>
    <w:rsid w:val="00E81E14"/>
    <w:rPr>
      <w:i/>
      <w:iCs/>
      <w:color w:val="4472C4"/>
    </w:rPr>
  </w:style>
  <w:style w:type="character" w:styleId="Neenpoudarek">
    <w:name w:val="Subtle Emphasis"/>
    <w:uiPriority w:val="19"/>
    <w:qFormat/>
    <w:rsid w:val="00E81E14"/>
    <w:rPr>
      <w:i/>
      <w:iCs/>
      <w:color w:val="808080"/>
    </w:rPr>
  </w:style>
  <w:style w:type="character" w:styleId="Intenzivenpoudarek">
    <w:name w:val="Intense Emphasis"/>
    <w:uiPriority w:val="21"/>
    <w:qFormat/>
    <w:rsid w:val="00E81E14"/>
    <w:rPr>
      <w:b/>
      <w:bCs/>
      <w:i/>
      <w:iCs/>
      <w:color w:val="5B9BD5"/>
    </w:rPr>
  </w:style>
  <w:style w:type="character" w:styleId="Neensklic">
    <w:name w:val="Subtle Reference"/>
    <w:uiPriority w:val="31"/>
    <w:qFormat/>
    <w:rsid w:val="00E81E14"/>
    <w:rPr>
      <w:smallCaps/>
      <w:color w:val="ED7D31"/>
      <w:u w:val="single"/>
    </w:rPr>
  </w:style>
  <w:style w:type="character" w:styleId="Intenzivensklic">
    <w:name w:val="Intense Reference"/>
    <w:uiPriority w:val="32"/>
    <w:qFormat/>
    <w:rsid w:val="00E81E14"/>
    <w:rPr>
      <w:b/>
      <w:bCs/>
      <w:smallCaps/>
      <w:color w:val="ED7D31"/>
      <w:spacing w:val="5"/>
      <w:u w:val="single"/>
    </w:rPr>
  </w:style>
  <w:style w:type="character" w:customStyle="1" w:styleId="GolobesediloZnak1">
    <w:name w:val="Golo besedilo Znak1"/>
    <w:uiPriority w:val="99"/>
    <w:semiHidden/>
    <w:rsid w:val="00E81E14"/>
    <w:rPr>
      <w:rFonts w:ascii="Consolas" w:hAnsi="Consolas" w:cs="Arial"/>
      <w:sz w:val="21"/>
      <w:szCs w:val="21"/>
    </w:rPr>
  </w:style>
  <w:style w:type="table" w:customStyle="1" w:styleId="Tabelamrea2">
    <w:name w:val="Tabela – mreža2"/>
    <w:basedOn w:val="Navadnatabela"/>
    <w:next w:val="Tabelamrea"/>
    <w:uiPriority w:val="39"/>
    <w:rsid w:val="00E81E14"/>
    <w:pPr>
      <w:spacing w:before="200" w:after="240" w:line="276" w:lineRule="auto"/>
      <w:jc w:val="both"/>
    </w:pPr>
    <w:rPr>
      <w:rFonts w:ascii="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tinNaslov4">
    <w:name w:val="Latin Naslov 4"/>
    <w:basedOn w:val="Navaden"/>
    <w:next w:val="Navaden"/>
    <w:rsid w:val="00E81E14"/>
    <w:pPr>
      <w:keepNext/>
      <w:widowControl w:val="0"/>
      <w:numPr>
        <w:ilvl w:val="3"/>
        <w:numId w:val="54"/>
      </w:numPr>
      <w:tabs>
        <w:tab w:val="num" w:pos="900"/>
      </w:tabs>
      <w:jc w:val="both"/>
    </w:pPr>
    <w:rPr>
      <w:rFonts w:eastAsia="Calibri"/>
      <w:b/>
      <w:i/>
      <w:sz w:val="24"/>
      <w:szCs w:val="24"/>
    </w:rPr>
  </w:style>
  <w:style w:type="paragraph" w:customStyle="1" w:styleId="PrilogaC">
    <w:name w:val="PrilogaC"/>
    <w:basedOn w:val="Navaden"/>
    <w:rsid w:val="00E81E14"/>
    <w:pPr>
      <w:numPr>
        <w:ilvl w:val="2"/>
        <w:numId w:val="55"/>
      </w:numPr>
      <w:ind w:left="720" w:hanging="360"/>
      <w:jc w:val="center"/>
    </w:pPr>
    <w:rPr>
      <w:b/>
      <w:sz w:val="24"/>
      <w:lang w:eastAsia="en-US"/>
    </w:rPr>
  </w:style>
  <w:style w:type="paragraph" w:customStyle="1" w:styleId="xl34">
    <w:name w:val="xl34"/>
    <w:basedOn w:val="Navaden"/>
    <w:rsid w:val="00E81E14"/>
    <w:pPr>
      <w:numPr>
        <w:ilvl w:val="1"/>
        <w:numId w:val="55"/>
      </w:numPr>
      <w:shd w:val="clear" w:color="auto" w:fill="FFFFFF"/>
      <w:tabs>
        <w:tab w:val="clear" w:pos="851"/>
      </w:tabs>
      <w:spacing w:before="100" w:beforeAutospacing="1" w:after="100" w:afterAutospacing="1"/>
      <w:ind w:left="0" w:firstLine="0"/>
      <w:textAlignment w:val="top"/>
    </w:pPr>
    <w:rPr>
      <w:rFonts w:ascii="Arial" w:hAnsi="Arial" w:cs="Arial"/>
      <w:b/>
      <w:bCs/>
      <w:sz w:val="16"/>
      <w:szCs w:val="16"/>
    </w:rPr>
  </w:style>
  <w:style w:type="paragraph" w:customStyle="1" w:styleId="xl35">
    <w:name w:val="xl35"/>
    <w:basedOn w:val="Navaden"/>
    <w:rsid w:val="00E81E14"/>
    <w:pPr>
      <w:numPr>
        <w:numId w:val="55"/>
      </w:num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ind w:left="0" w:firstLine="0"/>
      <w:jc w:val="right"/>
      <w:textAlignment w:val="top"/>
    </w:pPr>
    <w:rPr>
      <w:rFonts w:ascii="Arial" w:hAnsi="Arial" w:cs="Arial"/>
      <w:b/>
      <w:bCs/>
      <w:sz w:val="24"/>
      <w:szCs w:val="24"/>
    </w:rPr>
  </w:style>
  <w:style w:type="paragraph" w:customStyle="1" w:styleId="Priloga">
    <w:name w:val="Priloga"/>
    <w:basedOn w:val="Navaden"/>
    <w:next w:val="Navaden"/>
    <w:rsid w:val="00E81E14"/>
    <w:pPr>
      <w:numPr>
        <w:numId w:val="56"/>
      </w:numPr>
      <w:tabs>
        <w:tab w:val="clear" w:pos="720"/>
      </w:tabs>
      <w:ind w:left="0" w:firstLine="0"/>
      <w:jc w:val="both"/>
    </w:pPr>
    <w:rPr>
      <w:b/>
      <w:sz w:val="32"/>
      <w:lang w:eastAsia="en-US"/>
    </w:rPr>
  </w:style>
  <w:style w:type="character" w:styleId="Besedilooznabemesta">
    <w:name w:val="Placeholder Text"/>
    <w:uiPriority w:val="99"/>
    <w:semiHidden/>
    <w:rsid w:val="00E81E14"/>
    <w:rPr>
      <w:color w:val="808080"/>
    </w:rPr>
  </w:style>
  <w:style w:type="character" w:customStyle="1" w:styleId="ui-provider">
    <w:name w:val="ui-provider"/>
    <w:rsid w:val="00ED01F6"/>
  </w:style>
  <w:style w:type="character" w:customStyle="1" w:styleId="normaltextrun">
    <w:name w:val="normaltextrun"/>
    <w:rsid w:val="00025C1B"/>
  </w:style>
  <w:style w:type="paragraph" w:customStyle="1" w:styleId="Normalalineje">
    <w:name w:val="Normal alineje"/>
    <w:basedOn w:val="Navaden"/>
    <w:qFormat/>
    <w:rsid w:val="00057B2E"/>
    <w:pPr>
      <w:numPr>
        <w:numId w:val="57"/>
      </w:numPr>
      <w:spacing w:before="240" w:after="120"/>
    </w:pPr>
    <w:rPr>
      <w:rFonts w:ascii="Segoe UI" w:eastAsia="Calibri" w:hAnsi="Segoe UI"/>
      <w:szCs w:val="22"/>
      <w:lang w:val="en-US"/>
    </w:rPr>
  </w:style>
  <w:style w:type="character" w:customStyle="1" w:styleId="NapisZnak">
    <w:name w:val="Napis Znak"/>
    <w:link w:val="Napis"/>
    <w:uiPriority w:val="35"/>
    <w:rsid w:val="00057B2E"/>
    <w:rPr>
      <w:sz w:val="26"/>
    </w:rPr>
  </w:style>
  <w:style w:type="paragraph" w:customStyle="1" w:styleId="WW-Napis">
    <w:name w:val="WW-Napis"/>
    <w:basedOn w:val="Navaden"/>
    <w:rsid w:val="00AE6852"/>
    <w:pPr>
      <w:numPr>
        <w:numId w:val="58"/>
      </w:numPr>
      <w:suppressLineNumbers/>
      <w:suppressAutoHyphens/>
      <w:spacing w:before="60" w:after="60"/>
    </w:pPr>
    <w:rPr>
      <w:rFonts w:ascii="Calibri" w:hAnsi="Calibri" w:cs="Georgia"/>
      <w:iCs/>
      <w:szCs w:val="24"/>
      <w:lang w:val="en-US" w:eastAsia="ar-SA"/>
    </w:rPr>
  </w:style>
  <w:style w:type="character" w:customStyle="1" w:styleId="WW8Num30z3">
    <w:name w:val="WW8Num30z3"/>
    <w:rsid w:val="00F14C90"/>
    <w:rPr>
      <w:rFonts w:ascii="Symbol" w:hAnsi="Symbol"/>
    </w:rPr>
  </w:style>
  <w:style w:type="paragraph" w:customStyle="1" w:styleId="pf0">
    <w:name w:val="pf0"/>
    <w:basedOn w:val="Navaden"/>
    <w:rsid w:val="0000775E"/>
    <w:pPr>
      <w:spacing w:before="100" w:beforeAutospacing="1" w:after="100" w:afterAutospacing="1"/>
      <w:jc w:val="both"/>
    </w:pPr>
    <w:rPr>
      <w:sz w:val="24"/>
      <w:szCs w:val="24"/>
    </w:rPr>
  </w:style>
  <w:style w:type="character" w:customStyle="1" w:styleId="cf01">
    <w:name w:val="cf01"/>
    <w:rsid w:val="0000775E"/>
    <w:rPr>
      <w:rFonts w:ascii="Segoe UI" w:hAnsi="Segoe UI" w:cs="Segoe UI" w:hint="default"/>
      <w:sz w:val="18"/>
      <w:szCs w:val="18"/>
    </w:rPr>
  </w:style>
  <w:style w:type="character" w:customStyle="1" w:styleId="cf11">
    <w:name w:val="cf11"/>
    <w:rsid w:val="0000775E"/>
    <w:rPr>
      <w:rFonts w:ascii="Segoe UI" w:hAnsi="Segoe UI" w:cs="Segoe UI" w:hint="default"/>
      <w:sz w:val="18"/>
      <w:szCs w:val="18"/>
    </w:rPr>
  </w:style>
  <w:style w:type="numbering" w:customStyle="1" w:styleId="Trenutniseznam1">
    <w:name w:val="Trenutni seznam1"/>
    <w:uiPriority w:val="99"/>
    <w:rsid w:val="009545D0"/>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5101">
      <w:bodyDiv w:val="1"/>
      <w:marLeft w:val="0"/>
      <w:marRight w:val="0"/>
      <w:marTop w:val="0"/>
      <w:marBottom w:val="0"/>
      <w:divBdr>
        <w:top w:val="none" w:sz="0" w:space="0" w:color="auto"/>
        <w:left w:val="none" w:sz="0" w:space="0" w:color="auto"/>
        <w:bottom w:val="none" w:sz="0" w:space="0" w:color="auto"/>
        <w:right w:val="none" w:sz="0" w:space="0" w:color="auto"/>
      </w:divBdr>
    </w:div>
    <w:div w:id="42415725">
      <w:bodyDiv w:val="1"/>
      <w:marLeft w:val="0"/>
      <w:marRight w:val="0"/>
      <w:marTop w:val="0"/>
      <w:marBottom w:val="0"/>
      <w:divBdr>
        <w:top w:val="none" w:sz="0" w:space="0" w:color="auto"/>
        <w:left w:val="none" w:sz="0" w:space="0" w:color="auto"/>
        <w:bottom w:val="none" w:sz="0" w:space="0" w:color="auto"/>
        <w:right w:val="none" w:sz="0" w:space="0" w:color="auto"/>
      </w:divBdr>
    </w:div>
    <w:div w:id="44110192">
      <w:bodyDiv w:val="1"/>
      <w:marLeft w:val="0"/>
      <w:marRight w:val="0"/>
      <w:marTop w:val="0"/>
      <w:marBottom w:val="0"/>
      <w:divBdr>
        <w:top w:val="none" w:sz="0" w:space="0" w:color="auto"/>
        <w:left w:val="none" w:sz="0" w:space="0" w:color="auto"/>
        <w:bottom w:val="none" w:sz="0" w:space="0" w:color="auto"/>
        <w:right w:val="none" w:sz="0" w:space="0" w:color="auto"/>
      </w:divBdr>
      <w:divsChild>
        <w:div w:id="1933391409">
          <w:marLeft w:val="0"/>
          <w:marRight w:val="0"/>
          <w:marTop w:val="0"/>
          <w:marBottom w:val="0"/>
          <w:divBdr>
            <w:top w:val="none" w:sz="0" w:space="0" w:color="auto"/>
            <w:left w:val="none" w:sz="0" w:space="0" w:color="auto"/>
            <w:bottom w:val="none" w:sz="0" w:space="0" w:color="auto"/>
            <w:right w:val="none" w:sz="0" w:space="0" w:color="auto"/>
          </w:divBdr>
          <w:divsChild>
            <w:div w:id="663053222">
              <w:marLeft w:val="0"/>
              <w:marRight w:val="60"/>
              <w:marTop w:val="0"/>
              <w:marBottom w:val="0"/>
              <w:divBdr>
                <w:top w:val="none" w:sz="0" w:space="0" w:color="auto"/>
                <w:left w:val="none" w:sz="0" w:space="0" w:color="auto"/>
                <w:bottom w:val="none" w:sz="0" w:space="0" w:color="auto"/>
                <w:right w:val="none" w:sz="0" w:space="0" w:color="auto"/>
              </w:divBdr>
              <w:divsChild>
                <w:div w:id="1935357860">
                  <w:marLeft w:val="0"/>
                  <w:marRight w:val="0"/>
                  <w:marTop w:val="0"/>
                  <w:marBottom w:val="150"/>
                  <w:divBdr>
                    <w:top w:val="none" w:sz="0" w:space="0" w:color="auto"/>
                    <w:left w:val="none" w:sz="0" w:space="0" w:color="auto"/>
                    <w:bottom w:val="none" w:sz="0" w:space="0" w:color="auto"/>
                    <w:right w:val="none" w:sz="0" w:space="0" w:color="auto"/>
                  </w:divBdr>
                  <w:divsChild>
                    <w:div w:id="974481722">
                      <w:marLeft w:val="0"/>
                      <w:marRight w:val="0"/>
                      <w:marTop w:val="0"/>
                      <w:marBottom w:val="0"/>
                      <w:divBdr>
                        <w:top w:val="none" w:sz="0" w:space="0" w:color="auto"/>
                        <w:left w:val="none" w:sz="0" w:space="0" w:color="auto"/>
                        <w:bottom w:val="none" w:sz="0" w:space="0" w:color="auto"/>
                        <w:right w:val="none" w:sz="0" w:space="0" w:color="auto"/>
                      </w:divBdr>
                      <w:divsChild>
                        <w:div w:id="7022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32929">
      <w:bodyDiv w:val="1"/>
      <w:marLeft w:val="0"/>
      <w:marRight w:val="0"/>
      <w:marTop w:val="0"/>
      <w:marBottom w:val="0"/>
      <w:divBdr>
        <w:top w:val="none" w:sz="0" w:space="0" w:color="auto"/>
        <w:left w:val="none" w:sz="0" w:space="0" w:color="auto"/>
        <w:bottom w:val="none" w:sz="0" w:space="0" w:color="auto"/>
        <w:right w:val="none" w:sz="0" w:space="0" w:color="auto"/>
      </w:divBdr>
    </w:div>
    <w:div w:id="117069919">
      <w:bodyDiv w:val="1"/>
      <w:marLeft w:val="0"/>
      <w:marRight w:val="0"/>
      <w:marTop w:val="0"/>
      <w:marBottom w:val="0"/>
      <w:divBdr>
        <w:top w:val="none" w:sz="0" w:space="0" w:color="auto"/>
        <w:left w:val="none" w:sz="0" w:space="0" w:color="auto"/>
        <w:bottom w:val="none" w:sz="0" w:space="0" w:color="auto"/>
        <w:right w:val="none" w:sz="0" w:space="0" w:color="auto"/>
      </w:divBdr>
    </w:div>
    <w:div w:id="216090820">
      <w:bodyDiv w:val="1"/>
      <w:marLeft w:val="0"/>
      <w:marRight w:val="0"/>
      <w:marTop w:val="0"/>
      <w:marBottom w:val="0"/>
      <w:divBdr>
        <w:top w:val="none" w:sz="0" w:space="0" w:color="auto"/>
        <w:left w:val="none" w:sz="0" w:space="0" w:color="auto"/>
        <w:bottom w:val="none" w:sz="0" w:space="0" w:color="auto"/>
        <w:right w:val="none" w:sz="0" w:space="0" w:color="auto"/>
      </w:divBdr>
    </w:div>
    <w:div w:id="231428949">
      <w:bodyDiv w:val="1"/>
      <w:marLeft w:val="0"/>
      <w:marRight w:val="0"/>
      <w:marTop w:val="0"/>
      <w:marBottom w:val="0"/>
      <w:divBdr>
        <w:top w:val="none" w:sz="0" w:space="0" w:color="auto"/>
        <w:left w:val="none" w:sz="0" w:space="0" w:color="auto"/>
        <w:bottom w:val="none" w:sz="0" w:space="0" w:color="auto"/>
        <w:right w:val="none" w:sz="0" w:space="0" w:color="auto"/>
      </w:divBdr>
      <w:divsChild>
        <w:div w:id="382951431">
          <w:marLeft w:val="0"/>
          <w:marRight w:val="0"/>
          <w:marTop w:val="0"/>
          <w:marBottom w:val="0"/>
          <w:divBdr>
            <w:top w:val="none" w:sz="0" w:space="0" w:color="auto"/>
            <w:left w:val="none" w:sz="0" w:space="0" w:color="auto"/>
            <w:bottom w:val="none" w:sz="0" w:space="0" w:color="auto"/>
            <w:right w:val="none" w:sz="0" w:space="0" w:color="auto"/>
          </w:divBdr>
          <w:divsChild>
            <w:div w:id="1369835808">
              <w:marLeft w:val="0"/>
              <w:marRight w:val="60"/>
              <w:marTop w:val="0"/>
              <w:marBottom w:val="0"/>
              <w:divBdr>
                <w:top w:val="none" w:sz="0" w:space="0" w:color="auto"/>
                <w:left w:val="none" w:sz="0" w:space="0" w:color="auto"/>
                <w:bottom w:val="none" w:sz="0" w:space="0" w:color="auto"/>
                <w:right w:val="none" w:sz="0" w:space="0" w:color="auto"/>
              </w:divBdr>
              <w:divsChild>
                <w:div w:id="1479421407">
                  <w:marLeft w:val="0"/>
                  <w:marRight w:val="0"/>
                  <w:marTop w:val="0"/>
                  <w:marBottom w:val="150"/>
                  <w:divBdr>
                    <w:top w:val="none" w:sz="0" w:space="0" w:color="auto"/>
                    <w:left w:val="none" w:sz="0" w:space="0" w:color="auto"/>
                    <w:bottom w:val="none" w:sz="0" w:space="0" w:color="auto"/>
                    <w:right w:val="none" w:sz="0" w:space="0" w:color="auto"/>
                  </w:divBdr>
                  <w:divsChild>
                    <w:div w:id="250046894">
                      <w:marLeft w:val="0"/>
                      <w:marRight w:val="0"/>
                      <w:marTop w:val="0"/>
                      <w:marBottom w:val="0"/>
                      <w:divBdr>
                        <w:top w:val="none" w:sz="0" w:space="0" w:color="auto"/>
                        <w:left w:val="none" w:sz="0" w:space="0" w:color="auto"/>
                        <w:bottom w:val="none" w:sz="0" w:space="0" w:color="auto"/>
                        <w:right w:val="none" w:sz="0" w:space="0" w:color="auto"/>
                      </w:divBdr>
                      <w:divsChild>
                        <w:div w:id="645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904400">
      <w:bodyDiv w:val="1"/>
      <w:marLeft w:val="0"/>
      <w:marRight w:val="0"/>
      <w:marTop w:val="0"/>
      <w:marBottom w:val="0"/>
      <w:divBdr>
        <w:top w:val="none" w:sz="0" w:space="0" w:color="auto"/>
        <w:left w:val="none" w:sz="0" w:space="0" w:color="auto"/>
        <w:bottom w:val="none" w:sz="0" w:space="0" w:color="auto"/>
        <w:right w:val="none" w:sz="0" w:space="0" w:color="auto"/>
      </w:divBdr>
    </w:div>
    <w:div w:id="266620630">
      <w:bodyDiv w:val="1"/>
      <w:marLeft w:val="0"/>
      <w:marRight w:val="0"/>
      <w:marTop w:val="0"/>
      <w:marBottom w:val="0"/>
      <w:divBdr>
        <w:top w:val="none" w:sz="0" w:space="0" w:color="auto"/>
        <w:left w:val="none" w:sz="0" w:space="0" w:color="auto"/>
        <w:bottom w:val="none" w:sz="0" w:space="0" w:color="auto"/>
        <w:right w:val="none" w:sz="0" w:space="0" w:color="auto"/>
      </w:divBdr>
    </w:div>
    <w:div w:id="281158506">
      <w:bodyDiv w:val="1"/>
      <w:marLeft w:val="0"/>
      <w:marRight w:val="0"/>
      <w:marTop w:val="0"/>
      <w:marBottom w:val="0"/>
      <w:divBdr>
        <w:top w:val="none" w:sz="0" w:space="0" w:color="auto"/>
        <w:left w:val="none" w:sz="0" w:space="0" w:color="auto"/>
        <w:bottom w:val="none" w:sz="0" w:space="0" w:color="auto"/>
        <w:right w:val="none" w:sz="0" w:space="0" w:color="auto"/>
      </w:divBdr>
    </w:div>
    <w:div w:id="300155744">
      <w:bodyDiv w:val="1"/>
      <w:marLeft w:val="0"/>
      <w:marRight w:val="0"/>
      <w:marTop w:val="0"/>
      <w:marBottom w:val="0"/>
      <w:divBdr>
        <w:top w:val="none" w:sz="0" w:space="0" w:color="auto"/>
        <w:left w:val="none" w:sz="0" w:space="0" w:color="auto"/>
        <w:bottom w:val="none" w:sz="0" w:space="0" w:color="auto"/>
        <w:right w:val="none" w:sz="0" w:space="0" w:color="auto"/>
      </w:divBdr>
    </w:div>
    <w:div w:id="368841343">
      <w:bodyDiv w:val="1"/>
      <w:marLeft w:val="0"/>
      <w:marRight w:val="0"/>
      <w:marTop w:val="0"/>
      <w:marBottom w:val="0"/>
      <w:divBdr>
        <w:top w:val="none" w:sz="0" w:space="0" w:color="auto"/>
        <w:left w:val="none" w:sz="0" w:space="0" w:color="auto"/>
        <w:bottom w:val="none" w:sz="0" w:space="0" w:color="auto"/>
        <w:right w:val="none" w:sz="0" w:space="0" w:color="auto"/>
      </w:divBdr>
    </w:div>
    <w:div w:id="377970726">
      <w:bodyDiv w:val="1"/>
      <w:marLeft w:val="0"/>
      <w:marRight w:val="0"/>
      <w:marTop w:val="0"/>
      <w:marBottom w:val="0"/>
      <w:divBdr>
        <w:top w:val="none" w:sz="0" w:space="0" w:color="auto"/>
        <w:left w:val="none" w:sz="0" w:space="0" w:color="auto"/>
        <w:bottom w:val="none" w:sz="0" w:space="0" w:color="auto"/>
        <w:right w:val="none" w:sz="0" w:space="0" w:color="auto"/>
      </w:divBdr>
    </w:div>
    <w:div w:id="402222013">
      <w:bodyDiv w:val="1"/>
      <w:marLeft w:val="0"/>
      <w:marRight w:val="0"/>
      <w:marTop w:val="0"/>
      <w:marBottom w:val="0"/>
      <w:divBdr>
        <w:top w:val="none" w:sz="0" w:space="0" w:color="auto"/>
        <w:left w:val="none" w:sz="0" w:space="0" w:color="auto"/>
        <w:bottom w:val="none" w:sz="0" w:space="0" w:color="auto"/>
        <w:right w:val="none" w:sz="0" w:space="0" w:color="auto"/>
      </w:divBdr>
    </w:div>
    <w:div w:id="445396400">
      <w:bodyDiv w:val="1"/>
      <w:marLeft w:val="0"/>
      <w:marRight w:val="0"/>
      <w:marTop w:val="0"/>
      <w:marBottom w:val="0"/>
      <w:divBdr>
        <w:top w:val="none" w:sz="0" w:space="0" w:color="auto"/>
        <w:left w:val="none" w:sz="0" w:space="0" w:color="auto"/>
        <w:bottom w:val="none" w:sz="0" w:space="0" w:color="auto"/>
        <w:right w:val="none" w:sz="0" w:space="0" w:color="auto"/>
      </w:divBdr>
    </w:div>
    <w:div w:id="461509541">
      <w:bodyDiv w:val="1"/>
      <w:marLeft w:val="0"/>
      <w:marRight w:val="0"/>
      <w:marTop w:val="0"/>
      <w:marBottom w:val="0"/>
      <w:divBdr>
        <w:top w:val="none" w:sz="0" w:space="0" w:color="auto"/>
        <w:left w:val="none" w:sz="0" w:space="0" w:color="auto"/>
        <w:bottom w:val="none" w:sz="0" w:space="0" w:color="auto"/>
        <w:right w:val="none" w:sz="0" w:space="0" w:color="auto"/>
      </w:divBdr>
    </w:div>
    <w:div w:id="542402208">
      <w:bodyDiv w:val="1"/>
      <w:marLeft w:val="0"/>
      <w:marRight w:val="0"/>
      <w:marTop w:val="0"/>
      <w:marBottom w:val="0"/>
      <w:divBdr>
        <w:top w:val="none" w:sz="0" w:space="0" w:color="auto"/>
        <w:left w:val="none" w:sz="0" w:space="0" w:color="auto"/>
        <w:bottom w:val="none" w:sz="0" w:space="0" w:color="auto"/>
        <w:right w:val="none" w:sz="0" w:space="0" w:color="auto"/>
      </w:divBdr>
    </w:div>
    <w:div w:id="543180849">
      <w:bodyDiv w:val="1"/>
      <w:marLeft w:val="0"/>
      <w:marRight w:val="0"/>
      <w:marTop w:val="0"/>
      <w:marBottom w:val="0"/>
      <w:divBdr>
        <w:top w:val="none" w:sz="0" w:space="0" w:color="auto"/>
        <w:left w:val="none" w:sz="0" w:space="0" w:color="auto"/>
        <w:bottom w:val="none" w:sz="0" w:space="0" w:color="auto"/>
        <w:right w:val="none" w:sz="0" w:space="0" w:color="auto"/>
      </w:divBdr>
    </w:div>
    <w:div w:id="549222297">
      <w:bodyDiv w:val="1"/>
      <w:marLeft w:val="0"/>
      <w:marRight w:val="0"/>
      <w:marTop w:val="0"/>
      <w:marBottom w:val="0"/>
      <w:divBdr>
        <w:top w:val="none" w:sz="0" w:space="0" w:color="auto"/>
        <w:left w:val="none" w:sz="0" w:space="0" w:color="auto"/>
        <w:bottom w:val="none" w:sz="0" w:space="0" w:color="auto"/>
        <w:right w:val="none" w:sz="0" w:space="0" w:color="auto"/>
      </w:divBdr>
    </w:div>
    <w:div w:id="557011762">
      <w:bodyDiv w:val="1"/>
      <w:marLeft w:val="0"/>
      <w:marRight w:val="0"/>
      <w:marTop w:val="0"/>
      <w:marBottom w:val="0"/>
      <w:divBdr>
        <w:top w:val="none" w:sz="0" w:space="0" w:color="auto"/>
        <w:left w:val="none" w:sz="0" w:space="0" w:color="auto"/>
        <w:bottom w:val="none" w:sz="0" w:space="0" w:color="auto"/>
        <w:right w:val="none" w:sz="0" w:space="0" w:color="auto"/>
      </w:divBdr>
    </w:div>
    <w:div w:id="611981212">
      <w:bodyDiv w:val="1"/>
      <w:marLeft w:val="0"/>
      <w:marRight w:val="0"/>
      <w:marTop w:val="0"/>
      <w:marBottom w:val="0"/>
      <w:divBdr>
        <w:top w:val="none" w:sz="0" w:space="0" w:color="auto"/>
        <w:left w:val="none" w:sz="0" w:space="0" w:color="auto"/>
        <w:bottom w:val="none" w:sz="0" w:space="0" w:color="auto"/>
        <w:right w:val="none" w:sz="0" w:space="0" w:color="auto"/>
      </w:divBdr>
    </w:div>
    <w:div w:id="623931066">
      <w:bodyDiv w:val="1"/>
      <w:marLeft w:val="0"/>
      <w:marRight w:val="0"/>
      <w:marTop w:val="0"/>
      <w:marBottom w:val="0"/>
      <w:divBdr>
        <w:top w:val="none" w:sz="0" w:space="0" w:color="auto"/>
        <w:left w:val="none" w:sz="0" w:space="0" w:color="auto"/>
        <w:bottom w:val="none" w:sz="0" w:space="0" w:color="auto"/>
        <w:right w:val="none" w:sz="0" w:space="0" w:color="auto"/>
      </w:divBdr>
      <w:divsChild>
        <w:div w:id="346324818">
          <w:marLeft w:val="0"/>
          <w:marRight w:val="0"/>
          <w:marTop w:val="0"/>
          <w:marBottom w:val="0"/>
          <w:divBdr>
            <w:top w:val="none" w:sz="0" w:space="0" w:color="auto"/>
            <w:left w:val="none" w:sz="0" w:space="0" w:color="auto"/>
            <w:bottom w:val="none" w:sz="0" w:space="0" w:color="auto"/>
            <w:right w:val="none" w:sz="0" w:space="0" w:color="auto"/>
          </w:divBdr>
          <w:divsChild>
            <w:div w:id="1008364208">
              <w:marLeft w:val="0"/>
              <w:marRight w:val="60"/>
              <w:marTop w:val="0"/>
              <w:marBottom w:val="0"/>
              <w:divBdr>
                <w:top w:val="none" w:sz="0" w:space="0" w:color="auto"/>
                <w:left w:val="none" w:sz="0" w:space="0" w:color="auto"/>
                <w:bottom w:val="none" w:sz="0" w:space="0" w:color="auto"/>
                <w:right w:val="none" w:sz="0" w:space="0" w:color="auto"/>
              </w:divBdr>
              <w:divsChild>
                <w:div w:id="553004504">
                  <w:marLeft w:val="0"/>
                  <w:marRight w:val="0"/>
                  <w:marTop w:val="0"/>
                  <w:marBottom w:val="150"/>
                  <w:divBdr>
                    <w:top w:val="none" w:sz="0" w:space="0" w:color="auto"/>
                    <w:left w:val="none" w:sz="0" w:space="0" w:color="auto"/>
                    <w:bottom w:val="none" w:sz="0" w:space="0" w:color="auto"/>
                    <w:right w:val="none" w:sz="0" w:space="0" w:color="auto"/>
                  </w:divBdr>
                  <w:divsChild>
                    <w:div w:id="422261254">
                      <w:marLeft w:val="0"/>
                      <w:marRight w:val="0"/>
                      <w:marTop w:val="0"/>
                      <w:marBottom w:val="0"/>
                      <w:divBdr>
                        <w:top w:val="none" w:sz="0" w:space="0" w:color="auto"/>
                        <w:left w:val="none" w:sz="0" w:space="0" w:color="auto"/>
                        <w:bottom w:val="none" w:sz="0" w:space="0" w:color="auto"/>
                        <w:right w:val="none" w:sz="0" w:space="0" w:color="auto"/>
                      </w:divBdr>
                      <w:divsChild>
                        <w:div w:id="7685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805677">
      <w:bodyDiv w:val="1"/>
      <w:marLeft w:val="0"/>
      <w:marRight w:val="0"/>
      <w:marTop w:val="0"/>
      <w:marBottom w:val="0"/>
      <w:divBdr>
        <w:top w:val="none" w:sz="0" w:space="0" w:color="auto"/>
        <w:left w:val="none" w:sz="0" w:space="0" w:color="auto"/>
        <w:bottom w:val="none" w:sz="0" w:space="0" w:color="auto"/>
        <w:right w:val="none" w:sz="0" w:space="0" w:color="auto"/>
      </w:divBdr>
    </w:div>
    <w:div w:id="683943633">
      <w:bodyDiv w:val="1"/>
      <w:marLeft w:val="0"/>
      <w:marRight w:val="0"/>
      <w:marTop w:val="0"/>
      <w:marBottom w:val="0"/>
      <w:divBdr>
        <w:top w:val="none" w:sz="0" w:space="0" w:color="auto"/>
        <w:left w:val="none" w:sz="0" w:space="0" w:color="auto"/>
        <w:bottom w:val="none" w:sz="0" w:space="0" w:color="auto"/>
        <w:right w:val="none" w:sz="0" w:space="0" w:color="auto"/>
      </w:divBdr>
    </w:div>
    <w:div w:id="704915558">
      <w:bodyDiv w:val="1"/>
      <w:marLeft w:val="0"/>
      <w:marRight w:val="0"/>
      <w:marTop w:val="0"/>
      <w:marBottom w:val="0"/>
      <w:divBdr>
        <w:top w:val="none" w:sz="0" w:space="0" w:color="auto"/>
        <w:left w:val="none" w:sz="0" w:space="0" w:color="auto"/>
        <w:bottom w:val="none" w:sz="0" w:space="0" w:color="auto"/>
        <w:right w:val="none" w:sz="0" w:space="0" w:color="auto"/>
      </w:divBdr>
    </w:div>
    <w:div w:id="754669879">
      <w:bodyDiv w:val="1"/>
      <w:marLeft w:val="0"/>
      <w:marRight w:val="0"/>
      <w:marTop w:val="0"/>
      <w:marBottom w:val="0"/>
      <w:divBdr>
        <w:top w:val="none" w:sz="0" w:space="0" w:color="auto"/>
        <w:left w:val="none" w:sz="0" w:space="0" w:color="auto"/>
        <w:bottom w:val="none" w:sz="0" w:space="0" w:color="auto"/>
        <w:right w:val="none" w:sz="0" w:space="0" w:color="auto"/>
      </w:divBdr>
    </w:div>
    <w:div w:id="786850491">
      <w:bodyDiv w:val="1"/>
      <w:marLeft w:val="0"/>
      <w:marRight w:val="0"/>
      <w:marTop w:val="0"/>
      <w:marBottom w:val="0"/>
      <w:divBdr>
        <w:top w:val="none" w:sz="0" w:space="0" w:color="auto"/>
        <w:left w:val="none" w:sz="0" w:space="0" w:color="auto"/>
        <w:bottom w:val="none" w:sz="0" w:space="0" w:color="auto"/>
        <w:right w:val="none" w:sz="0" w:space="0" w:color="auto"/>
      </w:divBdr>
    </w:div>
    <w:div w:id="790634691">
      <w:bodyDiv w:val="1"/>
      <w:marLeft w:val="0"/>
      <w:marRight w:val="0"/>
      <w:marTop w:val="0"/>
      <w:marBottom w:val="0"/>
      <w:divBdr>
        <w:top w:val="none" w:sz="0" w:space="0" w:color="auto"/>
        <w:left w:val="none" w:sz="0" w:space="0" w:color="auto"/>
        <w:bottom w:val="none" w:sz="0" w:space="0" w:color="auto"/>
        <w:right w:val="none" w:sz="0" w:space="0" w:color="auto"/>
      </w:divBdr>
      <w:divsChild>
        <w:div w:id="600533851">
          <w:marLeft w:val="0"/>
          <w:marRight w:val="0"/>
          <w:marTop w:val="0"/>
          <w:marBottom w:val="0"/>
          <w:divBdr>
            <w:top w:val="none" w:sz="0" w:space="0" w:color="auto"/>
            <w:left w:val="none" w:sz="0" w:space="0" w:color="auto"/>
            <w:bottom w:val="none" w:sz="0" w:space="0" w:color="auto"/>
            <w:right w:val="none" w:sz="0" w:space="0" w:color="auto"/>
          </w:divBdr>
        </w:div>
      </w:divsChild>
    </w:div>
    <w:div w:id="800540687">
      <w:bodyDiv w:val="1"/>
      <w:marLeft w:val="0"/>
      <w:marRight w:val="0"/>
      <w:marTop w:val="0"/>
      <w:marBottom w:val="0"/>
      <w:divBdr>
        <w:top w:val="none" w:sz="0" w:space="0" w:color="auto"/>
        <w:left w:val="none" w:sz="0" w:space="0" w:color="auto"/>
        <w:bottom w:val="none" w:sz="0" w:space="0" w:color="auto"/>
        <w:right w:val="none" w:sz="0" w:space="0" w:color="auto"/>
      </w:divBdr>
    </w:div>
    <w:div w:id="807356041">
      <w:bodyDiv w:val="1"/>
      <w:marLeft w:val="0"/>
      <w:marRight w:val="0"/>
      <w:marTop w:val="0"/>
      <w:marBottom w:val="0"/>
      <w:divBdr>
        <w:top w:val="none" w:sz="0" w:space="0" w:color="auto"/>
        <w:left w:val="none" w:sz="0" w:space="0" w:color="auto"/>
        <w:bottom w:val="none" w:sz="0" w:space="0" w:color="auto"/>
        <w:right w:val="none" w:sz="0" w:space="0" w:color="auto"/>
      </w:divBdr>
    </w:div>
    <w:div w:id="820199208">
      <w:bodyDiv w:val="1"/>
      <w:marLeft w:val="0"/>
      <w:marRight w:val="0"/>
      <w:marTop w:val="0"/>
      <w:marBottom w:val="0"/>
      <w:divBdr>
        <w:top w:val="none" w:sz="0" w:space="0" w:color="auto"/>
        <w:left w:val="none" w:sz="0" w:space="0" w:color="auto"/>
        <w:bottom w:val="none" w:sz="0" w:space="0" w:color="auto"/>
        <w:right w:val="none" w:sz="0" w:space="0" w:color="auto"/>
      </w:divBdr>
    </w:div>
    <w:div w:id="822820436">
      <w:bodyDiv w:val="1"/>
      <w:marLeft w:val="0"/>
      <w:marRight w:val="0"/>
      <w:marTop w:val="0"/>
      <w:marBottom w:val="0"/>
      <w:divBdr>
        <w:top w:val="none" w:sz="0" w:space="0" w:color="auto"/>
        <w:left w:val="none" w:sz="0" w:space="0" w:color="auto"/>
        <w:bottom w:val="none" w:sz="0" w:space="0" w:color="auto"/>
        <w:right w:val="none" w:sz="0" w:space="0" w:color="auto"/>
      </w:divBdr>
    </w:div>
    <w:div w:id="824274831">
      <w:bodyDiv w:val="1"/>
      <w:marLeft w:val="0"/>
      <w:marRight w:val="0"/>
      <w:marTop w:val="0"/>
      <w:marBottom w:val="0"/>
      <w:divBdr>
        <w:top w:val="none" w:sz="0" w:space="0" w:color="auto"/>
        <w:left w:val="none" w:sz="0" w:space="0" w:color="auto"/>
        <w:bottom w:val="none" w:sz="0" w:space="0" w:color="auto"/>
        <w:right w:val="none" w:sz="0" w:space="0" w:color="auto"/>
      </w:divBdr>
    </w:div>
    <w:div w:id="860898551">
      <w:bodyDiv w:val="1"/>
      <w:marLeft w:val="0"/>
      <w:marRight w:val="0"/>
      <w:marTop w:val="0"/>
      <w:marBottom w:val="0"/>
      <w:divBdr>
        <w:top w:val="none" w:sz="0" w:space="0" w:color="auto"/>
        <w:left w:val="none" w:sz="0" w:space="0" w:color="auto"/>
        <w:bottom w:val="none" w:sz="0" w:space="0" w:color="auto"/>
        <w:right w:val="none" w:sz="0" w:space="0" w:color="auto"/>
      </w:divBdr>
    </w:div>
    <w:div w:id="925651346">
      <w:bodyDiv w:val="1"/>
      <w:marLeft w:val="0"/>
      <w:marRight w:val="0"/>
      <w:marTop w:val="0"/>
      <w:marBottom w:val="0"/>
      <w:divBdr>
        <w:top w:val="none" w:sz="0" w:space="0" w:color="auto"/>
        <w:left w:val="none" w:sz="0" w:space="0" w:color="auto"/>
        <w:bottom w:val="none" w:sz="0" w:space="0" w:color="auto"/>
        <w:right w:val="none" w:sz="0" w:space="0" w:color="auto"/>
      </w:divBdr>
    </w:div>
    <w:div w:id="927496015">
      <w:bodyDiv w:val="1"/>
      <w:marLeft w:val="0"/>
      <w:marRight w:val="0"/>
      <w:marTop w:val="0"/>
      <w:marBottom w:val="0"/>
      <w:divBdr>
        <w:top w:val="none" w:sz="0" w:space="0" w:color="auto"/>
        <w:left w:val="none" w:sz="0" w:space="0" w:color="auto"/>
        <w:bottom w:val="none" w:sz="0" w:space="0" w:color="auto"/>
        <w:right w:val="none" w:sz="0" w:space="0" w:color="auto"/>
      </w:divBdr>
    </w:div>
    <w:div w:id="929003511">
      <w:bodyDiv w:val="1"/>
      <w:marLeft w:val="0"/>
      <w:marRight w:val="0"/>
      <w:marTop w:val="0"/>
      <w:marBottom w:val="0"/>
      <w:divBdr>
        <w:top w:val="none" w:sz="0" w:space="0" w:color="auto"/>
        <w:left w:val="none" w:sz="0" w:space="0" w:color="auto"/>
        <w:bottom w:val="none" w:sz="0" w:space="0" w:color="auto"/>
        <w:right w:val="none" w:sz="0" w:space="0" w:color="auto"/>
      </w:divBdr>
    </w:div>
    <w:div w:id="935593856">
      <w:bodyDiv w:val="1"/>
      <w:marLeft w:val="0"/>
      <w:marRight w:val="0"/>
      <w:marTop w:val="0"/>
      <w:marBottom w:val="0"/>
      <w:divBdr>
        <w:top w:val="none" w:sz="0" w:space="0" w:color="auto"/>
        <w:left w:val="none" w:sz="0" w:space="0" w:color="auto"/>
        <w:bottom w:val="none" w:sz="0" w:space="0" w:color="auto"/>
        <w:right w:val="none" w:sz="0" w:space="0" w:color="auto"/>
      </w:divBdr>
    </w:div>
    <w:div w:id="936908610">
      <w:bodyDiv w:val="1"/>
      <w:marLeft w:val="0"/>
      <w:marRight w:val="0"/>
      <w:marTop w:val="0"/>
      <w:marBottom w:val="0"/>
      <w:divBdr>
        <w:top w:val="none" w:sz="0" w:space="0" w:color="auto"/>
        <w:left w:val="none" w:sz="0" w:space="0" w:color="auto"/>
        <w:bottom w:val="none" w:sz="0" w:space="0" w:color="auto"/>
        <w:right w:val="none" w:sz="0" w:space="0" w:color="auto"/>
      </w:divBdr>
    </w:div>
    <w:div w:id="949819140">
      <w:bodyDiv w:val="1"/>
      <w:marLeft w:val="0"/>
      <w:marRight w:val="0"/>
      <w:marTop w:val="0"/>
      <w:marBottom w:val="0"/>
      <w:divBdr>
        <w:top w:val="none" w:sz="0" w:space="0" w:color="auto"/>
        <w:left w:val="none" w:sz="0" w:space="0" w:color="auto"/>
        <w:bottom w:val="none" w:sz="0" w:space="0" w:color="auto"/>
        <w:right w:val="none" w:sz="0" w:space="0" w:color="auto"/>
      </w:divBdr>
    </w:div>
    <w:div w:id="951402531">
      <w:bodyDiv w:val="1"/>
      <w:marLeft w:val="0"/>
      <w:marRight w:val="0"/>
      <w:marTop w:val="0"/>
      <w:marBottom w:val="0"/>
      <w:divBdr>
        <w:top w:val="none" w:sz="0" w:space="0" w:color="auto"/>
        <w:left w:val="none" w:sz="0" w:space="0" w:color="auto"/>
        <w:bottom w:val="none" w:sz="0" w:space="0" w:color="auto"/>
        <w:right w:val="none" w:sz="0" w:space="0" w:color="auto"/>
      </w:divBdr>
    </w:div>
    <w:div w:id="1093358857">
      <w:bodyDiv w:val="1"/>
      <w:marLeft w:val="0"/>
      <w:marRight w:val="0"/>
      <w:marTop w:val="0"/>
      <w:marBottom w:val="0"/>
      <w:divBdr>
        <w:top w:val="none" w:sz="0" w:space="0" w:color="auto"/>
        <w:left w:val="none" w:sz="0" w:space="0" w:color="auto"/>
        <w:bottom w:val="none" w:sz="0" w:space="0" w:color="auto"/>
        <w:right w:val="none" w:sz="0" w:space="0" w:color="auto"/>
      </w:divBdr>
    </w:div>
    <w:div w:id="1113355156">
      <w:bodyDiv w:val="1"/>
      <w:marLeft w:val="0"/>
      <w:marRight w:val="0"/>
      <w:marTop w:val="0"/>
      <w:marBottom w:val="0"/>
      <w:divBdr>
        <w:top w:val="none" w:sz="0" w:space="0" w:color="auto"/>
        <w:left w:val="none" w:sz="0" w:space="0" w:color="auto"/>
        <w:bottom w:val="none" w:sz="0" w:space="0" w:color="auto"/>
        <w:right w:val="none" w:sz="0" w:space="0" w:color="auto"/>
      </w:divBdr>
    </w:div>
    <w:div w:id="1121146984">
      <w:bodyDiv w:val="1"/>
      <w:marLeft w:val="0"/>
      <w:marRight w:val="0"/>
      <w:marTop w:val="0"/>
      <w:marBottom w:val="0"/>
      <w:divBdr>
        <w:top w:val="none" w:sz="0" w:space="0" w:color="auto"/>
        <w:left w:val="none" w:sz="0" w:space="0" w:color="auto"/>
        <w:bottom w:val="none" w:sz="0" w:space="0" w:color="auto"/>
        <w:right w:val="none" w:sz="0" w:space="0" w:color="auto"/>
      </w:divBdr>
    </w:div>
    <w:div w:id="1124690017">
      <w:bodyDiv w:val="1"/>
      <w:marLeft w:val="0"/>
      <w:marRight w:val="0"/>
      <w:marTop w:val="0"/>
      <w:marBottom w:val="0"/>
      <w:divBdr>
        <w:top w:val="none" w:sz="0" w:space="0" w:color="auto"/>
        <w:left w:val="none" w:sz="0" w:space="0" w:color="auto"/>
        <w:bottom w:val="none" w:sz="0" w:space="0" w:color="auto"/>
        <w:right w:val="none" w:sz="0" w:space="0" w:color="auto"/>
      </w:divBdr>
    </w:div>
    <w:div w:id="1148981862">
      <w:bodyDiv w:val="1"/>
      <w:marLeft w:val="0"/>
      <w:marRight w:val="0"/>
      <w:marTop w:val="0"/>
      <w:marBottom w:val="0"/>
      <w:divBdr>
        <w:top w:val="none" w:sz="0" w:space="0" w:color="auto"/>
        <w:left w:val="none" w:sz="0" w:space="0" w:color="auto"/>
        <w:bottom w:val="none" w:sz="0" w:space="0" w:color="auto"/>
        <w:right w:val="none" w:sz="0" w:space="0" w:color="auto"/>
      </w:divBdr>
    </w:div>
    <w:div w:id="1191264525">
      <w:bodyDiv w:val="1"/>
      <w:marLeft w:val="0"/>
      <w:marRight w:val="0"/>
      <w:marTop w:val="0"/>
      <w:marBottom w:val="0"/>
      <w:divBdr>
        <w:top w:val="none" w:sz="0" w:space="0" w:color="auto"/>
        <w:left w:val="none" w:sz="0" w:space="0" w:color="auto"/>
        <w:bottom w:val="none" w:sz="0" w:space="0" w:color="auto"/>
        <w:right w:val="none" w:sz="0" w:space="0" w:color="auto"/>
      </w:divBdr>
    </w:div>
    <w:div w:id="1236353253">
      <w:bodyDiv w:val="1"/>
      <w:marLeft w:val="0"/>
      <w:marRight w:val="0"/>
      <w:marTop w:val="0"/>
      <w:marBottom w:val="0"/>
      <w:divBdr>
        <w:top w:val="none" w:sz="0" w:space="0" w:color="auto"/>
        <w:left w:val="none" w:sz="0" w:space="0" w:color="auto"/>
        <w:bottom w:val="none" w:sz="0" w:space="0" w:color="auto"/>
        <w:right w:val="none" w:sz="0" w:space="0" w:color="auto"/>
      </w:divBdr>
    </w:div>
    <w:div w:id="1285774946">
      <w:bodyDiv w:val="1"/>
      <w:marLeft w:val="0"/>
      <w:marRight w:val="0"/>
      <w:marTop w:val="0"/>
      <w:marBottom w:val="0"/>
      <w:divBdr>
        <w:top w:val="none" w:sz="0" w:space="0" w:color="auto"/>
        <w:left w:val="none" w:sz="0" w:space="0" w:color="auto"/>
        <w:bottom w:val="none" w:sz="0" w:space="0" w:color="auto"/>
        <w:right w:val="none" w:sz="0" w:space="0" w:color="auto"/>
      </w:divBdr>
    </w:div>
    <w:div w:id="1331525071">
      <w:bodyDiv w:val="1"/>
      <w:marLeft w:val="0"/>
      <w:marRight w:val="0"/>
      <w:marTop w:val="0"/>
      <w:marBottom w:val="0"/>
      <w:divBdr>
        <w:top w:val="none" w:sz="0" w:space="0" w:color="auto"/>
        <w:left w:val="none" w:sz="0" w:space="0" w:color="auto"/>
        <w:bottom w:val="none" w:sz="0" w:space="0" w:color="auto"/>
        <w:right w:val="none" w:sz="0" w:space="0" w:color="auto"/>
      </w:divBdr>
    </w:div>
    <w:div w:id="1451513802">
      <w:bodyDiv w:val="1"/>
      <w:marLeft w:val="0"/>
      <w:marRight w:val="0"/>
      <w:marTop w:val="0"/>
      <w:marBottom w:val="0"/>
      <w:divBdr>
        <w:top w:val="none" w:sz="0" w:space="0" w:color="auto"/>
        <w:left w:val="none" w:sz="0" w:space="0" w:color="auto"/>
        <w:bottom w:val="none" w:sz="0" w:space="0" w:color="auto"/>
        <w:right w:val="none" w:sz="0" w:space="0" w:color="auto"/>
      </w:divBdr>
    </w:div>
    <w:div w:id="1485320250">
      <w:bodyDiv w:val="1"/>
      <w:marLeft w:val="0"/>
      <w:marRight w:val="0"/>
      <w:marTop w:val="0"/>
      <w:marBottom w:val="0"/>
      <w:divBdr>
        <w:top w:val="none" w:sz="0" w:space="0" w:color="auto"/>
        <w:left w:val="none" w:sz="0" w:space="0" w:color="auto"/>
        <w:bottom w:val="none" w:sz="0" w:space="0" w:color="auto"/>
        <w:right w:val="none" w:sz="0" w:space="0" w:color="auto"/>
      </w:divBdr>
    </w:div>
    <w:div w:id="1513496884">
      <w:bodyDiv w:val="1"/>
      <w:marLeft w:val="0"/>
      <w:marRight w:val="0"/>
      <w:marTop w:val="0"/>
      <w:marBottom w:val="0"/>
      <w:divBdr>
        <w:top w:val="none" w:sz="0" w:space="0" w:color="auto"/>
        <w:left w:val="none" w:sz="0" w:space="0" w:color="auto"/>
        <w:bottom w:val="none" w:sz="0" w:space="0" w:color="auto"/>
        <w:right w:val="none" w:sz="0" w:space="0" w:color="auto"/>
      </w:divBdr>
    </w:div>
    <w:div w:id="1585260280">
      <w:bodyDiv w:val="1"/>
      <w:marLeft w:val="0"/>
      <w:marRight w:val="0"/>
      <w:marTop w:val="0"/>
      <w:marBottom w:val="0"/>
      <w:divBdr>
        <w:top w:val="none" w:sz="0" w:space="0" w:color="auto"/>
        <w:left w:val="none" w:sz="0" w:space="0" w:color="auto"/>
        <w:bottom w:val="none" w:sz="0" w:space="0" w:color="auto"/>
        <w:right w:val="none" w:sz="0" w:space="0" w:color="auto"/>
      </w:divBdr>
    </w:div>
    <w:div w:id="1587377731">
      <w:bodyDiv w:val="1"/>
      <w:marLeft w:val="0"/>
      <w:marRight w:val="0"/>
      <w:marTop w:val="0"/>
      <w:marBottom w:val="0"/>
      <w:divBdr>
        <w:top w:val="none" w:sz="0" w:space="0" w:color="auto"/>
        <w:left w:val="none" w:sz="0" w:space="0" w:color="auto"/>
        <w:bottom w:val="none" w:sz="0" w:space="0" w:color="auto"/>
        <w:right w:val="none" w:sz="0" w:space="0" w:color="auto"/>
      </w:divBdr>
    </w:div>
    <w:div w:id="1637956545">
      <w:bodyDiv w:val="1"/>
      <w:marLeft w:val="0"/>
      <w:marRight w:val="0"/>
      <w:marTop w:val="0"/>
      <w:marBottom w:val="0"/>
      <w:divBdr>
        <w:top w:val="none" w:sz="0" w:space="0" w:color="auto"/>
        <w:left w:val="none" w:sz="0" w:space="0" w:color="auto"/>
        <w:bottom w:val="none" w:sz="0" w:space="0" w:color="auto"/>
        <w:right w:val="none" w:sz="0" w:space="0" w:color="auto"/>
      </w:divBdr>
    </w:div>
    <w:div w:id="1740864605">
      <w:bodyDiv w:val="1"/>
      <w:marLeft w:val="0"/>
      <w:marRight w:val="0"/>
      <w:marTop w:val="0"/>
      <w:marBottom w:val="0"/>
      <w:divBdr>
        <w:top w:val="none" w:sz="0" w:space="0" w:color="auto"/>
        <w:left w:val="none" w:sz="0" w:space="0" w:color="auto"/>
        <w:bottom w:val="none" w:sz="0" w:space="0" w:color="auto"/>
        <w:right w:val="none" w:sz="0" w:space="0" w:color="auto"/>
      </w:divBdr>
    </w:div>
    <w:div w:id="1781796810">
      <w:bodyDiv w:val="1"/>
      <w:marLeft w:val="0"/>
      <w:marRight w:val="0"/>
      <w:marTop w:val="0"/>
      <w:marBottom w:val="0"/>
      <w:divBdr>
        <w:top w:val="none" w:sz="0" w:space="0" w:color="auto"/>
        <w:left w:val="none" w:sz="0" w:space="0" w:color="auto"/>
        <w:bottom w:val="none" w:sz="0" w:space="0" w:color="auto"/>
        <w:right w:val="none" w:sz="0" w:space="0" w:color="auto"/>
      </w:divBdr>
    </w:div>
    <w:div w:id="1831096825">
      <w:bodyDiv w:val="1"/>
      <w:marLeft w:val="0"/>
      <w:marRight w:val="0"/>
      <w:marTop w:val="0"/>
      <w:marBottom w:val="0"/>
      <w:divBdr>
        <w:top w:val="none" w:sz="0" w:space="0" w:color="auto"/>
        <w:left w:val="none" w:sz="0" w:space="0" w:color="auto"/>
        <w:bottom w:val="none" w:sz="0" w:space="0" w:color="auto"/>
        <w:right w:val="none" w:sz="0" w:space="0" w:color="auto"/>
      </w:divBdr>
    </w:div>
    <w:div w:id="1833720666">
      <w:bodyDiv w:val="1"/>
      <w:marLeft w:val="0"/>
      <w:marRight w:val="0"/>
      <w:marTop w:val="0"/>
      <w:marBottom w:val="0"/>
      <w:divBdr>
        <w:top w:val="none" w:sz="0" w:space="0" w:color="auto"/>
        <w:left w:val="none" w:sz="0" w:space="0" w:color="auto"/>
        <w:bottom w:val="none" w:sz="0" w:space="0" w:color="auto"/>
        <w:right w:val="none" w:sz="0" w:space="0" w:color="auto"/>
      </w:divBdr>
    </w:div>
    <w:div w:id="1841307401">
      <w:bodyDiv w:val="1"/>
      <w:marLeft w:val="0"/>
      <w:marRight w:val="0"/>
      <w:marTop w:val="0"/>
      <w:marBottom w:val="0"/>
      <w:divBdr>
        <w:top w:val="none" w:sz="0" w:space="0" w:color="auto"/>
        <w:left w:val="none" w:sz="0" w:space="0" w:color="auto"/>
        <w:bottom w:val="none" w:sz="0" w:space="0" w:color="auto"/>
        <w:right w:val="none" w:sz="0" w:space="0" w:color="auto"/>
      </w:divBdr>
    </w:div>
    <w:div w:id="1856070744">
      <w:bodyDiv w:val="1"/>
      <w:marLeft w:val="0"/>
      <w:marRight w:val="0"/>
      <w:marTop w:val="0"/>
      <w:marBottom w:val="0"/>
      <w:divBdr>
        <w:top w:val="none" w:sz="0" w:space="0" w:color="auto"/>
        <w:left w:val="none" w:sz="0" w:space="0" w:color="auto"/>
        <w:bottom w:val="none" w:sz="0" w:space="0" w:color="auto"/>
        <w:right w:val="none" w:sz="0" w:space="0" w:color="auto"/>
      </w:divBdr>
    </w:div>
    <w:div w:id="1913079197">
      <w:bodyDiv w:val="1"/>
      <w:marLeft w:val="0"/>
      <w:marRight w:val="0"/>
      <w:marTop w:val="0"/>
      <w:marBottom w:val="0"/>
      <w:divBdr>
        <w:top w:val="none" w:sz="0" w:space="0" w:color="auto"/>
        <w:left w:val="none" w:sz="0" w:space="0" w:color="auto"/>
        <w:bottom w:val="none" w:sz="0" w:space="0" w:color="auto"/>
        <w:right w:val="none" w:sz="0" w:space="0" w:color="auto"/>
      </w:divBdr>
    </w:div>
    <w:div w:id="1918250785">
      <w:bodyDiv w:val="1"/>
      <w:marLeft w:val="0"/>
      <w:marRight w:val="0"/>
      <w:marTop w:val="0"/>
      <w:marBottom w:val="0"/>
      <w:divBdr>
        <w:top w:val="none" w:sz="0" w:space="0" w:color="auto"/>
        <w:left w:val="none" w:sz="0" w:space="0" w:color="auto"/>
        <w:bottom w:val="none" w:sz="0" w:space="0" w:color="auto"/>
        <w:right w:val="none" w:sz="0" w:space="0" w:color="auto"/>
      </w:divBdr>
    </w:div>
    <w:div w:id="1925214918">
      <w:bodyDiv w:val="1"/>
      <w:marLeft w:val="0"/>
      <w:marRight w:val="0"/>
      <w:marTop w:val="0"/>
      <w:marBottom w:val="0"/>
      <w:divBdr>
        <w:top w:val="none" w:sz="0" w:space="0" w:color="auto"/>
        <w:left w:val="none" w:sz="0" w:space="0" w:color="auto"/>
        <w:bottom w:val="none" w:sz="0" w:space="0" w:color="auto"/>
        <w:right w:val="none" w:sz="0" w:space="0" w:color="auto"/>
      </w:divBdr>
    </w:div>
    <w:div w:id="1945532097">
      <w:bodyDiv w:val="1"/>
      <w:marLeft w:val="0"/>
      <w:marRight w:val="0"/>
      <w:marTop w:val="0"/>
      <w:marBottom w:val="0"/>
      <w:divBdr>
        <w:top w:val="none" w:sz="0" w:space="0" w:color="auto"/>
        <w:left w:val="none" w:sz="0" w:space="0" w:color="auto"/>
        <w:bottom w:val="none" w:sz="0" w:space="0" w:color="auto"/>
        <w:right w:val="none" w:sz="0" w:space="0" w:color="auto"/>
      </w:divBdr>
    </w:div>
    <w:div w:id="1968268961">
      <w:bodyDiv w:val="1"/>
      <w:marLeft w:val="0"/>
      <w:marRight w:val="0"/>
      <w:marTop w:val="0"/>
      <w:marBottom w:val="0"/>
      <w:divBdr>
        <w:top w:val="none" w:sz="0" w:space="0" w:color="auto"/>
        <w:left w:val="none" w:sz="0" w:space="0" w:color="auto"/>
        <w:bottom w:val="none" w:sz="0" w:space="0" w:color="auto"/>
        <w:right w:val="none" w:sz="0" w:space="0" w:color="auto"/>
      </w:divBdr>
    </w:div>
    <w:div w:id="1991132017">
      <w:bodyDiv w:val="1"/>
      <w:marLeft w:val="0"/>
      <w:marRight w:val="0"/>
      <w:marTop w:val="0"/>
      <w:marBottom w:val="0"/>
      <w:divBdr>
        <w:top w:val="none" w:sz="0" w:space="0" w:color="auto"/>
        <w:left w:val="none" w:sz="0" w:space="0" w:color="auto"/>
        <w:bottom w:val="none" w:sz="0" w:space="0" w:color="auto"/>
        <w:right w:val="none" w:sz="0" w:space="0" w:color="auto"/>
      </w:divBdr>
    </w:div>
    <w:div w:id="2011053749">
      <w:bodyDiv w:val="1"/>
      <w:marLeft w:val="0"/>
      <w:marRight w:val="0"/>
      <w:marTop w:val="0"/>
      <w:marBottom w:val="0"/>
      <w:divBdr>
        <w:top w:val="none" w:sz="0" w:space="0" w:color="auto"/>
        <w:left w:val="none" w:sz="0" w:space="0" w:color="auto"/>
        <w:bottom w:val="none" w:sz="0" w:space="0" w:color="auto"/>
        <w:right w:val="none" w:sz="0" w:space="0" w:color="auto"/>
      </w:divBdr>
    </w:div>
    <w:div w:id="2024286404">
      <w:bodyDiv w:val="1"/>
      <w:marLeft w:val="0"/>
      <w:marRight w:val="0"/>
      <w:marTop w:val="0"/>
      <w:marBottom w:val="0"/>
      <w:divBdr>
        <w:top w:val="none" w:sz="0" w:space="0" w:color="auto"/>
        <w:left w:val="none" w:sz="0" w:space="0" w:color="auto"/>
        <w:bottom w:val="none" w:sz="0" w:space="0" w:color="auto"/>
        <w:right w:val="none" w:sz="0" w:space="0" w:color="auto"/>
      </w:divBdr>
    </w:div>
    <w:div w:id="2025090482">
      <w:bodyDiv w:val="1"/>
      <w:marLeft w:val="0"/>
      <w:marRight w:val="0"/>
      <w:marTop w:val="0"/>
      <w:marBottom w:val="0"/>
      <w:divBdr>
        <w:top w:val="none" w:sz="0" w:space="0" w:color="auto"/>
        <w:left w:val="none" w:sz="0" w:space="0" w:color="auto"/>
        <w:bottom w:val="none" w:sz="0" w:space="0" w:color="auto"/>
        <w:right w:val="none" w:sz="0" w:space="0" w:color="auto"/>
      </w:divBdr>
    </w:div>
    <w:div w:id="2049141469">
      <w:bodyDiv w:val="1"/>
      <w:marLeft w:val="0"/>
      <w:marRight w:val="0"/>
      <w:marTop w:val="0"/>
      <w:marBottom w:val="0"/>
      <w:divBdr>
        <w:top w:val="none" w:sz="0" w:space="0" w:color="auto"/>
        <w:left w:val="none" w:sz="0" w:space="0" w:color="auto"/>
        <w:bottom w:val="none" w:sz="0" w:space="0" w:color="auto"/>
        <w:right w:val="none" w:sz="0" w:space="0" w:color="auto"/>
      </w:divBdr>
    </w:div>
    <w:div w:id="2120830429">
      <w:bodyDiv w:val="1"/>
      <w:marLeft w:val="0"/>
      <w:marRight w:val="0"/>
      <w:marTop w:val="0"/>
      <w:marBottom w:val="0"/>
      <w:divBdr>
        <w:top w:val="none" w:sz="0" w:space="0" w:color="auto"/>
        <w:left w:val="none" w:sz="0" w:space="0" w:color="auto"/>
        <w:bottom w:val="none" w:sz="0" w:space="0" w:color="auto"/>
        <w:right w:val="none" w:sz="0" w:space="0" w:color="auto"/>
      </w:divBdr>
    </w:div>
    <w:div w:id="212134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5" Type="http://schemas.openxmlformats.org/officeDocument/2006/relationships/styles" Target="styles.xml"/><Relationship Id="rId15" Type="http://schemas.openxmlformats.org/officeDocument/2006/relationships/hyperlink" Target="https://www.ajpes.si/bonitetne_storitve/s.bon_ajpes/bonitetna_lestvica" TargetMode="External"/><Relationship Id="rId10" Type="http://schemas.openxmlformats.org/officeDocument/2006/relationships/image" Target="media/image1.jpeg"/><Relationship Id="rId19" Type="http://schemas.openxmlformats.org/officeDocument/2006/relationships/hyperlink" Target="mailto:fakture@elektro-ljubljana.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FC8184B96443240898623883149A43C" ma:contentTypeVersion="18" ma:contentTypeDescription="Ustvari nov dokument." ma:contentTypeScope="" ma:versionID="58c6408ae04cd57a2773aacacfb81d77">
  <xsd:schema xmlns:xsd="http://www.w3.org/2001/XMLSchema" xmlns:xs="http://www.w3.org/2001/XMLSchema" xmlns:p="http://schemas.microsoft.com/office/2006/metadata/properties" xmlns:ns3="c16a418f-f7cc-472b-af7d-f6619ae0a3d1" xmlns:ns4="bbd15fc3-305a-482e-bf1d-ccface061ec1" targetNamespace="http://schemas.microsoft.com/office/2006/metadata/properties" ma:root="true" ma:fieldsID="0fd85a73bc8f993706dc44384e367e1c" ns3:_="" ns4:_="">
    <xsd:import namespace="c16a418f-f7cc-472b-af7d-f6619ae0a3d1"/>
    <xsd:import namespace="bbd15fc3-305a-482e-bf1d-ccface061ec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6a418f-f7cc-472b-af7d-f6619ae0a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d15fc3-305a-482e-bf1d-ccface061ec1"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SharingHintHash" ma:index="21"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E2B0F-9E78-453F-BD5A-B03A6D27E9B9}">
  <ds:schemaRefs>
    <ds:schemaRef ds:uri="http://schemas.openxmlformats.org/officeDocument/2006/bibliography"/>
  </ds:schemaRefs>
</ds:datastoreItem>
</file>

<file path=customXml/itemProps2.xml><?xml version="1.0" encoding="utf-8"?>
<ds:datastoreItem xmlns:ds="http://schemas.openxmlformats.org/officeDocument/2006/customXml" ds:itemID="{747CFCEF-25B1-425D-A80C-9E2A8A89DB12}">
  <ds:schemaRefs>
    <ds:schemaRef ds:uri="http://schemas.microsoft.com/sharepoint/v3/contenttype/forms"/>
  </ds:schemaRefs>
</ds:datastoreItem>
</file>

<file path=customXml/itemProps3.xml><?xml version="1.0" encoding="utf-8"?>
<ds:datastoreItem xmlns:ds="http://schemas.openxmlformats.org/officeDocument/2006/customXml" ds:itemID="{C88D60DC-815C-4B03-ABB0-392A2B1BD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6a418f-f7cc-472b-af7d-f6619ae0a3d1"/>
    <ds:schemaRef ds:uri="bbd15fc3-305a-482e-bf1d-ccface061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45</Pages>
  <Words>14171</Words>
  <Characters>80777</Characters>
  <Application>Microsoft Office Word</Application>
  <DocSecurity>0</DocSecurity>
  <Lines>673</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Company/>
  <LinksUpToDate>false</LinksUpToDate>
  <CharactersWithSpaces>94759</CharactersWithSpaces>
  <SharedDoc>false</SharedDoc>
  <HLinks>
    <vt:vector size="30" baseType="variant">
      <vt:variant>
        <vt:i4>6422551</vt:i4>
      </vt:variant>
      <vt:variant>
        <vt:i4>21</vt:i4>
      </vt:variant>
      <vt:variant>
        <vt:i4>0</vt:i4>
      </vt:variant>
      <vt:variant>
        <vt:i4>5</vt:i4>
      </vt:variant>
      <vt:variant>
        <vt:lpwstr>mailto:fakture@elektro-ljubljana.si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Irena Mlakar</dc:creator>
  <cp:keywords/>
  <cp:lastModifiedBy>Helenca Šterlekar</cp:lastModifiedBy>
  <cp:revision>5</cp:revision>
  <cp:lastPrinted>2026-08-21T09:44:00Z</cp:lastPrinted>
  <dcterms:created xsi:type="dcterms:W3CDTF">2026-08-20T07:40:00Z</dcterms:created>
  <dcterms:modified xsi:type="dcterms:W3CDTF">2026-08-21T09:46:00Z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0x010100DFC8184B96443240898623883149A43C</vt:lpwstr>
  </property>
</Properties>
</file>